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00AE5D" w14:textId="77777777" w:rsidR="000E1292" w:rsidRDefault="000E1292" w:rsidP="008D43E8">
      <w:pPr>
        <w:rPr>
          <w:rFonts w:ascii="Times New Roman" w:hAnsi="Times New Roman"/>
          <w:b/>
          <w:sz w:val="72"/>
          <w:szCs w:val="72"/>
        </w:rPr>
      </w:pPr>
    </w:p>
    <w:p w14:paraId="442E1175" w14:textId="77777777" w:rsidR="004D7CA9" w:rsidRDefault="004D7CA9" w:rsidP="00BC6EE9">
      <w:pPr>
        <w:jc w:val="center"/>
        <w:rPr>
          <w:rFonts w:ascii="Times New Roman" w:hAnsi="Times New Roman"/>
          <w:b/>
          <w:sz w:val="72"/>
          <w:szCs w:val="72"/>
        </w:rPr>
      </w:pPr>
    </w:p>
    <w:p w14:paraId="36609005" w14:textId="77777777" w:rsidR="00BC6EE9" w:rsidRPr="008F46B1" w:rsidRDefault="00BC6EE9" w:rsidP="00BC6EE9">
      <w:pPr>
        <w:jc w:val="center"/>
        <w:rPr>
          <w:rFonts w:ascii="Times New Roman" w:hAnsi="Times New Roman"/>
          <w:b/>
          <w:sz w:val="72"/>
          <w:szCs w:val="72"/>
        </w:rPr>
      </w:pPr>
      <w:r w:rsidRPr="008F46B1">
        <w:rPr>
          <w:rFonts w:ascii="Times New Roman" w:hAnsi="Times New Roman"/>
          <w:b/>
          <w:sz w:val="72"/>
          <w:szCs w:val="72"/>
        </w:rPr>
        <w:t>RAZPISNA DOKUMENTACIJA</w:t>
      </w:r>
    </w:p>
    <w:p w14:paraId="3181D37A" w14:textId="77777777" w:rsidR="00BC6EE9" w:rsidRPr="00E53653" w:rsidRDefault="00BC6EE9" w:rsidP="00BC6EE9">
      <w:pPr>
        <w:widowControl w:val="0"/>
        <w:jc w:val="center"/>
        <w:rPr>
          <w:rFonts w:cs="Arial"/>
          <w:b/>
          <w:bCs/>
        </w:rPr>
      </w:pPr>
    </w:p>
    <w:p w14:paraId="5C9AC9FB" w14:textId="77777777" w:rsidR="00BC6EE9" w:rsidRDefault="00BC6EE9" w:rsidP="00BC6EE9">
      <w:pPr>
        <w:widowControl w:val="0"/>
        <w:jc w:val="both"/>
        <w:rPr>
          <w:rFonts w:ascii="Times New Roman" w:hAnsi="Times New Roman"/>
          <w:b/>
          <w:bCs/>
          <w:i/>
          <w:iCs/>
        </w:rPr>
      </w:pPr>
    </w:p>
    <w:p w14:paraId="39439A25" w14:textId="77777777" w:rsidR="00A20D4D" w:rsidRDefault="00A20D4D" w:rsidP="00BC6EE9">
      <w:pPr>
        <w:widowControl w:val="0"/>
        <w:jc w:val="both"/>
        <w:rPr>
          <w:rFonts w:ascii="Times New Roman" w:hAnsi="Times New Roman"/>
          <w:b/>
          <w:bCs/>
          <w:i/>
          <w:iCs/>
        </w:rPr>
      </w:pPr>
    </w:p>
    <w:p w14:paraId="717D4FDC" w14:textId="77777777" w:rsidR="00A20D4D" w:rsidRDefault="00A20D4D" w:rsidP="00BC6EE9">
      <w:pPr>
        <w:widowControl w:val="0"/>
        <w:jc w:val="both"/>
        <w:rPr>
          <w:rFonts w:ascii="Times New Roman" w:hAnsi="Times New Roman"/>
          <w:b/>
          <w:bCs/>
          <w:i/>
          <w:iCs/>
        </w:rPr>
      </w:pPr>
    </w:p>
    <w:p w14:paraId="6F6DA3A1" w14:textId="77777777" w:rsidR="00A20D4D" w:rsidRPr="00A20D4D" w:rsidRDefault="00A20D4D" w:rsidP="00A20D4D">
      <w:pPr>
        <w:widowControl w:val="0"/>
        <w:ind w:left="2124" w:firstLine="708"/>
        <w:jc w:val="both"/>
        <w:rPr>
          <w:rFonts w:ascii="Times New Roman" w:hAnsi="Times New Roman"/>
          <w:b/>
          <w:bCs/>
          <w:sz w:val="28"/>
          <w:szCs w:val="28"/>
        </w:rPr>
      </w:pPr>
      <w:r w:rsidRPr="00A20D4D">
        <w:rPr>
          <w:rFonts w:ascii="Times New Roman" w:hAnsi="Times New Roman"/>
          <w:b/>
          <w:bCs/>
          <w:sz w:val="28"/>
          <w:szCs w:val="28"/>
        </w:rPr>
        <w:t xml:space="preserve">Republika Slovenija, Ministrstvo za zdravje </w:t>
      </w:r>
    </w:p>
    <w:p w14:paraId="5C2B494E" w14:textId="77777777" w:rsidR="00A20D4D" w:rsidRPr="00A20D4D" w:rsidRDefault="00CD2EE1" w:rsidP="00CD2EE1">
      <w:pPr>
        <w:widowControl w:val="0"/>
        <w:ind w:left="2832"/>
        <w:jc w:val="both"/>
        <w:rPr>
          <w:rFonts w:ascii="Times New Roman" w:hAnsi="Times New Roman"/>
          <w:b/>
          <w:bCs/>
          <w:sz w:val="28"/>
          <w:szCs w:val="28"/>
        </w:rPr>
      </w:pPr>
      <w:r>
        <w:rPr>
          <w:rFonts w:ascii="Times New Roman" w:hAnsi="Times New Roman"/>
          <w:b/>
          <w:bCs/>
          <w:sz w:val="28"/>
          <w:szCs w:val="28"/>
        </w:rPr>
        <w:t>Urad Republike Slovenije za nadzor, kakovost in investicije v zdravstvu</w:t>
      </w:r>
    </w:p>
    <w:p w14:paraId="03A80BE2" w14:textId="77777777" w:rsidR="00A20D4D" w:rsidRPr="00A20D4D" w:rsidRDefault="00CD2EE1" w:rsidP="00A20D4D">
      <w:pPr>
        <w:widowControl w:val="0"/>
        <w:ind w:left="2124" w:firstLine="708"/>
        <w:jc w:val="both"/>
        <w:rPr>
          <w:rFonts w:ascii="Times New Roman" w:hAnsi="Times New Roman"/>
          <w:b/>
          <w:bCs/>
          <w:sz w:val="28"/>
          <w:szCs w:val="28"/>
        </w:rPr>
      </w:pPr>
      <w:r>
        <w:rPr>
          <w:rFonts w:ascii="Times New Roman" w:hAnsi="Times New Roman"/>
          <w:b/>
          <w:bCs/>
          <w:sz w:val="28"/>
          <w:szCs w:val="28"/>
        </w:rPr>
        <w:t>Ulica Ambrožiča Novljana 7, 1000 Ljubljana</w:t>
      </w:r>
    </w:p>
    <w:p w14:paraId="60DC88B5" w14:textId="77777777" w:rsidR="00BC6EE9" w:rsidRPr="00E53653" w:rsidRDefault="00BC6EE9" w:rsidP="00BC6EE9">
      <w:pPr>
        <w:widowControl w:val="0"/>
        <w:jc w:val="both"/>
        <w:rPr>
          <w:rFonts w:ascii="Times New Roman" w:hAnsi="Times New Roman"/>
          <w:b/>
          <w:bCs/>
          <w:i/>
          <w:iCs/>
        </w:rPr>
      </w:pPr>
    </w:p>
    <w:p w14:paraId="07757D05" w14:textId="77777777" w:rsidR="00BC6EE9" w:rsidRDefault="00A20D4D" w:rsidP="00BC6EE9">
      <w:pPr>
        <w:widowControl w:val="0"/>
        <w:jc w:val="both"/>
        <w:rPr>
          <w:rFonts w:ascii="Times New Roman" w:hAnsi="Times New Roman"/>
          <w:b/>
          <w:bCs/>
        </w:rPr>
      </w:pPr>
      <w:r w:rsidRPr="00402BBA">
        <w:rPr>
          <w:rFonts w:ascii="Times New Roman" w:hAnsi="Times New Roman"/>
          <w:sz w:val="28"/>
          <w:szCs w:val="28"/>
        </w:rPr>
        <w:t>NAROČNIK</w:t>
      </w:r>
      <w:r>
        <w:rPr>
          <w:rFonts w:ascii="Times New Roman" w:hAnsi="Times New Roman"/>
          <w:sz w:val="28"/>
          <w:szCs w:val="28"/>
        </w:rPr>
        <w:t>A</w:t>
      </w:r>
      <w:r w:rsidRPr="00402BBA">
        <w:rPr>
          <w:rFonts w:ascii="Times New Roman" w:hAnsi="Times New Roman"/>
          <w:sz w:val="28"/>
          <w:szCs w:val="28"/>
        </w:rPr>
        <w:t>:</w:t>
      </w:r>
      <w:r>
        <w:rPr>
          <w:rFonts w:ascii="Times New Roman" w:hAnsi="Times New Roman"/>
          <w:b/>
          <w:bCs/>
        </w:rPr>
        <w:tab/>
      </w:r>
      <w:r>
        <w:rPr>
          <w:rFonts w:ascii="Times New Roman" w:hAnsi="Times New Roman"/>
          <w:b/>
          <w:bCs/>
        </w:rPr>
        <w:tab/>
      </w:r>
      <w:r>
        <w:rPr>
          <w:rFonts w:ascii="Times New Roman" w:hAnsi="Times New Roman"/>
          <w:b/>
          <w:bCs/>
        </w:rPr>
        <w:tab/>
        <w:t>in</w:t>
      </w:r>
    </w:p>
    <w:p w14:paraId="4149E68F" w14:textId="77777777" w:rsidR="00A20D4D" w:rsidRPr="00E53653" w:rsidRDefault="00A20D4D" w:rsidP="00BC6EE9">
      <w:pPr>
        <w:widowControl w:val="0"/>
        <w:jc w:val="both"/>
        <w:rPr>
          <w:rFonts w:ascii="Times New Roman" w:hAnsi="Times New Roman"/>
          <w:b/>
          <w:bCs/>
        </w:rPr>
      </w:pPr>
    </w:p>
    <w:p w14:paraId="4B1EC933" w14:textId="77777777" w:rsidR="00BC6EE9" w:rsidRPr="00402BBA" w:rsidRDefault="00BC6EE9" w:rsidP="00BC6EE9">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Splošna bolnišnica Slovenj Gradec</w:t>
      </w:r>
    </w:p>
    <w:p w14:paraId="77198DC7" w14:textId="77777777" w:rsidR="00BC6EE9" w:rsidRPr="00402BBA" w:rsidRDefault="00BC6EE9" w:rsidP="00BC6EE9">
      <w:pPr>
        <w:widowControl w:val="0"/>
        <w:jc w:val="both"/>
        <w:rPr>
          <w:rFonts w:ascii="Times New Roman" w:hAnsi="Times New Roman"/>
          <w:b/>
          <w:bCs/>
          <w:sz w:val="28"/>
          <w:szCs w:val="28"/>
        </w:rPr>
      </w:pPr>
      <w:r w:rsidRPr="00402BBA">
        <w:rPr>
          <w:rFonts w:ascii="Times New Roman" w:hAnsi="Times New Roman"/>
          <w:sz w:val="28"/>
          <w:szCs w:val="28"/>
        </w:rPr>
        <w:tab/>
      </w:r>
      <w:r w:rsidRPr="00402BBA">
        <w:rPr>
          <w:rFonts w:ascii="Times New Roman" w:hAnsi="Times New Roman"/>
          <w:b/>
          <w:bCs/>
          <w:sz w:val="28"/>
          <w:szCs w:val="28"/>
        </w:rPr>
        <w:tab/>
      </w:r>
      <w:r w:rsidR="00A20D4D">
        <w:rPr>
          <w:rFonts w:ascii="Times New Roman" w:hAnsi="Times New Roman"/>
          <w:b/>
          <w:bCs/>
          <w:sz w:val="28"/>
          <w:szCs w:val="28"/>
        </w:rPr>
        <w:tab/>
      </w:r>
      <w:r w:rsidR="00A20D4D">
        <w:rPr>
          <w:rFonts w:ascii="Times New Roman" w:hAnsi="Times New Roman"/>
          <w:b/>
          <w:bCs/>
          <w:sz w:val="28"/>
          <w:szCs w:val="28"/>
        </w:rPr>
        <w:tab/>
      </w:r>
      <w:r w:rsidRPr="00402BBA">
        <w:rPr>
          <w:rFonts w:ascii="Times New Roman" w:hAnsi="Times New Roman"/>
          <w:b/>
          <w:bCs/>
          <w:sz w:val="28"/>
          <w:szCs w:val="28"/>
        </w:rPr>
        <w:t>Gosposvetska cesta 1</w:t>
      </w:r>
    </w:p>
    <w:p w14:paraId="2A610CD8" w14:textId="77777777" w:rsidR="00BC6EE9" w:rsidRPr="00402BBA" w:rsidRDefault="00BC6EE9" w:rsidP="00BC6EE9">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2380 Slovenj Gradec</w:t>
      </w:r>
    </w:p>
    <w:p w14:paraId="6836968E" w14:textId="77777777" w:rsidR="00BC6EE9" w:rsidRPr="00402BBA" w:rsidRDefault="00BC6EE9" w:rsidP="00BC6EE9">
      <w:pPr>
        <w:widowControl w:val="0"/>
        <w:jc w:val="both"/>
        <w:rPr>
          <w:rFonts w:ascii="Times New Roman" w:hAnsi="Times New Roman"/>
          <w:sz w:val="28"/>
          <w:szCs w:val="28"/>
        </w:rPr>
      </w:pPr>
    </w:p>
    <w:p w14:paraId="113AA87F" w14:textId="77777777" w:rsidR="00BC6EE9" w:rsidRPr="00402BBA" w:rsidRDefault="00BC6EE9" w:rsidP="00A20D4D">
      <w:pPr>
        <w:ind w:right="-32"/>
        <w:rPr>
          <w:rFonts w:ascii="Times New Roman" w:hAnsi="Times New Roman"/>
          <w:b/>
          <w:bCs/>
          <w:sz w:val="28"/>
          <w:szCs w:val="28"/>
        </w:rPr>
      </w:pPr>
      <w:r w:rsidRPr="00402BBA">
        <w:rPr>
          <w:rFonts w:ascii="Times New Roman" w:hAnsi="Times New Roman"/>
          <w:b/>
          <w:bCs/>
          <w:sz w:val="28"/>
          <w:szCs w:val="28"/>
        </w:rPr>
        <w:t xml:space="preserve">                                   </w:t>
      </w:r>
    </w:p>
    <w:p w14:paraId="125EBAA0" w14:textId="77777777" w:rsidR="00BC6EE9" w:rsidRPr="00402BBA" w:rsidRDefault="00BC6EE9" w:rsidP="00BC6EE9">
      <w:pPr>
        <w:ind w:left="2832" w:right="-32" w:hanging="2832"/>
        <w:rPr>
          <w:rFonts w:ascii="Times New Roman" w:hAnsi="Times New Roman"/>
          <w:b/>
          <w:bCs/>
          <w:sz w:val="28"/>
          <w:szCs w:val="28"/>
        </w:rPr>
      </w:pPr>
      <w:r w:rsidRPr="00402BBA">
        <w:rPr>
          <w:rFonts w:ascii="Times New Roman" w:hAnsi="Times New Roman"/>
          <w:sz w:val="28"/>
          <w:szCs w:val="28"/>
        </w:rPr>
        <w:t>VSEBINA JN:</w:t>
      </w:r>
      <w:r w:rsidRPr="00402BBA">
        <w:rPr>
          <w:rFonts w:ascii="Times New Roman" w:hAnsi="Times New Roman"/>
          <w:sz w:val="28"/>
          <w:szCs w:val="28"/>
        </w:rPr>
        <w:tab/>
      </w:r>
      <w:r w:rsidR="00D856C5">
        <w:rPr>
          <w:rFonts w:ascii="Times New Roman" w:hAnsi="Times New Roman"/>
          <w:b/>
          <w:sz w:val="28"/>
          <w:szCs w:val="28"/>
        </w:rPr>
        <w:t>NAKUP UZ APARATA</w:t>
      </w:r>
    </w:p>
    <w:p w14:paraId="572A3F3A" w14:textId="77777777" w:rsidR="00BC6EE9" w:rsidRDefault="00BC6EE9" w:rsidP="00BC6EE9">
      <w:pPr>
        <w:widowControl w:val="0"/>
        <w:jc w:val="both"/>
        <w:rPr>
          <w:rFonts w:ascii="Times New Roman" w:hAnsi="Times New Roman"/>
          <w:b/>
          <w:bCs/>
          <w:sz w:val="28"/>
          <w:szCs w:val="28"/>
        </w:rPr>
      </w:pPr>
      <w:r w:rsidRPr="00402BBA">
        <w:rPr>
          <w:rFonts w:ascii="Times New Roman" w:hAnsi="Times New Roman"/>
          <w:b/>
          <w:bCs/>
          <w:sz w:val="28"/>
          <w:szCs w:val="28"/>
        </w:rPr>
        <w:tab/>
      </w:r>
    </w:p>
    <w:p w14:paraId="0AC86944" w14:textId="77777777" w:rsidR="008363DE" w:rsidRPr="00402BBA" w:rsidRDefault="008363DE" w:rsidP="00BC6EE9">
      <w:pPr>
        <w:widowControl w:val="0"/>
        <w:jc w:val="both"/>
        <w:rPr>
          <w:rFonts w:ascii="Times New Roman" w:hAnsi="Times New Roman"/>
          <w:b/>
          <w:bCs/>
          <w:sz w:val="28"/>
          <w:szCs w:val="28"/>
        </w:rPr>
      </w:pPr>
    </w:p>
    <w:p w14:paraId="457B1D56" w14:textId="77777777" w:rsidR="00BC6EE9" w:rsidRPr="00402BBA" w:rsidRDefault="00BC6EE9" w:rsidP="00BC6EE9">
      <w:pPr>
        <w:widowControl w:val="0"/>
        <w:jc w:val="both"/>
        <w:rPr>
          <w:rFonts w:ascii="Times New Roman" w:hAnsi="Times New Roman"/>
          <w:sz w:val="28"/>
          <w:szCs w:val="28"/>
        </w:rPr>
      </w:pPr>
      <w:r w:rsidRPr="00402BBA">
        <w:rPr>
          <w:rFonts w:ascii="Times New Roman" w:hAnsi="Times New Roman"/>
          <w:sz w:val="28"/>
          <w:szCs w:val="28"/>
        </w:rPr>
        <w:t>ZAPOREDNA</w:t>
      </w:r>
    </w:p>
    <w:p w14:paraId="1F213899" w14:textId="77777777" w:rsidR="00BC6EE9" w:rsidRPr="00402BBA" w:rsidRDefault="00BC6EE9" w:rsidP="00BC6EE9">
      <w:pPr>
        <w:widowControl w:val="0"/>
        <w:jc w:val="both"/>
        <w:rPr>
          <w:rFonts w:ascii="Times New Roman" w:hAnsi="Times New Roman"/>
          <w:b/>
          <w:bCs/>
          <w:sz w:val="28"/>
          <w:szCs w:val="28"/>
        </w:rPr>
      </w:pPr>
      <w:r w:rsidRPr="00094A24">
        <w:rPr>
          <w:rFonts w:ascii="Times New Roman" w:hAnsi="Times New Roman"/>
          <w:sz w:val="28"/>
          <w:szCs w:val="28"/>
        </w:rPr>
        <w:t>ŠTEVILKA  JN:</w:t>
      </w:r>
      <w:r w:rsidRPr="00094A24">
        <w:rPr>
          <w:rFonts w:ascii="Times New Roman" w:hAnsi="Times New Roman"/>
          <w:sz w:val="28"/>
          <w:szCs w:val="28"/>
        </w:rPr>
        <w:tab/>
      </w:r>
      <w:r w:rsidRPr="00094A24">
        <w:rPr>
          <w:rFonts w:ascii="Times New Roman" w:hAnsi="Times New Roman"/>
          <w:sz w:val="28"/>
          <w:szCs w:val="28"/>
        </w:rPr>
        <w:tab/>
      </w:r>
      <w:r w:rsidR="00C136AB" w:rsidRPr="00C136AB">
        <w:rPr>
          <w:rFonts w:ascii="Times New Roman" w:hAnsi="Times New Roman"/>
          <w:b/>
          <w:sz w:val="28"/>
          <w:szCs w:val="28"/>
        </w:rPr>
        <w:t>V13-25/B</w:t>
      </w:r>
    </w:p>
    <w:p w14:paraId="5884FC94" w14:textId="77777777" w:rsidR="00BC6EE9" w:rsidRPr="00402BBA" w:rsidRDefault="00BC6EE9" w:rsidP="00BC6EE9">
      <w:pPr>
        <w:widowControl w:val="0"/>
        <w:tabs>
          <w:tab w:val="left" w:pos="7417"/>
        </w:tabs>
        <w:jc w:val="both"/>
        <w:rPr>
          <w:rFonts w:ascii="Times New Roman" w:hAnsi="Times New Roman"/>
          <w:sz w:val="28"/>
          <w:szCs w:val="28"/>
        </w:rPr>
      </w:pPr>
      <w:r>
        <w:rPr>
          <w:rFonts w:ascii="Times New Roman" w:hAnsi="Times New Roman"/>
          <w:sz w:val="28"/>
          <w:szCs w:val="28"/>
        </w:rPr>
        <w:tab/>
      </w:r>
    </w:p>
    <w:p w14:paraId="00DAA00C" w14:textId="77777777" w:rsidR="00BC6EE9" w:rsidRDefault="00BC6EE9" w:rsidP="00BC6EE9">
      <w:pPr>
        <w:widowControl w:val="0"/>
        <w:jc w:val="both"/>
        <w:rPr>
          <w:rFonts w:ascii="Times New Roman" w:hAnsi="Times New Roman"/>
          <w:sz w:val="28"/>
          <w:szCs w:val="28"/>
        </w:rPr>
      </w:pPr>
    </w:p>
    <w:p w14:paraId="5E3A9D83" w14:textId="77777777" w:rsidR="008363DE" w:rsidRPr="00402BBA" w:rsidRDefault="008363DE" w:rsidP="00BC6EE9">
      <w:pPr>
        <w:widowControl w:val="0"/>
        <w:jc w:val="both"/>
        <w:rPr>
          <w:rFonts w:ascii="Times New Roman" w:hAnsi="Times New Roman"/>
          <w:sz w:val="28"/>
          <w:szCs w:val="28"/>
        </w:rPr>
      </w:pPr>
    </w:p>
    <w:p w14:paraId="09B98A6E" w14:textId="77777777" w:rsidR="00BC6EE9" w:rsidRDefault="00BC6EE9" w:rsidP="00BC6EE9">
      <w:pPr>
        <w:widowControl w:val="0"/>
        <w:jc w:val="both"/>
        <w:rPr>
          <w:rFonts w:ascii="Times New Roman" w:hAnsi="Times New Roman"/>
          <w:b/>
          <w:sz w:val="28"/>
          <w:szCs w:val="28"/>
        </w:rPr>
      </w:pPr>
      <w:r w:rsidRPr="00402BBA">
        <w:rPr>
          <w:rFonts w:ascii="Times New Roman" w:hAnsi="Times New Roman"/>
          <w:sz w:val="28"/>
          <w:szCs w:val="28"/>
        </w:rPr>
        <w:t xml:space="preserve">VRSTA POSTOPKA </w:t>
      </w:r>
      <w:r>
        <w:rPr>
          <w:rFonts w:ascii="Times New Roman" w:hAnsi="Times New Roman"/>
          <w:sz w:val="28"/>
          <w:szCs w:val="28"/>
        </w:rPr>
        <w:t xml:space="preserve"> </w:t>
      </w:r>
      <w:r>
        <w:rPr>
          <w:rFonts w:ascii="Times New Roman" w:hAnsi="Times New Roman"/>
          <w:sz w:val="28"/>
          <w:szCs w:val="28"/>
        </w:rPr>
        <w:tab/>
      </w:r>
    </w:p>
    <w:p w14:paraId="2E0042C1" w14:textId="77777777" w:rsidR="00BC6EE9" w:rsidRPr="00BA7C46" w:rsidRDefault="00BC6EE9" w:rsidP="00BC6EE9">
      <w:pPr>
        <w:widowControl w:val="0"/>
        <w:ind w:left="2832" w:hanging="2832"/>
        <w:jc w:val="both"/>
        <w:rPr>
          <w:rFonts w:ascii="Times New Roman" w:hAnsi="Times New Roman"/>
          <w:b/>
          <w:bCs/>
          <w:sz w:val="28"/>
          <w:szCs w:val="28"/>
        </w:rPr>
      </w:pPr>
      <w:r w:rsidRPr="0079582B">
        <w:rPr>
          <w:rFonts w:ascii="Times New Roman" w:hAnsi="Times New Roman"/>
          <w:bCs/>
          <w:sz w:val="28"/>
          <w:szCs w:val="28"/>
        </w:rPr>
        <w:t>ZA OD</w:t>
      </w:r>
      <w:r w:rsidRPr="005D420E">
        <w:rPr>
          <w:rFonts w:ascii="Times New Roman" w:hAnsi="Times New Roman"/>
          <w:bCs/>
          <w:sz w:val="28"/>
          <w:szCs w:val="28"/>
        </w:rPr>
        <w:t>D</w:t>
      </w:r>
      <w:r w:rsidRPr="0079582B">
        <w:rPr>
          <w:rFonts w:ascii="Times New Roman" w:hAnsi="Times New Roman"/>
          <w:bCs/>
          <w:sz w:val="28"/>
          <w:szCs w:val="28"/>
        </w:rPr>
        <w:t>AJO JN:</w:t>
      </w:r>
      <w:r w:rsidRPr="0079582B">
        <w:rPr>
          <w:rFonts w:ascii="Times New Roman" w:hAnsi="Times New Roman"/>
          <w:bCs/>
          <w:sz w:val="28"/>
          <w:szCs w:val="28"/>
        </w:rPr>
        <w:tab/>
      </w:r>
      <w:r w:rsidR="001438E1">
        <w:rPr>
          <w:rFonts w:ascii="Times New Roman" w:hAnsi="Times New Roman"/>
          <w:b/>
          <w:bCs/>
          <w:sz w:val="28"/>
          <w:szCs w:val="28"/>
        </w:rPr>
        <w:t>Odpri postopek</w:t>
      </w:r>
      <w:r w:rsidRPr="00BA7C46">
        <w:rPr>
          <w:rFonts w:ascii="Times New Roman" w:hAnsi="Times New Roman"/>
          <w:b/>
          <w:bCs/>
          <w:sz w:val="28"/>
          <w:szCs w:val="28"/>
        </w:rPr>
        <w:t xml:space="preserve"> </w:t>
      </w:r>
      <w:r w:rsidR="00D944CE">
        <w:rPr>
          <w:rFonts w:ascii="Times New Roman" w:hAnsi="Times New Roman"/>
          <w:b/>
          <w:bCs/>
          <w:sz w:val="28"/>
          <w:szCs w:val="28"/>
        </w:rPr>
        <w:t>v sklad</w:t>
      </w:r>
      <w:r w:rsidR="00E34B24">
        <w:rPr>
          <w:rFonts w:ascii="Times New Roman" w:hAnsi="Times New Roman"/>
          <w:b/>
          <w:bCs/>
          <w:sz w:val="28"/>
          <w:szCs w:val="28"/>
        </w:rPr>
        <w:t>u</w:t>
      </w:r>
      <w:r w:rsidR="00D944CE">
        <w:rPr>
          <w:rFonts w:ascii="Times New Roman" w:hAnsi="Times New Roman"/>
          <w:b/>
          <w:bCs/>
          <w:sz w:val="28"/>
          <w:szCs w:val="28"/>
        </w:rPr>
        <w:t xml:space="preserve"> s 40. členom</w:t>
      </w:r>
      <w:r>
        <w:rPr>
          <w:rFonts w:ascii="Times New Roman" w:hAnsi="Times New Roman"/>
          <w:b/>
          <w:bCs/>
          <w:sz w:val="28"/>
          <w:szCs w:val="28"/>
        </w:rPr>
        <w:t xml:space="preserve"> ZJN-3</w:t>
      </w:r>
    </w:p>
    <w:p w14:paraId="5B0DA0B5" w14:textId="77777777" w:rsidR="00BC6EE9" w:rsidRPr="009F23DF" w:rsidRDefault="00BC6EE9" w:rsidP="001B2EE8">
      <w:pPr>
        <w:widowControl w:val="0"/>
        <w:jc w:val="both"/>
        <w:rPr>
          <w:rFonts w:ascii="Calibri" w:hAnsi="Calibri" w:cs="Calibri"/>
          <w:b/>
          <w:bCs/>
          <w:sz w:val="28"/>
          <w:szCs w:val="28"/>
        </w:rPr>
      </w:pPr>
      <w:r w:rsidRPr="00BA7C46">
        <w:rPr>
          <w:rFonts w:ascii="Times New Roman" w:hAnsi="Times New Roman"/>
          <w:b/>
          <w:bCs/>
          <w:sz w:val="28"/>
          <w:szCs w:val="28"/>
        </w:rPr>
        <w:tab/>
      </w:r>
      <w:r w:rsidRPr="00BA7C46">
        <w:rPr>
          <w:rFonts w:ascii="Times New Roman" w:hAnsi="Times New Roman"/>
          <w:b/>
          <w:bCs/>
          <w:sz w:val="28"/>
          <w:szCs w:val="28"/>
        </w:rPr>
        <w:tab/>
      </w:r>
      <w:r w:rsidRPr="00BA7C46">
        <w:rPr>
          <w:rFonts w:ascii="Times New Roman" w:hAnsi="Times New Roman"/>
          <w:b/>
          <w:sz w:val="28"/>
          <w:szCs w:val="28"/>
        </w:rPr>
        <w:tab/>
      </w:r>
    </w:p>
    <w:p w14:paraId="34DB1B3E" w14:textId="77777777" w:rsidR="00BC6EE9" w:rsidRDefault="00BC6EE9" w:rsidP="00BC6EE9">
      <w:pPr>
        <w:rPr>
          <w:rFonts w:ascii="Calibri" w:hAnsi="Calibri" w:cs="Calibri"/>
          <w:b/>
          <w:bCs/>
          <w:sz w:val="28"/>
          <w:szCs w:val="28"/>
        </w:rPr>
      </w:pPr>
    </w:p>
    <w:p w14:paraId="54B0EB0B" w14:textId="77777777" w:rsidR="005D13A8" w:rsidRDefault="005D13A8" w:rsidP="00BC6EE9">
      <w:pPr>
        <w:rPr>
          <w:rFonts w:ascii="Calibri" w:hAnsi="Calibri" w:cs="Calibri"/>
          <w:b/>
          <w:bCs/>
          <w:sz w:val="28"/>
          <w:szCs w:val="28"/>
        </w:rPr>
      </w:pPr>
    </w:p>
    <w:p w14:paraId="2235F6D0" w14:textId="77777777" w:rsidR="005D13A8" w:rsidRDefault="005D13A8" w:rsidP="00BC6EE9">
      <w:pPr>
        <w:rPr>
          <w:rFonts w:ascii="Calibri" w:hAnsi="Calibri" w:cs="Calibri"/>
          <w:b/>
          <w:bCs/>
          <w:sz w:val="28"/>
          <w:szCs w:val="28"/>
        </w:rPr>
      </w:pPr>
    </w:p>
    <w:p w14:paraId="0B4A6009" w14:textId="77777777" w:rsidR="00A04A3B" w:rsidRDefault="00A04A3B" w:rsidP="00BC6EE9">
      <w:pPr>
        <w:rPr>
          <w:rFonts w:ascii="Calibri" w:hAnsi="Calibri" w:cs="Calibri"/>
          <w:b/>
          <w:bCs/>
          <w:sz w:val="28"/>
          <w:szCs w:val="28"/>
        </w:rPr>
      </w:pPr>
    </w:p>
    <w:p w14:paraId="3F52DDE9" w14:textId="77777777" w:rsidR="00BC6EE9" w:rsidRDefault="00BC6EE9" w:rsidP="00BC6EE9">
      <w:pPr>
        <w:jc w:val="center"/>
        <w:rPr>
          <w:rFonts w:ascii="Times New Roman" w:hAnsi="Times New Roman"/>
          <w:b/>
          <w:bCs/>
        </w:rPr>
      </w:pPr>
      <w:r w:rsidRPr="007113CA">
        <w:rPr>
          <w:rFonts w:ascii="Times New Roman" w:hAnsi="Times New Roman"/>
          <w:b/>
          <w:bCs/>
        </w:rPr>
        <w:t>Slovenj Gradec</w:t>
      </w:r>
      <w:r w:rsidRPr="00EB5DD8">
        <w:rPr>
          <w:rFonts w:ascii="Times New Roman" w:hAnsi="Times New Roman"/>
          <w:b/>
          <w:bCs/>
        </w:rPr>
        <w:t xml:space="preserve">, </w:t>
      </w:r>
      <w:r w:rsidR="00EC602D">
        <w:rPr>
          <w:rFonts w:ascii="Times New Roman" w:hAnsi="Times New Roman"/>
          <w:b/>
          <w:bCs/>
        </w:rPr>
        <w:t>september</w:t>
      </w:r>
      <w:r w:rsidR="00CD2EE1">
        <w:rPr>
          <w:rFonts w:ascii="Times New Roman" w:hAnsi="Times New Roman"/>
          <w:b/>
          <w:bCs/>
        </w:rPr>
        <w:t xml:space="preserve"> 2025</w:t>
      </w:r>
    </w:p>
    <w:p w14:paraId="691806AA" w14:textId="77777777" w:rsidR="00BC6EE9" w:rsidRDefault="00BC6EE9" w:rsidP="00BC6EE9">
      <w:pPr>
        <w:rPr>
          <w:rFonts w:ascii="Times New Roman" w:hAnsi="Times New Roman"/>
          <w:b/>
          <w:bCs/>
        </w:rPr>
      </w:pPr>
    </w:p>
    <w:p w14:paraId="59C48B7C" w14:textId="77777777" w:rsidR="00BC6EE9" w:rsidRDefault="00BC6EE9" w:rsidP="00BC6EE9">
      <w:pPr>
        <w:rPr>
          <w:rFonts w:ascii="Times New Roman" w:hAnsi="Times New Roman"/>
          <w:b/>
          <w:bCs/>
        </w:rPr>
      </w:pPr>
    </w:p>
    <w:p w14:paraId="64280B2E" w14:textId="77777777" w:rsidR="00BC6EE9" w:rsidRDefault="00BC6EE9" w:rsidP="00BC6EE9">
      <w:pPr>
        <w:rPr>
          <w:rFonts w:ascii="Times New Roman" w:hAnsi="Times New Roman"/>
          <w:b/>
          <w:bCs/>
        </w:rPr>
      </w:pPr>
    </w:p>
    <w:p w14:paraId="6F41DC91" w14:textId="77777777" w:rsidR="00E11108" w:rsidRDefault="00E11108" w:rsidP="00ED288D">
      <w:pPr>
        <w:pStyle w:val="Telobesedila22"/>
        <w:ind w:left="0"/>
        <w:rPr>
          <w:rFonts w:ascii="Times New Roman" w:hAnsi="Times New Roman"/>
          <w:b/>
          <w:sz w:val="32"/>
          <w:szCs w:val="32"/>
          <w:lang w:val="sl-SI"/>
        </w:rPr>
      </w:pPr>
    </w:p>
    <w:p w14:paraId="4CB7A65A" w14:textId="77777777" w:rsidR="005D13A8" w:rsidRDefault="005D13A8" w:rsidP="00BC6EE9">
      <w:pPr>
        <w:pStyle w:val="Telobesedila22"/>
        <w:ind w:left="0"/>
        <w:jc w:val="center"/>
        <w:rPr>
          <w:rFonts w:ascii="Times New Roman" w:hAnsi="Times New Roman"/>
          <w:b/>
          <w:sz w:val="32"/>
          <w:szCs w:val="32"/>
          <w:lang w:val="sl-SI"/>
        </w:rPr>
      </w:pPr>
    </w:p>
    <w:p w14:paraId="3C75B851" w14:textId="77777777" w:rsidR="00BC6EE9" w:rsidRPr="0043454B" w:rsidRDefault="00BC6EE9" w:rsidP="00BC6EE9">
      <w:pPr>
        <w:pStyle w:val="Telobesedila22"/>
        <w:ind w:left="0"/>
        <w:jc w:val="center"/>
        <w:rPr>
          <w:rFonts w:ascii="Times New Roman" w:hAnsi="Times New Roman"/>
          <w:b/>
          <w:strike/>
          <w:sz w:val="32"/>
          <w:szCs w:val="32"/>
          <w:lang w:val="sl-SI"/>
        </w:rPr>
      </w:pPr>
      <w:r w:rsidRPr="001C296D">
        <w:rPr>
          <w:rFonts w:ascii="Times New Roman" w:hAnsi="Times New Roman"/>
          <w:b/>
          <w:sz w:val="32"/>
          <w:szCs w:val="32"/>
          <w:lang w:val="sl-SI"/>
        </w:rPr>
        <w:t xml:space="preserve">V S E B I N A </w:t>
      </w:r>
    </w:p>
    <w:p w14:paraId="0B2CCB4E" w14:textId="77777777" w:rsidR="00BC6EE9" w:rsidRPr="000A3436" w:rsidRDefault="00BC6EE9" w:rsidP="00BC6EE9">
      <w:pPr>
        <w:pStyle w:val="NaslovTOC"/>
        <w:rPr>
          <w:rFonts w:ascii="Times New Roman" w:hAnsi="Times New Roman"/>
          <w:sz w:val="24"/>
          <w:szCs w:val="24"/>
        </w:rPr>
      </w:pPr>
      <w:r w:rsidRPr="000A3436">
        <w:rPr>
          <w:rFonts w:ascii="Times New Roman" w:hAnsi="Times New Roman"/>
          <w:sz w:val="24"/>
          <w:szCs w:val="24"/>
        </w:rPr>
        <w:t>Kazalo</w:t>
      </w:r>
    </w:p>
    <w:p w14:paraId="50801493" w14:textId="77777777" w:rsidR="00AF1F39" w:rsidRPr="00AF1F39" w:rsidRDefault="00BC6EE9">
      <w:pPr>
        <w:pStyle w:val="Kazalovsebine1"/>
        <w:tabs>
          <w:tab w:val="left" w:pos="400"/>
          <w:tab w:val="right" w:leader="dot" w:pos="9628"/>
        </w:tabs>
        <w:rPr>
          <w:rFonts w:asciiTheme="minorHAnsi" w:eastAsiaTheme="minorEastAsia" w:hAnsiTheme="minorHAnsi" w:cstheme="minorBidi"/>
          <w:b/>
          <w:bCs/>
          <w:noProof/>
          <w:sz w:val="22"/>
          <w:szCs w:val="22"/>
        </w:rPr>
      </w:pPr>
      <w:r w:rsidRPr="000A3436">
        <w:rPr>
          <w:szCs w:val="24"/>
        </w:rPr>
        <w:fldChar w:fldCharType="begin"/>
      </w:r>
      <w:r w:rsidRPr="000A3436">
        <w:rPr>
          <w:szCs w:val="24"/>
        </w:rPr>
        <w:instrText xml:space="preserve"> TOC \o "1-3" \h \z \u </w:instrText>
      </w:r>
      <w:r w:rsidRPr="000A3436">
        <w:rPr>
          <w:szCs w:val="24"/>
        </w:rPr>
        <w:fldChar w:fldCharType="separate"/>
      </w:r>
      <w:hyperlink w:anchor="_Toc206874695" w:history="1">
        <w:r w:rsidR="00AF1F39" w:rsidRPr="00AF1F39">
          <w:rPr>
            <w:rStyle w:val="Hiperpovezava"/>
            <w:b/>
            <w:bCs/>
            <w:noProof/>
          </w:rPr>
          <w:t>I.</w:t>
        </w:r>
        <w:r w:rsidR="00AF1F39" w:rsidRPr="00AF1F39">
          <w:rPr>
            <w:rFonts w:asciiTheme="minorHAnsi" w:eastAsiaTheme="minorEastAsia" w:hAnsiTheme="minorHAnsi" w:cstheme="minorBidi"/>
            <w:b/>
            <w:bCs/>
            <w:noProof/>
            <w:sz w:val="22"/>
            <w:szCs w:val="22"/>
          </w:rPr>
          <w:tab/>
        </w:r>
        <w:r w:rsidR="00AF1F39" w:rsidRPr="00AF1F39">
          <w:rPr>
            <w:rStyle w:val="Hiperpovezava"/>
            <w:b/>
            <w:bCs/>
            <w:noProof/>
          </w:rPr>
          <w:t>POVABILO  K  ODDAJI  PONUDBE</w:t>
        </w:r>
        <w:r w:rsidR="00AF1F39" w:rsidRPr="00AF1F39">
          <w:rPr>
            <w:b/>
            <w:bCs/>
            <w:noProof/>
            <w:webHidden/>
          </w:rPr>
          <w:tab/>
        </w:r>
        <w:r w:rsidR="00AF1F39" w:rsidRPr="00AF1F39">
          <w:rPr>
            <w:b/>
            <w:bCs/>
            <w:noProof/>
            <w:webHidden/>
          </w:rPr>
          <w:fldChar w:fldCharType="begin"/>
        </w:r>
        <w:r w:rsidR="00AF1F39" w:rsidRPr="00AF1F39">
          <w:rPr>
            <w:b/>
            <w:bCs/>
            <w:noProof/>
            <w:webHidden/>
          </w:rPr>
          <w:instrText xml:space="preserve"> PAGEREF _Toc206874695 \h </w:instrText>
        </w:r>
        <w:r w:rsidR="00AF1F39" w:rsidRPr="00AF1F39">
          <w:rPr>
            <w:b/>
            <w:bCs/>
            <w:noProof/>
            <w:webHidden/>
          </w:rPr>
        </w:r>
        <w:r w:rsidR="00AF1F39" w:rsidRPr="00AF1F39">
          <w:rPr>
            <w:b/>
            <w:bCs/>
            <w:noProof/>
            <w:webHidden/>
          </w:rPr>
          <w:fldChar w:fldCharType="separate"/>
        </w:r>
        <w:r w:rsidR="005D13A8">
          <w:rPr>
            <w:b/>
            <w:bCs/>
            <w:noProof/>
            <w:webHidden/>
          </w:rPr>
          <w:t>3</w:t>
        </w:r>
        <w:r w:rsidR="00AF1F39" w:rsidRPr="00AF1F39">
          <w:rPr>
            <w:b/>
            <w:bCs/>
            <w:noProof/>
            <w:webHidden/>
          </w:rPr>
          <w:fldChar w:fldCharType="end"/>
        </w:r>
      </w:hyperlink>
    </w:p>
    <w:p w14:paraId="5CA22FCE" w14:textId="77777777" w:rsidR="00AF1F39" w:rsidRDefault="00B503A1">
      <w:pPr>
        <w:pStyle w:val="Kazalovsebine1"/>
        <w:tabs>
          <w:tab w:val="right" w:leader="dot" w:pos="9628"/>
        </w:tabs>
        <w:rPr>
          <w:rFonts w:asciiTheme="minorHAnsi" w:eastAsiaTheme="minorEastAsia" w:hAnsiTheme="minorHAnsi" w:cstheme="minorBidi"/>
          <w:noProof/>
          <w:sz w:val="22"/>
          <w:szCs w:val="22"/>
        </w:rPr>
      </w:pPr>
      <w:hyperlink w:anchor="_Toc206874696" w:history="1">
        <w:r w:rsidR="00AF1F39" w:rsidRPr="00AE480F">
          <w:rPr>
            <w:rStyle w:val="Hiperpovezava"/>
            <w:noProof/>
          </w:rPr>
          <w:t>1. NAROČNIK</w:t>
        </w:r>
        <w:r w:rsidR="00AF1F39">
          <w:rPr>
            <w:noProof/>
            <w:webHidden/>
          </w:rPr>
          <w:tab/>
        </w:r>
        <w:r w:rsidR="00AF1F39">
          <w:rPr>
            <w:noProof/>
            <w:webHidden/>
          </w:rPr>
          <w:fldChar w:fldCharType="begin"/>
        </w:r>
        <w:r w:rsidR="00AF1F39">
          <w:rPr>
            <w:noProof/>
            <w:webHidden/>
          </w:rPr>
          <w:instrText xml:space="preserve"> PAGEREF _Toc206874696 \h </w:instrText>
        </w:r>
        <w:r w:rsidR="00AF1F39">
          <w:rPr>
            <w:noProof/>
            <w:webHidden/>
          </w:rPr>
        </w:r>
        <w:r w:rsidR="00AF1F39">
          <w:rPr>
            <w:noProof/>
            <w:webHidden/>
          </w:rPr>
          <w:fldChar w:fldCharType="separate"/>
        </w:r>
        <w:r w:rsidR="005D13A8">
          <w:rPr>
            <w:noProof/>
            <w:webHidden/>
          </w:rPr>
          <w:t>3</w:t>
        </w:r>
        <w:r w:rsidR="00AF1F39">
          <w:rPr>
            <w:noProof/>
            <w:webHidden/>
          </w:rPr>
          <w:fldChar w:fldCharType="end"/>
        </w:r>
      </w:hyperlink>
    </w:p>
    <w:p w14:paraId="5510DAF6" w14:textId="77777777" w:rsidR="00AF1F39" w:rsidRDefault="00B503A1">
      <w:pPr>
        <w:pStyle w:val="Kazalovsebine1"/>
        <w:tabs>
          <w:tab w:val="right" w:leader="dot" w:pos="9628"/>
        </w:tabs>
        <w:rPr>
          <w:rFonts w:asciiTheme="minorHAnsi" w:eastAsiaTheme="minorEastAsia" w:hAnsiTheme="minorHAnsi" w:cstheme="minorBidi"/>
          <w:noProof/>
          <w:sz w:val="22"/>
          <w:szCs w:val="22"/>
        </w:rPr>
      </w:pPr>
      <w:hyperlink w:anchor="_Toc206874697" w:history="1">
        <w:r w:rsidR="00AF1F39" w:rsidRPr="00AE480F">
          <w:rPr>
            <w:rStyle w:val="Hiperpovezava"/>
            <w:noProof/>
          </w:rPr>
          <w:t>2. OZNAKA IN PREDMET JAVNEGA NAROČILA</w:t>
        </w:r>
        <w:r w:rsidR="00AF1F39">
          <w:rPr>
            <w:noProof/>
            <w:webHidden/>
          </w:rPr>
          <w:tab/>
        </w:r>
        <w:r w:rsidR="00AF1F39">
          <w:rPr>
            <w:noProof/>
            <w:webHidden/>
          </w:rPr>
          <w:fldChar w:fldCharType="begin"/>
        </w:r>
        <w:r w:rsidR="00AF1F39">
          <w:rPr>
            <w:noProof/>
            <w:webHidden/>
          </w:rPr>
          <w:instrText xml:space="preserve"> PAGEREF _Toc206874697 \h </w:instrText>
        </w:r>
        <w:r w:rsidR="00AF1F39">
          <w:rPr>
            <w:noProof/>
            <w:webHidden/>
          </w:rPr>
        </w:r>
        <w:r w:rsidR="00AF1F39">
          <w:rPr>
            <w:noProof/>
            <w:webHidden/>
          </w:rPr>
          <w:fldChar w:fldCharType="separate"/>
        </w:r>
        <w:r w:rsidR="005D13A8">
          <w:rPr>
            <w:noProof/>
            <w:webHidden/>
          </w:rPr>
          <w:t>3</w:t>
        </w:r>
        <w:r w:rsidR="00AF1F39">
          <w:rPr>
            <w:noProof/>
            <w:webHidden/>
          </w:rPr>
          <w:fldChar w:fldCharType="end"/>
        </w:r>
      </w:hyperlink>
    </w:p>
    <w:p w14:paraId="02ACE324" w14:textId="77777777" w:rsidR="00AF1F39" w:rsidRDefault="00B503A1">
      <w:pPr>
        <w:pStyle w:val="Kazalovsebine1"/>
        <w:tabs>
          <w:tab w:val="right" w:leader="dot" w:pos="9628"/>
        </w:tabs>
        <w:rPr>
          <w:rFonts w:asciiTheme="minorHAnsi" w:eastAsiaTheme="minorEastAsia" w:hAnsiTheme="minorHAnsi" w:cstheme="minorBidi"/>
          <w:noProof/>
          <w:sz w:val="22"/>
          <w:szCs w:val="22"/>
        </w:rPr>
      </w:pPr>
      <w:hyperlink w:anchor="_Toc206874698" w:history="1">
        <w:r w:rsidR="00AF1F39" w:rsidRPr="00AE480F">
          <w:rPr>
            <w:rStyle w:val="Hiperpovezava"/>
            <w:noProof/>
          </w:rPr>
          <w:t>3. NAČIN ODDAJE JAVNEGA NAROČILA</w:t>
        </w:r>
        <w:r w:rsidR="00AF1F39">
          <w:rPr>
            <w:noProof/>
            <w:webHidden/>
          </w:rPr>
          <w:tab/>
        </w:r>
        <w:r w:rsidR="00AF1F39">
          <w:rPr>
            <w:noProof/>
            <w:webHidden/>
          </w:rPr>
          <w:fldChar w:fldCharType="begin"/>
        </w:r>
        <w:r w:rsidR="00AF1F39">
          <w:rPr>
            <w:noProof/>
            <w:webHidden/>
          </w:rPr>
          <w:instrText xml:space="preserve"> PAGEREF _Toc206874698 \h </w:instrText>
        </w:r>
        <w:r w:rsidR="00AF1F39">
          <w:rPr>
            <w:noProof/>
            <w:webHidden/>
          </w:rPr>
        </w:r>
        <w:r w:rsidR="00AF1F39">
          <w:rPr>
            <w:noProof/>
            <w:webHidden/>
          </w:rPr>
          <w:fldChar w:fldCharType="separate"/>
        </w:r>
        <w:r w:rsidR="005D13A8">
          <w:rPr>
            <w:noProof/>
            <w:webHidden/>
          </w:rPr>
          <w:t>3</w:t>
        </w:r>
        <w:r w:rsidR="00AF1F39">
          <w:rPr>
            <w:noProof/>
            <w:webHidden/>
          </w:rPr>
          <w:fldChar w:fldCharType="end"/>
        </w:r>
      </w:hyperlink>
    </w:p>
    <w:p w14:paraId="3D929267" w14:textId="77777777" w:rsidR="00AF1F39" w:rsidRDefault="00B503A1">
      <w:pPr>
        <w:pStyle w:val="Kazalovsebine1"/>
        <w:tabs>
          <w:tab w:val="right" w:leader="dot" w:pos="9628"/>
        </w:tabs>
        <w:rPr>
          <w:rFonts w:asciiTheme="minorHAnsi" w:eastAsiaTheme="minorEastAsia" w:hAnsiTheme="minorHAnsi" w:cstheme="minorBidi"/>
          <w:noProof/>
          <w:sz w:val="22"/>
          <w:szCs w:val="22"/>
        </w:rPr>
      </w:pPr>
      <w:hyperlink w:anchor="_Toc206874699" w:history="1">
        <w:r w:rsidR="00AF1F39" w:rsidRPr="00AE480F">
          <w:rPr>
            <w:rStyle w:val="Hiperpovezava"/>
            <w:noProof/>
          </w:rPr>
          <w:t>4. ROK IN NAČIN PREDLOŽITVE PONUDBE</w:t>
        </w:r>
        <w:r w:rsidR="00AF1F39">
          <w:rPr>
            <w:noProof/>
            <w:webHidden/>
          </w:rPr>
          <w:tab/>
        </w:r>
        <w:r w:rsidR="00AF1F39">
          <w:rPr>
            <w:noProof/>
            <w:webHidden/>
          </w:rPr>
          <w:fldChar w:fldCharType="begin"/>
        </w:r>
        <w:r w:rsidR="00AF1F39">
          <w:rPr>
            <w:noProof/>
            <w:webHidden/>
          </w:rPr>
          <w:instrText xml:space="preserve"> PAGEREF _Toc206874699 \h </w:instrText>
        </w:r>
        <w:r w:rsidR="00AF1F39">
          <w:rPr>
            <w:noProof/>
            <w:webHidden/>
          </w:rPr>
        </w:r>
        <w:r w:rsidR="00AF1F39">
          <w:rPr>
            <w:noProof/>
            <w:webHidden/>
          </w:rPr>
          <w:fldChar w:fldCharType="separate"/>
        </w:r>
        <w:r w:rsidR="005D13A8">
          <w:rPr>
            <w:noProof/>
            <w:webHidden/>
          </w:rPr>
          <w:t>4</w:t>
        </w:r>
        <w:r w:rsidR="00AF1F39">
          <w:rPr>
            <w:noProof/>
            <w:webHidden/>
          </w:rPr>
          <w:fldChar w:fldCharType="end"/>
        </w:r>
      </w:hyperlink>
    </w:p>
    <w:p w14:paraId="3B074759" w14:textId="77777777" w:rsidR="00AF1F39" w:rsidRDefault="00B503A1">
      <w:pPr>
        <w:pStyle w:val="Kazalovsebine1"/>
        <w:tabs>
          <w:tab w:val="right" w:leader="dot" w:pos="9628"/>
        </w:tabs>
        <w:rPr>
          <w:rFonts w:asciiTheme="minorHAnsi" w:eastAsiaTheme="minorEastAsia" w:hAnsiTheme="minorHAnsi" w:cstheme="minorBidi"/>
          <w:noProof/>
          <w:sz w:val="22"/>
          <w:szCs w:val="22"/>
        </w:rPr>
      </w:pPr>
      <w:hyperlink w:anchor="_Toc206874700" w:history="1">
        <w:r w:rsidR="00AF1F39" w:rsidRPr="00AE480F">
          <w:rPr>
            <w:rStyle w:val="Hiperpovezava"/>
            <w:noProof/>
          </w:rPr>
          <w:t>5. ČAS IN KRAJ ODPIRANJA PONUDB</w:t>
        </w:r>
        <w:r w:rsidR="00AF1F39">
          <w:rPr>
            <w:noProof/>
            <w:webHidden/>
          </w:rPr>
          <w:tab/>
        </w:r>
        <w:r w:rsidR="00AF1F39">
          <w:rPr>
            <w:noProof/>
            <w:webHidden/>
          </w:rPr>
          <w:fldChar w:fldCharType="begin"/>
        </w:r>
        <w:r w:rsidR="00AF1F39">
          <w:rPr>
            <w:noProof/>
            <w:webHidden/>
          </w:rPr>
          <w:instrText xml:space="preserve"> PAGEREF _Toc206874700 \h </w:instrText>
        </w:r>
        <w:r w:rsidR="00AF1F39">
          <w:rPr>
            <w:noProof/>
            <w:webHidden/>
          </w:rPr>
        </w:r>
        <w:r w:rsidR="00AF1F39">
          <w:rPr>
            <w:noProof/>
            <w:webHidden/>
          </w:rPr>
          <w:fldChar w:fldCharType="separate"/>
        </w:r>
        <w:r w:rsidR="005D13A8">
          <w:rPr>
            <w:noProof/>
            <w:webHidden/>
          </w:rPr>
          <w:t>4</w:t>
        </w:r>
        <w:r w:rsidR="00AF1F39">
          <w:rPr>
            <w:noProof/>
            <w:webHidden/>
          </w:rPr>
          <w:fldChar w:fldCharType="end"/>
        </w:r>
      </w:hyperlink>
    </w:p>
    <w:p w14:paraId="2148E837" w14:textId="77777777" w:rsidR="00AF1F39" w:rsidRDefault="00B503A1">
      <w:pPr>
        <w:pStyle w:val="Kazalovsebine1"/>
        <w:tabs>
          <w:tab w:val="right" w:leader="dot" w:pos="9628"/>
        </w:tabs>
        <w:rPr>
          <w:rFonts w:asciiTheme="minorHAnsi" w:eastAsiaTheme="minorEastAsia" w:hAnsiTheme="minorHAnsi" w:cstheme="minorBidi"/>
          <w:noProof/>
          <w:sz w:val="22"/>
          <w:szCs w:val="22"/>
        </w:rPr>
      </w:pPr>
      <w:hyperlink w:anchor="_Toc206874701" w:history="1">
        <w:r w:rsidR="00AF1F39" w:rsidRPr="00AE480F">
          <w:rPr>
            <w:rStyle w:val="Hiperpovezava"/>
            <w:noProof/>
          </w:rPr>
          <w:t>6. ODLOŽNI POGOJ</w:t>
        </w:r>
        <w:r w:rsidR="00AF1F39">
          <w:rPr>
            <w:noProof/>
            <w:webHidden/>
          </w:rPr>
          <w:tab/>
        </w:r>
        <w:r w:rsidR="00AF1F39">
          <w:rPr>
            <w:noProof/>
            <w:webHidden/>
          </w:rPr>
          <w:fldChar w:fldCharType="begin"/>
        </w:r>
        <w:r w:rsidR="00AF1F39">
          <w:rPr>
            <w:noProof/>
            <w:webHidden/>
          </w:rPr>
          <w:instrText xml:space="preserve"> PAGEREF _Toc206874701 \h </w:instrText>
        </w:r>
        <w:r w:rsidR="00AF1F39">
          <w:rPr>
            <w:noProof/>
            <w:webHidden/>
          </w:rPr>
        </w:r>
        <w:r w:rsidR="00AF1F39">
          <w:rPr>
            <w:noProof/>
            <w:webHidden/>
          </w:rPr>
          <w:fldChar w:fldCharType="separate"/>
        </w:r>
        <w:r w:rsidR="005D13A8">
          <w:rPr>
            <w:noProof/>
            <w:webHidden/>
          </w:rPr>
          <w:t>4</w:t>
        </w:r>
        <w:r w:rsidR="00AF1F39">
          <w:rPr>
            <w:noProof/>
            <w:webHidden/>
          </w:rPr>
          <w:fldChar w:fldCharType="end"/>
        </w:r>
      </w:hyperlink>
    </w:p>
    <w:p w14:paraId="05015961" w14:textId="77777777" w:rsidR="00AF1F39" w:rsidRDefault="00B503A1">
      <w:pPr>
        <w:pStyle w:val="Kazalovsebine1"/>
        <w:tabs>
          <w:tab w:val="right" w:leader="dot" w:pos="9628"/>
        </w:tabs>
        <w:rPr>
          <w:rFonts w:asciiTheme="minorHAnsi" w:eastAsiaTheme="minorEastAsia" w:hAnsiTheme="minorHAnsi" w:cstheme="minorBidi"/>
          <w:noProof/>
          <w:sz w:val="22"/>
          <w:szCs w:val="22"/>
        </w:rPr>
      </w:pPr>
      <w:hyperlink w:anchor="_Toc206874702" w:history="1">
        <w:r w:rsidR="00AF1F39" w:rsidRPr="00AE480F">
          <w:rPr>
            <w:rStyle w:val="Hiperpovezava"/>
            <w:noProof/>
          </w:rPr>
          <w:t>7. PRAVNA PODLAGA</w:t>
        </w:r>
        <w:r w:rsidR="00AF1F39">
          <w:rPr>
            <w:noProof/>
            <w:webHidden/>
          </w:rPr>
          <w:tab/>
        </w:r>
        <w:r w:rsidR="00AF1F39">
          <w:rPr>
            <w:noProof/>
            <w:webHidden/>
          </w:rPr>
          <w:fldChar w:fldCharType="begin"/>
        </w:r>
        <w:r w:rsidR="00AF1F39">
          <w:rPr>
            <w:noProof/>
            <w:webHidden/>
          </w:rPr>
          <w:instrText xml:space="preserve"> PAGEREF _Toc206874702 \h </w:instrText>
        </w:r>
        <w:r w:rsidR="00AF1F39">
          <w:rPr>
            <w:noProof/>
            <w:webHidden/>
          </w:rPr>
        </w:r>
        <w:r w:rsidR="00AF1F39">
          <w:rPr>
            <w:noProof/>
            <w:webHidden/>
          </w:rPr>
          <w:fldChar w:fldCharType="separate"/>
        </w:r>
        <w:r w:rsidR="005D13A8">
          <w:rPr>
            <w:noProof/>
            <w:webHidden/>
          </w:rPr>
          <w:t>4</w:t>
        </w:r>
        <w:r w:rsidR="00AF1F39">
          <w:rPr>
            <w:noProof/>
            <w:webHidden/>
          </w:rPr>
          <w:fldChar w:fldCharType="end"/>
        </w:r>
      </w:hyperlink>
    </w:p>
    <w:p w14:paraId="1FCE9816" w14:textId="77777777" w:rsidR="00AF1F39" w:rsidRPr="00AF1F39" w:rsidRDefault="00B503A1">
      <w:pPr>
        <w:pStyle w:val="Kazalovsebine1"/>
        <w:tabs>
          <w:tab w:val="left" w:pos="600"/>
          <w:tab w:val="right" w:leader="dot" w:pos="9628"/>
        </w:tabs>
        <w:rPr>
          <w:rFonts w:asciiTheme="minorHAnsi" w:eastAsiaTheme="minorEastAsia" w:hAnsiTheme="minorHAnsi" w:cstheme="minorBidi"/>
          <w:b/>
          <w:bCs/>
          <w:noProof/>
          <w:sz w:val="22"/>
          <w:szCs w:val="22"/>
        </w:rPr>
      </w:pPr>
      <w:hyperlink w:anchor="_Toc206874703" w:history="1">
        <w:r w:rsidR="00AF1F39" w:rsidRPr="00AF1F39">
          <w:rPr>
            <w:rStyle w:val="Hiperpovezava"/>
            <w:b/>
            <w:bCs/>
            <w:noProof/>
          </w:rPr>
          <w:t>II.</w:t>
        </w:r>
        <w:r w:rsidR="00AF1F39" w:rsidRPr="00AF1F39">
          <w:rPr>
            <w:rFonts w:asciiTheme="minorHAnsi" w:eastAsiaTheme="minorEastAsia" w:hAnsiTheme="minorHAnsi" w:cstheme="minorBidi"/>
            <w:b/>
            <w:bCs/>
            <w:noProof/>
            <w:sz w:val="22"/>
            <w:szCs w:val="22"/>
          </w:rPr>
          <w:tab/>
        </w:r>
        <w:r w:rsidR="00AF1F39" w:rsidRPr="00AF1F39">
          <w:rPr>
            <w:rStyle w:val="Hiperpovezava"/>
            <w:b/>
            <w:bCs/>
            <w:noProof/>
          </w:rPr>
          <w:t>NAVODILA PONUDNIKOM ZA IZDELAVO PONUDBE</w:t>
        </w:r>
        <w:r w:rsidR="00AF1F39" w:rsidRPr="00AF1F39">
          <w:rPr>
            <w:b/>
            <w:bCs/>
            <w:noProof/>
            <w:webHidden/>
          </w:rPr>
          <w:tab/>
        </w:r>
        <w:r w:rsidR="00AF1F39" w:rsidRPr="00AF1F39">
          <w:rPr>
            <w:b/>
            <w:bCs/>
            <w:noProof/>
            <w:webHidden/>
          </w:rPr>
          <w:fldChar w:fldCharType="begin"/>
        </w:r>
        <w:r w:rsidR="00AF1F39" w:rsidRPr="00AF1F39">
          <w:rPr>
            <w:b/>
            <w:bCs/>
            <w:noProof/>
            <w:webHidden/>
          </w:rPr>
          <w:instrText xml:space="preserve"> PAGEREF _Toc206874703 \h </w:instrText>
        </w:r>
        <w:r w:rsidR="00AF1F39" w:rsidRPr="00AF1F39">
          <w:rPr>
            <w:b/>
            <w:bCs/>
            <w:noProof/>
            <w:webHidden/>
          </w:rPr>
        </w:r>
        <w:r w:rsidR="00AF1F39" w:rsidRPr="00AF1F39">
          <w:rPr>
            <w:b/>
            <w:bCs/>
            <w:noProof/>
            <w:webHidden/>
          </w:rPr>
          <w:fldChar w:fldCharType="separate"/>
        </w:r>
        <w:r w:rsidR="005D13A8">
          <w:rPr>
            <w:b/>
            <w:bCs/>
            <w:noProof/>
            <w:webHidden/>
          </w:rPr>
          <w:t>5</w:t>
        </w:r>
        <w:r w:rsidR="00AF1F39" w:rsidRPr="00AF1F39">
          <w:rPr>
            <w:b/>
            <w:bCs/>
            <w:noProof/>
            <w:webHidden/>
          </w:rPr>
          <w:fldChar w:fldCharType="end"/>
        </w:r>
      </w:hyperlink>
    </w:p>
    <w:p w14:paraId="53AD4029" w14:textId="77777777" w:rsidR="00AF1F39" w:rsidRDefault="00B503A1">
      <w:pPr>
        <w:pStyle w:val="Kazalovsebine1"/>
        <w:tabs>
          <w:tab w:val="right" w:leader="dot" w:pos="9628"/>
        </w:tabs>
        <w:rPr>
          <w:rFonts w:asciiTheme="minorHAnsi" w:eastAsiaTheme="minorEastAsia" w:hAnsiTheme="minorHAnsi" w:cstheme="minorBidi"/>
          <w:noProof/>
          <w:sz w:val="22"/>
          <w:szCs w:val="22"/>
        </w:rPr>
      </w:pPr>
      <w:hyperlink w:anchor="_Toc206874704" w:history="1">
        <w:r w:rsidR="00AF1F39" w:rsidRPr="00AE480F">
          <w:rPr>
            <w:rStyle w:val="Hiperpovezava"/>
            <w:noProof/>
          </w:rPr>
          <w:t>8. TEMELJNA PRAVILA</w:t>
        </w:r>
        <w:r w:rsidR="00AF1F39">
          <w:rPr>
            <w:noProof/>
            <w:webHidden/>
          </w:rPr>
          <w:tab/>
        </w:r>
        <w:r w:rsidR="00AF1F39">
          <w:rPr>
            <w:noProof/>
            <w:webHidden/>
          </w:rPr>
          <w:fldChar w:fldCharType="begin"/>
        </w:r>
        <w:r w:rsidR="00AF1F39">
          <w:rPr>
            <w:noProof/>
            <w:webHidden/>
          </w:rPr>
          <w:instrText xml:space="preserve"> PAGEREF _Toc206874704 \h </w:instrText>
        </w:r>
        <w:r w:rsidR="00AF1F39">
          <w:rPr>
            <w:noProof/>
            <w:webHidden/>
          </w:rPr>
        </w:r>
        <w:r w:rsidR="00AF1F39">
          <w:rPr>
            <w:noProof/>
            <w:webHidden/>
          </w:rPr>
          <w:fldChar w:fldCharType="separate"/>
        </w:r>
        <w:r w:rsidR="005D13A8">
          <w:rPr>
            <w:noProof/>
            <w:webHidden/>
          </w:rPr>
          <w:t>5</w:t>
        </w:r>
        <w:r w:rsidR="00AF1F39">
          <w:rPr>
            <w:noProof/>
            <w:webHidden/>
          </w:rPr>
          <w:fldChar w:fldCharType="end"/>
        </w:r>
      </w:hyperlink>
    </w:p>
    <w:p w14:paraId="38833944" w14:textId="77777777" w:rsidR="00AF1F39" w:rsidRDefault="00B503A1">
      <w:pPr>
        <w:pStyle w:val="Kazalovsebine1"/>
        <w:tabs>
          <w:tab w:val="right" w:leader="dot" w:pos="9628"/>
        </w:tabs>
        <w:rPr>
          <w:rFonts w:asciiTheme="minorHAnsi" w:eastAsiaTheme="minorEastAsia" w:hAnsiTheme="minorHAnsi" w:cstheme="minorBidi"/>
          <w:noProof/>
          <w:sz w:val="22"/>
          <w:szCs w:val="22"/>
        </w:rPr>
      </w:pPr>
      <w:hyperlink w:anchor="_Toc206874707" w:history="1">
        <w:r w:rsidR="00AF1F39" w:rsidRPr="00AE480F">
          <w:rPr>
            <w:rStyle w:val="Hiperpovezava"/>
            <w:noProof/>
          </w:rPr>
          <w:t>9. PONUDBENA VREDNOST</w:t>
        </w:r>
        <w:r w:rsidR="00AF1F39">
          <w:rPr>
            <w:noProof/>
            <w:webHidden/>
          </w:rPr>
          <w:tab/>
        </w:r>
        <w:r w:rsidR="00AF1F39">
          <w:rPr>
            <w:noProof/>
            <w:webHidden/>
          </w:rPr>
          <w:fldChar w:fldCharType="begin"/>
        </w:r>
        <w:r w:rsidR="00AF1F39">
          <w:rPr>
            <w:noProof/>
            <w:webHidden/>
          </w:rPr>
          <w:instrText xml:space="preserve"> PAGEREF _Toc206874707 \h </w:instrText>
        </w:r>
        <w:r w:rsidR="00AF1F39">
          <w:rPr>
            <w:noProof/>
            <w:webHidden/>
          </w:rPr>
        </w:r>
        <w:r w:rsidR="00AF1F39">
          <w:rPr>
            <w:noProof/>
            <w:webHidden/>
          </w:rPr>
          <w:fldChar w:fldCharType="separate"/>
        </w:r>
        <w:r w:rsidR="005D13A8">
          <w:rPr>
            <w:noProof/>
            <w:webHidden/>
          </w:rPr>
          <w:t>6</w:t>
        </w:r>
        <w:r w:rsidR="00AF1F39">
          <w:rPr>
            <w:noProof/>
            <w:webHidden/>
          </w:rPr>
          <w:fldChar w:fldCharType="end"/>
        </w:r>
      </w:hyperlink>
    </w:p>
    <w:p w14:paraId="1D38AD69" w14:textId="77777777" w:rsidR="00AF1F39" w:rsidRDefault="00B503A1">
      <w:pPr>
        <w:pStyle w:val="Kazalovsebine1"/>
        <w:tabs>
          <w:tab w:val="right" w:leader="dot" w:pos="9628"/>
        </w:tabs>
        <w:rPr>
          <w:rFonts w:asciiTheme="minorHAnsi" w:eastAsiaTheme="minorEastAsia" w:hAnsiTheme="minorHAnsi" w:cstheme="minorBidi"/>
          <w:noProof/>
          <w:sz w:val="22"/>
          <w:szCs w:val="22"/>
        </w:rPr>
      </w:pPr>
      <w:hyperlink w:anchor="_Toc206874708" w:history="1">
        <w:r w:rsidR="00AF1F39" w:rsidRPr="00AE480F">
          <w:rPr>
            <w:rStyle w:val="Hiperpovezava"/>
            <w:noProof/>
          </w:rPr>
          <w:t>10. UGOTAVLJANJE SPOSOBNOSTI IN POGOJI</w:t>
        </w:r>
        <w:r w:rsidR="00AF1F39">
          <w:rPr>
            <w:noProof/>
            <w:webHidden/>
          </w:rPr>
          <w:tab/>
        </w:r>
        <w:r w:rsidR="00AF1F39">
          <w:rPr>
            <w:noProof/>
            <w:webHidden/>
          </w:rPr>
          <w:fldChar w:fldCharType="begin"/>
        </w:r>
        <w:r w:rsidR="00AF1F39">
          <w:rPr>
            <w:noProof/>
            <w:webHidden/>
          </w:rPr>
          <w:instrText xml:space="preserve"> PAGEREF _Toc206874708 \h </w:instrText>
        </w:r>
        <w:r w:rsidR="00AF1F39">
          <w:rPr>
            <w:noProof/>
            <w:webHidden/>
          </w:rPr>
        </w:r>
        <w:r w:rsidR="00AF1F39">
          <w:rPr>
            <w:noProof/>
            <w:webHidden/>
          </w:rPr>
          <w:fldChar w:fldCharType="separate"/>
        </w:r>
        <w:r w:rsidR="005D13A8">
          <w:rPr>
            <w:noProof/>
            <w:webHidden/>
          </w:rPr>
          <w:t>8</w:t>
        </w:r>
        <w:r w:rsidR="00AF1F39">
          <w:rPr>
            <w:noProof/>
            <w:webHidden/>
          </w:rPr>
          <w:fldChar w:fldCharType="end"/>
        </w:r>
      </w:hyperlink>
    </w:p>
    <w:p w14:paraId="22616878" w14:textId="77777777" w:rsidR="00AF1F39" w:rsidRDefault="00B503A1">
      <w:pPr>
        <w:pStyle w:val="Kazalovsebine1"/>
        <w:tabs>
          <w:tab w:val="right" w:leader="dot" w:pos="9628"/>
        </w:tabs>
        <w:rPr>
          <w:rFonts w:asciiTheme="minorHAnsi" w:eastAsiaTheme="minorEastAsia" w:hAnsiTheme="minorHAnsi" w:cstheme="minorBidi"/>
          <w:noProof/>
          <w:sz w:val="22"/>
          <w:szCs w:val="22"/>
        </w:rPr>
      </w:pPr>
      <w:hyperlink w:anchor="_Toc206874717" w:history="1">
        <w:r w:rsidR="00AF1F39" w:rsidRPr="00AE480F">
          <w:rPr>
            <w:rStyle w:val="Hiperpovezava"/>
            <w:noProof/>
          </w:rPr>
          <w:t>11. MERILO</w:t>
        </w:r>
        <w:r w:rsidR="00AF1F39">
          <w:rPr>
            <w:noProof/>
            <w:webHidden/>
          </w:rPr>
          <w:tab/>
        </w:r>
        <w:r w:rsidR="00AF1F39">
          <w:rPr>
            <w:noProof/>
            <w:webHidden/>
          </w:rPr>
          <w:fldChar w:fldCharType="begin"/>
        </w:r>
        <w:r w:rsidR="00AF1F39">
          <w:rPr>
            <w:noProof/>
            <w:webHidden/>
          </w:rPr>
          <w:instrText xml:space="preserve"> PAGEREF _Toc206874717 \h </w:instrText>
        </w:r>
        <w:r w:rsidR="00AF1F39">
          <w:rPr>
            <w:noProof/>
            <w:webHidden/>
          </w:rPr>
        </w:r>
        <w:r w:rsidR="00AF1F39">
          <w:rPr>
            <w:noProof/>
            <w:webHidden/>
          </w:rPr>
          <w:fldChar w:fldCharType="separate"/>
        </w:r>
        <w:r w:rsidR="005D13A8">
          <w:rPr>
            <w:noProof/>
            <w:webHidden/>
          </w:rPr>
          <w:t>12</w:t>
        </w:r>
        <w:r w:rsidR="00AF1F39">
          <w:rPr>
            <w:noProof/>
            <w:webHidden/>
          </w:rPr>
          <w:fldChar w:fldCharType="end"/>
        </w:r>
      </w:hyperlink>
    </w:p>
    <w:p w14:paraId="0DF17679" w14:textId="77777777" w:rsidR="00AF1F39" w:rsidRDefault="00B503A1">
      <w:pPr>
        <w:pStyle w:val="Kazalovsebine1"/>
        <w:tabs>
          <w:tab w:val="right" w:leader="dot" w:pos="9628"/>
        </w:tabs>
        <w:rPr>
          <w:rFonts w:asciiTheme="minorHAnsi" w:eastAsiaTheme="minorEastAsia" w:hAnsiTheme="minorHAnsi" w:cstheme="minorBidi"/>
          <w:noProof/>
          <w:sz w:val="22"/>
          <w:szCs w:val="22"/>
        </w:rPr>
      </w:pPr>
      <w:hyperlink w:anchor="_Toc206874718" w:history="1">
        <w:r w:rsidR="00AF1F39" w:rsidRPr="00AE480F">
          <w:rPr>
            <w:rStyle w:val="Hiperpovezava"/>
            <w:noProof/>
          </w:rPr>
          <w:t>12. PONUDBA</w:t>
        </w:r>
        <w:r w:rsidR="00AF1F39">
          <w:rPr>
            <w:noProof/>
            <w:webHidden/>
          </w:rPr>
          <w:tab/>
        </w:r>
        <w:r w:rsidR="00AF1F39">
          <w:rPr>
            <w:noProof/>
            <w:webHidden/>
          </w:rPr>
          <w:fldChar w:fldCharType="begin"/>
        </w:r>
        <w:r w:rsidR="00AF1F39">
          <w:rPr>
            <w:noProof/>
            <w:webHidden/>
          </w:rPr>
          <w:instrText xml:space="preserve"> PAGEREF _Toc206874718 \h </w:instrText>
        </w:r>
        <w:r w:rsidR="00AF1F39">
          <w:rPr>
            <w:noProof/>
            <w:webHidden/>
          </w:rPr>
        </w:r>
        <w:r w:rsidR="00AF1F39">
          <w:rPr>
            <w:noProof/>
            <w:webHidden/>
          </w:rPr>
          <w:fldChar w:fldCharType="separate"/>
        </w:r>
        <w:r w:rsidR="005D13A8">
          <w:rPr>
            <w:noProof/>
            <w:webHidden/>
          </w:rPr>
          <w:t>12</w:t>
        </w:r>
        <w:r w:rsidR="00AF1F39">
          <w:rPr>
            <w:noProof/>
            <w:webHidden/>
          </w:rPr>
          <w:fldChar w:fldCharType="end"/>
        </w:r>
      </w:hyperlink>
    </w:p>
    <w:p w14:paraId="035AC040" w14:textId="77777777" w:rsidR="00AF1F39" w:rsidRDefault="00B503A1">
      <w:pPr>
        <w:pStyle w:val="Kazalovsebine1"/>
        <w:tabs>
          <w:tab w:val="right" w:leader="dot" w:pos="9628"/>
        </w:tabs>
        <w:rPr>
          <w:rFonts w:asciiTheme="minorHAnsi" w:eastAsiaTheme="minorEastAsia" w:hAnsiTheme="minorHAnsi" w:cstheme="minorBidi"/>
          <w:noProof/>
          <w:sz w:val="22"/>
          <w:szCs w:val="22"/>
        </w:rPr>
      </w:pPr>
      <w:hyperlink w:anchor="_Toc206874719" w:history="1">
        <w:r w:rsidR="00AF1F39" w:rsidRPr="00AE480F">
          <w:rPr>
            <w:rStyle w:val="Hiperpovezava"/>
            <w:noProof/>
          </w:rPr>
          <w:t>13. FINANČNA ZAVAROVANJA</w:t>
        </w:r>
        <w:r w:rsidR="00AF1F39">
          <w:rPr>
            <w:noProof/>
            <w:webHidden/>
          </w:rPr>
          <w:tab/>
        </w:r>
        <w:r w:rsidR="00AF1F39">
          <w:rPr>
            <w:noProof/>
            <w:webHidden/>
          </w:rPr>
          <w:fldChar w:fldCharType="begin"/>
        </w:r>
        <w:r w:rsidR="00AF1F39">
          <w:rPr>
            <w:noProof/>
            <w:webHidden/>
          </w:rPr>
          <w:instrText xml:space="preserve"> PAGEREF _Toc206874719 \h </w:instrText>
        </w:r>
        <w:r w:rsidR="00AF1F39">
          <w:rPr>
            <w:noProof/>
            <w:webHidden/>
          </w:rPr>
        </w:r>
        <w:r w:rsidR="00AF1F39">
          <w:rPr>
            <w:noProof/>
            <w:webHidden/>
          </w:rPr>
          <w:fldChar w:fldCharType="separate"/>
        </w:r>
        <w:r w:rsidR="005D13A8">
          <w:rPr>
            <w:noProof/>
            <w:webHidden/>
          </w:rPr>
          <w:t>13</w:t>
        </w:r>
        <w:r w:rsidR="00AF1F39">
          <w:rPr>
            <w:noProof/>
            <w:webHidden/>
          </w:rPr>
          <w:fldChar w:fldCharType="end"/>
        </w:r>
      </w:hyperlink>
    </w:p>
    <w:p w14:paraId="4B8E04E2" w14:textId="77777777" w:rsidR="00AF1F39" w:rsidRDefault="00B503A1">
      <w:pPr>
        <w:pStyle w:val="Kazalovsebine1"/>
        <w:tabs>
          <w:tab w:val="right" w:leader="dot" w:pos="9628"/>
        </w:tabs>
        <w:rPr>
          <w:rFonts w:asciiTheme="minorHAnsi" w:eastAsiaTheme="minorEastAsia" w:hAnsiTheme="minorHAnsi" w:cstheme="minorBidi"/>
          <w:noProof/>
          <w:sz w:val="22"/>
          <w:szCs w:val="22"/>
        </w:rPr>
      </w:pPr>
      <w:hyperlink w:anchor="_Toc206874720" w:history="1">
        <w:r w:rsidR="00AF1F39" w:rsidRPr="00AE480F">
          <w:rPr>
            <w:rStyle w:val="Hiperpovezava"/>
            <w:noProof/>
          </w:rPr>
          <w:t>14. NASTOPANJE, VARIANTE, JEZIK, ODPREMLJANJE, VELJAVNOST IN STROŠKI PONUDBE</w:t>
        </w:r>
        <w:r w:rsidR="00AF1F39">
          <w:rPr>
            <w:noProof/>
            <w:webHidden/>
          </w:rPr>
          <w:tab/>
        </w:r>
        <w:r w:rsidR="00AF1F39">
          <w:rPr>
            <w:noProof/>
            <w:webHidden/>
          </w:rPr>
          <w:fldChar w:fldCharType="begin"/>
        </w:r>
        <w:r w:rsidR="00AF1F39">
          <w:rPr>
            <w:noProof/>
            <w:webHidden/>
          </w:rPr>
          <w:instrText xml:space="preserve"> PAGEREF _Toc206874720 \h </w:instrText>
        </w:r>
        <w:r w:rsidR="00AF1F39">
          <w:rPr>
            <w:noProof/>
            <w:webHidden/>
          </w:rPr>
        </w:r>
        <w:r w:rsidR="00AF1F39">
          <w:rPr>
            <w:noProof/>
            <w:webHidden/>
          </w:rPr>
          <w:fldChar w:fldCharType="separate"/>
        </w:r>
        <w:r w:rsidR="005D13A8">
          <w:rPr>
            <w:noProof/>
            <w:webHidden/>
          </w:rPr>
          <w:t>14</w:t>
        </w:r>
        <w:r w:rsidR="00AF1F39">
          <w:rPr>
            <w:noProof/>
            <w:webHidden/>
          </w:rPr>
          <w:fldChar w:fldCharType="end"/>
        </w:r>
      </w:hyperlink>
    </w:p>
    <w:p w14:paraId="225E1D55" w14:textId="77777777" w:rsidR="00AF1F39" w:rsidRDefault="00B503A1">
      <w:pPr>
        <w:pStyle w:val="Kazalovsebine1"/>
        <w:tabs>
          <w:tab w:val="right" w:leader="dot" w:pos="9628"/>
        </w:tabs>
        <w:rPr>
          <w:rFonts w:asciiTheme="minorHAnsi" w:eastAsiaTheme="minorEastAsia" w:hAnsiTheme="minorHAnsi" w:cstheme="minorBidi"/>
          <w:noProof/>
          <w:sz w:val="22"/>
          <w:szCs w:val="22"/>
        </w:rPr>
      </w:pPr>
      <w:hyperlink w:anchor="_Toc206874728" w:history="1">
        <w:r w:rsidR="00AF1F39" w:rsidRPr="00AE480F">
          <w:rPr>
            <w:rStyle w:val="Hiperpovezava"/>
            <w:noProof/>
          </w:rPr>
          <w:t>15. ODSTOP OD IZVEDBE JAVNEGA NAROČILA</w:t>
        </w:r>
        <w:r w:rsidR="00AF1F39">
          <w:rPr>
            <w:noProof/>
            <w:webHidden/>
          </w:rPr>
          <w:tab/>
        </w:r>
        <w:r w:rsidR="00AF1F39">
          <w:rPr>
            <w:noProof/>
            <w:webHidden/>
          </w:rPr>
          <w:fldChar w:fldCharType="begin"/>
        </w:r>
        <w:r w:rsidR="00AF1F39">
          <w:rPr>
            <w:noProof/>
            <w:webHidden/>
          </w:rPr>
          <w:instrText xml:space="preserve"> PAGEREF _Toc206874728 \h </w:instrText>
        </w:r>
        <w:r w:rsidR="00AF1F39">
          <w:rPr>
            <w:noProof/>
            <w:webHidden/>
          </w:rPr>
        </w:r>
        <w:r w:rsidR="00AF1F39">
          <w:rPr>
            <w:noProof/>
            <w:webHidden/>
          </w:rPr>
          <w:fldChar w:fldCharType="separate"/>
        </w:r>
        <w:r w:rsidR="005D13A8">
          <w:rPr>
            <w:noProof/>
            <w:webHidden/>
          </w:rPr>
          <w:t>15</w:t>
        </w:r>
        <w:r w:rsidR="00AF1F39">
          <w:rPr>
            <w:noProof/>
            <w:webHidden/>
          </w:rPr>
          <w:fldChar w:fldCharType="end"/>
        </w:r>
      </w:hyperlink>
    </w:p>
    <w:p w14:paraId="0F980772" w14:textId="77777777" w:rsidR="00AF1F39" w:rsidRDefault="00B503A1">
      <w:pPr>
        <w:pStyle w:val="Kazalovsebine1"/>
        <w:tabs>
          <w:tab w:val="right" w:leader="dot" w:pos="9628"/>
        </w:tabs>
        <w:rPr>
          <w:rFonts w:asciiTheme="minorHAnsi" w:eastAsiaTheme="minorEastAsia" w:hAnsiTheme="minorHAnsi" w:cstheme="minorBidi"/>
          <w:noProof/>
          <w:sz w:val="22"/>
          <w:szCs w:val="22"/>
        </w:rPr>
      </w:pPr>
      <w:hyperlink w:anchor="_Toc206874729" w:history="1">
        <w:r w:rsidR="00AF1F39" w:rsidRPr="00AE480F">
          <w:rPr>
            <w:rStyle w:val="Hiperpovezava"/>
            <w:noProof/>
          </w:rPr>
          <w:t>16. POGODBA</w:t>
        </w:r>
        <w:r w:rsidR="00AF1F39">
          <w:rPr>
            <w:noProof/>
            <w:webHidden/>
          </w:rPr>
          <w:tab/>
        </w:r>
        <w:r w:rsidR="00AF1F39">
          <w:rPr>
            <w:noProof/>
            <w:webHidden/>
          </w:rPr>
          <w:fldChar w:fldCharType="begin"/>
        </w:r>
        <w:r w:rsidR="00AF1F39">
          <w:rPr>
            <w:noProof/>
            <w:webHidden/>
          </w:rPr>
          <w:instrText xml:space="preserve"> PAGEREF _Toc206874729 \h </w:instrText>
        </w:r>
        <w:r w:rsidR="00AF1F39">
          <w:rPr>
            <w:noProof/>
            <w:webHidden/>
          </w:rPr>
        </w:r>
        <w:r w:rsidR="00AF1F39">
          <w:rPr>
            <w:noProof/>
            <w:webHidden/>
          </w:rPr>
          <w:fldChar w:fldCharType="separate"/>
        </w:r>
        <w:r w:rsidR="005D13A8">
          <w:rPr>
            <w:noProof/>
            <w:webHidden/>
          </w:rPr>
          <w:t>15</w:t>
        </w:r>
        <w:r w:rsidR="00AF1F39">
          <w:rPr>
            <w:noProof/>
            <w:webHidden/>
          </w:rPr>
          <w:fldChar w:fldCharType="end"/>
        </w:r>
      </w:hyperlink>
    </w:p>
    <w:p w14:paraId="5662516B" w14:textId="77777777" w:rsidR="00AF1F39" w:rsidRDefault="00B503A1">
      <w:pPr>
        <w:pStyle w:val="Kazalovsebine1"/>
        <w:tabs>
          <w:tab w:val="right" w:leader="dot" w:pos="9628"/>
        </w:tabs>
        <w:rPr>
          <w:rFonts w:asciiTheme="minorHAnsi" w:eastAsiaTheme="minorEastAsia" w:hAnsiTheme="minorHAnsi" w:cstheme="minorBidi"/>
          <w:noProof/>
          <w:sz w:val="22"/>
          <w:szCs w:val="22"/>
        </w:rPr>
      </w:pPr>
      <w:hyperlink w:anchor="_Toc206874730" w:history="1">
        <w:r w:rsidR="00AF1F39" w:rsidRPr="00AE480F">
          <w:rPr>
            <w:rStyle w:val="Hiperpovezava"/>
            <w:noProof/>
          </w:rPr>
          <w:t>17. OBVESTILO O ODLOČITVI O ODDAJI NAROČILA</w:t>
        </w:r>
        <w:r w:rsidR="00AF1F39">
          <w:rPr>
            <w:noProof/>
            <w:webHidden/>
          </w:rPr>
          <w:tab/>
        </w:r>
        <w:r w:rsidR="00AF1F39">
          <w:rPr>
            <w:noProof/>
            <w:webHidden/>
          </w:rPr>
          <w:fldChar w:fldCharType="begin"/>
        </w:r>
        <w:r w:rsidR="00AF1F39">
          <w:rPr>
            <w:noProof/>
            <w:webHidden/>
          </w:rPr>
          <w:instrText xml:space="preserve"> PAGEREF _Toc206874730 \h </w:instrText>
        </w:r>
        <w:r w:rsidR="00AF1F39">
          <w:rPr>
            <w:noProof/>
            <w:webHidden/>
          </w:rPr>
        </w:r>
        <w:r w:rsidR="00AF1F39">
          <w:rPr>
            <w:noProof/>
            <w:webHidden/>
          </w:rPr>
          <w:fldChar w:fldCharType="separate"/>
        </w:r>
        <w:r w:rsidR="005D13A8">
          <w:rPr>
            <w:noProof/>
            <w:webHidden/>
          </w:rPr>
          <w:t>15</w:t>
        </w:r>
        <w:r w:rsidR="00AF1F39">
          <w:rPr>
            <w:noProof/>
            <w:webHidden/>
          </w:rPr>
          <w:fldChar w:fldCharType="end"/>
        </w:r>
      </w:hyperlink>
    </w:p>
    <w:p w14:paraId="14DA47C5" w14:textId="77777777" w:rsidR="00AF1F39" w:rsidRDefault="00B503A1">
      <w:pPr>
        <w:pStyle w:val="Kazalovsebine1"/>
        <w:tabs>
          <w:tab w:val="right" w:leader="dot" w:pos="9628"/>
        </w:tabs>
        <w:rPr>
          <w:rFonts w:asciiTheme="minorHAnsi" w:eastAsiaTheme="minorEastAsia" w:hAnsiTheme="minorHAnsi" w:cstheme="minorBidi"/>
          <w:noProof/>
          <w:sz w:val="22"/>
          <w:szCs w:val="22"/>
        </w:rPr>
      </w:pPr>
      <w:hyperlink w:anchor="_Toc206874731" w:history="1">
        <w:r w:rsidR="00AF1F39" w:rsidRPr="00AE480F">
          <w:rPr>
            <w:rStyle w:val="Hiperpovezava"/>
            <w:noProof/>
          </w:rPr>
          <w:t>18. OSTALA DOLOČILA</w:t>
        </w:r>
        <w:r w:rsidR="00AF1F39">
          <w:rPr>
            <w:noProof/>
            <w:webHidden/>
          </w:rPr>
          <w:tab/>
        </w:r>
        <w:r w:rsidR="00AF1F39">
          <w:rPr>
            <w:noProof/>
            <w:webHidden/>
          </w:rPr>
          <w:fldChar w:fldCharType="begin"/>
        </w:r>
        <w:r w:rsidR="00AF1F39">
          <w:rPr>
            <w:noProof/>
            <w:webHidden/>
          </w:rPr>
          <w:instrText xml:space="preserve"> PAGEREF _Toc206874731 \h </w:instrText>
        </w:r>
        <w:r w:rsidR="00AF1F39">
          <w:rPr>
            <w:noProof/>
            <w:webHidden/>
          </w:rPr>
        </w:r>
        <w:r w:rsidR="00AF1F39">
          <w:rPr>
            <w:noProof/>
            <w:webHidden/>
          </w:rPr>
          <w:fldChar w:fldCharType="separate"/>
        </w:r>
        <w:r w:rsidR="005D13A8">
          <w:rPr>
            <w:noProof/>
            <w:webHidden/>
          </w:rPr>
          <w:t>15</w:t>
        </w:r>
        <w:r w:rsidR="00AF1F39">
          <w:rPr>
            <w:noProof/>
            <w:webHidden/>
          </w:rPr>
          <w:fldChar w:fldCharType="end"/>
        </w:r>
      </w:hyperlink>
    </w:p>
    <w:p w14:paraId="15001880" w14:textId="77777777" w:rsidR="00AF1F39" w:rsidRDefault="00B503A1">
      <w:pPr>
        <w:pStyle w:val="Kazalovsebine1"/>
        <w:tabs>
          <w:tab w:val="right" w:leader="dot" w:pos="9628"/>
        </w:tabs>
        <w:rPr>
          <w:rFonts w:asciiTheme="minorHAnsi" w:eastAsiaTheme="minorEastAsia" w:hAnsiTheme="minorHAnsi" w:cstheme="minorBidi"/>
          <w:noProof/>
          <w:sz w:val="22"/>
          <w:szCs w:val="22"/>
        </w:rPr>
      </w:pPr>
      <w:hyperlink w:anchor="_Toc206874732" w:history="1">
        <w:r w:rsidR="00AF1F39" w:rsidRPr="00AE480F">
          <w:rPr>
            <w:rStyle w:val="Hiperpovezava"/>
            <w:noProof/>
          </w:rPr>
          <w:t>19. PRAVNO VARSTVO</w:t>
        </w:r>
        <w:r w:rsidR="00AF1F39">
          <w:rPr>
            <w:noProof/>
            <w:webHidden/>
          </w:rPr>
          <w:tab/>
        </w:r>
        <w:r w:rsidR="00AF1F39">
          <w:rPr>
            <w:noProof/>
            <w:webHidden/>
          </w:rPr>
          <w:fldChar w:fldCharType="begin"/>
        </w:r>
        <w:r w:rsidR="00AF1F39">
          <w:rPr>
            <w:noProof/>
            <w:webHidden/>
          </w:rPr>
          <w:instrText xml:space="preserve"> PAGEREF _Toc206874732 \h </w:instrText>
        </w:r>
        <w:r w:rsidR="00AF1F39">
          <w:rPr>
            <w:noProof/>
            <w:webHidden/>
          </w:rPr>
        </w:r>
        <w:r w:rsidR="00AF1F39">
          <w:rPr>
            <w:noProof/>
            <w:webHidden/>
          </w:rPr>
          <w:fldChar w:fldCharType="separate"/>
        </w:r>
        <w:r w:rsidR="005D13A8">
          <w:rPr>
            <w:noProof/>
            <w:webHidden/>
          </w:rPr>
          <w:t>15</w:t>
        </w:r>
        <w:r w:rsidR="00AF1F39">
          <w:rPr>
            <w:noProof/>
            <w:webHidden/>
          </w:rPr>
          <w:fldChar w:fldCharType="end"/>
        </w:r>
      </w:hyperlink>
    </w:p>
    <w:p w14:paraId="3FB8A85D" w14:textId="77777777" w:rsidR="00AF1F39" w:rsidRPr="00AF1F39" w:rsidRDefault="00B503A1">
      <w:pPr>
        <w:pStyle w:val="Kazalovsebine1"/>
        <w:tabs>
          <w:tab w:val="left" w:pos="600"/>
          <w:tab w:val="right" w:leader="dot" w:pos="9628"/>
        </w:tabs>
        <w:rPr>
          <w:rFonts w:asciiTheme="minorHAnsi" w:eastAsiaTheme="minorEastAsia" w:hAnsiTheme="minorHAnsi" w:cstheme="minorBidi"/>
          <w:b/>
          <w:bCs/>
          <w:noProof/>
          <w:sz w:val="22"/>
          <w:szCs w:val="22"/>
        </w:rPr>
      </w:pPr>
      <w:hyperlink w:anchor="_Toc206874733" w:history="1">
        <w:r w:rsidR="00AF1F39" w:rsidRPr="00AF1F39">
          <w:rPr>
            <w:rStyle w:val="Hiperpovezava"/>
            <w:b/>
            <w:bCs/>
            <w:noProof/>
          </w:rPr>
          <w:t>III.</w:t>
        </w:r>
        <w:r w:rsidR="00AF1F39" w:rsidRPr="00AF1F39">
          <w:rPr>
            <w:rFonts w:asciiTheme="minorHAnsi" w:eastAsiaTheme="minorEastAsia" w:hAnsiTheme="minorHAnsi" w:cstheme="minorBidi"/>
            <w:b/>
            <w:bCs/>
            <w:noProof/>
            <w:sz w:val="22"/>
            <w:szCs w:val="22"/>
          </w:rPr>
          <w:tab/>
        </w:r>
        <w:r w:rsidR="00AF1F39" w:rsidRPr="00AF1F39">
          <w:rPr>
            <w:rStyle w:val="Hiperpovezava"/>
            <w:b/>
            <w:bCs/>
            <w:noProof/>
          </w:rPr>
          <w:t>TEHNIČNE SPECIFIKACIJE PREDMETA JAVNEGA NAROČILA</w:t>
        </w:r>
        <w:r w:rsidR="00AF1F39" w:rsidRPr="00AF1F39">
          <w:rPr>
            <w:b/>
            <w:bCs/>
            <w:noProof/>
            <w:webHidden/>
          </w:rPr>
          <w:tab/>
        </w:r>
        <w:r w:rsidR="00AF1F39" w:rsidRPr="00AF1F39">
          <w:rPr>
            <w:b/>
            <w:bCs/>
            <w:noProof/>
            <w:webHidden/>
          </w:rPr>
          <w:fldChar w:fldCharType="begin"/>
        </w:r>
        <w:r w:rsidR="00AF1F39" w:rsidRPr="00AF1F39">
          <w:rPr>
            <w:b/>
            <w:bCs/>
            <w:noProof/>
            <w:webHidden/>
          </w:rPr>
          <w:instrText xml:space="preserve"> PAGEREF _Toc206874733 \h </w:instrText>
        </w:r>
        <w:r w:rsidR="00AF1F39" w:rsidRPr="00AF1F39">
          <w:rPr>
            <w:b/>
            <w:bCs/>
            <w:noProof/>
            <w:webHidden/>
          </w:rPr>
        </w:r>
        <w:r w:rsidR="00AF1F39" w:rsidRPr="00AF1F39">
          <w:rPr>
            <w:b/>
            <w:bCs/>
            <w:noProof/>
            <w:webHidden/>
          </w:rPr>
          <w:fldChar w:fldCharType="separate"/>
        </w:r>
        <w:r w:rsidR="005D13A8">
          <w:rPr>
            <w:b/>
            <w:bCs/>
            <w:noProof/>
            <w:webHidden/>
          </w:rPr>
          <w:t>17</w:t>
        </w:r>
        <w:r w:rsidR="00AF1F39" w:rsidRPr="00AF1F39">
          <w:rPr>
            <w:b/>
            <w:bCs/>
            <w:noProof/>
            <w:webHidden/>
          </w:rPr>
          <w:fldChar w:fldCharType="end"/>
        </w:r>
      </w:hyperlink>
    </w:p>
    <w:p w14:paraId="2A1FC4AA" w14:textId="77777777" w:rsidR="00BC6EE9" w:rsidRPr="00905E7B" w:rsidRDefault="00BC6EE9" w:rsidP="00BC6EE9">
      <w:pPr>
        <w:rPr>
          <w:rFonts w:ascii="Times New Roman" w:hAnsi="Times New Roman"/>
          <w:sz w:val="20"/>
          <w:szCs w:val="20"/>
        </w:rPr>
      </w:pPr>
      <w:r w:rsidRPr="000A3436">
        <w:rPr>
          <w:rFonts w:ascii="Times New Roman" w:hAnsi="Times New Roman"/>
        </w:rPr>
        <w:fldChar w:fldCharType="end"/>
      </w:r>
    </w:p>
    <w:p w14:paraId="1FC86F2C" w14:textId="77777777" w:rsidR="00BC6EE9" w:rsidRDefault="00BC6EE9" w:rsidP="00BC6EE9">
      <w:pPr>
        <w:pStyle w:val="Naslov1"/>
        <w:ind w:left="720"/>
        <w:rPr>
          <w:szCs w:val="28"/>
        </w:rPr>
      </w:pPr>
    </w:p>
    <w:p w14:paraId="675DB469" w14:textId="77777777" w:rsidR="00BC6EE9" w:rsidRDefault="00BC6EE9" w:rsidP="00BC6EE9"/>
    <w:p w14:paraId="10DF20A6" w14:textId="77777777" w:rsidR="00BC6EE9" w:rsidRDefault="00BC6EE9" w:rsidP="00BC6EE9"/>
    <w:p w14:paraId="5AF4477C" w14:textId="77777777" w:rsidR="00BC6EE9" w:rsidRDefault="00BC6EE9" w:rsidP="00BC6EE9"/>
    <w:p w14:paraId="68674F50" w14:textId="77777777" w:rsidR="00BC6EE9" w:rsidRDefault="00BC6EE9" w:rsidP="00BC6EE9"/>
    <w:p w14:paraId="5E5AA626" w14:textId="77777777" w:rsidR="00BC6EE9" w:rsidRDefault="00BC6EE9" w:rsidP="00BC6EE9"/>
    <w:p w14:paraId="56A4E3D5" w14:textId="77777777" w:rsidR="00BC6EE9" w:rsidRDefault="00BC6EE9" w:rsidP="00BC6EE9"/>
    <w:p w14:paraId="0EC54F07" w14:textId="77777777" w:rsidR="00BC6EE9" w:rsidRDefault="00BC6EE9" w:rsidP="00BC6EE9"/>
    <w:p w14:paraId="4275818E" w14:textId="77777777" w:rsidR="00BC6EE9" w:rsidRDefault="00BC6EE9" w:rsidP="00BC6EE9"/>
    <w:p w14:paraId="30F7FF66" w14:textId="77777777" w:rsidR="00BC6EE9" w:rsidRDefault="00BC6EE9" w:rsidP="00BC6EE9"/>
    <w:p w14:paraId="350DCB97" w14:textId="77777777" w:rsidR="00BC6EE9" w:rsidRDefault="00BC6EE9" w:rsidP="00BC6EE9"/>
    <w:p w14:paraId="6D482A08" w14:textId="77777777" w:rsidR="00BC6EE9" w:rsidRDefault="00BC6EE9" w:rsidP="00BC6EE9"/>
    <w:p w14:paraId="04816E5E" w14:textId="77777777" w:rsidR="00BC6EE9" w:rsidRDefault="00BC6EE9" w:rsidP="00BC6EE9"/>
    <w:p w14:paraId="7473D08E" w14:textId="77777777" w:rsidR="00BC6EE9" w:rsidRDefault="00BC6EE9" w:rsidP="00BC6EE9"/>
    <w:p w14:paraId="1A14D192" w14:textId="77777777" w:rsidR="00BC6EE9" w:rsidRDefault="00BC6EE9" w:rsidP="00BC6EE9"/>
    <w:p w14:paraId="2BB89CCA" w14:textId="77777777" w:rsidR="00BC6EE9" w:rsidRDefault="00BC6EE9" w:rsidP="00BC6EE9"/>
    <w:p w14:paraId="6463C78C" w14:textId="77777777" w:rsidR="00BC6EE9" w:rsidRDefault="00BC6EE9" w:rsidP="00BC6EE9"/>
    <w:p w14:paraId="62EB41B7" w14:textId="77777777" w:rsidR="00BC6EE9" w:rsidRDefault="00BC6EE9" w:rsidP="00BC6EE9"/>
    <w:p w14:paraId="7644ECFB" w14:textId="77777777" w:rsidR="00BC6EE9" w:rsidRDefault="00BC6EE9" w:rsidP="00BC6EE9"/>
    <w:p w14:paraId="4D4461C7" w14:textId="77777777" w:rsidR="00BC6EE9" w:rsidRDefault="00BC6EE9" w:rsidP="00BC6EE9"/>
    <w:p w14:paraId="5367EE3A" w14:textId="77777777" w:rsidR="001B2EE8" w:rsidRDefault="001B2EE8">
      <w:pPr>
        <w:rPr>
          <w:rFonts w:ascii="Times New Roman" w:hAnsi="Times New Roman"/>
          <w:b/>
          <w:bCs/>
        </w:rPr>
      </w:pPr>
      <w:bookmarkStart w:id="0" w:name="_Toc206874695"/>
      <w:r>
        <w:br w:type="page"/>
      </w:r>
    </w:p>
    <w:p w14:paraId="552B063A" w14:textId="77777777" w:rsidR="00BC6EE9" w:rsidRDefault="00BC6EE9" w:rsidP="00496661">
      <w:pPr>
        <w:pStyle w:val="Naslov1"/>
        <w:numPr>
          <w:ilvl w:val="0"/>
          <w:numId w:val="8"/>
        </w:numPr>
        <w:rPr>
          <w:sz w:val="24"/>
          <w:szCs w:val="24"/>
        </w:rPr>
      </w:pPr>
      <w:r w:rsidRPr="008D43E8">
        <w:rPr>
          <w:sz w:val="24"/>
          <w:szCs w:val="24"/>
        </w:rPr>
        <w:lastRenderedPageBreak/>
        <w:t>POVABILO  K  ODDAJI  PONUDBE</w:t>
      </w:r>
      <w:bookmarkEnd w:id="0"/>
    </w:p>
    <w:p w14:paraId="6E9AD322" w14:textId="77777777" w:rsidR="00B073D1" w:rsidRPr="00B073D1" w:rsidRDefault="00B073D1" w:rsidP="00B073D1"/>
    <w:p w14:paraId="44A2A70D" w14:textId="77777777" w:rsidR="00A03EC3" w:rsidRPr="00A20D4D" w:rsidRDefault="00BC6EE9" w:rsidP="00A20D4D">
      <w:pPr>
        <w:pStyle w:val="Naslov1"/>
        <w:rPr>
          <w:b w:val="0"/>
          <w:sz w:val="24"/>
          <w:szCs w:val="24"/>
        </w:rPr>
      </w:pPr>
      <w:bookmarkStart w:id="1" w:name="_Toc206874696"/>
      <w:r w:rsidRPr="0052626B">
        <w:rPr>
          <w:b w:val="0"/>
          <w:sz w:val="24"/>
          <w:szCs w:val="24"/>
        </w:rPr>
        <w:t>1. NAROČNIK</w:t>
      </w:r>
      <w:bookmarkEnd w:id="1"/>
      <w:r w:rsidR="005319F0">
        <w:rPr>
          <w:b w:val="0"/>
          <w:sz w:val="24"/>
          <w:szCs w:val="24"/>
        </w:rPr>
        <w:t>A</w:t>
      </w:r>
    </w:p>
    <w:p w14:paraId="2EEF868C" w14:textId="77777777" w:rsidR="00ED5FF3" w:rsidRPr="00ED5FF3" w:rsidRDefault="00ED5FF3" w:rsidP="00ED5FF3">
      <w:pPr>
        <w:widowControl w:val="0"/>
        <w:jc w:val="both"/>
        <w:rPr>
          <w:rFonts w:ascii="Times New Roman" w:hAnsi="Times New Roman"/>
          <w:b/>
          <w:bCs/>
        </w:rPr>
      </w:pPr>
      <w:r w:rsidRPr="00ED5FF3">
        <w:rPr>
          <w:rFonts w:ascii="Times New Roman" w:hAnsi="Times New Roman"/>
          <w:b/>
          <w:bCs/>
        </w:rPr>
        <w:t xml:space="preserve">Republika Slovenija, Ministrstvo za zdravje </w:t>
      </w:r>
    </w:p>
    <w:p w14:paraId="3609871F" w14:textId="77777777" w:rsidR="00ED5FF3" w:rsidRPr="00ED5FF3" w:rsidRDefault="00ED5FF3" w:rsidP="00ED5FF3">
      <w:pPr>
        <w:widowControl w:val="0"/>
        <w:jc w:val="both"/>
        <w:rPr>
          <w:rFonts w:ascii="Times New Roman" w:hAnsi="Times New Roman"/>
          <w:b/>
          <w:bCs/>
        </w:rPr>
      </w:pPr>
      <w:r w:rsidRPr="00ED5FF3">
        <w:rPr>
          <w:rFonts w:ascii="Times New Roman" w:hAnsi="Times New Roman"/>
          <w:b/>
          <w:bCs/>
        </w:rPr>
        <w:t>Urad Republike Slovenije za nadzor, kakovost in investicije v zdravstvu</w:t>
      </w:r>
    </w:p>
    <w:p w14:paraId="26917712" w14:textId="77777777" w:rsidR="00ED5FF3" w:rsidRPr="00ED5FF3" w:rsidRDefault="00ED5FF3" w:rsidP="00ED5FF3">
      <w:pPr>
        <w:widowControl w:val="0"/>
        <w:jc w:val="both"/>
        <w:rPr>
          <w:rFonts w:ascii="Times New Roman" w:hAnsi="Times New Roman"/>
          <w:b/>
          <w:bCs/>
        </w:rPr>
      </w:pPr>
      <w:r w:rsidRPr="00ED5FF3">
        <w:rPr>
          <w:rFonts w:ascii="Times New Roman" w:hAnsi="Times New Roman"/>
          <w:b/>
          <w:bCs/>
        </w:rPr>
        <w:t>Ulica Ambrožiča Novljana 7, 1000 Ljubljana</w:t>
      </w:r>
    </w:p>
    <w:p w14:paraId="3591B9F8" w14:textId="77777777" w:rsidR="00A03EC3" w:rsidRDefault="00A03EC3" w:rsidP="00A03EC3">
      <w:pPr>
        <w:pStyle w:val="Telobesedila22"/>
        <w:ind w:left="0"/>
        <w:rPr>
          <w:rFonts w:ascii="Calibri" w:hAnsi="Calibri" w:cs="Calibri"/>
          <w:b/>
          <w:sz w:val="24"/>
          <w:szCs w:val="24"/>
          <w:lang w:val="sl-SI"/>
        </w:rPr>
      </w:pPr>
    </w:p>
    <w:p w14:paraId="32981D10" w14:textId="77777777" w:rsidR="00A20D4D" w:rsidRPr="00A20D4D" w:rsidRDefault="00A20D4D" w:rsidP="00A03EC3">
      <w:pPr>
        <w:pStyle w:val="Telobesedila22"/>
        <w:ind w:left="0"/>
        <w:rPr>
          <w:rFonts w:ascii="Times New Roman" w:hAnsi="Times New Roman"/>
          <w:b/>
          <w:bCs/>
          <w:sz w:val="24"/>
          <w:szCs w:val="24"/>
          <w:lang w:val="sl-SI"/>
        </w:rPr>
      </w:pPr>
      <w:r>
        <w:rPr>
          <w:rFonts w:ascii="Times New Roman" w:hAnsi="Times New Roman"/>
          <w:b/>
          <w:bCs/>
          <w:sz w:val="24"/>
          <w:szCs w:val="24"/>
          <w:lang w:val="sl-SI"/>
        </w:rPr>
        <w:t>i</w:t>
      </w:r>
      <w:r w:rsidRPr="00A20D4D">
        <w:rPr>
          <w:rFonts w:ascii="Times New Roman" w:hAnsi="Times New Roman"/>
          <w:b/>
          <w:bCs/>
          <w:sz w:val="24"/>
          <w:szCs w:val="24"/>
          <w:lang w:val="sl-SI"/>
        </w:rPr>
        <w:t xml:space="preserve">n </w:t>
      </w:r>
    </w:p>
    <w:p w14:paraId="109FAA9C" w14:textId="77777777" w:rsidR="00A20D4D" w:rsidRDefault="00A20D4D" w:rsidP="00A03EC3">
      <w:pPr>
        <w:pStyle w:val="Telobesedila22"/>
        <w:ind w:left="0"/>
        <w:rPr>
          <w:rFonts w:ascii="Calibri" w:hAnsi="Calibri" w:cs="Calibri"/>
          <w:b/>
          <w:sz w:val="24"/>
          <w:szCs w:val="24"/>
          <w:lang w:val="sl-SI"/>
        </w:rPr>
      </w:pPr>
    </w:p>
    <w:p w14:paraId="5860D433" w14:textId="77777777" w:rsidR="00A20D4D" w:rsidRPr="00E53653" w:rsidRDefault="00A20D4D" w:rsidP="00A20D4D">
      <w:pPr>
        <w:widowControl w:val="0"/>
        <w:jc w:val="both"/>
        <w:rPr>
          <w:rFonts w:ascii="Times New Roman" w:hAnsi="Times New Roman"/>
          <w:b/>
          <w:bCs/>
        </w:rPr>
      </w:pPr>
      <w:r w:rsidRPr="00E53653">
        <w:rPr>
          <w:rFonts w:ascii="Times New Roman" w:hAnsi="Times New Roman"/>
          <w:b/>
          <w:bCs/>
        </w:rPr>
        <w:t>Splošna bolnišnica Slovenj Gradec</w:t>
      </w:r>
    </w:p>
    <w:p w14:paraId="15B984D8" w14:textId="77777777" w:rsidR="00A20D4D" w:rsidRPr="00E53653" w:rsidRDefault="00A20D4D" w:rsidP="00A20D4D">
      <w:pPr>
        <w:widowControl w:val="0"/>
        <w:jc w:val="both"/>
        <w:rPr>
          <w:rFonts w:ascii="Times New Roman" w:hAnsi="Times New Roman"/>
          <w:b/>
          <w:bCs/>
        </w:rPr>
      </w:pPr>
      <w:r w:rsidRPr="00E53653">
        <w:rPr>
          <w:rFonts w:ascii="Times New Roman" w:hAnsi="Times New Roman"/>
          <w:b/>
          <w:bCs/>
        </w:rPr>
        <w:t xml:space="preserve">Gosposvetska cesta 1 </w:t>
      </w:r>
    </w:p>
    <w:p w14:paraId="0929FD8E" w14:textId="77777777" w:rsidR="00A20D4D" w:rsidRDefault="00A20D4D" w:rsidP="00A20D4D">
      <w:pPr>
        <w:widowControl w:val="0"/>
        <w:jc w:val="both"/>
        <w:rPr>
          <w:rFonts w:ascii="Times New Roman" w:hAnsi="Times New Roman"/>
          <w:b/>
          <w:bCs/>
        </w:rPr>
      </w:pPr>
      <w:r w:rsidRPr="00E53653">
        <w:rPr>
          <w:rFonts w:ascii="Times New Roman" w:hAnsi="Times New Roman"/>
          <w:b/>
          <w:bCs/>
        </w:rPr>
        <w:t>2380 Slovenj Gradec</w:t>
      </w:r>
    </w:p>
    <w:p w14:paraId="2AF0F512" w14:textId="7AAD8A48" w:rsidR="005319F0" w:rsidRPr="00A20D4D" w:rsidRDefault="005319F0" w:rsidP="005319F0">
      <w:pPr>
        <w:spacing w:before="225" w:after="225"/>
        <w:jc w:val="both"/>
        <w:rPr>
          <w:rFonts w:ascii="Times New Roman" w:hAnsi="Times New Roman"/>
        </w:rPr>
      </w:pPr>
      <w:r>
        <w:rPr>
          <w:rFonts w:ascii="Times New Roman" w:hAnsi="Times New Roman"/>
        </w:rPr>
        <w:t>Urad Republike Slovenije za nadzor, kakovost in investicije v zdravstvu (v nadaljevanju: UNKIZ)</w:t>
      </w:r>
      <w:r w:rsidRPr="00A20D4D">
        <w:rPr>
          <w:rFonts w:ascii="Times New Roman" w:hAnsi="Times New Roman"/>
        </w:rPr>
        <w:t xml:space="preserve"> in Splošna bolnišnica Slovenj Gradec izvajata postopek oddaje predmetnega javnega naročila kot sonaročnika, in sicer </w:t>
      </w:r>
      <w:r>
        <w:rPr>
          <w:rFonts w:ascii="Times New Roman" w:hAnsi="Times New Roman"/>
        </w:rPr>
        <w:t>UNKIZ</w:t>
      </w:r>
      <w:r w:rsidR="00175512">
        <w:rPr>
          <w:rFonts w:ascii="Times New Roman" w:hAnsi="Times New Roman"/>
        </w:rPr>
        <w:t xml:space="preserve"> nastopa kot naročnik v delu</w:t>
      </w:r>
      <w:r w:rsidRPr="00A20D4D">
        <w:rPr>
          <w:rFonts w:ascii="Times New Roman" w:hAnsi="Times New Roman"/>
        </w:rPr>
        <w:t xml:space="preserve">, ki se nanaša na </w:t>
      </w:r>
      <w:r>
        <w:rPr>
          <w:rFonts w:ascii="Times New Roman" w:hAnsi="Times New Roman"/>
        </w:rPr>
        <w:t>do</w:t>
      </w:r>
      <w:r w:rsidRPr="00A20D4D">
        <w:rPr>
          <w:rFonts w:ascii="Times New Roman" w:hAnsi="Times New Roman"/>
        </w:rPr>
        <w:t xml:space="preserve">bavo </w:t>
      </w:r>
      <w:r>
        <w:rPr>
          <w:rFonts w:ascii="Times New Roman" w:hAnsi="Times New Roman"/>
        </w:rPr>
        <w:t>in montaž</w:t>
      </w:r>
      <w:r w:rsidR="00175512">
        <w:rPr>
          <w:rFonts w:ascii="Times New Roman" w:hAnsi="Times New Roman"/>
        </w:rPr>
        <w:t>o</w:t>
      </w:r>
      <w:r>
        <w:rPr>
          <w:rFonts w:ascii="Times New Roman" w:hAnsi="Times New Roman"/>
        </w:rPr>
        <w:t xml:space="preserve"> </w:t>
      </w:r>
      <w:r w:rsidRPr="00A20D4D">
        <w:rPr>
          <w:rFonts w:ascii="Times New Roman" w:hAnsi="Times New Roman"/>
        </w:rPr>
        <w:t>opreme, Splošna bolnišnica Slovenj Gradec pa nastopa kot naročnik v delu, ki se nanaša </w:t>
      </w:r>
      <w:r>
        <w:rPr>
          <w:rFonts w:ascii="Times New Roman" w:hAnsi="Times New Roman"/>
        </w:rPr>
        <w:t xml:space="preserve">na </w:t>
      </w:r>
      <w:r w:rsidRPr="00A20D4D">
        <w:rPr>
          <w:rFonts w:ascii="Times New Roman" w:hAnsi="Times New Roman"/>
        </w:rPr>
        <w:t>vzdrževanje opreme</w:t>
      </w:r>
      <w:r w:rsidR="00175512">
        <w:rPr>
          <w:rFonts w:ascii="Times New Roman" w:hAnsi="Times New Roman"/>
        </w:rPr>
        <w:t>, šolanje kadra</w:t>
      </w:r>
      <w:r w:rsidR="00B47D28">
        <w:rPr>
          <w:rFonts w:ascii="Times New Roman" w:hAnsi="Times New Roman"/>
        </w:rPr>
        <w:t>.</w:t>
      </w:r>
    </w:p>
    <w:p w14:paraId="78F68E20" w14:textId="77777777" w:rsidR="00A20D4D" w:rsidRPr="005319F0" w:rsidRDefault="005319F0" w:rsidP="005319F0">
      <w:pPr>
        <w:spacing w:before="225" w:after="225"/>
        <w:jc w:val="both"/>
      </w:pPr>
      <w:r>
        <w:rPr>
          <w:rFonts w:ascii="Times New Roman" w:hAnsi="Times New Roman"/>
        </w:rPr>
        <w:t>UNKIZ</w:t>
      </w:r>
      <w:r w:rsidRPr="00A20D4D">
        <w:rPr>
          <w:rFonts w:ascii="Times New Roman" w:hAnsi="Times New Roman"/>
        </w:rPr>
        <w:t xml:space="preserve"> je s sklepom št. </w:t>
      </w:r>
      <w:r w:rsidRPr="00D7773B">
        <w:rPr>
          <w:rFonts w:ascii="Times New Roman" w:hAnsi="Times New Roman"/>
        </w:rPr>
        <w:t>430-5/2025-2718-1</w:t>
      </w:r>
      <w:r w:rsidRPr="00A20D4D">
        <w:rPr>
          <w:rFonts w:ascii="Times New Roman" w:hAnsi="Times New Roman"/>
        </w:rPr>
        <w:t xml:space="preserve"> z dne </w:t>
      </w:r>
      <w:r>
        <w:rPr>
          <w:rFonts w:ascii="Times New Roman" w:hAnsi="Times New Roman"/>
        </w:rPr>
        <w:t>01.08.2025</w:t>
      </w:r>
      <w:r w:rsidRPr="00A20D4D">
        <w:rPr>
          <w:rFonts w:ascii="Times New Roman" w:hAnsi="Times New Roman"/>
        </w:rPr>
        <w:t xml:space="preserve"> pooblastil Splošno bolnišnico Slovenj Gradec, da izvede postopek oddaje javnega naročila za celoten predmet javnega naročila do sprejema odločitve. Odločitev o oddaji </w:t>
      </w:r>
      <w:r>
        <w:rPr>
          <w:rFonts w:ascii="Times New Roman" w:hAnsi="Times New Roman"/>
        </w:rPr>
        <w:t>naročila sprejme UNKIZ.</w:t>
      </w:r>
    </w:p>
    <w:p w14:paraId="25B7529E" w14:textId="77777777" w:rsidR="00BC6EE9" w:rsidRPr="0052626B" w:rsidRDefault="00BC6EE9" w:rsidP="00BC6EE9">
      <w:pPr>
        <w:pStyle w:val="Naslov1"/>
        <w:rPr>
          <w:b w:val="0"/>
          <w:sz w:val="24"/>
          <w:szCs w:val="24"/>
        </w:rPr>
      </w:pPr>
      <w:bookmarkStart w:id="2" w:name="_Toc206874697"/>
      <w:r w:rsidRPr="0052626B">
        <w:rPr>
          <w:b w:val="0"/>
          <w:sz w:val="24"/>
          <w:szCs w:val="24"/>
        </w:rPr>
        <w:t>2. OZNAKA IN PREDMET JAVNEGA NAROČILA</w:t>
      </w:r>
      <w:bookmarkEnd w:id="2"/>
    </w:p>
    <w:p w14:paraId="04E94DF2" w14:textId="77777777" w:rsidR="00BC6EE9" w:rsidRPr="008F46B1" w:rsidRDefault="00BC6EE9" w:rsidP="00BC6EE9">
      <w:pPr>
        <w:pStyle w:val="Telobesedila22"/>
        <w:ind w:left="0"/>
        <w:rPr>
          <w:rFonts w:ascii="Times New Roman" w:hAnsi="Times New Roman"/>
          <w:b/>
          <w:sz w:val="24"/>
          <w:szCs w:val="24"/>
          <w:lang w:val="sl-SI"/>
        </w:rPr>
      </w:pPr>
      <w:r w:rsidRPr="00A46A81">
        <w:rPr>
          <w:rFonts w:ascii="Times New Roman" w:hAnsi="Times New Roman"/>
          <w:sz w:val="24"/>
          <w:szCs w:val="24"/>
          <w:lang w:val="sl-SI"/>
        </w:rPr>
        <w:t xml:space="preserve">Oznaka: </w:t>
      </w:r>
      <w:r w:rsidR="00C136AB">
        <w:rPr>
          <w:rFonts w:ascii="Times New Roman" w:hAnsi="Times New Roman"/>
          <w:b/>
          <w:sz w:val="24"/>
          <w:szCs w:val="24"/>
          <w:lang w:val="sl-SI"/>
        </w:rPr>
        <w:t>V13-25/B</w:t>
      </w:r>
    </w:p>
    <w:p w14:paraId="055FE887" w14:textId="77777777" w:rsidR="00D944CE" w:rsidRPr="00650CCD" w:rsidRDefault="000010D1" w:rsidP="00BC6EE9">
      <w:pPr>
        <w:ind w:right="-32"/>
        <w:jc w:val="both"/>
        <w:rPr>
          <w:rFonts w:ascii="Times New Roman" w:hAnsi="Times New Roman"/>
          <w:b/>
        </w:rPr>
      </w:pPr>
      <w:r>
        <w:rPr>
          <w:rFonts w:ascii="Times New Roman" w:hAnsi="Times New Roman"/>
          <w:b/>
        </w:rPr>
        <w:t>Nakup UZ aparata</w:t>
      </w:r>
    </w:p>
    <w:p w14:paraId="4B682B94" w14:textId="77777777" w:rsidR="00B073D1" w:rsidRPr="00650CCD" w:rsidRDefault="00B073D1" w:rsidP="00BC6EE9">
      <w:pPr>
        <w:ind w:right="-32"/>
        <w:jc w:val="both"/>
        <w:rPr>
          <w:rFonts w:ascii="Times New Roman" w:hAnsi="Times New Roman"/>
        </w:rPr>
      </w:pPr>
    </w:p>
    <w:p w14:paraId="765CB0DE" w14:textId="77777777" w:rsidR="00D944CE" w:rsidRPr="00650CCD" w:rsidRDefault="00D944CE" w:rsidP="00BC6EE9">
      <w:pPr>
        <w:ind w:right="-32"/>
        <w:jc w:val="both"/>
        <w:rPr>
          <w:rFonts w:ascii="Times New Roman" w:hAnsi="Times New Roman"/>
          <w:u w:val="single"/>
        </w:rPr>
      </w:pPr>
      <w:r w:rsidRPr="00650CCD">
        <w:rPr>
          <w:rFonts w:ascii="Times New Roman" w:hAnsi="Times New Roman"/>
          <w:u w:val="single"/>
        </w:rPr>
        <w:t xml:space="preserve">Naročnik </w:t>
      </w:r>
      <w:r w:rsidR="00A231E4" w:rsidRPr="00650CCD">
        <w:rPr>
          <w:rFonts w:ascii="Times New Roman" w:hAnsi="Times New Roman"/>
          <w:u w:val="single"/>
        </w:rPr>
        <w:t>po pos</w:t>
      </w:r>
      <w:r w:rsidR="003348F7">
        <w:rPr>
          <w:rFonts w:ascii="Times New Roman" w:hAnsi="Times New Roman"/>
          <w:u w:val="single"/>
        </w:rPr>
        <w:t>ameznem delu javnega naročila je</w:t>
      </w:r>
      <w:r w:rsidR="00A231E4" w:rsidRPr="00650CCD">
        <w:rPr>
          <w:rFonts w:ascii="Times New Roman" w:hAnsi="Times New Roman"/>
          <w:u w:val="single"/>
        </w:rPr>
        <w:t xml:space="preserve"> naslednji:</w:t>
      </w:r>
    </w:p>
    <w:p w14:paraId="5CFA2843" w14:textId="77777777" w:rsidR="00A03EC3" w:rsidRDefault="00A03EC3" w:rsidP="00BC6EE9">
      <w:pPr>
        <w:ind w:right="-32"/>
        <w:jc w:val="both"/>
        <w:rPr>
          <w:rFonts w:ascii="Times New Roman" w:hAnsi="Times New Roman"/>
          <w:b/>
          <w:u w:val="single"/>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100"/>
      </w:tblGrid>
      <w:tr w:rsidR="00A03EC3" w:rsidRPr="0046681C" w14:paraId="55DC24E3" w14:textId="77777777" w:rsidTr="00CD2EE1">
        <w:tc>
          <w:tcPr>
            <w:tcW w:w="3539" w:type="dxa"/>
            <w:vAlign w:val="center"/>
          </w:tcPr>
          <w:p w14:paraId="03E776AC" w14:textId="77777777" w:rsidR="00A03EC3" w:rsidRPr="00F953E7" w:rsidRDefault="00A03EC3" w:rsidP="000010D1">
            <w:pPr>
              <w:spacing w:line="260" w:lineRule="exact"/>
              <w:jc w:val="both"/>
              <w:rPr>
                <w:rFonts w:ascii="Times New Roman" w:hAnsi="Times New Roman"/>
              </w:rPr>
            </w:pPr>
            <w:bookmarkStart w:id="3" w:name="_Hlk189907391"/>
            <w:r w:rsidRPr="00F953E7">
              <w:rPr>
                <w:rFonts w:ascii="Times New Roman" w:hAnsi="Times New Roman"/>
              </w:rPr>
              <w:t>Dobava opreme</w:t>
            </w:r>
            <w:r w:rsidR="005378D0" w:rsidRPr="00F953E7">
              <w:rPr>
                <w:rFonts w:ascii="Times New Roman" w:hAnsi="Times New Roman"/>
              </w:rPr>
              <w:t xml:space="preserve"> – </w:t>
            </w:r>
            <w:r w:rsidR="000010D1">
              <w:rPr>
                <w:rFonts w:ascii="Times New Roman" w:hAnsi="Times New Roman"/>
              </w:rPr>
              <w:t>UZ aparat</w:t>
            </w:r>
            <w:r w:rsidRPr="00F953E7">
              <w:rPr>
                <w:rFonts w:ascii="Times New Roman" w:hAnsi="Times New Roman"/>
              </w:rPr>
              <w:t xml:space="preserve">                                     </w:t>
            </w:r>
          </w:p>
        </w:tc>
        <w:tc>
          <w:tcPr>
            <w:tcW w:w="6100" w:type="dxa"/>
          </w:tcPr>
          <w:p w14:paraId="61C06047" w14:textId="77777777" w:rsidR="00CD2EE1" w:rsidRPr="00CD2EE1" w:rsidRDefault="00CD2EE1" w:rsidP="00CD2EE1">
            <w:pPr>
              <w:spacing w:line="260" w:lineRule="exact"/>
              <w:rPr>
                <w:rFonts w:ascii="Times New Roman" w:hAnsi="Times New Roman"/>
              </w:rPr>
            </w:pPr>
            <w:r w:rsidRPr="00CD2EE1">
              <w:rPr>
                <w:rFonts w:ascii="Times New Roman" w:hAnsi="Times New Roman"/>
              </w:rPr>
              <w:t xml:space="preserve">Republika Slovenija, Ministrstvo za zdravje </w:t>
            </w:r>
          </w:p>
          <w:p w14:paraId="2C3A5BAF" w14:textId="77777777" w:rsidR="00A03EC3" w:rsidRPr="00F953E7" w:rsidRDefault="00CD2EE1" w:rsidP="00CD2EE1">
            <w:pPr>
              <w:spacing w:line="260" w:lineRule="exact"/>
              <w:rPr>
                <w:rFonts w:ascii="Times New Roman" w:hAnsi="Times New Roman"/>
              </w:rPr>
            </w:pPr>
            <w:r w:rsidRPr="00CD2EE1">
              <w:rPr>
                <w:rFonts w:ascii="Times New Roman" w:hAnsi="Times New Roman"/>
              </w:rPr>
              <w:t>Urad Republike Slovenije za nadzor, kakovost in investicije v zdravstvu</w:t>
            </w:r>
            <w:r>
              <w:rPr>
                <w:rFonts w:ascii="Times New Roman" w:hAnsi="Times New Roman"/>
              </w:rPr>
              <w:t xml:space="preserve">, </w:t>
            </w:r>
            <w:r w:rsidRPr="00CD2EE1">
              <w:rPr>
                <w:rFonts w:ascii="Times New Roman" w:hAnsi="Times New Roman"/>
              </w:rPr>
              <w:t>Ulica Ambrožiča Novljana 7, 1000 Ljubljana</w:t>
            </w:r>
          </w:p>
        </w:tc>
      </w:tr>
      <w:tr w:rsidR="00650CCD" w:rsidRPr="0046681C" w14:paraId="40910E83" w14:textId="77777777" w:rsidTr="00CD2EE1">
        <w:tc>
          <w:tcPr>
            <w:tcW w:w="3539" w:type="dxa"/>
            <w:vAlign w:val="center"/>
          </w:tcPr>
          <w:p w14:paraId="21C23679" w14:textId="77777777" w:rsidR="00650CCD" w:rsidRDefault="00650CCD" w:rsidP="00305C13">
            <w:pPr>
              <w:spacing w:line="260" w:lineRule="exact"/>
              <w:jc w:val="both"/>
              <w:rPr>
                <w:rFonts w:ascii="Times New Roman" w:hAnsi="Times New Roman"/>
              </w:rPr>
            </w:pPr>
            <w:r w:rsidRPr="00F953E7">
              <w:rPr>
                <w:rFonts w:ascii="Times New Roman" w:hAnsi="Times New Roman"/>
              </w:rPr>
              <w:t>Pogarancijsko vzdrževanje</w:t>
            </w:r>
            <w:r w:rsidR="00175512">
              <w:rPr>
                <w:rFonts w:ascii="Times New Roman" w:hAnsi="Times New Roman"/>
              </w:rPr>
              <w:t>,</w:t>
            </w:r>
          </w:p>
          <w:p w14:paraId="797FE9E9" w14:textId="0AFD94E8" w:rsidR="00175512" w:rsidRPr="00175512" w:rsidRDefault="00175512" w:rsidP="00305C13">
            <w:pPr>
              <w:spacing w:line="260" w:lineRule="exact"/>
              <w:jc w:val="both"/>
              <w:rPr>
                <w:rFonts w:ascii="Times New Roman" w:hAnsi="Times New Roman"/>
                <w:bCs/>
              </w:rPr>
            </w:pPr>
            <w:r>
              <w:rPr>
                <w:rFonts w:ascii="Times New Roman" w:hAnsi="Times New Roman"/>
                <w:bCs/>
              </w:rPr>
              <w:t>š</w:t>
            </w:r>
            <w:r w:rsidRPr="00175512">
              <w:rPr>
                <w:rFonts w:ascii="Times New Roman" w:hAnsi="Times New Roman"/>
                <w:bCs/>
              </w:rPr>
              <w:t>olanje kadra</w:t>
            </w:r>
          </w:p>
        </w:tc>
        <w:tc>
          <w:tcPr>
            <w:tcW w:w="6100" w:type="dxa"/>
          </w:tcPr>
          <w:p w14:paraId="3B3D7A7E" w14:textId="77777777" w:rsidR="00650CCD" w:rsidRPr="00F953E7" w:rsidRDefault="00650CCD" w:rsidP="00305C13">
            <w:pPr>
              <w:spacing w:line="260" w:lineRule="exact"/>
              <w:rPr>
                <w:rFonts w:ascii="Times New Roman" w:hAnsi="Times New Roman"/>
              </w:rPr>
            </w:pPr>
            <w:r w:rsidRPr="00F953E7">
              <w:rPr>
                <w:rFonts w:ascii="Times New Roman" w:hAnsi="Times New Roman"/>
              </w:rPr>
              <w:t>Splošna bolnišnica Slovenj Gradec, Gosposvetska cesta 1, 2380 Slovenj Gradec</w:t>
            </w:r>
          </w:p>
        </w:tc>
      </w:tr>
      <w:bookmarkEnd w:id="3"/>
    </w:tbl>
    <w:p w14:paraId="17E69028" w14:textId="77777777" w:rsidR="00946A00" w:rsidRPr="00946A00" w:rsidRDefault="00946A00" w:rsidP="00946A00">
      <w:pPr>
        <w:rPr>
          <w:rFonts w:eastAsia="Calibri"/>
          <w:lang w:eastAsia="en-US"/>
        </w:rPr>
      </w:pPr>
    </w:p>
    <w:p w14:paraId="03351CD6" w14:textId="77777777" w:rsidR="00B37AF3" w:rsidRDefault="00650CCD" w:rsidP="00BC6EE9">
      <w:pPr>
        <w:jc w:val="both"/>
        <w:rPr>
          <w:rStyle w:val="Hiperpovezava"/>
          <w:rFonts w:ascii="Times New Roman" w:eastAsia="Calibri" w:hAnsi="Times New Roman"/>
          <w:color w:val="3333FF"/>
          <w:u w:val="none"/>
          <w:lang w:eastAsia="en-US"/>
        </w:rPr>
      </w:pPr>
      <w:r w:rsidRPr="00650CCD">
        <w:rPr>
          <w:rStyle w:val="Hiperpovezava"/>
          <w:rFonts w:ascii="Times New Roman" w:eastAsia="Calibri" w:hAnsi="Times New Roman"/>
          <w:color w:val="3333FF"/>
          <w:u w:val="none"/>
          <w:lang w:eastAsia="en-US"/>
        </w:rPr>
        <w:t>Projekt sofinancirata Evropska unija iz Evropskega sklada za regionalni razvoj in Republika Slovenija.</w:t>
      </w:r>
    </w:p>
    <w:p w14:paraId="279FEA1A" w14:textId="77777777" w:rsidR="00650CCD" w:rsidRDefault="00650CCD" w:rsidP="00BC6EE9">
      <w:pPr>
        <w:jc w:val="both"/>
        <w:rPr>
          <w:rFonts w:ascii="Times New Roman" w:hAnsi="Times New Roman"/>
          <w:b/>
          <w:i/>
        </w:rPr>
      </w:pPr>
    </w:p>
    <w:p w14:paraId="3CE4AF4E" w14:textId="77777777" w:rsidR="00BC6EE9" w:rsidRDefault="00BC6EE9" w:rsidP="00BC6EE9">
      <w:pPr>
        <w:jc w:val="both"/>
        <w:rPr>
          <w:rFonts w:ascii="Times New Roman" w:hAnsi="Times New Roman"/>
          <w:b/>
          <w:i/>
        </w:rPr>
      </w:pPr>
      <w:bookmarkStart w:id="4" w:name="_Hlk189907423"/>
      <w:r w:rsidRPr="00905E7B">
        <w:rPr>
          <w:rFonts w:ascii="Times New Roman" w:hAnsi="Times New Roman"/>
          <w:b/>
          <w:i/>
        </w:rPr>
        <w:t xml:space="preserve">Točni podatki </w:t>
      </w:r>
      <w:r>
        <w:rPr>
          <w:rFonts w:ascii="Times New Roman" w:hAnsi="Times New Roman"/>
          <w:b/>
          <w:i/>
        </w:rPr>
        <w:t xml:space="preserve">o predmetu naročila </w:t>
      </w:r>
      <w:r w:rsidRPr="00905E7B">
        <w:rPr>
          <w:rFonts w:ascii="Times New Roman" w:hAnsi="Times New Roman"/>
          <w:b/>
          <w:i/>
        </w:rPr>
        <w:t>se nahajajo v točki III. TEHNIČNE SPECIFIKACIJE PREDMETA  JAVNEGA  NAROČILA</w:t>
      </w:r>
      <w:r w:rsidR="00223F32">
        <w:rPr>
          <w:rFonts w:ascii="Times New Roman" w:hAnsi="Times New Roman"/>
          <w:b/>
          <w:i/>
        </w:rPr>
        <w:t xml:space="preserve"> </w:t>
      </w:r>
    </w:p>
    <w:p w14:paraId="2C26153C" w14:textId="77777777" w:rsidR="003348F7" w:rsidRDefault="003348F7" w:rsidP="00BC6EE9">
      <w:pPr>
        <w:jc w:val="both"/>
        <w:rPr>
          <w:rFonts w:ascii="Times New Roman" w:hAnsi="Times New Roman"/>
          <w:b/>
          <w:i/>
        </w:rPr>
      </w:pPr>
    </w:p>
    <w:bookmarkEnd w:id="4"/>
    <w:p w14:paraId="4C0966BA" w14:textId="77777777" w:rsidR="00BC6EE9" w:rsidRDefault="00BC6EE9" w:rsidP="00BC6EE9">
      <w:pPr>
        <w:jc w:val="both"/>
        <w:rPr>
          <w:rFonts w:ascii="Times New Roman" w:hAnsi="Times New Roman"/>
        </w:rPr>
      </w:pPr>
      <w:r w:rsidRPr="008F1EE4">
        <w:rPr>
          <w:rFonts w:ascii="Times New Roman" w:hAnsi="Times New Roman"/>
        </w:rPr>
        <w:t xml:space="preserve">Za </w:t>
      </w:r>
      <w:r>
        <w:rPr>
          <w:rFonts w:ascii="Times New Roman" w:hAnsi="Times New Roman"/>
        </w:rPr>
        <w:t>ponudnike</w:t>
      </w:r>
      <w:r w:rsidRPr="008F1EE4">
        <w:rPr>
          <w:rFonts w:ascii="Times New Roman" w:hAnsi="Times New Roman"/>
        </w:rPr>
        <w:t xml:space="preserve"> se zahteva neobstoj vseh razlogov za izključitev, ki so navedeni v  teh navodilih. Ostale zahteve naročnika (pogoji za sodelovanje in zahteve, določene v drugih delih navodil ponudnikom za pripravo ponudbe) morajo ponudniki izpolnjevati, kot so zapisane </w:t>
      </w:r>
      <w:r>
        <w:rPr>
          <w:rFonts w:ascii="Times New Roman" w:hAnsi="Times New Roman"/>
        </w:rPr>
        <w:t>v razpisni dokumentaciji</w:t>
      </w:r>
      <w:r w:rsidRPr="008F1EE4">
        <w:rPr>
          <w:rFonts w:ascii="Times New Roman" w:hAnsi="Times New Roman"/>
        </w:rPr>
        <w:t xml:space="preserve">. </w:t>
      </w:r>
    </w:p>
    <w:p w14:paraId="1FB6D5CC" w14:textId="77777777" w:rsidR="00DD6947" w:rsidRPr="00670EF6" w:rsidRDefault="00DD6947" w:rsidP="00BC6EE9">
      <w:pPr>
        <w:jc w:val="both"/>
        <w:rPr>
          <w:rFonts w:ascii="Times New Roman" w:hAnsi="Times New Roman"/>
        </w:rPr>
      </w:pPr>
    </w:p>
    <w:p w14:paraId="4434BFFC" w14:textId="77777777" w:rsidR="00BC6EE9" w:rsidRPr="0052626B" w:rsidRDefault="00BC6EE9" w:rsidP="00BC6EE9">
      <w:pPr>
        <w:pStyle w:val="Naslov1"/>
        <w:rPr>
          <w:b w:val="0"/>
          <w:sz w:val="24"/>
          <w:szCs w:val="24"/>
        </w:rPr>
      </w:pPr>
      <w:bookmarkStart w:id="5" w:name="_Toc206874698"/>
      <w:r w:rsidRPr="0052626B">
        <w:rPr>
          <w:b w:val="0"/>
          <w:sz w:val="24"/>
          <w:szCs w:val="24"/>
        </w:rPr>
        <w:t>3. NAČIN ODDAJE JAVNEGA NAROČILA</w:t>
      </w:r>
      <w:bookmarkEnd w:id="5"/>
      <w:r w:rsidRPr="0052626B">
        <w:rPr>
          <w:b w:val="0"/>
          <w:sz w:val="24"/>
          <w:szCs w:val="24"/>
        </w:rPr>
        <w:t xml:space="preserve"> </w:t>
      </w:r>
    </w:p>
    <w:p w14:paraId="36B60E53" w14:textId="77777777" w:rsidR="005319F0" w:rsidRDefault="005319F0" w:rsidP="005319F0">
      <w:pPr>
        <w:autoSpaceDE w:val="0"/>
        <w:autoSpaceDN w:val="0"/>
        <w:adjustRightInd w:val="0"/>
        <w:jc w:val="both"/>
        <w:rPr>
          <w:rFonts w:ascii="Times New Roman" w:hAnsi="Times New Roman"/>
        </w:rPr>
      </w:pPr>
      <w:r>
        <w:rPr>
          <w:rFonts w:ascii="Times New Roman" w:hAnsi="Times New Roman"/>
        </w:rPr>
        <w:t>O</w:t>
      </w:r>
      <w:r w:rsidRPr="00FC1850">
        <w:rPr>
          <w:rFonts w:ascii="Times New Roman" w:hAnsi="Times New Roman"/>
        </w:rPr>
        <w:t>ddaj</w:t>
      </w:r>
      <w:r>
        <w:rPr>
          <w:rFonts w:ascii="Times New Roman" w:hAnsi="Times New Roman"/>
        </w:rPr>
        <w:t>a</w:t>
      </w:r>
      <w:r w:rsidRPr="00FC1850">
        <w:rPr>
          <w:rFonts w:ascii="Times New Roman" w:hAnsi="Times New Roman"/>
        </w:rPr>
        <w:t xml:space="preserve"> predmetnega naročila se v skladu </w:t>
      </w:r>
      <w:r>
        <w:rPr>
          <w:rFonts w:ascii="Times New Roman" w:hAnsi="Times New Roman"/>
        </w:rPr>
        <w:t>s 40. členom Zakona o javnem naročanju (</w:t>
      </w:r>
      <w:r w:rsidRPr="00E34B24">
        <w:rPr>
          <w:rFonts w:ascii="Times New Roman" w:hAnsi="Times New Roman"/>
        </w:rPr>
        <w:t>Uradni list RS, št. 91/15, 14/18, 121/21, 10/22, 74/22 – odl. US, 100/22 – ZNUZSZS, 28/23 in 88/23 – ZOPNN-F</w:t>
      </w:r>
      <w:r>
        <w:rPr>
          <w:rFonts w:ascii="Times New Roman" w:hAnsi="Times New Roman"/>
        </w:rPr>
        <w:t>; v nadaljevanju: ZJN-3) izvede po odprtem postopku.</w:t>
      </w:r>
    </w:p>
    <w:p w14:paraId="01504F96" w14:textId="77777777" w:rsidR="005319F0" w:rsidRDefault="005319F0" w:rsidP="005319F0">
      <w:pPr>
        <w:autoSpaceDE w:val="0"/>
        <w:autoSpaceDN w:val="0"/>
        <w:adjustRightInd w:val="0"/>
        <w:jc w:val="both"/>
        <w:rPr>
          <w:rFonts w:ascii="Times New Roman" w:hAnsi="Times New Roman"/>
        </w:rPr>
      </w:pPr>
    </w:p>
    <w:p w14:paraId="0109E146" w14:textId="77777777" w:rsidR="003348F7" w:rsidRDefault="005319F0" w:rsidP="005319F0">
      <w:pPr>
        <w:autoSpaceDE w:val="0"/>
        <w:autoSpaceDN w:val="0"/>
        <w:adjustRightInd w:val="0"/>
        <w:jc w:val="both"/>
        <w:rPr>
          <w:rFonts w:ascii="Times New Roman" w:hAnsi="Times New Roman"/>
        </w:rPr>
      </w:pPr>
      <w:r w:rsidRPr="00914CD6">
        <w:rPr>
          <w:rFonts w:ascii="Times New Roman" w:hAnsi="Times New Roman"/>
        </w:rPr>
        <w:t xml:space="preserve">Z oddajo ponudbe ponudnik potrjuje vsebino te razpisne dokumentacije in sprejema </w:t>
      </w:r>
      <w:r>
        <w:rPr>
          <w:rFonts w:ascii="Times New Roman" w:hAnsi="Times New Roman"/>
        </w:rPr>
        <w:t xml:space="preserve">vse </w:t>
      </w:r>
      <w:r w:rsidRPr="00914CD6">
        <w:rPr>
          <w:rFonts w:ascii="Times New Roman" w:hAnsi="Times New Roman"/>
        </w:rPr>
        <w:t>pogoje opredeljene v razpisni dokumentaciji.</w:t>
      </w:r>
    </w:p>
    <w:p w14:paraId="7313DB3F" w14:textId="77777777" w:rsidR="005D13A8" w:rsidRDefault="005D13A8" w:rsidP="005319F0">
      <w:pPr>
        <w:autoSpaceDE w:val="0"/>
        <w:autoSpaceDN w:val="0"/>
        <w:adjustRightInd w:val="0"/>
        <w:jc w:val="both"/>
        <w:rPr>
          <w:rFonts w:ascii="Times New Roman" w:hAnsi="Times New Roman"/>
        </w:rPr>
      </w:pPr>
    </w:p>
    <w:p w14:paraId="5BCEFAA7" w14:textId="77777777" w:rsidR="00BC6EE9" w:rsidRPr="0052626B" w:rsidRDefault="00BC6EE9" w:rsidP="00BC6EE9">
      <w:pPr>
        <w:pStyle w:val="Naslov1"/>
        <w:rPr>
          <w:b w:val="0"/>
          <w:sz w:val="24"/>
          <w:szCs w:val="24"/>
        </w:rPr>
      </w:pPr>
      <w:bookmarkStart w:id="6" w:name="_Toc206874699"/>
      <w:r w:rsidRPr="0052626B">
        <w:rPr>
          <w:b w:val="0"/>
          <w:sz w:val="24"/>
          <w:szCs w:val="24"/>
        </w:rPr>
        <w:t>4. ROK IN NAČIN PREDLOŽITVE PONUDBE</w:t>
      </w:r>
      <w:bookmarkEnd w:id="6"/>
    </w:p>
    <w:p w14:paraId="2E72C670" w14:textId="77777777" w:rsidR="00BC6EE9" w:rsidRDefault="00BC6EE9" w:rsidP="00BC6EE9">
      <w:pPr>
        <w:jc w:val="both"/>
        <w:rPr>
          <w:rFonts w:ascii="Times New Roman" w:hAnsi="Times New Roman"/>
        </w:rPr>
      </w:pPr>
      <w:r w:rsidRPr="008F1EE4">
        <w:rPr>
          <w:rFonts w:ascii="Times New Roman" w:hAnsi="Times New Roman"/>
          <w:b/>
        </w:rPr>
        <w:t xml:space="preserve">Ponudniki morajo ponudbe predložiti v informacijski </w:t>
      </w:r>
      <w:r w:rsidRPr="008C2EE3">
        <w:rPr>
          <w:rFonts w:ascii="Times New Roman" w:hAnsi="Times New Roman"/>
          <w:b/>
          <w:i/>
        </w:rPr>
        <w:t>sistem e-JN</w:t>
      </w:r>
      <w:r w:rsidRPr="008F1EE4">
        <w:rPr>
          <w:rFonts w:ascii="Times New Roman" w:hAnsi="Times New Roman"/>
        </w:rPr>
        <w:t xml:space="preserve"> na spletnem naslovu </w:t>
      </w:r>
      <w:hyperlink r:id="rId8" w:history="1">
        <w:r w:rsidR="00E34B24" w:rsidRPr="008C6D8C">
          <w:rPr>
            <w:rStyle w:val="Hiperpovezava"/>
            <w:rFonts w:ascii="Times New Roman" w:eastAsia="Calibri" w:hAnsi="Times New Roman"/>
            <w:i/>
            <w:lang w:eastAsia="en-US"/>
          </w:rPr>
          <w:t>https://ejn.gov.si/</w:t>
        </w:r>
      </w:hyperlink>
      <w:r w:rsidRPr="008F1EE4">
        <w:rPr>
          <w:rFonts w:ascii="Times New Roman" w:hAnsi="Times New Roman"/>
        </w:rPr>
        <w:t xml:space="preserve">, v skladu s točko </w:t>
      </w:r>
      <w:r w:rsidR="00E34B24">
        <w:rPr>
          <w:rFonts w:ascii="Times New Roman" w:hAnsi="Times New Roman"/>
        </w:rPr>
        <w:t>4</w:t>
      </w:r>
      <w:r w:rsidRPr="008F1EE4">
        <w:rPr>
          <w:rFonts w:ascii="Times New Roman" w:hAnsi="Times New Roman"/>
        </w:rPr>
        <w:t xml:space="preserve"> dokumenta Navodila za uporabo informacijskega sistema e-JN: PONUDNIKI (v nadaljevanju: Navodila za</w:t>
      </w:r>
      <w:r>
        <w:rPr>
          <w:rFonts w:ascii="Times New Roman" w:hAnsi="Times New Roman"/>
        </w:rPr>
        <w:t xml:space="preserve"> uporabo e-JN)</w:t>
      </w:r>
      <w:r w:rsidRPr="008F1EE4">
        <w:rPr>
          <w:rFonts w:ascii="Times New Roman" w:hAnsi="Times New Roman"/>
        </w:rPr>
        <w:t xml:space="preserve">, ki je del te razpisne dokumentacije in objavljen na spletnem naslovu </w:t>
      </w:r>
      <w:hyperlink r:id="rId9" w:history="1">
        <w:r w:rsidR="00E34B24" w:rsidRPr="008C6D8C">
          <w:rPr>
            <w:rStyle w:val="Hiperpovezava"/>
            <w:rFonts w:ascii="Times New Roman" w:eastAsia="Calibri" w:hAnsi="Times New Roman"/>
            <w:i/>
            <w:lang w:eastAsia="en-US"/>
          </w:rPr>
          <w:t>https://ejn.gov.si/</w:t>
        </w:r>
      </w:hyperlink>
      <w:r w:rsidRPr="008F1EE4">
        <w:rPr>
          <w:rFonts w:ascii="Times New Roman" w:hAnsi="Times New Roman"/>
        </w:rPr>
        <w:t>.</w:t>
      </w:r>
    </w:p>
    <w:p w14:paraId="04339480" w14:textId="77777777" w:rsidR="008338D3" w:rsidRPr="008F1EE4" w:rsidRDefault="008338D3" w:rsidP="00BC6EE9">
      <w:pPr>
        <w:jc w:val="both"/>
        <w:rPr>
          <w:rFonts w:ascii="Times New Roman" w:hAnsi="Times New Roman"/>
        </w:rPr>
      </w:pPr>
    </w:p>
    <w:p w14:paraId="49D4B5DC" w14:textId="77777777" w:rsidR="00BC6EE9" w:rsidRDefault="00BC6EE9" w:rsidP="00BC6EE9">
      <w:pPr>
        <w:jc w:val="both"/>
        <w:rPr>
          <w:rFonts w:ascii="Times New Roman" w:hAnsi="Times New Roman"/>
        </w:rPr>
      </w:pPr>
      <w:r w:rsidRPr="008F1EE4">
        <w:rPr>
          <w:rFonts w:ascii="Times New Roman" w:hAnsi="Times New Roman"/>
        </w:rPr>
        <w:t xml:space="preserve">Ponudnik se mora pred oddajo ponudbe registrirati na spletnem naslovu </w:t>
      </w:r>
      <w:hyperlink r:id="rId10" w:history="1">
        <w:r w:rsidR="00E34B24" w:rsidRPr="008C6D8C">
          <w:rPr>
            <w:rStyle w:val="Hiperpovezava"/>
            <w:rFonts w:ascii="Times New Roman" w:eastAsia="Calibri" w:hAnsi="Times New Roman"/>
            <w:i/>
            <w:lang w:eastAsia="en-US"/>
          </w:rPr>
          <w:t>https://ejn.gov.si/</w:t>
        </w:r>
      </w:hyperlink>
      <w:r w:rsidRPr="008F1EE4">
        <w:rPr>
          <w:rFonts w:ascii="Times New Roman" w:hAnsi="Times New Roman"/>
        </w:rPr>
        <w:t>, v skladu z Navodili za uporabo e-JN. Če je ponudnik že registriran v informacijski sistem e-JN, se v aplikacijo prijavi na istem naslovu.</w:t>
      </w:r>
    </w:p>
    <w:p w14:paraId="00519E14" w14:textId="77777777" w:rsidR="00E34B24" w:rsidRDefault="00E34B24" w:rsidP="00BC6EE9">
      <w:pPr>
        <w:jc w:val="both"/>
        <w:rPr>
          <w:rFonts w:ascii="Times New Roman" w:hAnsi="Times New Roman"/>
        </w:rPr>
      </w:pPr>
    </w:p>
    <w:p w14:paraId="562A20FC" w14:textId="77777777" w:rsidR="00E34B24" w:rsidRPr="00E34B24" w:rsidRDefault="00E34B24" w:rsidP="00E34B24">
      <w:pPr>
        <w:jc w:val="both"/>
        <w:rPr>
          <w:rFonts w:ascii="Times New Roman" w:hAnsi="Times New Roman"/>
        </w:rPr>
      </w:pPr>
      <w:r w:rsidRPr="00E34B24">
        <w:rPr>
          <w:rFonts w:ascii="Times New Roman" w:hAnsi="Times New Roman"/>
        </w:rPr>
        <w:t xml:space="preserve">Uporabnik ponudnika, ki je v informacijskem sistemu e-JN pooblaščen za oddajanje ponudb, ponudbo odda s klikom na gumb »Oddaj«. Informacijski </w:t>
      </w:r>
      <w:r>
        <w:rPr>
          <w:rFonts w:ascii="Times New Roman" w:hAnsi="Times New Roman"/>
        </w:rPr>
        <w:t>s</w:t>
      </w:r>
      <w:r w:rsidRPr="00E34B24">
        <w:rPr>
          <w:rFonts w:ascii="Times New Roman" w:hAnsi="Times New Roman"/>
        </w:rPr>
        <w:t>istem e-JN ob oddaji ponudb</w:t>
      </w:r>
      <w:r>
        <w:rPr>
          <w:rFonts w:ascii="Times New Roman" w:hAnsi="Times New Roman"/>
        </w:rPr>
        <w:t>e</w:t>
      </w:r>
      <w:r w:rsidRPr="00E34B24">
        <w:rPr>
          <w:rFonts w:ascii="Times New Roman" w:hAnsi="Times New Roman"/>
        </w:rPr>
        <w:t xml:space="preserve"> zabeleži identiteto uporabnika in čas oddaje ponudbe. Uporabnik z dejanjem oddaje ponudbe izkaže in izjavi voljo v imenu ponudnika oddati zavezujočo ponudbo (18. člen Obligacijskega zakonika</w:t>
      </w:r>
      <w:r>
        <w:rPr>
          <w:rFonts w:ascii="Times New Roman" w:hAnsi="Times New Roman"/>
        </w:rPr>
        <w:t xml:space="preserve">, </w:t>
      </w:r>
      <w:r w:rsidRPr="00E34B24">
        <w:rPr>
          <w:rFonts w:ascii="Times New Roman" w:hAnsi="Times New Roman"/>
        </w:rPr>
        <w:t>Uradni list RS, št. 97/07 – uradno prečiščeno besedilo, 64/16 – odl. US in 20/18 – OROZ631). Z oddajo ponudbe je le-ta zavezujoča za čas, naveden v ponudbi, razen če jo uporabnik ponudnika umakne ali spremeni pred potekom roka za oddajo ponudb.</w:t>
      </w:r>
    </w:p>
    <w:p w14:paraId="29403479" w14:textId="77777777" w:rsidR="00BC6EE9" w:rsidRDefault="00BC6EE9" w:rsidP="00BC6EE9">
      <w:pPr>
        <w:jc w:val="both"/>
        <w:rPr>
          <w:rFonts w:ascii="Times New Roman" w:hAnsi="Times New Roman"/>
        </w:rPr>
      </w:pPr>
    </w:p>
    <w:p w14:paraId="1F29CE6A" w14:textId="77777777" w:rsidR="00BC6EE9" w:rsidRDefault="00BC6EE9" w:rsidP="00BC6EE9">
      <w:pPr>
        <w:jc w:val="both"/>
        <w:rPr>
          <w:rFonts w:ascii="Times New Roman" w:hAnsi="Times New Roman"/>
        </w:rPr>
      </w:pPr>
      <w:r w:rsidRPr="008F1EE4">
        <w:rPr>
          <w:rFonts w:ascii="Times New Roman" w:hAnsi="Times New Roman"/>
        </w:rPr>
        <w:t xml:space="preserve">Ponudba se šteje za pravočasno oddano, če jo naročnik prejme preko </w:t>
      </w:r>
      <w:r w:rsidRPr="0046625D">
        <w:rPr>
          <w:rFonts w:ascii="Times New Roman" w:hAnsi="Times New Roman"/>
          <w:i/>
        </w:rPr>
        <w:t>sistema e-JN</w:t>
      </w:r>
      <w:r w:rsidRPr="008F1EE4">
        <w:rPr>
          <w:rFonts w:ascii="Times New Roman" w:hAnsi="Times New Roman"/>
        </w:rPr>
        <w:t xml:space="preserve"> </w:t>
      </w:r>
      <w:hyperlink r:id="rId11" w:history="1">
        <w:r w:rsidR="00E34B24" w:rsidRPr="008C6D8C">
          <w:rPr>
            <w:rStyle w:val="Hiperpovezava"/>
            <w:rFonts w:ascii="Times New Roman" w:eastAsia="Calibri" w:hAnsi="Times New Roman"/>
            <w:i/>
            <w:lang w:eastAsia="en-US"/>
          </w:rPr>
          <w:t>https://ejn.gov.si/</w:t>
        </w:r>
      </w:hyperlink>
      <w:r w:rsidRPr="008F1EE4">
        <w:rPr>
          <w:rFonts w:ascii="Times New Roman" w:hAnsi="Times New Roman"/>
        </w:rPr>
        <w:t xml:space="preserve"> </w:t>
      </w:r>
      <w:r w:rsidRPr="00AA59D2">
        <w:rPr>
          <w:rFonts w:ascii="Times New Roman" w:hAnsi="Times New Roman"/>
          <w:b/>
        </w:rPr>
        <w:t xml:space="preserve">najkasneje do datuma in ure, objavljene </w:t>
      </w:r>
      <w:r w:rsidR="006B6714" w:rsidRPr="006B6714">
        <w:rPr>
          <w:rFonts w:ascii="Times New Roman" w:hAnsi="Times New Roman"/>
          <w:b/>
        </w:rPr>
        <w:t xml:space="preserve">v Obvestilu o naročilu </w:t>
      </w:r>
      <w:r w:rsidRPr="00AA59D2">
        <w:rPr>
          <w:rFonts w:ascii="Times New Roman" w:hAnsi="Times New Roman"/>
          <w:b/>
        </w:rPr>
        <w:t xml:space="preserve">na Portalu </w:t>
      </w:r>
      <w:r w:rsidR="006B6714">
        <w:rPr>
          <w:rFonts w:ascii="Times New Roman" w:hAnsi="Times New Roman"/>
          <w:b/>
        </w:rPr>
        <w:t>javnih naročil</w:t>
      </w:r>
      <w:r w:rsidRPr="00AA59D2">
        <w:rPr>
          <w:rFonts w:ascii="Times New Roman" w:hAnsi="Times New Roman"/>
          <w:b/>
        </w:rPr>
        <w:t>.</w:t>
      </w:r>
      <w:r>
        <w:rPr>
          <w:b/>
          <w:sz w:val="20"/>
          <w:szCs w:val="20"/>
        </w:rPr>
        <w:t xml:space="preserve"> </w:t>
      </w:r>
      <w:r w:rsidRPr="00A66679">
        <w:rPr>
          <w:rFonts w:ascii="Times New Roman" w:hAnsi="Times New Roman"/>
        </w:rPr>
        <w:t>Za</w:t>
      </w:r>
      <w:r w:rsidRPr="008F1EE4">
        <w:rPr>
          <w:rFonts w:ascii="Times New Roman" w:hAnsi="Times New Roman"/>
        </w:rPr>
        <w:t xml:space="preserve"> oddano ponudbo se šteje ponudba, ki je v informacijskem </w:t>
      </w:r>
      <w:r w:rsidRPr="0046625D">
        <w:rPr>
          <w:rFonts w:ascii="Times New Roman" w:hAnsi="Times New Roman"/>
          <w:i/>
        </w:rPr>
        <w:t>sistemu e-JN</w:t>
      </w:r>
      <w:r w:rsidRPr="008F1EE4">
        <w:rPr>
          <w:rFonts w:ascii="Times New Roman" w:hAnsi="Times New Roman"/>
        </w:rPr>
        <w:t xml:space="preserve"> označena s statusom »ODDAN</w:t>
      </w:r>
      <w:r w:rsidR="00E34B24">
        <w:rPr>
          <w:rFonts w:ascii="Times New Roman" w:hAnsi="Times New Roman"/>
        </w:rPr>
        <w:t>A</w:t>
      </w:r>
      <w:r w:rsidRPr="008F1EE4">
        <w:rPr>
          <w:rFonts w:ascii="Times New Roman" w:hAnsi="Times New Roman"/>
        </w:rPr>
        <w:t>«.</w:t>
      </w:r>
    </w:p>
    <w:p w14:paraId="21E084C9" w14:textId="77777777" w:rsidR="00E34B24" w:rsidRPr="008F1EE4" w:rsidRDefault="00E34B24" w:rsidP="00BC6EE9">
      <w:pPr>
        <w:jc w:val="both"/>
        <w:rPr>
          <w:rFonts w:ascii="Times New Roman" w:hAnsi="Times New Roman"/>
        </w:rPr>
      </w:pPr>
    </w:p>
    <w:p w14:paraId="3D52E96A" w14:textId="77777777" w:rsidR="00BC6EE9" w:rsidRDefault="00BC6EE9" w:rsidP="00BC6EE9">
      <w:pPr>
        <w:jc w:val="both"/>
        <w:rPr>
          <w:rFonts w:ascii="Times New Roman" w:hAnsi="Times New Roman"/>
        </w:rPr>
      </w:pPr>
      <w:r w:rsidRPr="008F1EE4">
        <w:rPr>
          <w:rFonts w:ascii="Times New Roman" w:hAnsi="Times New Roman"/>
        </w:rPr>
        <w:t xml:space="preserve">Ponudnik lahko do roka za oddajo ponudb svojo ponudbo umakne ali spremeni. Če ponudnik v informacijskem </w:t>
      </w:r>
      <w:r w:rsidRPr="0046625D">
        <w:rPr>
          <w:rFonts w:ascii="Times New Roman" w:hAnsi="Times New Roman"/>
          <w:i/>
        </w:rPr>
        <w:t>sistemu e-JN</w:t>
      </w:r>
      <w:r w:rsidRPr="008F1EE4">
        <w:rPr>
          <w:rFonts w:ascii="Times New Roman" w:hAnsi="Times New Roman"/>
        </w:rPr>
        <w:t xml:space="preserve"> svojo ponudbo umakne, se šteje, da ponudba ni bila oddana in je naročnik v sistemu e-JN tudi ne bo videl. Če ponudnik svojo ponudbo v informacijskem </w:t>
      </w:r>
      <w:r w:rsidRPr="0046625D">
        <w:rPr>
          <w:rFonts w:ascii="Times New Roman" w:hAnsi="Times New Roman"/>
          <w:i/>
        </w:rPr>
        <w:t>sistemu e-JN</w:t>
      </w:r>
      <w:r w:rsidRPr="008F1EE4">
        <w:rPr>
          <w:rFonts w:ascii="Times New Roman" w:hAnsi="Times New Roman"/>
        </w:rPr>
        <w:t xml:space="preserve"> spremeni, je naročniku v tem sistemu odprta zadnja oddana ponudba. </w:t>
      </w:r>
    </w:p>
    <w:p w14:paraId="30D14B8B" w14:textId="77777777" w:rsidR="006B6714" w:rsidRPr="008F1EE4" w:rsidRDefault="006B6714" w:rsidP="00BC6EE9">
      <w:pPr>
        <w:jc w:val="both"/>
        <w:rPr>
          <w:rFonts w:ascii="Times New Roman" w:hAnsi="Times New Roman"/>
        </w:rPr>
      </w:pPr>
    </w:p>
    <w:p w14:paraId="684BEAA3" w14:textId="77777777" w:rsidR="00BC6EE9" w:rsidRDefault="00BC6EE9" w:rsidP="00BC6EE9">
      <w:pPr>
        <w:jc w:val="both"/>
        <w:rPr>
          <w:rFonts w:ascii="Times New Roman" w:hAnsi="Times New Roman"/>
        </w:rPr>
      </w:pPr>
      <w:r w:rsidRPr="008F1EE4">
        <w:rPr>
          <w:rFonts w:ascii="Times New Roman" w:hAnsi="Times New Roman"/>
        </w:rPr>
        <w:t>Po preteku roka za predložitev ponudb ponudbe ne bo več mogoče oddati.</w:t>
      </w:r>
    </w:p>
    <w:p w14:paraId="43755292" w14:textId="77777777" w:rsidR="006B6714" w:rsidRPr="008F1EE4" w:rsidRDefault="006B6714" w:rsidP="00BC6EE9">
      <w:pPr>
        <w:jc w:val="both"/>
        <w:rPr>
          <w:rFonts w:ascii="Times New Roman" w:hAnsi="Times New Roman"/>
        </w:rPr>
      </w:pPr>
    </w:p>
    <w:p w14:paraId="06ED7F56" w14:textId="77777777" w:rsidR="00BC6EE9" w:rsidRDefault="00BC6EE9" w:rsidP="00BC6EE9">
      <w:pPr>
        <w:rPr>
          <w:rFonts w:ascii="Times New Roman" w:hAnsi="Times New Roman"/>
        </w:rPr>
      </w:pPr>
      <w:r w:rsidRPr="008F1EE4">
        <w:rPr>
          <w:rFonts w:ascii="Times New Roman" w:hAnsi="Times New Roman"/>
        </w:rPr>
        <w:t xml:space="preserve">Dostop do povezave za oddajo elektronske ponudbe v tem postopku javnega naročila je na </w:t>
      </w:r>
      <w:r>
        <w:rPr>
          <w:rFonts w:ascii="Times New Roman" w:hAnsi="Times New Roman"/>
        </w:rPr>
        <w:t>voljo na Portalu javnih naročil, v Obvestilu o naročilu.</w:t>
      </w:r>
    </w:p>
    <w:p w14:paraId="603AC6FB" w14:textId="77777777" w:rsidR="00BC6EE9" w:rsidRPr="008F1EE4" w:rsidRDefault="00BC6EE9" w:rsidP="00BC6EE9">
      <w:pPr>
        <w:rPr>
          <w:rFonts w:ascii="Times New Roman" w:hAnsi="Times New Roman"/>
        </w:rPr>
      </w:pPr>
    </w:p>
    <w:p w14:paraId="49F062A0" w14:textId="77777777" w:rsidR="00BC6EE9" w:rsidRPr="0052626B" w:rsidRDefault="000010D1" w:rsidP="00BC6EE9">
      <w:pPr>
        <w:pStyle w:val="Naslov1"/>
        <w:rPr>
          <w:b w:val="0"/>
          <w:sz w:val="24"/>
          <w:szCs w:val="24"/>
        </w:rPr>
      </w:pPr>
      <w:bookmarkStart w:id="7" w:name="_Toc206874700"/>
      <w:r>
        <w:rPr>
          <w:b w:val="0"/>
          <w:sz w:val="24"/>
          <w:szCs w:val="24"/>
        </w:rPr>
        <w:t>5</w:t>
      </w:r>
      <w:r w:rsidR="00BC6EE9" w:rsidRPr="0052626B">
        <w:rPr>
          <w:b w:val="0"/>
          <w:sz w:val="24"/>
          <w:szCs w:val="24"/>
        </w:rPr>
        <w:t>. ČAS IN KRAJ ODPIRANJA PONUDB</w:t>
      </w:r>
      <w:bookmarkEnd w:id="7"/>
      <w:r w:rsidR="00BC6EE9" w:rsidRPr="0052626B">
        <w:rPr>
          <w:b w:val="0"/>
          <w:sz w:val="24"/>
          <w:szCs w:val="24"/>
        </w:rPr>
        <w:t xml:space="preserve"> </w:t>
      </w:r>
    </w:p>
    <w:p w14:paraId="26046CFE" w14:textId="77777777" w:rsidR="00BC6EE9" w:rsidRPr="008F1EE4" w:rsidRDefault="00BC6EE9" w:rsidP="00BC6EE9">
      <w:pPr>
        <w:jc w:val="both"/>
        <w:rPr>
          <w:rFonts w:ascii="Times New Roman" w:hAnsi="Times New Roman"/>
        </w:rPr>
      </w:pPr>
      <w:r w:rsidRPr="008F1EE4">
        <w:rPr>
          <w:rFonts w:ascii="Times New Roman" w:hAnsi="Times New Roman"/>
        </w:rPr>
        <w:t xml:space="preserve">Odpiranje ponudb bo potekalo avtomatično v informacijskem sistemu e-JN </w:t>
      </w:r>
      <w:r w:rsidRPr="00AA59D2">
        <w:rPr>
          <w:rFonts w:ascii="Times New Roman" w:hAnsi="Times New Roman"/>
          <w:b/>
        </w:rPr>
        <w:t xml:space="preserve">na dan in ob uri, objavljeni </w:t>
      </w:r>
      <w:r w:rsidR="008C6D8C" w:rsidRPr="008C6D8C">
        <w:rPr>
          <w:rFonts w:ascii="Times New Roman" w:hAnsi="Times New Roman"/>
          <w:b/>
        </w:rPr>
        <w:t xml:space="preserve">v Obvestilu o naročilu </w:t>
      </w:r>
      <w:r w:rsidRPr="00AA59D2">
        <w:rPr>
          <w:rFonts w:ascii="Times New Roman" w:hAnsi="Times New Roman"/>
          <w:b/>
        </w:rPr>
        <w:t xml:space="preserve">na Portalu </w:t>
      </w:r>
      <w:r w:rsidR="008C6D8C">
        <w:rPr>
          <w:rFonts w:ascii="Times New Roman" w:hAnsi="Times New Roman"/>
          <w:b/>
        </w:rPr>
        <w:t>javnih naročil,</w:t>
      </w:r>
      <w:r w:rsidRPr="00AA59D2">
        <w:rPr>
          <w:rFonts w:ascii="Times New Roman" w:hAnsi="Times New Roman"/>
          <w:b/>
        </w:rPr>
        <w:t xml:space="preserve"> </w:t>
      </w:r>
      <w:r w:rsidRPr="008F1EE4">
        <w:rPr>
          <w:rFonts w:ascii="Times New Roman" w:hAnsi="Times New Roman"/>
        </w:rPr>
        <w:t xml:space="preserve">na spletnem naslovu </w:t>
      </w:r>
      <w:hyperlink r:id="rId12" w:history="1">
        <w:r w:rsidR="008C6D8C" w:rsidRPr="008C6D8C">
          <w:rPr>
            <w:rStyle w:val="Hiperpovezava"/>
            <w:rFonts w:ascii="Times New Roman" w:eastAsia="Calibri" w:hAnsi="Times New Roman"/>
            <w:i/>
            <w:lang w:eastAsia="en-US"/>
          </w:rPr>
          <w:t>https://ejn.gov.si/</w:t>
        </w:r>
      </w:hyperlink>
      <w:r w:rsidRPr="008F1EE4">
        <w:rPr>
          <w:rFonts w:ascii="Times New Roman" w:hAnsi="Times New Roman"/>
        </w:rPr>
        <w:t xml:space="preserve">. </w:t>
      </w:r>
    </w:p>
    <w:p w14:paraId="12D61016" w14:textId="77777777" w:rsidR="00BC6EE9" w:rsidRPr="008F1EE4" w:rsidRDefault="00BC6EE9" w:rsidP="00BC6EE9">
      <w:pPr>
        <w:jc w:val="both"/>
        <w:rPr>
          <w:rFonts w:ascii="Times New Roman" w:hAnsi="Times New Roman"/>
        </w:rPr>
      </w:pPr>
    </w:p>
    <w:p w14:paraId="3933DE3B" w14:textId="77777777" w:rsidR="00BC6EE9" w:rsidRDefault="00BC6EE9" w:rsidP="00BC6EE9">
      <w:pPr>
        <w:jc w:val="both"/>
        <w:rPr>
          <w:rFonts w:ascii="Times New Roman" w:hAnsi="Times New Roman"/>
        </w:rPr>
      </w:pPr>
      <w:r w:rsidRPr="008F1EE4">
        <w:rPr>
          <w:rFonts w:ascii="Times New Roman" w:hAnsi="Times New Roman"/>
        </w:rPr>
        <w:t xml:space="preserve">Odpiranje poteka tako, da informacijski </w:t>
      </w:r>
      <w:r w:rsidRPr="0046625D">
        <w:rPr>
          <w:rFonts w:ascii="Times New Roman" w:hAnsi="Times New Roman"/>
          <w:i/>
        </w:rPr>
        <w:t>sistem e-JN</w:t>
      </w:r>
      <w:r w:rsidRPr="008F1EE4">
        <w:rPr>
          <w:rFonts w:ascii="Times New Roman" w:hAnsi="Times New Roman"/>
        </w:rPr>
        <w:t xml:space="preserve"> samodejno ob uri, ki je določena za javno odpiranje ponudb, prikaže podatke o ponudniku, o variantah, če so bile zahtevane oziroma dovoljene,</w:t>
      </w:r>
      <w:r w:rsidR="008C6D8C">
        <w:rPr>
          <w:rFonts w:ascii="Times New Roman" w:hAnsi="Times New Roman"/>
        </w:rPr>
        <w:t xml:space="preserve"> </w:t>
      </w:r>
      <w:r w:rsidR="008C6D8C" w:rsidRPr="008C6D8C">
        <w:rPr>
          <w:rFonts w:ascii="Times New Roman" w:hAnsi="Times New Roman"/>
        </w:rPr>
        <w:t>skupni ponudbeni vrednosti ponudbe</w:t>
      </w:r>
      <w:r w:rsidRPr="008F1EE4">
        <w:rPr>
          <w:rFonts w:ascii="Times New Roman" w:hAnsi="Times New Roman"/>
        </w:rPr>
        <w:t xml:space="preserve"> ter omogoči dostop do dokumenta, ki ga ponudnik naloži v </w:t>
      </w:r>
      <w:r w:rsidRPr="0046625D">
        <w:rPr>
          <w:rFonts w:ascii="Times New Roman" w:hAnsi="Times New Roman"/>
          <w:i/>
        </w:rPr>
        <w:t>sistem e-JN</w:t>
      </w:r>
      <w:r w:rsidRPr="008F1EE4">
        <w:rPr>
          <w:rFonts w:ascii="Times New Roman" w:hAnsi="Times New Roman"/>
        </w:rPr>
        <w:t xml:space="preserve"> pod </w:t>
      </w:r>
      <w:r w:rsidR="008C6D8C" w:rsidRPr="008C6D8C">
        <w:rPr>
          <w:rFonts w:ascii="Times New Roman" w:hAnsi="Times New Roman"/>
        </w:rPr>
        <w:t xml:space="preserve">razdelek </w:t>
      </w:r>
      <w:bookmarkStart w:id="8" w:name="_Hlk189910718"/>
      <w:r w:rsidR="008C6D8C" w:rsidRPr="008C6D8C">
        <w:rPr>
          <w:rFonts w:ascii="Times New Roman" w:hAnsi="Times New Roman"/>
        </w:rPr>
        <w:t>»</w:t>
      </w:r>
      <w:r w:rsidR="008C6D8C" w:rsidRPr="008C6D8C">
        <w:rPr>
          <w:rFonts w:ascii="Times New Roman" w:hAnsi="Times New Roman"/>
          <w:i/>
          <w:iCs/>
        </w:rPr>
        <w:t>Skupna ponudbena cena</w:t>
      </w:r>
      <w:r w:rsidR="008C6D8C" w:rsidRPr="008C6D8C">
        <w:rPr>
          <w:rFonts w:ascii="Times New Roman" w:hAnsi="Times New Roman"/>
        </w:rPr>
        <w:t xml:space="preserve">«, v del </w:t>
      </w:r>
      <w:bookmarkEnd w:id="8"/>
      <w:r w:rsidRPr="0046625D">
        <w:rPr>
          <w:rFonts w:ascii="Times New Roman" w:hAnsi="Times New Roman"/>
          <w:i/>
        </w:rPr>
        <w:t>»Predračun«.</w:t>
      </w:r>
      <w:r w:rsidRPr="008F1EE4">
        <w:rPr>
          <w:rFonts w:ascii="Times New Roman" w:hAnsi="Times New Roman"/>
        </w:rPr>
        <w:t xml:space="preserve"> </w:t>
      </w:r>
    </w:p>
    <w:p w14:paraId="15E146CB" w14:textId="77777777" w:rsidR="00650CCD" w:rsidRDefault="00650CCD" w:rsidP="00BC6EE9">
      <w:pPr>
        <w:jc w:val="both"/>
        <w:rPr>
          <w:rFonts w:ascii="Times New Roman" w:hAnsi="Times New Roman"/>
        </w:rPr>
      </w:pPr>
    </w:p>
    <w:p w14:paraId="7E65868D" w14:textId="77777777" w:rsidR="00650CCD" w:rsidRPr="00AF1F39" w:rsidRDefault="000010D1" w:rsidP="00AF1F39">
      <w:pPr>
        <w:pStyle w:val="Naslov1"/>
        <w:rPr>
          <w:b w:val="0"/>
          <w:sz w:val="24"/>
          <w:szCs w:val="24"/>
        </w:rPr>
      </w:pPr>
      <w:bookmarkStart w:id="9" w:name="_Toc206874701"/>
      <w:r w:rsidRPr="00AF1F39">
        <w:rPr>
          <w:b w:val="0"/>
          <w:sz w:val="24"/>
          <w:szCs w:val="24"/>
        </w:rPr>
        <w:t>6</w:t>
      </w:r>
      <w:r w:rsidR="00650CCD" w:rsidRPr="00AF1F39">
        <w:rPr>
          <w:b w:val="0"/>
          <w:sz w:val="24"/>
          <w:szCs w:val="24"/>
        </w:rPr>
        <w:t>. ODLOŽNI POGOJ</w:t>
      </w:r>
      <w:bookmarkEnd w:id="9"/>
    </w:p>
    <w:p w14:paraId="17E7C0E4" w14:textId="77777777" w:rsidR="004F7A8C" w:rsidRDefault="00650CCD" w:rsidP="00BC6EE9">
      <w:pPr>
        <w:jc w:val="both"/>
        <w:rPr>
          <w:rFonts w:ascii="Times New Roman" w:hAnsi="Times New Roman"/>
        </w:rPr>
      </w:pPr>
      <w:r w:rsidRPr="00650CCD">
        <w:rPr>
          <w:rFonts w:ascii="Times New Roman" w:hAnsi="Times New Roman"/>
        </w:rPr>
        <w:t>Naročnik si pridržuje pravico, da naročila ne odda, v kolikor naročnik ne pridobi Odločitve o podpori za sofinanciranje projekta drage medicinske opreme iz Evropskega sklada za regionalni razvoj.</w:t>
      </w:r>
    </w:p>
    <w:p w14:paraId="30DFB36F" w14:textId="77777777" w:rsidR="00BC6EE9" w:rsidRPr="00AF1F39" w:rsidRDefault="000010D1" w:rsidP="00AF1F39">
      <w:pPr>
        <w:pStyle w:val="Naslov1"/>
        <w:rPr>
          <w:b w:val="0"/>
          <w:sz w:val="24"/>
          <w:szCs w:val="24"/>
        </w:rPr>
      </w:pPr>
      <w:bookmarkStart w:id="10" w:name="_Toc206874702"/>
      <w:r w:rsidRPr="00AF1F39">
        <w:rPr>
          <w:b w:val="0"/>
          <w:sz w:val="24"/>
          <w:szCs w:val="24"/>
        </w:rPr>
        <w:t>7</w:t>
      </w:r>
      <w:r w:rsidR="00BC6EE9" w:rsidRPr="00AF1F39">
        <w:rPr>
          <w:b w:val="0"/>
          <w:sz w:val="24"/>
          <w:szCs w:val="24"/>
        </w:rPr>
        <w:t>. PRAVNA PODLAGA</w:t>
      </w:r>
      <w:bookmarkEnd w:id="10"/>
    </w:p>
    <w:p w14:paraId="10F3838B" w14:textId="77777777" w:rsidR="00BC6EE9" w:rsidRDefault="00BC6EE9" w:rsidP="00BC6EE9">
      <w:pPr>
        <w:widowControl w:val="0"/>
        <w:jc w:val="both"/>
        <w:rPr>
          <w:rFonts w:ascii="Times New Roman" w:hAnsi="Times New Roman"/>
        </w:rPr>
      </w:pPr>
      <w:r>
        <w:rPr>
          <w:rFonts w:ascii="Times New Roman" w:hAnsi="Times New Roman"/>
        </w:rPr>
        <w:t>Pri oddaji javnega naročila se uporablja slovenska zakonodaja, pri čemer so mišljeni zlasti:</w:t>
      </w:r>
    </w:p>
    <w:p w14:paraId="690A1348" w14:textId="77777777" w:rsidR="00BC6EE9" w:rsidRDefault="00BC6EE9" w:rsidP="00496661">
      <w:pPr>
        <w:widowControl w:val="0"/>
        <w:numPr>
          <w:ilvl w:val="3"/>
          <w:numId w:val="12"/>
        </w:numPr>
        <w:jc w:val="both"/>
        <w:rPr>
          <w:rFonts w:ascii="Times New Roman" w:hAnsi="Times New Roman"/>
        </w:rPr>
      </w:pPr>
      <w:bookmarkStart w:id="11" w:name="_Hlk189909917"/>
      <w:r>
        <w:rPr>
          <w:rFonts w:ascii="Times New Roman" w:hAnsi="Times New Roman"/>
        </w:rPr>
        <w:t>Predpisi, ki urejajo oddajo javnih naročil v Republiki Sloveniji:</w:t>
      </w:r>
    </w:p>
    <w:bookmarkEnd w:id="11"/>
    <w:p w14:paraId="42929C4E" w14:textId="77777777" w:rsidR="00BC6EE9" w:rsidRPr="00B11A63" w:rsidRDefault="00BC6EE9" w:rsidP="00496661">
      <w:pPr>
        <w:widowControl w:val="0"/>
        <w:numPr>
          <w:ilvl w:val="0"/>
          <w:numId w:val="13"/>
        </w:numPr>
        <w:jc w:val="both"/>
        <w:rPr>
          <w:rFonts w:ascii="Times New Roman" w:hAnsi="Times New Roman"/>
        </w:rPr>
      </w:pPr>
      <w:r w:rsidRPr="00B11A63">
        <w:rPr>
          <w:rFonts w:ascii="Times New Roman" w:hAnsi="Times New Roman"/>
        </w:rPr>
        <w:t xml:space="preserve">Zakon o javnem naročanju (ZJN-3), </w:t>
      </w:r>
    </w:p>
    <w:p w14:paraId="0D832C70" w14:textId="77777777" w:rsidR="00BC6EE9" w:rsidRDefault="00BC6EE9" w:rsidP="00496661">
      <w:pPr>
        <w:widowControl w:val="0"/>
        <w:numPr>
          <w:ilvl w:val="0"/>
          <w:numId w:val="13"/>
        </w:numPr>
        <w:jc w:val="both"/>
        <w:rPr>
          <w:rFonts w:ascii="Times New Roman" w:hAnsi="Times New Roman"/>
        </w:rPr>
      </w:pPr>
      <w:r>
        <w:rPr>
          <w:rFonts w:ascii="Times New Roman" w:hAnsi="Times New Roman"/>
        </w:rPr>
        <w:t>Zakon o pravnem varstvu v postopkih javnega naročanje (</w:t>
      </w:r>
      <w:r w:rsidR="00B974C0" w:rsidRPr="00B974C0">
        <w:rPr>
          <w:rFonts w:ascii="Times New Roman" w:hAnsi="Times New Roman"/>
        </w:rPr>
        <w:t>Uradni list RS, št. 43/11, 60/11 – ZTP-D, 63/13, 90/14 – ZDU-1I, 60/17 in 72/19</w:t>
      </w:r>
      <w:r w:rsidR="00B974C0">
        <w:rPr>
          <w:rFonts w:ascii="Times New Roman" w:hAnsi="Times New Roman"/>
        </w:rPr>
        <w:t>; v nadaljevanju:</w:t>
      </w:r>
      <w:r w:rsidR="00B974C0" w:rsidRPr="00B974C0">
        <w:rPr>
          <w:rFonts w:ascii="Times New Roman" w:hAnsi="Times New Roman"/>
        </w:rPr>
        <w:t xml:space="preserve"> </w:t>
      </w:r>
      <w:r>
        <w:rPr>
          <w:rFonts w:ascii="Times New Roman" w:hAnsi="Times New Roman"/>
        </w:rPr>
        <w:t>ZPVPJN)</w:t>
      </w:r>
      <w:r w:rsidR="00B974C0">
        <w:rPr>
          <w:rFonts w:ascii="Times New Roman" w:hAnsi="Times New Roman"/>
        </w:rPr>
        <w:t>,</w:t>
      </w:r>
    </w:p>
    <w:p w14:paraId="7C4C7ED4" w14:textId="77777777" w:rsidR="00BC6EE9" w:rsidRDefault="00BC6EE9" w:rsidP="00496661">
      <w:pPr>
        <w:widowControl w:val="0"/>
        <w:numPr>
          <w:ilvl w:val="0"/>
          <w:numId w:val="13"/>
        </w:numPr>
        <w:jc w:val="both"/>
        <w:rPr>
          <w:rFonts w:ascii="Times New Roman" w:hAnsi="Times New Roman"/>
        </w:rPr>
      </w:pPr>
      <w:r>
        <w:rPr>
          <w:rFonts w:ascii="Times New Roman" w:hAnsi="Times New Roman"/>
        </w:rPr>
        <w:t>Ostala zakonodaja, ki se nanaša na postopke javnega naročanja</w:t>
      </w:r>
      <w:r w:rsidR="00B974C0">
        <w:rPr>
          <w:rFonts w:ascii="Times New Roman" w:hAnsi="Times New Roman"/>
        </w:rPr>
        <w:t>;</w:t>
      </w:r>
    </w:p>
    <w:p w14:paraId="1DAA896C" w14:textId="77777777" w:rsidR="00B974C0" w:rsidRDefault="00B974C0" w:rsidP="00496661">
      <w:pPr>
        <w:widowControl w:val="0"/>
        <w:numPr>
          <w:ilvl w:val="3"/>
          <w:numId w:val="12"/>
        </w:numPr>
        <w:jc w:val="both"/>
        <w:rPr>
          <w:rFonts w:ascii="Times New Roman" w:hAnsi="Times New Roman"/>
        </w:rPr>
      </w:pPr>
      <w:r>
        <w:rPr>
          <w:rFonts w:ascii="Times New Roman" w:hAnsi="Times New Roman"/>
        </w:rPr>
        <w:t xml:space="preserve">Predpisi, ki urejajo </w:t>
      </w:r>
      <w:r w:rsidRPr="00B974C0">
        <w:rPr>
          <w:rFonts w:ascii="Times New Roman" w:hAnsi="Times New Roman"/>
        </w:rPr>
        <w:t>področje javnih financ</w:t>
      </w:r>
      <w:r>
        <w:rPr>
          <w:rFonts w:ascii="Times New Roman" w:hAnsi="Times New Roman"/>
        </w:rPr>
        <w:t>.</w:t>
      </w:r>
    </w:p>
    <w:p w14:paraId="3266B832" w14:textId="77777777" w:rsidR="00B974C0" w:rsidRDefault="00B974C0" w:rsidP="00BC6EE9">
      <w:pPr>
        <w:widowControl w:val="0"/>
        <w:jc w:val="both"/>
        <w:rPr>
          <w:rFonts w:ascii="Times New Roman" w:hAnsi="Times New Roman"/>
        </w:rPr>
      </w:pPr>
    </w:p>
    <w:p w14:paraId="29B52657" w14:textId="77777777" w:rsidR="00BC6EE9" w:rsidRDefault="00BC6EE9" w:rsidP="00BC6EE9">
      <w:pPr>
        <w:widowControl w:val="0"/>
        <w:jc w:val="both"/>
        <w:rPr>
          <w:rFonts w:ascii="Times New Roman" w:hAnsi="Times New Roman"/>
        </w:rPr>
      </w:pPr>
      <w:r>
        <w:rPr>
          <w:rFonts w:ascii="Times New Roman" w:hAnsi="Times New Roman"/>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14:paraId="258C98B8" w14:textId="77777777" w:rsidR="00BC6EE9" w:rsidRPr="006849EB" w:rsidRDefault="00BC6EE9" w:rsidP="00BC6EE9">
      <w:pPr>
        <w:pStyle w:val="BodyText22"/>
        <w:ind w:left="0"/>
        <w:rPr>
          <w:rFonts w:cs="Arial"/>
          <w:sz w:val="20"/>
          <w:lang w:val="sl-SI"/>
        </w:rPr>
      </w:pPr>
    </w:p>
    <w:p w14:paraId="1DCB9EC4" w14:textId="77777777" w:rsidR="00BC6EE9" w:rsidRDefault="00BC6EE9" w:rsidP="00BC6EE9">
      <w:pPr>
        <w:contextualSpacing/>
        <w:jc w:val="both"/>
        <w:rPr>
          <w:rFonts w:ascii="Times New Roman" w:hAnsi="Times New Roman"/>
        </w:rPr>
      </w:pPr>
      <w:r w:rsidRPr="00E9516B">
        <w:rPr>
          <w:rFonts w:ascii="Times New Roman" w:hAnsi="Times New Roman"/>
        </w:rPr>
        <w:t>Če je kakšno določilo iz te razpisne dokumentacije v nasprotju z veljavno zakonodajo, velja zakon, določilo, ki pa nasprotuje zakonu, pa velja za nezapisano. Če obstaja dvom, kako razlagati razpisno dokumentacijo, velja, da se jo razlaga v skladu z zakonom.</w:t>
      </w:r>
    </w:p>
    <w:p w14:paraId="27968977" w14:textId="77777777" w:rsidR="005319F0" w:rsidRPr="00E9516B" w:rsidRDefault="005319F0" w:rsidP="00BC6EE9">
      <w:pPr>
        <w:contextualSpacing/>
        <w:jc w:val="both"/>
        <w:rPr>
          <w:rFonts w:ascii="Times New Roman" w:hAnsi="Times New Roman"/>
        </w:rPr>
      </w:pPr>
    </w:p>
    <w:p w14:paraId="55245FEA" w14:textId="77777777" w:rsidR="00BC6EE9" w:rsidRDefault="00BC6EE9" w:rsidP="00BC6EE9">
      <w:pPr>
        <w:jc w:val="both"/>
        <w:rPr>
          <w:rFonts w:cs="Arial"/>
          <w:sz w:val="20"/>
        </w:rPr>
      </w:pPr>
      <w:r w:rsidRPr="00E9516B">
        <w:rPr>
          <w:rFonts w:ascii="Times New Roman" w:hAnsi="Times New Roman"/>
        </w:rPr>
        <w:t xml:space="preserve">Postopek se v celoti izvaja v skladu z veljavno zakonodajo, četudi v tem delu ni eksplicitno navedena. </w:t>
      </w:r>
      <w:r w:rsidRPr="006849EB">
        <w:rPr>
          <w:rFonts w:cs="Arial"/>
          <w:sz w:val="20"/>
        </w:rPr>
        <w:t xml:space="preserve">        </w:t>
      </w:r>
    </w:p>
    <w:p w14:paraId="6F806AFF" w14:textId="77777777" w:rsidR="00BC6EE9" w:rsidRDefault="00BC6EE9" w:rsidP="00BC6EE9">
      <w:pPr>
        <w:jc w:val="both"/>
        <w:rPr>
          <w:rFonts w:cs="Arial"/>
          <w:sz w:val="20"/>
        </w:rPr>
      </w:pPr>
    </w:p>
    <w:p w14:paraId="2C95B46B" w14:textId="77777777" w:rsidR="00BC6EE9" w:rsidRPr="002F36E0" w:rsidRDefault="00BC6EE9" w:rsidP="00BC6EE9">
      <w:pPr>
        <w:jc w:val="both"/>
        <w:rPr>
          <w:rFonts w:ascii="Times New Roman" w:hAnsi="Times New Roman"/>
        </w:rPr>
      </w:pPr>
      <w:r w:rsidRPr="006849EB">
        <w:rPr>
          <w:rFonts w:cs="Arial"/>
          <w:sz w:val="20"/>
        </w:rPr>
        <w:t xml:space="preserve">                                                 </w:t>
      </w:r>
    </w:p>
    <w:p w14:paraId="06374969" w14:textId="77777777" w:rsidR="00BC6EE9" w:rsidRDefault="00BC6EE9" w:rsidP="005319F0">
      <w:pPr>
        <w:pStyle w:val="BodyText22"/>
        <w:ind w:left="0"/>
        <w:jc w:val="center"/>
        <w:rPr>
          <w:rFonts w:ascii="Times New Roman" w:hAnsi="Times New Roman"/>
          <w:sz w:val="24"/>
          <w:szCs w:val="24"/>
          <w:lang w:val="sl-SI"/>
        </w:rPr>
      </w:pPr>
      <w:r w:rsidRPr="006849EB">
        <w:rPr>
          <w:rFonts w:cs="Arial"/>
          <w:sz w:val="20"/>
          <w:lang w:val="sl-SI"/>
        </w:rPr>
        <w:t xml:space="preserve">             </w:t>
      </w:r>
    </w:p>
    <w:p w14:paraId="12080123" w14:textId="77777777" w:rsidR="00BC6EE9" w:rsidRDefault="00BC6EE9" w:rsidP="00BC6EE9">
      <w:pPr>
        <w:pStyle w:val="BodyText22"/>
        <w:ind w:left="0"/>
        <w:jc w:val="right"/>
        <w:rPr>
          <w:rFonts w:ascii="Times New Roman" w:hAnsi="Times New Roman"/>
          <w:sz w:val="24"/>
          <w:szCs w:val="24"/>
          <w:lang w:val="sl-SI"/>
        </w:rPr>
      </w:pPr>
    </w:p>
    <w:p w14:paraId="582053D6" w14:textId="77777777" w:rsidR="00BC6EE9" w:rsidRDefault="00BC6EE9" w:rsidP="00BC6EE9">
      <w:pPr>
        <w:pStyle w:val="BodyText22"/>
        <w:ind w:left="0"/>
        <w:jc w:val="right"/>
        <w:rPr>
          <w:rFonts w:ascii="Times New Roman" w:hAnsi="Times New Roman"/>
          <w:sz w:val="24"/>
          <w:szCs w:val="24"/>
          <w:lang w:val="sl-SI"/>
        </w:rPr>
      </w:pPr>
    </w:p>
    <w:p w14:paraId="6B3D1474" w14:textId="77777777" w:rsidR="00BC6EE9" w:rsidRDefault="00BC6EE9" w:rsidP="00BC6EE9">
      <w:pPr>
        <w:pStyle w:val="BodyText22"/>
        <w:ind w:left="0"/>
        <w:jc w:val="right"/>
        <w:rPr>
          <w:rFonts w:ascii="Times New Roman" w:hAnsi="Times New Roman"/>
          <w:sz w:val="24"/>
          <w:szCs w:val="24"/>
          <w:lang w:val="sl-SI"/>
        </w:rPr>
      </w:pPr>
    </w:p>
    <w:p w14:paraId="21468C92" w14:textId="77777777" w:rsidR="009439F6" w:rsidRDefault="009439F6" w:rsidP="00650CCD">
      <w:pPr>
        <w:pStyle w:val="BodyText22"/>
        <w:ind w:left="0"/>
        <w:rPr>
          <w:rFonts w:ascii="Times New Roman" w:hAnsi="Times New Roman"/>
          <w:sz w:val="24"/>
          <w:szCs w:val="24"/>
          <w:lang w:val="sl-SI"/>
        </w:rPr>
      </w:pPr>
    </w:p>
    <w:p w14:paraId="2A8B7C35" w14:textId="77777777" w:rsidR="000010D1" w:rsidRDefault="000010D1" w:rsidP="00650CCD">
      <w:pPr>
        <w:pStyle w:val="BodyText22"/>
        <w:ind w:left="0"/>
        <w:rPr>
          <w:rFonts w:ascii="Times New Roman" w:hAnsi="Times New Roman"/>
          <w:sz w:val="24"/>
          <w:szCs w:val="24"/>
          <w:lang w:val="sl-SI"/>
        </w:rPr>
      </w:pPr>
    </w:p>
    <w:p w14:paraId="4428B573" w14:textId="77777777" w:rsidR="000010D1" w:rsidRDefault="000010D1" w:rsidP="00650CCD">
      <w:pPr>
        <w:pStyle w:val="BodyText22"/>
        <w:ind w:left="0"/>
        <w:rPr>
          <w:rFonts w:ascii="Times New Roman" w:hAnsi="Times New Roman"/>
          <w:sz w:val="24"/>
          <w:szCs w:val="24"/>
          <w:lang w:val="sl-SI"/>
        </w:rPr>
      </w:pPr>
    </w:p>
    <w:p w14:paraId="68C5DF75" w14:textId="77777777" w:rsidR="000010D1" w:rsidRDefault="000010D1" w:rsidP="00650CCD">
      <w:pPr>
        <w:pStyle w:val="BodyText22"/>
        <w:ind w:left="0"/>
        <w:rPr>
          <w:rFonts w:ascii="Times New Roman" w:hAnsi="Times New Roman"/>
          <w:sz w:val="24"/>
          <w:szCs w:val="24"/>
          <w:lang w:val="sl-SI"/>
        </w:rPr>
      </w:pPr>
    </w:p>
    <w:p w14:paraId="0A1A6DD0" w14:textId="77777777" w:rsidR="000010D1" w:rsidRDefault="000010D1" w:rsidP="00650CCD">
      <w:pPr>
        <w:pStyle w:val="BodyText22"/>
        <w:ind w:left="0"/>
        <w:rPr>
          <w:rFonts w:ascii="Times New Roman" w:hAnsi="Times New Roman"/>
          <w:sz w:val="24"/>
          <w:szCs w:val="24"/>
          <w:lang w:val="sl-SI"/>
        </w:rPr>
      </w:pPr>
    </w:p>
    <w:p w14:paraId="32F38407" w14:textId="77777777" w:rsidR="000010D1" w:rsidRDefault="000010D1" w:rsidP="00650CCD">
      <w:pPr>
        <w:pStyle w:val="BodyText22"/>
        <w:ind w:left="0"/>
        <w:rPr>
          <w:rFonts w:ascii="Times New Roman" w:hAnsi="Times New Roman"/>
          <w:sz w:val="24"/>
          <w:szCs w:val="24"/>
          <w:lang w:val="sl-SI"/>
        </w:rPr>
      </w:pPr>
    </w:p>
    <w:p w14:paraId="431CD49D" w14:textId="77777777" w:rsidR="000010D1" w:rsidRDefault="000010D1" w:rsidP="00650CCD">
      <w:pPr>
        <w:pStyle w:val="BodyText22"/>
        <w:ind w:left="0"/>
        <w:rPr>
          <w:rFonts w:ascii="Times New Roman" w:hAnsi="Times New Roman"/>
          <w:sz w:val="24"/>
          <w:szCs w:val="24"/>
          <w:lang w:val="sl-SI"/>
        </w:rPr>
      </w:pPr>
    </w:p>
    <w:p w14:paraId="44155D3B" w14:textId="77777777" w:rsidR="000010D1" w:rsidRDefault="000010D1" w:rsidP="00650CCD">
      <w:pPr>
        <w:pStyle w:val="BodyText22"/>
        <w:ind w:left="0"/>
        <w:rPr>
          <w:rFonts w:ascii="Times New Roman" w:hAnsi="Times New Roman"/>
          <w:sz w:val="24"/>
          <w:szCs w:val="24"/>
          <w:lang w:val="sl-SI"/>
        </w:rPr>
      </w:pPr>
    </w:p>
    <w:p w14:paraId="02A6843E" w14:textId="77777777" w:rsidR="000010D1" w:rsidRDefault="000010D1" w:rsidP="00650CCD">
      <w:pPr>
        <w:pStyle w:val="BodyText22"/>
        <w:ind w:left="0"/>
        <w:rPr>
          <w:rFonts w:ascii="Times New Roman" w:hAnsi="Times New Roman"/>
          <w:sz w:val="24"/>
          <w:szCs w:val="24"/>
          <w:lang w:val="sl-SI"/>
        </w:rPr>
      </w:pPr>
    </w:p>
    <w:p w14:paraId="492BEFE7" w14:textId="77777777" w:rsidR="000010D1" w:rsidRDefault="000010D1" w:rsidP="00650CCD">
      <w:pPr>
        <w:pStyle w:val="BodyText22"/>
        <w:ind w:left="0"/>
        <w:rPr>
          <w:rFonts w:ascii="Times New Roman" w:hAnsi="Times New Roman"/>
          <w:sz w:val="24"/>
          <w:szCs w:val="24"/>
          <w:lang w:val="sl-SI"/>
        </w:rPr>
      </w:pPr>
    </w:p>
    <w:p w14:paraId="359F3F4C" w14:textId="77777777" w:rsidR="000010D1" w:rsidRDefault="000010D1" w:rsidP="00650CCD">
      <w:pPr>
        <w:pStyle w:val="BodyText22"/>
        <w:ind w:left="0"/>
        <w:rPr>
          <w:rFonts w:ascii="Times New Roman" w:hAnsi="Times New Roman"/>
          <w:sz w:val="24"/>
          <w:szCs w:val="24"/>
          <w:lang w:val="sl-SI"/>
        </w:rPr>
      </w:pPr>
    </w:p>
    <w:p w14:paraId="394C10F0" w14:textId="77777777" w:rsidR="000010D1" w:rsidRDefault="000010D1" w:rsidP="00650CCD">
      <w:pPr>
        <w:pStyle w:val="BodyText22"/>
        <w:ind w:left="0"/>
        <w:rPr>
          <w:rFonts w:ascii="Times New Roman" w:hAnsi="Times New Roman"/>
          <w:sz w:val="24"/>
          <w:szCs w:val="24"/>
          <w:lang w:val="sl-SI"/>
        </w:rPr>
      </w:pPr>
    </w:p>
    <w:p w14:paraId="3632A838" w14:textId="77777777" w:rsidR="000010D1" w:rsidRDefault="000010D1" w:rsidP="00650CCD">
      <w:pPr>
        <w:pStyle w:val="BodyText22"/>
        <w:ind w:left="0"/>
        <w:rPr>
          <w:rFonts w:ascii="Times New Roman" w:hAnsi="Times New Roman"/>
          <w:sz w:val="24"/>
          <w:szCs w:val="24"/>
          <w:lang w:val="sl-SI"/>
        </w:rPr>
      </w:pPr>
    </w:p>
    <w:p w14:paraId="506C4ECD" w14:textId="77777777" w:rsidR="000010D1" w:rsidRDefault="000010D1" w:rsidP="00650CCD">
      <w:pPr>
        <w:pStyle w:val="BodyText22"/>
        <w:ind w:left="0"/>
        <w:rPr>
          <w:rFonts w:ascii="Times New Roman" w:hAnsi="Times New Roman"/>
          <w:sz w:val="24"/>
          <w:szCs w:val="24"/>
          <w:lang w:val="sl-SI"/>
        </w:rPr>
      </w:pPr>
    </w:p>
    <w:p w14:paraId="6617DBDF" w14:textId="77777777" w:rsidR="000010D1" w:rsidRDefault="000010D1" w:rsidP="00650CCD">
      <w:pPr>
        <w:pStyle w:val="BodyText22"/>
        <w:ind w:left="0"/>
        <w:rPr>
          <w:rFonts w:ascii="Times New Roman" w:hAnsi="Times New Roman"/>
          <w:sz w:val="24"/>
          <w:szCs w:val="24"/>
          <w:lang w:val="sl-SI"/>
        </w:rPr>
      </w:pPr>
    </w:p>
    <w:p w14:paraId="3C5AEC34" w14:textId="77777777" w:rsidR="000010D1" w:rsidRDefault="000010D1" w:rsidP="00650CCD">
      <w:pPr>
        <w:pStyle w:val="BodyText22"/>
        <w:ind w:left="0"/>
        <w:rPr>
          <w:rFonts w:ascii="Times New Roman" w:hAnsi="Times New Roman"/>
          <w:sz w:val="24"/>
          <w:szCs w:val="24"/>
          <w:lang w:val="sl-SI"/>
        </w:rPr>
      </w:pPr>
    </w:p>
    <w:p w14:paraId="072459D7" w14:textId="77777777" w:rsidR="000010D1" w:rsidRDefault="000010D1" w:rsidP="00650CCD">
      <w:pPr>
        <w:pStyle w:val="BodyText22"/>
        <w:ind w:left="0"/>
        <w:rPr>
          <w:rFonts w:ascii="Times New Roman" w:hAnsi="Times New Roman"/>
          <w:sz w:val="24"/>
          <w:szCs w:val="24"/>
          <w:lang w:val="sl-SI"/>
        </w:rPr>
      </w:pPr>
    </w:p>
    <w:p w14:paraId="18974382" w14:textId="77777777" w:rsidR="000010D1" w:rsidRDefault="000010D1" w:rsidP="00650CCD">
      <w:pPr>
        <w:pStyle w:val="BodyText22"/>
        <w:ind w:left="0"/>
        <w:rPr>
          <w:rFonts w:ascii="Times New Roman" w:hAnsi="Times New Roman"/>
          <w:sz w:val="24"/>
          <w:szCs w:val="24"/>
          <w:lang w:val="sl-SI"/>
        </w:rPr>
      </w:pPr>
    </w:p>
    <w:p w14:paraId="7E0580C1" w14:textId="77777777" w:rsidR="000010D1" w:rsidRDefault="000010D1" w:rsidP="00650CCD">
      <w:pPr>
        <w:pStyle w:val="BodyText22"/>
        <w:ind w:left="0"/>
        <w:rPr>
          <w:rFonts w:ascii="Times New Roman" w:hAnsi="Times New Roman"/>
          <w:sz w:val="24"/>
          <w:szCs w:val="24"/>
          <w:lang w:val="sl-SI"/>
        </w:rPr>
      </w:pPr>
    </w:p>
    <w:p w14:paraId="34296499" w14:textId="77777777" w:rsidR="005D13A8" w:rsidRDefault="005D13A8" w:rsidP="00650CCD">
      <w:pPr>
        <w:pStyle w:val="BodyText22"/>
        <w:ind w:left="0"/>
        <w:rPr>
          <w:rFonts w:ascii="Times New Roman" w:hAnsi="Times New Roman"/>
          <w:sz w:val="24"/>
          <w:szCs w:val="24"/>
          <w:lang w:val="sl-SI"/>
        </w:rPr>
      </w:pPr>
    </w:p>
    <w:p w14:paraId="33051E6B" w14:textId="77777777" w:rsidR="005D13A8" w:rsidRDefault="005D13A8" w:rsidP="00650CCD">
      <w:pPr>
        <w:pStyle w:val="BodyText22"/>
        <w:ind w:left="0"/>
        <w:rPr>
          <w:rFonts w:ascii="Times New Roman" w:hAnsi="Times New Roman"/>
          <w:sz w:val="24"/>
          <w:szCs w:val="24"/>
          <w:lang w:val="sl-SI"/>
        </w:rPr>
      </w:pPr>
    </w:p>
    <w:p w14:paraId="666CCABB" w14:textId="77777777" w:rsidR="005D13A8" w:rsidRDefault="005D13A8" w:rsidP="00650CCD">
      <w:pPr>
        <w:pStyle w:val="BodyText22"/>
        <w:ind w:left="0"/>
        <w:rPr>
          <w:rFonts w:ascii="Times New Roman" w:hAnsi="Times New Roman"/>
          <w:sz w:val="24"/>
          <w:szCs w:val="24"/>
          <w:lang w:val="sl-SI"/>
        </w:rPr>
      </w:pPr>
    </w:p>
    <w:p w14:paraId="76AA5C4B" w14:textId="77777777" w:rsidR="005D13A8" w:rsidRDefault="005D13A8" w:rsidP="00650CCD">
      <w:pPr>
        <w:pStyle w:val="BodyText22"/>
        <w:ind w:left="0"/>
        <w:rPr>
          <w:rFonts w:ascii="Times New Roman" w:hAnsi="Times New Roman"/>
          <w:sz w:val="24"/>
          <w:szCs w:val="24"/>
          <w:lang w:val="sl-SI"/>
        </w:rPr>
      </w:pPr>
    </w:p>
    <w:p w14:paraId="00A3ACD3" w14:textId="77777777" w:rsidR="000010D1" w:rsidRDefault="000010D1" w:rsidP="00650CCD">
      <w:pPr>
        <w:pStyle w:val="BodyText22"/>
        <w:ind w:left="0"/>
        <w:rPr>
          <w:rFonts w:ascii="Times New Roman" w:hAnsi="Times New Roman"/>
          <w:sz w:val="24"/>
          <w:szCs w:val="24"/>
          <w:lang w:val="sl-SI"/>
        </w:rPr>
      </w:pPr>
    </w:p>
    <w:p w14:paraId="2229CCA2" w14:textId="77777777" w:rsidR="000010D1" w:rsidRDefault="000010D1" w:rsidP="00650CCD">
      <w:pPr>
        <w:pStyle w:val="BodyText22"/>
        <w:ind w:left="0"/>
        <w:rPr>
          <w:rFonts w:ascii="Times New Roman" w:hAnsi="Times New Roman"/>
          <w:sz w:val="24"/>
          <w:szCs w:val="24"/>
          <w:lang w:val="sl-SI"/>
        </w:rPr>
      </w:pPr>
    </w:p>
    <w:p w14:paraId="389C1C40" w14:textId="77777777" w:rsidR="00A558C5" w:rsidRDefault="00BC6EE9" w:rsidP="00496661">
      <w:pPr>
        <w:pStyle w:val="Naslov1"/>
        <w:numPr>
          <w:ilvl w:val="0"/>
          <w:numId w:val="8"/>
        </w:numPr>
        <w:rPr>
          <w:sz w:val="24"/>
          <w:szCs w:val="24"/>
        </w:rPr>
      </w:pPr>
      <w:bookmarkStart w:id="12" w:name="_Toc495711436"/>
      <w:bookmarkStart w:id="13" w:name="_Toc206874703"/>
      <w:r w:rsidRPr="00A558C5">
        <w:rPr>
          <w:sz w:val="24"/>
          <w:szCs w:val="24"/>
        </w:rPr>
        <w:t>NAVODILA PONUDNIKOM ZA IZDELAVO PONUDBE</w:t>
      </w:r>
      <w:bookmarkEnd w:id="12"/>
      <w:bookmarkEnd w:id="13"/>
    </w:p>
    <w:p w14:paraId="57F48779" w14:textId="77777777" w:rsidR="00BC6EE9" w:rsidRPr="0052626B" w:rsidRDefault="007211D3" w:rsidP="00BC6EE9">
      <w:pPr>
        <w:pStyle w:val="Naslov1"/>
        <w:rPr>
          <w:b w:val="0"/>
          <w:sz w:val="24"/>
          <w:szCs w:val="24"/>
        </w:rPr>
      </w:pPr>
      <w:bookmarkStart w:id="14" w:name="_Toc206874704"/>
      <w:r>
        <w:rPr>
          <w:b w:val="0"/>
          <w:sz w:val="24"/>
          <w:szCs w:val="24"/>
        </w:rPr>
        <w:t>8</w:t>
      </w:r>
      <w:r w:rsidR="00BC6EE9" w:rsidRPr="0052626B">
        <w:rPr>
          <w:b w:val="0"/>
          <w:sz w:val="24"/>
          <w:szCs w:val="24"/>
        </w:rPr>
        <w:t>. TEMELJNA PRAVILA</w:t>
      </w:r>
      <w:bookmarkEnd w:id="14"/>
      <w:r w:rsidR="00BC6EE9" w:rsidRPr="0052626B">
        <w:rPr>
          <w:b w:val="0"/>
          <w:sz w:val="24"/>
          <w:szCs w:val="24"/>
        </w:rPr>
        <w:t xml:space="preserve"> </w:t>
      </w:r>
    </w:p>
    <w:p w14:paraId="5AFE0260" w14:textId="77777777" w:rsidR="00BC6EE9" w:rsidRPr="00504D30" w:rsidRDefault="00BC6EE9" w:rsidP="00496661">
      <w:pPr>
        <w:pStyle w:val="Naslov2"/>
        <w:numPr>
          <w:ilvl w:val="0"/>
          <w:numId w:val="10"/>
        </w:numPr>
        <w:jc w:val="left"/>
        <w:rPr>
          <w:sz w:val="24"/>
        </w:rPr>
      </w:pPr>
      <w:bookmarkStart w:id="15" w:name="_Toc456003933"/>
      <w:bookmarkStart w:id="16" w:name="_Toc456004106"/>
      <w:bookmarkStart w:id="17" w:name="_Toc463243964"/>
      <w:bookmarkStart w:id="18" w:name="_Toc464815949"/>
      <w:bookmarkStart w:id="19" w:name="_Toc513202903"/>
      <w:bookmarkStart w:id="20" w:name="_Toc513203076"/>
      <w:bookmarkStart w:id="21" w:name="_Toc513708995"/>
      <w:bookmarkStart w:id="22" w:name="_Toc515428781"/>
      <w:bookmarkStart w:id="23" w:name="_Toc44305212"/>
      <w:bookmarkStart w:id="24" w:name="_Toc44305394"/>
      <w:bookmarkStart w:id="25" w:name="_Toc190162083"/>
      <w:bookmarkStart w:id="26" w:name="_Toc206874625"/>
      <w:bookmarkStart w:id="27" w:name="_Toc206874705"/>
      <w:r w:rsidRPr="00504D30">
        <w:rPr>
          <w:sz w:val="24"/>
        </w:rPr>
        <w:t>Dostop do razpisne dokumentacije</w:t>
      </w:r>
      <w:bookmarkEnd w:id="15"/>
      <w:bookmarkEnd w:id="16"/>
      <w:bookmarkEnd w:id="17"/>
      <w:bookmarkEnd w:id="18"/>
      <w:bookmarkEnd w:id="19"/>
      <w:bookmarkEnd w:id="20"/>
      <w:bookmarkEnd w:id="21"/>
      <w:bookmarkEnd w:id="22"/>
      <w:bookmarkEnd w:id="23"/>
      <w:bookmarkEnd w:id="24"/>
      <w:bookmarkEnd w:id="25"/>
      <w:bookmarkEnd w:id="26"/>
      <w:bookmarkEnd w:id="27"/>
    </w:p>
    <w:p w14:paraId="5DADF969" w14:textId="77777777" w:rsidR="00BC6EE9" w:rsidRDefault="00BC6EE9" w:rsidP="00BC6EE9">
      <w:pPr>
        <w:jc w:val="both"/>
        <w:rPr>
          <w:rFonts w:ascii="Times New Roman" w:hAnsi="Times New Roman"/>
          <w:color w:val="0000FF"/>
        </w:rPr>
      </w:pPr>
      <w:r w:rsidRPr="007D4FE9">
        <w:rPr>
          <w:rFonts w:ascii="Times New Roman" w:hAnsi="Times New Roman"/>
        </w:rPr>
        <w:t>Razpisna dokumentacija je ponudnikom na voljo brezplačno in je dostopna na Portal</w:t>
      </w:r>
      <w:r w:rsidR="005870D5">
        <w:rPr>
          <w:rFonts w:ascii="Times New Roman" w:hAnsi="Times New Roman"/>
        </w:rPr>
        <w:t>u</w:t>
      </w:r>
      <w:r w:rsidRPr="007D4FE9">
        <w:rPr>
          <w:rFonts w:ascii="Times New Roman" w:hAnsi="Times New Roman"/>
        </w:rPr>
        <w:t xml:space="preserve"> javnih naročil </w:t>
      </w:r>
      <w:r w:rsidRPr="00C022A3">
        <w:rPr>
          <w:rFonts w:ascii="Times New Roman" w:hAnsi="Times New Roman"/>
          <w:i/>
          <w:color w:val="0000FF"/>
        </w:rPr>
        <w:t>(</w:t>
      </w:r>
      <w:hyperlink r:id="rId13" w:history="1">
        <w:r w:rsidRPr="00C022A3">
          <w:rPr>
            <w:rFonts w:ascii="Times New Roman" w:hAnsi="Times New Roman"/>
            <w:i/>
            <w:color w:val="0000FF"/>
          </w:rPr>
          <w:t>http://www.enarocanje.si</w:t>
        </w:r>
      </w:hyperlink>
      <w:r w:rsidRPr="00C022A3">
        <w:rPr>
          <w:rFonts w:ascii="Times New Roman" w:hAnsi="Times New Roman"/>
          <w:i/>
          <w:color w:val="0000FF"/>
        </w:rPr>
        <w:t>)</w:t>
      </w:r>
      <w:r w:rsidRPr="007D4FE9">
        <w:rPr>
          <w:rFonts w:ascii="Times New Roman" w:hAnsi="Times New Roman"/>
          <w:color w:val="0000FF"/>
        </w:rPr>
        <w:t>.</w:t>
      </w:r>
      <w:r>
        <w:rPr>
          <w:rFonts w:ascii="Times New Roman" w:hAnsi="Times New Roman"/>
          <w:color w:val="0000FF"/>
        </w:rPr>
        <w:t xml:space="preserve"> </w:t>
      </w:r>
    </w:p>
    <w:p w14:paraId="7646177E" w14:textId="77777777" w:rsidR="008363DE" w:rsidRPr="007D4FE9" w:rsidRDefault="008363DE" w:rsidP="00BC6EE9">
      <w:pPr>
        <w:autoSpaceDE w:val="0"/>
        <w:autoSpaceDN w:val="0"/>
        <w:adjustRightInd w:val="0"/>
        <w:rPr>
          <w:rFonts w:ascii="Times New Roman" w:hAnsi="Times New Roman"/>
          <w:b/>
          <w:bCs/>
          <w:color w:val="000000"/>
        </w:rPr>
      </w:pPr>
    </w:p>
    <w:p w14:paraId="7A00419E" w14:textId="77777777" w:rsidR="00BC6EE9" w:rsidRPr="00504D30" w:rsidRDefault="00BC6EE9" w:rsidP="00496661">
      <w:pPr>
        <w:pStyle w:val="Naslov2"/>
        <w:numPr>
          <w:ilvl w:val="0"/>
          <w:numId w:val="10"/>
        </w:numPr>
        <w:jc w:val="left"/>
        <w:rPr>
          <w:sz w:val="24"/>
        </w:rPr>
      </w:pPr>
      <w:bookmarkStart w:id="28" w:name="_Toc456003934"/>
      <w:bookmarkStart w:id="29" w:name="_Toc456004107"/>
      <w:bookmarkStart w:id="30" w:name="_Toc463243965"/>
      <w:bookmarkStart w:id="31" w:name="_Toc464815950"/>
      <w:bookmarkStart w:id="32" w:name="_Toc513202904"/>
      <w:bookmarkStart w:id="33" w:name="_Toc513203077"/>
      <w:bookmarkStart w:id="34" w:name="_Toc513708996"/>
      <w:bookmarkStart w:id="35" w:name="_Toc515428782"/>
      <w:bookmarkStart w:id="36" w:name="_Toc44305213"/>
      <w:bookmarkStart w:id="37" w:name="_Toc44305395"/>
      <w:bookmarkStart w:id="38" w:name="_Toc190162084"/>
      <w:bookmarkStart w:id="39" w:name="_Toc206874626"/>
      <w:bookmarkStart w:id="40" w:name="_Toc206874706"/>
      <w:r w:rsidRPr="00504D30">
        <w:rPr>
          <w:sz w:val="24"/>
        </w:rPr>
        <w:t>Obvestila in pojasnila v zvezi z razpisno dokumentacijo</w:t>
      </w:r>
      <w:bookmarkEnd w:id="28"/>
      <w:bookmarkEnd w:id="29"/>
      <w:bookmarkEnd w:id="30"/>
      <w:bookmarkEnd w:id="31"/>
      <w:bookmarkEnd w:id="32"/>
      <w:bookmarkEnd w:id="33"/>
      <w:bookmarkEnd w:id="34"/>
      <w:bookmarkEnd w:id="35"/>
      <w:bookmarkEnd w:id="36"/>
      <w:bookmarkEnd w:id="37"/>
      <w:bookmarkEnd w:id="38"/>
      <w:bookmarkEnd w:id="39"/>
      <w:bookmarkEnd w:id="40"/>
    </w:p>
    <w:p w14:paraId="76E24C8C" w14:textId="77777777" w:rsidR="00BC6EE9" w:rsidRDefault="00BC6EE9" w:rsidP="00BC6EE9">
      <w:pPr>
        <w:autoSpaceDE w:val="0"/>
        <w:autoSpaceDN w:val="0"/>
        <w:adjustRightInd w:val="0"/>
        <w:jc w:val="both"/>
        <w:rPr>
          <w:rFonts w:ascii="Times New Roman" w:hAnsi="Times New Roman"/>
          <w:color w:val="000000"/>
        </w:rPr>
      </w:pPr>
      <w:r w:rsidRPr="007D4FE9">
        <w:rPr>
          <w:rFonts w:ascii="Times New Roman" w:hAnsi="Times New Roman"/>
          <w:color w:val="000000"/>
        </w:rPr>
        <w:t xml:space="preserve">Komunikacija s ponudniki o vprašanjih v zvezi z vsebino naročila in v zvezi s pripravo ponudbe poteka </w:t>
      </w:r>
      <w:r w:rsidRPr="001864F1">
        <w:rPr>
          <w:rFonts w:ascii="Times New Roman" w:hAnsi="Times New Roman"/>
          <w:color w:val="000000"/>
        </w:rPr>
        <w:t xml:space="preserve">izključno preko </w:t>
      </w:r>
      <w:r w:rsidR="005870D5">
        <w:rPr>
          <w:rFonts w:ascii="Times New Roman" w:hAnsi="Times New Roman"/>
          <w:color w:val="000000"/>
        </w:rPr>
        <w:t>P</w:t>
      </w:r>
      <w:r w:rsidRPr="001864F1">
        <w:rPr>
          <w:rFonts w:ascii="Times New Roman" w:hAnsi="Times New Roman"/>
          <w:color w:val="000000"/>
        </w:rPr>
        <w:t>ortala javnih naročil.</w:t>
      </w:r>
    </w:p>
    <w:p w14:paraId="629F8454" w14:textId="77777777" w:rsidR="005870D5" w:rsidRPr="001864F1" w:rsidRDefault="005870D5" w:rsidP="00BC6EE9">
      <w:pPr>
        <w:autoSpaceDE w:val="0"/>
        <w:autoSpaceDN w:val="0"/>
        <w:adjustRightInd w:val="0"/>
        <w:jc w:val="both"/>
        <w:rPr>
          <w:rFonts w:ascii="Times New Roman" w:hAnsi="Times New Roman"/>
          <w:color w:val="000000"/>
        </w:rPr>
      </w:pPr>
    </w:p>
    <w:p w14:paraId="1CA472E5" w14:textId="77777777" w:rsidR="00BC6EE9" w:rsidRPr="001864F1" w:rsidRDefault="00BC6EE9" w:rsidP="00BC6EE9">
      <w:pPr>
        <w:autoSpaceDE w:val="0"/>
        <w:autoSpaceDN w:val="0"/>
        <w:adjustRightInd w:val="0"/>
        <w:jc w:val="both"/>
        <w:rPr>
          <w:rFonts w:ascii="Times New Roman" w:hAnsi="Times New Roman"/>
          <w:b/>
          <w:bCs/>
          <w:i/>
          <w:iCs/>
          <w:color w:val="000000"/>
        </w:rPr>
      </w:pPr>
      <w:r w:rsidRPr="001864F1">
        <w:rPr>
          <w:rFonts w:ascii="Times New Roman" w:hAnsi="Times New Roman"/>
          <w:color w:val="000000"/>
        </w:rPr>
        <w:t xml:space="preserve">Naročnik bo zahtevo za pojasnilo razpisne dokumentacije oziroma kakršnokoli drugo vprašanje v zvezi z naročilom štel kot pravočasno, v kolikor bo na </w:t>
      </w:r>
      <w:r w:rsidR="005870D5">
        <w:rPr>
          <w:rFonts w:ascii="Times New Roman" w:hAnsi="Times New Roman"/>
          <w:color w:val="000000"/>
        </w:rPr>
        <w:t>P</w:t>
      </w:r>
      <w:r w:rsidRPr="001864F1">
        <w:rPr>
          <w:rFonts w:ascii="Times New Roman" w:hAnsi="Times New Roman"/>
          <w:color w:val="000000"/>
        </w:rPr>
        <w:t xml:space="preserve">ortalu javnih naročil zastavljeno </w:t>
      </w:r>
      <w:r w:rsidRPr="00751634">
        <w:rPr>
          <w:rFonts w:ascii="Times New Roman" w:hAnsi="Times New Roman"/>
          <w:color w:val="000000"/>
        </w:rPr>
        <w:t xml:space="preserve">najkasneje </w:t>
      </w:r>
      <w:r w:rsidR="005870D5">
        <w:rPr>
          <w:rFonts w:ascii="Times New Roman" w:hAnsi="Times New Roman"/>
        </w:rPr>
        <w:t>do</w:t>
      </w:r>
      <w:r w:rsidR="005870D5" w:rsidRPr="00751634">
        <w:rPr>
          <w:rFonts w:ascii="Times New Roman" w:hAnsi="Times New Roman"/>
        </w:rPr>
        <w:t xml:space="preserve"> </w:t>
      </w:r>
      <w:r w:rsidRPr="00751634">
        <w:rPr>
          <w:rFonts w:ascii="Times New Roman" w:hAnsi="Times New Roman"/>
        </w:rPr>
        <w:t>dn</w:t>
      </w:r>
      <w:r w:rsidR="005870D5">
        <w:rPr>
          <w:rFonts w:ascii="Times New Roman" w:hAnsi="Times New Roman"/>
        </w:rPr>
        <w:t>e</w:t>
      </w:r>
      <w:r w:rsidRPr="00751634">
        <w:rPr>
          <w:rFonts w:ascii="Times New Roman" w:hAnsi="Times New Roman"/>
        </w:rPr>
        <w:t xml:space="preserve"> in ur</w:t>
      </w:r>
      <w:r w:rsidR="005870D5">
        <w:rPr>
          <w:rFonts w:ascii="Times New Roman" w:hAnsi="Times New Roman"/>
        </w:rPr>
        <w:t>e</w:t>
      </w:r>
      <w:r w:rsidRPr="00751634">
        <w:rPr>
          <w:rFonts w:ascii="Times New Roman" w:hAnsi="Times New Roman"/>
        </w:rPr>
        <w:t>, objavljen</w:t>
      </w:r>
      <w:r w:rsidR="005870D5">
        <w:rPr>
          <w:rFonts w:ascii="Times New Roman" w:hAnsi="Times New Roman"/>
        </w:rPr>
        <w:t>e</w:t>
      </w:r>
      <w:r w:rsidRPr="00751634">
        <w:rPr>
          <w:rFonts w:ascii="Times New Roman" w:hAnsi="Times New Roman"/>
        </w:rPr>
        <w:t xml:space="preserve"> </w:t>
      </w:r>
      <w:r w:rsidR="0080329B">
        <w:rPr>
          <w:rFonts w:ascii="Times New Roman" w:hAnsi="Times New Roman"/>
        </w:rPr>
        <w:t xml:space="preserve">v Obvestilu o naročilu </w:t>
      </w:r>
      <w:r w:rsidRPr="00751634">
        <w:rPr>
          <w:rFonts w:ascii="Times New Roman" w:hAnsi="Times New Roman"/>
        </w:rPr>
        <w:t xml:space="preserve">na Portalu </w:t>
      </w:r>
      <w:r w:rsidR="005870D5">
        <w:rPr>
          <w:rFonts w:ascii="Times New Roman" w:hAnsi="Times New Roman"/>
        </w:rPr>
        <w:t>javnih naročil</w:t>
      </w:r>
      <w:r w:rsidRPr="00751634">
        <w:rPr>
          <w:rFonts w:ascii="Times New Roman" w:hAnsi="Times New Roman"/>
          <w:bCs/>
          <w:i/>
          <w:iCs/>
          <w:color w:val="000000"/>
        </w:rPr>
        <w:t>.</w:t>
      </w:r>
    </w:p>
    <w:p w14:paraId="6BD86FA4" w14:textId="77777777" w:rsidR="00BC6EE9" w:rsidRPr="001864F1" w:rsidRDefault="00BC6EE9" w:rsidP="00BC6EE9">
      <w:pPr>
        <w:autoSpaceDE w:val="0"/>
        <w:autoSpaceDN w:val="0"/>
        <w:adjustRightInd w:val="0"/>
        <w:jc w:val="both"/>
        <w:rPr>
          <w:rFonts w:ascii="Times New Roman" w:hAnsi="Times New Roman"/>
        </w:rPr>
      </w:pPr>
    </w:p>
    <w:p w14:paraId="693FC61C" w14:textId="77777777" w:rsidR="00BC6EE9" w:rsidRDefault="00BC6EE9" w:rsidP="00BC6EE9">
      <w:pPr>
        <w:ind w:right="-2"/>
        <w:jc w:val="both"/>
        <w:rPr>
          <w:rFonts w:ascii="Times New Roman" w:hAnsi="Times New Roman"/>
        </w:rPr>
      </w:pPr>
      <w:r w:rsidRPr="008F1EE4">
        <w:rPr>
          <w:rFonts w:ascii="Times New Roman" w:hAnsi="Times New Roman"/>
        </w:rPr>
        <w:t xml:space="preserve">Naročnik bo dodatna pojasnila v zvezi z </w:t>
      </w:r>
      <w:r w:rsidR="0080329B">
        <w:rPr>
          <w:rFonts w:ascii="Times New Roman" w:hAnsi="Times New Roman"/>
        </w:rPr>
        <w:t xml:space="preserve">razpisno </w:t>
      </w:r>
      <w:r w:rsidRPr="008F1EE4">
        <w:rPr>
          <w:rFonts w:ascii="Times New Roman" w:hAnsi="Times New Roman"/>
        </w:rPr>
        <w:t>dokumentacijo</w:t>
      </w:r>
      <w:r w:rsidR="00AF47DD">
        <w:rPr>
          <w:rFonts w:ascii="Times New Roman" w:hAnsi="Times New Roman"/>
        </w:rPr>
        <w:t xml:space="preserve"> </w:t>
      </w:r>
      <w:r w:rsidR="00AF47DD" w:rsidRPr="00AF47DD">
        <w:rPr>
          <w:rFonts w:ascii="Times New Roman" w:hAnsi="Times New Roman"/>
        </w:rPr>
        <w:t xml:space="preserve">oziroma </w:t>
      </w:r>
      <w:r w:rsidR="00AF47DD">
        <w:rPr>
          <w:rFonts w:ascii="Times New Roman" w:hAnsi="Times New Roman"/>
        </w:rPr>
        <w:t>odgovore na</w:t>
      </w:r>
      <w:r w:rsidR="00AF47DD" w:rsidRPr="00AF47DD">
        <w:rPr>
          <w:rFonts w:ascii="Times New Roman" w:hAnsi="Times New Roman"/>
        </w:rPr>
        <w:t xml:space="preserve"> vprašanja v zvezi z naročilom</w:t>
      </w:r>
      <w:r w:rsidRPr="008F1EE4">
        <w:rPr>
          <w:rFonts w:ascii="Times New Roman" w:hAnsi="Times New Roman"/>
        </w:rPr>
        <w:t xml:space="preserve"> objavil na Portalu javnih naročil </w:t>
      </w:r>
      <w:r w:rsidR="0080329B" w:rsidRPr="0080329B">
        <w:rPr>
          <w:rFonts w:ascii="Times New Roman" w:hAnsi="Times New Roman"/>
        </w:rPr>
        <w:t>najpozneje šest dni</w:t>
      </w:r>
      <w:r w:rsidRPr="008F1EE4">
        <w:rPr>
          <w:rFonts w:ascii="Times New Roman" w:hAnsi="Times New Roman"/>
        </w:rPr>
        <w:t xml:space="preserve"> pred iztekom roka za oddajo ponudb, pod pogojem, da je bila zahteva posredovana pravočasno.</w:t>
      </w:r>
    </w:p>
    <w:p w14:paraId="4EA010CA" w14:textId="77777777" w:rsidR="001B2EE8" w:rsidRPr="008F1EE4" w:rsidRDefault="001B2EE8" w:rsidP="00BC6EE9">
      <w:pPr>
        <w:ind w:right="-2"/>
        <w:jc w:val="both"/>
        <w:rPr>
          <w:rFonts w:ascii="Times New Roman" w:hAnsi="Times New Roman"/>
        </w:rPr>
      </w:pPr>
    </w:p>
    <w:p w14:paraId="6DB0EF72" w14:textId="77777777" w:rsidR="00BC6EE9" w:rsidRPr="007D4FE9" w:rsidRDefault="00BC6EE9" w:rsidP="00BC6EE9">
      <w:pPr>
        <w:autoSpaceDE w:val="0"/>
        <w:autoSpaceDN w:val="0"/>
        <w:adjustRightInd w:val="0"/>
        <w:jc w:val="both"/>
        <w:rPr>
          <w:rFonts w:ascii="Times New Roman" w:hAnsi="Times New Roman"/>
        </w:rPr>
      </w:pPr>
      <w:r w:rsidRPr="007D4FE9">
        <w:rPr>
          <w:rFonts w:ascii="Times New Roman" w:hAnsi="Times New Roman"/>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w:t>
      </w:r>
      <w:r w:rsidRPr="008F1EE4">
        <w:rPr>
          <w:rFonts w:ascii="Times New Roman" w:hAnsi="Times New Roman"/>
        </w:rPr>
        <w:t>razpisne dokumentacije, objavljene na portalu javnih naročil in spletnih straneh naročnika, saj pojasnila, odgovori na vprašanja in spremembe predstavljajo sestavni del razpisne dokumentacije.</w:t>
      </w:r>
    </w:p>
    <w:p w14:paraId="37DECEFE" w14:textId="77777777" w:rsidR="00BC6EE9" w:rsidRDefault="00BC6EE9" w:rsidP="00BC6EE9">
      <w:pPr>
        <w:pStyle w:val="BodyText22"/>
        <w:ind w:left="0"/>
        <w:rPr>
          <w:rFonts w:ascii="Times New Roman" w:hAnsi="Times New Roman"/>
          <w:b/>
          <w:sz w:val="24"/>
          <w:szCs w:val="24"/>
          <w:lang w:val="sl-SI"/>
        </w:rPr>
      </w:pPr>
    </w:p>
    <w:p w14:paraId="79B7B35F" w14:textId="77777777" w:rsidR="00BC6EE9" w:rsidRDefault="00BC6EE9" w:rsidP="00BC6EE9">
      <w:pPr>
        <w:jc w:val="both"/>
        <w:rPr>
          <w:rFonts w:ascii="Times New Roman" w:hAnsi="Times New Roman"/>
          <w:b/>
        </w:rPr>
      </w:pPr>
      <w:bookmarkStart w:id="41" w:name="_Hlk189916536"/>
      <w:r w:rsidRPr="00FB547A">
        <w:rPr>
          <w:rFonts w:ascii="Times New Roman" w:hAnsi="Times New Roman"/>
          <w:b/>
        </w:rPr>
        <w:t xml:space="preserve">Ponudnik v informacijskem </w:t>
      </w:r>
      <w:r w:rsidRPr="0046625D">
        <w:rPr>
          <w:rFonts w:ascii="Times New Roman" w:hAnsi="Times New Roman"/>
          <w:b/>
          <w:i/>
        </w:rPr>
        <w:t>sistemu e-JN</w:t>
      </w:r>
      <w:r w:rsidRPr="00FB547A">
        <w:rPr>
          <w:rFonts w:ascii="Times New Roman" w:hAnsi="Times New Roman"/>
          <w:b/>
        </w:rPr>
        <w:t xml:space="preserve"> v razdelek </w:t>
      </w:r>
      <w:r w:rsidR="00AF47DD" w:rsidRPr="00AF47DD">
        <w:rPr>
          <w:rFonts w:ascii="Times New Roman" w:hAnsi="Times New Roman"/>
          <w:b/>
        </w:rPr>
        <w:t>»</w:t>
      </w:r>
      <w:r w:rsidR="00AF47DD" w:rsidRPr="00AF47DD">
        <w:rPr>
          <w:rFonts w:ascii="Times New Roman" w:hAnsi="Times New Roman"/>
          <w:b/>
          <w:i/>
          <w:iCs/>
        </w:rPr>
        <w:t>Skupna ponudbena cena</w:t>
      </w:r>
      <w:r w:rsidR="00AF47DD" w:rsidRPr="00AF47DD">
        <w:rPr>
          <w:rFonts w:ascii="Times New Roman" w:hAnsi="Times New Roman"/>
          <w:b/>
        </w:rPr>
        <w:t xml:space="preserve">«, v del </w:t>
      </w:r>
      <w:r w:rsidRPr="00FB547A">
        <w:rPr>
          <w:rFonts w:ascii="Times New Roman" w:hAnsi="Times New Roman"/>
          <w:b/>
        </w:rPr>
        <w:t>»</w:t>
      </w:r>
      <w:r>
        <w:rPr>
          <w:rFonts w:ascii="Times New Roman" w:hAnsi="Times New Roman"/>
          <w:b/>
          <w:i/>
        </w:rPr>
        <w:t>Predračun</w:t>
      </w:r>
      <w:r w:rsidRPr="0046625D">
        <w:rPr>
          <w:rFonts w:ascii="Times New Roman" w:hAnsi="Times New Roman"/>
          <w:b/>
          <w:i/>
        </w:rPr>
        <w:t>«</w:t>
      </w:r>
      <w:r w:rsidRPr="00FB547A">
        <w:rPr>
          <w:rFonts w:ascii="Times New Roman" w:hAnsi="Times New Roman"/>
          <w:b/>
        </w:rPr>
        <w:t xml:space="preserve"> naloži izpolnjen obrazec </w:t>
      </w:r>
      <w:r>
        <w:rPr>
          <w:rFonts w:ascii="Times New Roman" w:hAnsi="Times New Roman"/>
          <w:b/>
        </w:rPr>
        <w:t>»</w:t>
      </w:r>
      <w:r w:rsidR="00E3381D" w:rsidRPr="00E3381D">
        <w:rPr>
          <w:rFonts w:ascii="Times New Roman" w:hAnsi="Times New Roman"/>
          <w:b/>
        </w:rPr>
        <w:t>Predračun</w:t>
      </w:r>
      <w:r w:rsidRPr="00DB46C8">
        <w:rPr>
          <w:rFonts w:ascii="Times New Roman" w:hAnsi="Times New Roman"/>
          <w:b/>
        </w:rPr>
        <w:t>« v .pdf datote</w:t>
      </w:r>
      <w:r w:rsidRPr="00E9516B">
        <w:rPr>
          <w:rFonts w:ascii="Times New Roman" w:hAnsi="Times New Roman"/>
          <w:b/>
        </w:rPr>
        <w:t xml:space="preserve">ki </w:t>
      </w:r>
      <w:r>
        <w:rPr>
          <w:rFonts w:ascii="Times New Roman" w:hAnsi="Times New Roman"/>
          <w:b/>
          <w:i/>
        </w:rPr>
        <w:t>(OBR-3</w:t>
      </w:r>
      <w:r w:rsidRPr="00E9516B">
        <w:rPr>
          <w:rFonts w:ascii="Times New Roman" w:hAnsi="Times New Roman"/>
          <w:b/>
          <w:i/>
        </w:rPr>
        <w:t>)</w:t>
      </w:r>
      <w:r w:rsidRPr="00E9516B">
        <w:rPr>
          <w:rFonts w:ascii="Times New Roman" w:hAnsi="Times New Roman"/>
          <w:b/>
        </w:rPr>
        <w:t xml:space="preserve">, ki bo dostopen na javnem odpiranju ponudb. </w:t>
      </w:r>
      <w:bookmarkEnd w:id="41"/>
    </w:p>
    <w:p w14:paraId="17694032" w14:textId="77777777" w:rsidR="004838FF" w:rsidRPr="00E9516B" w:rsidRDefault="004838FF" w:rsidP="00BC6EE9">
      <w:pPr>
        <w:jc w:val="both"/>
        <w:rPr>
          <w:rFonts w:ascii="Times New Roman" w:hAnsi="Times New Roman"/>
          <w:b/>
        </w:rPr>
      </w:pPr>
    </w:p>
    <w:p w14:paraId="3BD07B3B" w14:textId="77777777" w:rsidR="00BC6EE9" w:rsidRPr="00E9516B" w:rsidRDefault="00BC6EE9" w:rsidP="00BC6EE9">
      <w:pPr>
        <w:jc w:val="both"/>
        <w:rPr>
          <w:rFonts w:ascii="Times New Roman" w:hAnsi="Times New Roman"/>
          <w:b/>
        </w:rPr>
      </w:pPr>
      <w:r w:rsidRPr="00E9516B">
        <w:rPr>
          <w:rFonts w:ascii="Times New Roman" w:hAnsi="Times New Roman"/>
          <w:b/>
        </w:rPr>
        <w:t xml:space="preserve">Vse ostale obrazce OBR, potrdila, izjave, dokazila in tehnično dokumentacijo pa naloži v razdelek </w:t>
      </w:r>
      <w:r w:rsidRPr="00E9516B">
        <w:rPr>
          <w:rFonts w:ascii="Times New Roman" w:hAnsi="Times New Roman"/>
          <w:b/>
          <w:i/>
        </w:rPr>
        <w:t>»Drugi dokumenti«</w:t>
      </w:r>
      <w:r w:rsidRPr="00E9516B">
        <w:rPr>
          <w:rFonts w:ascii="Times New Roman" w:hAnsi="Times New Roman"/>
          <w:b/>
        </w:rPr>
        <w:t xml:space="preserve">. </w:t>
      </w:r>
    </w:p>
    <w:p w14:paraId="481461B2" w14:textId="77777777" w:rsidR="00BC6EE9" w:rsidRPr="00FB547A" w:rsidRDefault="00BC6EE9" w:rsidP="00BC6EE9">
      <w:pPr>
        <w:tabs>
          <w:tab w:val="left" w:pos="851"/>
        </w:tabs>
        <w:jc w:val="both"/>
        <w:rPr>
          <w:rFonts w:ascii="Times New Roman" w:hAnsi="Times New Roman"/>
          <w:lang w:eastAsia="en-US"/>
        </w:rPr>
      </w:pPr>
    </w:p>
    <w:p w14:paraId="50F4CCA5" w14:textId="77777777" w:rsidR="00BC6EE9" w:rsidRDefault="00BC6EE9" w:rsidP="00BC6EE9">
      <w:pPr>
        <w:jc w:val="both"/>
        <w:rPr>
          <w:rFonts w:ascii="Times New Roman" w:hAnsi="Times New Roman"/>
        </w:rPr>
      </w:pPr>
      <w:r w:rsidRPr="00FB547A">
        <w:rPr>
          <w:rFonts w:ascii="Times New Roman" w:hAnsi="Times New Roman"/>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A5BADC2" w14:textId="77777777" w:rsidR="00605677" w:rsidRDefault="00605677" w:rsidP="00BC6EE9">
      <w:pPr>
        <w:jc w:val="both"/>
        <w:rPr>
          <w:rFonts w:ascii="Times New Roman" w:hAnsi="Times New Roman"/>
        </w:rPr>
      </w:pPr>
    </w:p>
    <w:p w14:paraId="0A25C0D3" w14:textId="77777777" w:rsidR="00BC6EE9" w:rsidRPr="0052626B" w:rsidRDefault="007211D3" w:rsidP="00BC6EE9">
      <w:pPr>
        <w:pStyle w:val="Naslov1"/>
        <w:rPr>
          <w:b w:val="0"/>
          <w:sz w:val="24"/>
          <w:szCs w:val="24"/>
        </w:rPr>
      </w:pPr>
      <w:bookmarkStart w:id="42" w:name="_Toc206874707"/>
      <w:r>
        <w:rPr>
          <w:b w:val="0"/>
          <w:sz w:val="24"/>
          <w:szCs w:val="24"/>
        </w:rPr>
        <w:t>9</w:t>
      </w:r>
      <w:r w:rsidR="00BC6EE9" w:rsidRPr="0052626B">
        <w:rPr>
          <w:b w:val="0"/>
          <w:sz w:val="24"/>
          <w:szCs w:val="24"/>
        </w:rPr>
        <w:t>. PONUDBENA VREDNOST</w:t>
      </w:r>
      <w:bookmarkEnd w:id="42"/>
      <w:r w:rsidR="00BC6EE9" w:rsidRPr="0052626B">
        <w:rPr>
          <w:b w:val="0"/>
          <w:sz w:val="24"/>
          <w:szCs w:val="24"/>
        </w:rPr>
        <w:t xml:space="preserve"> </w:t>
      </w:r>
    </w:p>
    <w:p w14:paraId="65630DDB" w14:textId="77777777" w:rsidR="00BC6EE9" w:rsidRPr="00ED6F00" w:rsidRDefault="00BC6EE9" w:rsidP="00BC6EE9">
      <w:pPr>
        <w:pStyle w:val="Telobesedila24"/>
        <w:ind w:left="0"/>
        <w:rPr>
          <w:rFonts w:ascii="Times New Roman" w:hAnsi="Times New Roman"/>
          <w:sz w:val="24"/>
          <w:szCs w:val="24"/>
          <w:u w:val="single"/>
          <w:lang w:val="sl-SI"/>
        </w:rPr>
      </w:pPr>
      <w:r w:rsidRPr="00ED6F00">
        <w:rPr>
          <w:rFonts w:ascii="Times New Roman" w:hAnsi="Times New Roman"/>
          <w:sz w:val="24"/>
          <w:szCs w:val="24"/>
          <w:u w:val="single"/>
          <w:lang w:val="sl-SI"/>
        </w:rPr>
        <w:t>Ponudnik mora v ponudbi (</w:t>
      </w:r>
      <w:r w:rsidRPr="00175512">
        <w:rPr>
          <w:rFonts w:ascii="Times New Roman" w:hAnsi="Times New Roman"/>
          <w:sz w:val="24"/>
          <w:szCs w:val="24"/>
          <w:u w:val="single"/>
          <w:lang w:val="sl-SI"/>
        </w:rPr>
        <w:t>»</w:t>
      </w:r>
      <w:bookmarkStart w:id="43" w:name="_Hlk189911024"/>
      <w:r w:rsidRPr="00ED6F00">
        <w:rPr>
          <w:rFonts w:ascii="Times New Roman" w:hAnsi="Times New Roman"/>
          <w:sz w:val="24"/>
          <w:szCs w:val="24"/>
          <w:u w:val="single"/>
          <w:lang w:val="sl-SI"/>
        </w:rPr>
        <w:t>Predračun</w:t>
      </w:r>
      <w:bookmarkEnd w:id="43"/>
      <w:r w:rsidRPr="00175512">
        <w:rPr>
          <w:rFonts w:ascii="Times New Roman" w:hAnsi="Times New Roman"/>
          <w:sz w:val="24"/>
          <w:szCs w:val="24"/>
          <w:u w:val="single"/>
          <w:lang w:val="sl-SI"/>
        </w:rPr>
        <w:t>«</w:t>
      </w:r>
      <w:r w:rsidRPr="00175512">
        <w:rPr>
          <w:rFonts w:ascii="Times New Roman" w:hAnsi="Times New Roman"/>
          <w:bCs/>
          <w:sz w:val="24"/>
          <w:szCs w:val="24"/>
          <w:u w:val="single"/>
          <w:lang w:val="sl-SI"/>
        </w:rPr>
        <w:t>,</w:t>
      </w:r>
      <w:r w:rsidRPr="00175512">
        <w:rPr>
          <w:rFonts w:ascii="Times New Roman" w:hAnsi="Times New Roman"/>
          <w:b/>
          <w:bCs/>
          <w:sz w:val="24"/>
          <w:szCs w:val="24"/>
          <w:u w:val="single"/>
          <w:lang w:val="sl-SI"/>
        </w:rPr>
        <w:t xml:space="preserve"> </w:t>
      </w:r>
      <w:r w:rsidRPr="00175512">
        <w:rPr>
          <w:rFonts w:ascii="Times New Roman" w:hAnsi="Times New Roman"/>
          <w:b/>
          <w:bCs/>
          <w:i/>
          <w:sz w:val="24"/>
          <w:szCs w:val="24"/>
          <w:u w:val="single"/>
          <w:lang w:val="sl-SI"/>
        </w:rPr>
        <w:t>OBR-</w:t>
      </w:r>
      <w:r w:rsidRPr="00175512">
        <w:rPr>
          <w:rFonts w:ascii="Times New Roman" w:hAnsi="Times New Roman"/>
          <w:b/>
          <w:i/>
          <w:sz w:val="24"/>
          <w:szCs w:val="24"/>
          <w:u w:val="single"/>
          <w:lang w:val="sl-SI"/>
        </w:rPr>
        <w:t>3</w:t>
      </w:r>
      <w:r w:rsidRPr="00175512">
        <w:rPr>
          <w:rFonts w:ascii="Times New Roman" w:hAnsi="Times New Roman"/>
          <w:i/>
          <w:sz w:val="24"/>
          <w:szCs w:val="24"/>
          <w:u w:val="single"/>
          <w:lang w:val="sl-SI"/>
        </w:rPr>
        <w:t xml:space="preserve">) </w:t>
      </w:r>
      <w:r w:rsidRPr="00ED6F00">
        <w:rPr>
          <w:rFonts w:ascii="Times New Roman" w:hAnsi="Times New Roman"/>
          <w:sz w:val="24"/>
          <w:szCs w:val="24"/>
          <w:u w:val="single"/>
          <w:lang w:val="sl-SI"/>
        </w:rPr>
        <w:t xml:space="preserve">navesti : </w:t>
      </w:r>
    </w:p>
    <w:p w14:paraId="24177509" w14:textId="77777777" w:rsidR="00BC6EE9" w:rsidRPr="000F010B" w:rsidRDefault="00BC6EE9" w:rsidP="00496661">
      <w:pPr>
        <w:pStyle w:val="Odstavekseznama"/>
        <w:numPr>
          <w:ilvl w:val="0"/>
          <w:numId w:val="20"/>
        </w:numPr>
        <w:ind w:right="-32"/>
        <w:jc w:val="both"/>
        <w:rPr>
          <w:rFonts w:ascii="Times New Roman" w:hAnsi="Times New Roman"/>
          <w:b/>
        </w:rPr>
      </w:pPr>
      <w:r w:rsidRPr="00ED6F00">
        <w:rPr>
          <w:rFonts w:ascii="Times New Roman" w:hAnsi="Times New Roman"/>
          <w:b/>
        </w:rPr>
        <w:t xml:space="preserve">skupni strošek dobave opreme </w:t>
      </w:r>
      <w:r>
        <w:rPr>
          <w:rFonts w:ascii="Times New Roman" w:hAnsi="Times New Roman"/>
          <w:b/>
        </w:rPr>
        <w:t xml:space="preserve">– </w:t>
      </w:r>
      <w:r w:rsidRPr="00BD64B7">
        <w:rPr>
          <w:rFonts w:ascii="Times New Roman" w:hAnsi="Times New Roman"/>
          <w:i/>
        </w:rPr>
        <w:t>ponudbena vrednost opreme</w:t>
      </w:r>
      <w:r w:rsidR="006D25E7">
        <w:rPr>
          <w:rFonts w:ascii="Times New Roman" w:hAnsi="Times New Roman"/>
          <w:i/>
        </w:rPr>
        <w:t xml:space="preserve">, vključno z </w:t>
      </w:r>
      <w:r w:rsidR="00EC0728">
        <w:rPr>
          <w:rFonts w:ascii="Times New Roman" w:hAnsi="Times New Roman"/>
          <w:i/>
        </w:rPr>
        <w:t xml:space="preserve">namestitvijo in </w:t>
      </w:r>
      <w:r w:rsidR="006D25E7">
        <w:rPr>
          <w:rFonts w:ascii="Times New Roman" w:hAnsi="Times New Roman"/>
          <w:i/>
        </w:rPr>
        <w:t>vzdrževanjem opreme v času garancije</w:t>
      </w:r>
    </w:p>
    <w:p w14:paraId="32F19204" w14:textId="77777777" w:rsidR="00BC6EE9" w:rsidRPr="00BD64B7" w:rsidRDefault="00BC6EE9" w:rsidP="00496661">
      <w:pPr>
        <w:pStyle w:val="Odstavekseznama"/>
        <w:numPr>
          <w:ilvl w:val="0"/>
          <w:numId w:val="20"/>
        </w:numPr>
        <w:ind w:right="-32"/>
        <w:jc w:val="both"/>
        <w:rPr>
          <w:rFonts w:ascii="Times New Roman" w:hAnsi="Times New Roman"/>
          <w:i/>
        </w:rPr>
      </w:pPr>
      <w:r w:rsidRPr="00ED6F00">
        <w:rPr>
          <w:rFonts w:ascii="Times New Roman" w:hAnsi="Times New Roman"/>
          <w:b/>
        </w:rPr>
        <w:t xml:space="preserve">skupni </w:t>
      </w:r>
      <w:r>
        <w:rPr>
          <w:rFonts w:ascii="Times New Roman" w:hAnsi="Times New Roman"/>
          <w:b/>
        </w:rPr>
        <w:t xml:space="preserve">strošek </w:t>
      </w:r>
      <w:r w:rsidR="00DD6947">
        <w:rPr>
          <w:rFonts w:ascii="Times New Roman" w:hAnsi="Times New Roman"/>
          <w:b/>
        </w:rPr>
        <w:t xml:space="preserve">pogarancijskega </w:t>
      </w:r>
      <w:r>
        <w:rPr>
          <w:rFonts w:ascii="Times New Roman" w:hAnsi="Times New Roman"/>
          <w:b/>
        </w:rPr>
        <w:t xml:space="preserve">vzdrževanja opreme </w:t>
      </w:r>
      <w:r w:rsidR="005A5C0A">
        <w:rPr>
          <w:rFonts w:ascii="Times New Roman" w:hAnsi="Times New Roman"/>
          <w:b/>
        </w:rPr>
        <w:t>za obdobje (</w:t>
      </w:r>
      <w:r w:rsidR="00485A71">
        <w:rPr>
          <w:rFonts w:ascii="Times New Roman" w:hAnsi="Times New Roman"/>
          <w:b/>
        </w:rPr>
        <w:t>5</w:t>
      </w:r>
      <w:r w:rsidR="005A5C0A">
        <w:rPr>
          <w:rFonts w:ascii="Times New Roman" w:hAnsi="Times New Roman"/>
          <w:b/>
        </w:rPr>
        <w:t>)</w:t>
      </w:r>
      <w:r w:rsidR="000C616D">
        <w:rPr>
          <w:rFonts w:ascii="Times New Roman" w:hAnsi="Times New Roman"/>
          <w:b/>
        </w:rPr>
        <w:t xml:space="preserve"> let</w:t>
      </w:r>
      <w:r>
        <w:rPr>
          <w:rFonts w:ascii="Times New Roman" w:hAnsi="Times New Roman"/>
          <w:b/>
        </w:rPr>
        <w:t xml:space="preserve"> </w:t>
      </w:r>
      <w:r w:rsidR="00BD64B7">
        <w:rPr>
          <w:rFonts w:ascii="Times New Roman" w:hAnsi="Times New Roman"/>
          <w:b/>
        </w:rPr>
        <w:t xml:space="preserve">- </w:t>
      </w:r>
      <w:r w:rsidR="00485A71">
        <w:rPr>
          <w:rFonts w:ascii="Times New Roman" w:hAnsi="Times New Roman"/>
          <w:i/>
        </w:rPr>
        <w:t>petletno</w:t>
      </w:r>
      <w:r w:rsidR="00BD64B7">
        <w:rPr>
          <w:rFonts w:ascii="Times New Roman" w:hAnsi="Times New Roman"/>
          <w:i/>
        </w:rPr>
        <w:t xml:space="preserve"> pogarancijsko vzdrževanje</w:t>
      </w:r>
    </w:p>
    <w:p w14:paraId="787B82AF" w14:textId="77777777" w:rsidR="00BC6EE9" w:rsidRPr="00ED6F00" w:rsidRDefault="00BC6EE9" w:rsidP="00BC6EE9">
      <w:pPr>
        <w:pStyle w:val="Telobesedila24"/>
        <w:ind w:left="0"/>
        <w:rPr>
          <w:rFonts w:ascii="Times New Roman" w:hAnsi="Times New Roman"/>
          <w:b/>
          <w:sz w:val="24"/>
          <w:szCs w:val="24"/>
          <w:lang w:val="sl-SI"/>
        </w:rPr>
      </w:pPr>
    </w:p>
    <w:p w14:paraId="35516E9C" w14:textId="77777777" w:rsidR="00BC6EE9" w:rsidRPr="00ED6F00" w:rsidRDefault="00BC6EE9" w:rsidP="00BC6EE9">
      <w:pPr>
        <w:pStyle w:val="Telobesedila24"/>
        <w:ind w:left="0"/>
        <w:rPr>
          <w:rFonts w:ascii="Times New Roman" w:hAnsi="Times New Roman"/>
          <w:b/>
          <w:sz w:val="24"/>
          <w:szCs w:val="24"/>
          <w:lang w:val="sl-SI"/>
        </w:rPr>
      </w:pPr>
      <w:r w:rsidRPr="00ED6F00">
        <w:rPr>
          <w:rFonts w:ascii="Times New Roman" w:hAnsi="Times New Roman"/>
          <w:b/>
          <w:sz w:val="24"/>
          <w:szCs w:val="24"/>
          <w:lang w:val="sl-SI"/>
        </w:rPr>
        <w:t>Skupni seštevek vseh vrednosti (1</w:t>
      </w:r>
      <w:r>
        <w:rPr>
          <w:rFonts w:ascii="Times New Roman" w:hAnsi="Times New Roman"/>
          <w:b/>
          <w:sz w:val="24"/>
          <w:szCs w:val="24"/>
          <w:lang w:val="sl-SI"/>
        </w:rPr>
        <w:t>-</w:t>
      </w:r>
      <w:r w:rsidR="007211D3">
        <w:rPr>
          <w:rFonts w:ascii="Times New Roman" w:hAnsi="Times New Roman"/>
          <w:b/>
          <w:sz w:val="24"/>
          <w:szCs w:val="24"/>
          <w:lang w:val="sl-SI"/>
        </w:rPr>
        <w:t>2</w:t>
      </w:r>
      <w:r w:rsidRPr="00ED6F00">
        <w:rPr>
          <w:rFonts w:ascii="Times New Roman" w:hAnsi="Times New Roman"/>
          <w:b/>
          <w:sz w:val="24"/>
          <w:szCs w:val="24"/>
          <w:lang w:val="sl-SI"/>
        </w:rPr>
        <w:t xml:space="preserve">) pomeni </w:t>
      </w:r>
      <w:r w:rsidR="006D25E7">
        <w:rPr>
          <w:rFonts w:ascii="Times New Roman" w:hAnsi="Times New Roman"/>
          <w:b/>
          <w:sz w:val="24"/>
          <w:szCs w:val="24"/>
          <w:lang w:val="sl-SI"/>
        </w:rPr>
        <w:t>skupno</w:t>
      </w:r>
      <w:r w:rsidR="006D25E7" w:rsidRPr="00ED6F00">
        <w:rPr>
          <w:rFonts w:ascii="Times New Roman" w:hAnsi="Times New Roman"/>
          <w:b/>
          <w:sz w:val="24"/>
          <w:szCs w:val="24"/>
          <w:lang w:val="sl-SI"/>
        </w:rPr>
        <w:t xml:space="preserve"> </w:t>
      </w:r>
      <w:r w:rsidRPr="00ED6F00">
        <w:rPr>
          <w:rFonts w:ascii="Times New Roman" w:hAnsi="Times New Roman"/>
          <w:b/>
          <w:sz w:val="24"/>
          <w:szCs w:val="24"/>
          <w:lang w:val="sl-SI"/>
        </w:rPr>
        <w:t>ponudbeno vrednost</w:t>
      </w:r>
      <w:r w:rsidR="00DD6947">
        <w:rPr>
          <w:rFonts w:ascii="Times New Roman" w:hAnsi="Times New Roman"/>
          <w:b/>
          <w:sz w:val="24"/>
          <w:szCs w:val="24"/>
          <w:lang w:val="sl-SI"/>
        </w:rPr>
        <w:t xml:space="preserve"> po </w:t>
      </w:r>
      <w:r w:rsidR="007211D3">
        <w:rPr>
          <w:rFonts w:ascii="Times New Roman" w:hAnsi="Times New Roman"/>
          <w:b/>
          <w:sz w:val="24"/>
          <w:szCs w:val="24"/>
          <w:lang w:val="sl-SI"/>
        </w:rPr>
        <w:t>predmetnem javnem naročilu</w:t>
      </w:r>
      <w:r w:rsidRPr="00ED6F00">
        <w:rPr>
          <w:rFonts w:ascii="Times New Roman" w:hAnsi="Times New Roman"/>
          <w:b/>
          <w:sz w:val="24"/>
          <w:szCs w:val="24"/>
          <w:lang w:val="sl-SI"/>
        </w:rPr>
        <w:t xml:space="preserve"> (</w:t>
      </w:r>
      <w:r w:rsidRPr="00ED6F00">
        <w:rPr>
          <w:rFonts w:ascii="Times New Roman" w:hAnsi="Times New Roman"/>
          <w:b/>
          <w:i/>
          <w:sz w:val="24"/>
          <w:szCs w:val="24"/>
          <w:lang w:val="sl-SI"/>
        </w:rPr>
        <w:t>OBR-3</w:t>
      </w:r>
      <w:r w:rsidRPr="00ED6F00">
        <w:rPr>
          <w:rFonts w:ascii="Times New Roman" w:hAnsi="Times New Roman"/>
          <w:b/>
          <w:sz w:val="24"/>
          <w:szCs w:val="24"/>
          <w:lang w:val="sl-SI"/>
        </w:rPr>
        <w:t>).</w:t>
      </w:r>
    </w:p>
    <w:p w14:paraId="100D140B" w14:textId="77777777" w:rsidR="00605677" w:rsidRPr="00ED6F00" w:rsidRDefault="00605677" w:rsidP="00BC6EE9">
      <w:pPr>
        <w:rPr>
          <w:rFonts w:ascii="Times New Roman" w:hAnsi="Times New Roman"/>
        </w:rPr>
      </w:pPr>
    </w:p>
    <w:p w14:paraId="60C69467" w14:textId="77777777" w:rsidR="00BC6EE9" w:rsidRPr="006825AD" w:rsidRDefault="00BC6EE9" w:rsidP="006825AD">
      <w:pPr>
        <w:pStyle w:val="Odstavekseznama"/>
        <w:ind w:left="426"/>
        <w:rPr>
          <w:rFonts w:ascii="Times New Roman" w:hAnsi="Times New Roman"/>
          <w:b/>
        </w:rPr>
      </w:pPr>
      <w:r w:rsidRPr="009C160A">
        <w:rPr>
          <w:rFonts w:ascii="Times New Roman" w:hAnsi="Times New Roman"/>
          <w:b/>
        </w:rPr>
        <w:t xml:space="preserve">(1) </w:t>
      </w:r>
      <w:r w:rsidR="006D25E7">
        <w:rPr>
          <w:rFonts w:ascii="Times New Roman" w:hAnsi="Times New Roman"/>
          <w:b/>
        </w:rPr>
        <w:t>S</w:t>
      </w:r>
      <w:r w:rsidR="006D25E7" w:rsidRPr="006D25E7">
        <w:rPr>
          <w:rFonts w:ascii="Times New Roman" w:hAnsi="Times New Roman"/>
          <w:b/>
        </w:rPr>
        <w:t xml:space="preserve">kupni strošek </w:t>
      </w:r>
      <w:r w:rsidR="00C956BE">
        <w:rPr>
          <w:rFonts w:ascii="Times New Roman" w:hAnsi="Times New Roman"/>
          <w:b/>
        </w:rPr>
        <w:t>dobave in postavitve</w:t>
      </w:r>
      <w:r w:rsidRPr="009C160A">
        <w:rPr>
          <w:rFonts w:ascii="Times New Roman" w:hAnsi="Times New Roman"/>
          <w:b/>
        </w:rPr>
        <w:t xml:space="preserve"> opreme: </w:t>
      </w:r>
    </w:p>
    <w:p w14:paraId="3D382C47" w14:textId="77777777" w:rsidR="00BC6EE9" w:rsidRPr="00ED6F00" w:rsidRDefault="006D25E7" w:rsidP="00BC6EE9">
      <w:pPr>
        <w:pStyle w:val="Telobesedila24"/>
        <w:ind w:left="0"/>
        <w:rPr>
          <w:rFonts w:ascii="Times New Roman" w:hAnsi="Times New Roman"/>
          <w:sz w:val="24"/>
          <w:szCs w:val="24"/>
          <w:lang w:val="sl-SI"/>
        </w:rPr>
      </w:pPr>
      <w:r>
        <w:rPr>
          <w:rFonts w:ascii="Times New Roman" w:hAnsi="Times New Roman"/>
          <w:sz w:val="24"/>
          <w:szCs w:val="24"/>
          <w:lang w:val="sl-SI"/>
        </w:rPr>
        <w:t>P</w:t>
      </w:r>
      <w:r w:rsidR="00BC6EE9" w:rsidRPr="00ED6F00">
        <w:rPr>
          <w:rFonts w:ascii="Times New Roman" w:hAnsi="Times New Roman"/>
          <w:sz w:val="24"/>
          <w:szCs w:val="24"/>
          <w:lang w:val="sl-SI"/>
        </w:rPr>
        <w:t xml:space="preserve">onudbena vrednost mora zajemati vse stroške in materiale za popolno in kvalitetno izvedbo </w:t>
      </w:r>
      <w:r>
        <w:rPr>
          <w:rFonts w:ascii="Times New Roman" w:hAnsi="Times New Roman"/>
          <w:sz w:val="24"/>
          <w:szCs w:val="24"/>
          <w:lang w:val="sl-SI"/>
        </w:rPr>
        <w:t>do</w:t>
      </w:r>
      <w:r w:rsidR="00BC6EE9" w:rsidRPr="00ED6F00">
        <w:rPr>
          <w:rFonts w:ascii="Times New Roman" w:hAnsi="Times New Roman"/>
          <w:sz w:val="24"/>
          <w:szCs w:val="24"/>
          <w:lang w:val="sl-SI"/>
        </w:rPr>
        <w:t>bave</w:t>
      </w:r>
      <w:r>
        <w:rPr>
          <w:rFonts w:ascii="Times New Roman" w:hAnsi="Times New Roman"/>
          <w:sz w:val="24"/>
          <w:szCs w:val="24"/>
          <w:lang w:val="sl-SI"/>
        </w:rPr>
        <w:t xml:space="preserve"> in postavitve opreme ter vzdrževanja opreme v času garancije</w:t>
      </w:r>
      <w:r w:rsidR="00BC6EE9" w:rsidRPr="00ED6F00">
        <w:rPr>
          <w:rFonts w:ascii="Times New Roman" w:hAnsi="Times New Roman"/>
          <w:sz w:val="24"/>
          <w:szCs w:val="24"/>
          <w:lang w:val="sl-SI"/>
        </w:rPr>
        <w:t>, vse po načelu »ključ v roke«.</w:t>
      </w:r>
    </w:p>
    <w:p w14:paraId="2F07791C" w14:textId="77777777" w:rsidR="00BC6EE9" w:rsidRPr="00ED6F00" w:rsidRDefault="00BC6EE9" w:rsidP="00BC6EE9">
      <w:pPr>
        <w:tabs>
          <w:tab w:val="left" w:pos="284"/>
          <w:tab w:val="left" w:pos="851"/>
          <w:tab w:val="left" w:pos="1701"/>
        </w:tabs>
        <w:jc w:val="both"/>
        <w:rPr>
          <w:rFonts w:ascii="Times New Roman" w:hAnsi="Times New Roman"/>
        </w:rPr>
      </w:pPr>
      <w:r w:rsidRPr="00ED6F00">
        <w:rPr>
          <w:rFonts w:ascii="Times New Roman" w:hAnsi="Times New Roman"/>
        </w:rPr>
        <w:t xml:space="preserve">Ponudbena cena mora biti navedena v EUR-ih. </w:t>
      </w:r>
    </w:p>
    <w:p w14:paraId="4CBDEE6E" w14:textId="77777777" w:rsidR="00BC6EE9" w:rsidRPr="00ED6F00" w:rsidRDefault="003E7DE4" w:rsidP="00BC6EE9">
      <w:pPr>
        <w:widowControl w:val="0"/>
        <w:tabs>
          <w:tab w:val="left" w:pos="284"/>
          <w:tab w:val="left" w:pos="851"/>
          <w:tab w:val="left" w:pos="1701"/>
        </w:tabs>
        <w:jc w:val="both"/>
        <w:rPr>
          <w:rFonts w:ascii="Times New Roman" w:hAnsi="Times New Roman"/>
        </w:rPr>
      </w:pPr>
      <w:r>
        <w:rPr>
          <w:rFonts w:ascii="Times New Roman" w:hAnsi="Times New Roman"/>
        </w:rPr>
        <w:t>DDV mora biti prikazan</w:t>
      </w:r>
      <w:r w:rsidR="00BC6EE9" w:rsidRPr="00ED6F00">
        <w:rPr>
          <w:rFonts w:ascii="Times New Roman" w:hAnsi="Times New Roman"/>
        </w:rPr>
        <w:t xml:space="preserve"> ločeno.</w:t>
      </w:r>
    </w:p>
    <w:p w14:paraId="2D70C1D6" w14:textId="77777777" w:rsidR="00BC6EE9" w:rsidRPr="00ED6F00" w:rsidRDefault="003E7DE4" w:rsidP="00BC6EE9">
      <w:pPr>
        <w:tabs>
          <w:tab w:val="left" w:pos="284"/>
          <w:tab w:val="left" w:pos="851"/>
          <w:tab w:val="left" w:pos="1701"/>
        </w:tabs>
        <w:jc w:val="both"/>
        <w:rPr>
          <w:rFonts w:ascii="Times New Roman" w:hAnsi="Times New Roman"/>
        </w:rPr>
      </w:pPr>
      <w:r>
        <w:rPr>
          <w:rFonts w:ascii="Times New Roman" w:hAnsi="Times New Roman"/>
        </w:rPr>
        <w:t>Cena mora</w:t>
      </w:r>
      <w:r w:rsidR="00BC6EE9" w:rsidRPr="00ED6F00">
        <w:rPr>
          <w:rFonts w:ascii="Times New Roman" w:hAnsi="Times New Roman"/>
        </w:rPr>
        <w:t xml:space="preserve"> vključevati vse stroške, ki jih bo imel ponudnik v zvezi z izv</w:t>
      </w:r>
      <w:r w:rsidR="006D25E7">
        <w:rPr>
          <w:rFonts w:ascii="Times New Roman" w:hAnsi="Times New Roman"/>
        </w:rPr>
        <w:t>edbo</w:t>
      </w:r>
      <w:r w:rsidR="00BC6EE9" w:rsidRPr="00ED6F00">
        <w:rPr>
          <w:rFonts w:ascii="Times New Roman" w:hAnsi="Times New Roman"/>
        </w:rPr>
        <w:t xml:space="preserve"> dobav</w:t>
      </w:r>
      <w:r w:rsidR="006D25E7">
        <w:rPr>
          <w:rFonts w:ascii="Times New Roman" w:hAnsi="Times New Roman"/>
        </w:rPr>
        <w:t>e</w:t>
      </w:r>
      <w:r w:rsidR="00BC6EE9" w:rsidRPr="00ED6F00">
        <w:rPr>
          <w:rFonts w:ascii="Times New Roman" w:hAnsi="Times New Roman"/>
        </w:rPr>
        <w:t xml:space="preserve"> in namestitve opreme, ki </w:t>
      </w:r>
      <w:r w:rsidR="006D25E7">
        <w:rPr>
          <w:rFonts w:ascii="Times New Roman" w:hAnsi="Times New Roman"/>
        </w:rPr>
        <w:t>je</w:t>
      </w:r>
      <w:r w:rsidR="00BC6EE9" w:rsidRPr="00ED6F00">
        <w:rPr>
          <w:rFonts w:ascii="Times New Roman" w:hAnsi="Times New Roman"/>
        </w:rPr>
        <w:t xml:space="preserve"> predmet tega javnega naročila, </w:t>
      </w:r>
      <w:r w:rsidR="00EC0728">
        <w:rPr>
          <w:rFonts w:ascii="Times New Roman" w:hAnsi="Times New Roman"/>
        </w:rPr>
        <w:t>med drugim</w:t>
      </w:r>
      <w:r w:rsidR="00BC6EE9" w:rsidRPr="00ED6F00">
        <w:rPr>
          <w:rFonts w:ascii="Times New Roman" w:hAnsi="Times New Roman"/>
        </w:rPr>
        <w:t>:</w:t>
      </w:r>
    </w:p>
    <w:p w14:paraId="59C8FA58" w14:textId="77777777" w:rsidR="00BC6EE9" w:rsidRPr="00ED6F00" w:rsidRDefault="00BC6EE9" w:rsidP="00496661">
      <w:pPr>
        <w:numPr>
          <w:ilvl w:val="0"/>
          <w:numId w:val="14"/>
        </w:numPr>
        <w:jc w:val="both"/>
        <w:rPr>
          <w:rFonts w:ascii="Times New Roman" w:hAnsi="Times New Roman"/>
        </w:rPr>
      </w:pPr>
      <w:r w:rsidRPr="00ED6F00">
        <w:rPr>
          <w:rFonts w:ascii="Times New Roman" w:hAnsi="Times New Roman"/>
        </w:rPr>
        <w:t>dobavo opreme v skladu z zahtevami v tej dokumentaciji, ki mora biti nova;</w:t>
      </w:r>
    </w:p>
    <w:p w14:paraId="0E38E660" w14:textId="77777777" w:rsidR="00BC6EE9" w:rsidRPr="00ED6F00" w:rsidRDefault="00BC6EE9" w:rsidP="00496661">
      <w:pPr>
        <w:numPr>
          <w:ilvl w:val="0"/>
          <w:numId w:val="14"/>
        </w:numPr>
        <w:jc w:val="both"/>
        <w:rPr>
          <w:rFonts w:ascii="Times New Roman" w:hAnsi="Times New Roman"/>
        </w:rPr>
      </w:pPr>
      <w:r w:rsidRPr="00ED6F00">
        <w:rPr>
          <w:rFonts w:ascii="Times New Roman" w:hAnsi="Times New Roman"/>
        </w:rPr>
        <w:t>zavarovanje vse opreme pred poškodbami ali izgubo v času dobave, namestitve do končnega prevzema;</w:t>
      </w:r>
    </w:p>
    <w:p w14:paraId="37EAB3A3" w14:textId="77777777" w:rsidR="00BC6EE9" w:rsidRPr="00ED6F00" w:rsidRDefault="00BC6EE9" w:rsidP="00496661">
      <w:pPr>
        <w:numPr>
          <w:ilvl w:val="0"/>
          <w:numId w:val="14"/>
        </w:numPr>
        <w:jc w:val="both"/>
        <w:rPr>
          <w:rFonts w:ascii="Times New Roman" w:hAnsi="Times New Roman"/>
        </w:rPr>
      </w:pPr>
      <w:r w:rsidRPr="00ED6F00">
        <w:rPr>
          <w:rFonts w:ascii="Times New Roman" w:hAnsi="Times New Roman"/>
        </w:rPr>
        <w:t>vgradnjo in namestitev oziroma montažo dobavljene opreme;</w:t>
      </w:r>
    </w:p>
    <w:p w14:paraId="41FA47FC" w14:textId="77777777" w:rsidR="00BC6EE9" w:rsidRPr="00ED6F00" w:rsidRDefault="00BC6EE9" w:rsidP="00496661">
      <w:pPr>
        <w:numPr>
          <w:ilvl w:val="0"/>
          <w:numId w:val="14"/>
        </w:numPr>
        <w:jc w:val="both"/>
        <w:rPr>
          <w:rFonts w:ascii="Times New Roman" w:hAnsi="Times New Roman"/>
        </w:rPr>
      </w:pPr>
      <w:r w:rsidRPr="00ED6F00">
        <w:rPr>
          <w:rFonts w:ascii="Times New Roman" w:hAnsi="Times New Roman"/>
        </w:rPr>
        <w:t>funkcionalni preizkus vse dobavljene opreme in predložitev ustreznih poročil;</w:t>
      </w:r>
    </w:p>
    <w:p w14:paraId="39A86B3C" w14:textId="77777777" w:rsidR="00BC6EE9" w:rsidRPr="00ED6F00" w:rsidRDefault="00BC6EE9" w:rsidP="00496661">
      <w:pPr>
        <w:numPr>
          <w:ilvl w:val="0"/>
          <w:numId w:val="14"/>
        </w:numPr>
        <w:jc w:val="both"/>
        <w:rPr>
          <w:rFonts w:ascii="Times New Roman" w:hAnsi="Times New Roman"/>
        </w:rPr>
      </w:pPr>
      <w:r w:rsidRPr="00ED6F00">
        <w:rPr>
          <w:rFonts w:ascii="Times New Roman" w:hAnsi="Times New Roman"/>
        </w:rPr>
        <w:t>zagon in preizkus delovanja, preverjanje doseganja zahtevanih parametrov, predajo vse tehnične dokumentacije za uporabo, obratovanje in za vzdrževanje;</w:t>
      </w:r>
    </w:p>
    <w:p w14:paraId="0D26AABA" w14:textId="77777777" w:rsidR="00BC6EE9" w:rsidRPr="00ED6F00" w:rsidRDefault="00BC6EE9" w:rsidP="00496661">
      <w:pPr>
        <w:numPr>
          <w:ilvl w:val="0"/>
          <w:numId w:val="14"/>
        </w:numPr>
        <w:jc w:val="both"/>
        <w:rPr>
          <w:rFonts w:ascii="Times New Roman" w:hAnsi="Times New Roman"/>
        </w:rPr>
      </w:pPr>
      <w:r w:rsidRPr="00ED6F00">
        <w:rPr>
          <w:rFonts w:ascii="Times New Roman" w:hAnsi="Times New Roman"/>
        </w:rPr>
        <w:t xml:space="preserve">šolanje in usposabljanje uporabnika ter ustrezen postopek primopredaje uporabniku </w:t>
      </w:r>
      <w:r w:rsidRPr="00ED6F00">
        <w:rPr>
          <w:rFonts w:ascii="Times New Roman" w:hAnsi="Times New Roman"/>
          <w:i/>
        </w:rPr>
        <w:t>(količinski in kvalit</w:t>
      </w:r>
      <w:r w:rsidR="00EC0728">
        <w:rPr>
          <w:rFonts w:ascii="Times New Roman" w:hAnsi="Times New Roman"/>
          <w:i/>
        </w:rPr>
        <w:t>a</w:t>
      </w:r>
      <w:r w:rsidRPr="00ED6F00">
        <w:rPr>
          <w:rFonts w:ascii="Times New Roman" w:hAnsi="Times New Roman"/>
          <w:i/>
        </w:rPr>
        <w:t>t</w:t>
      </w:r>
      <w:r w:rsidR="00EC0728">
        <w:rPr>
          <w:rFonts w:ascii="Times New Roman" w:hAnsi="Times New Roman"/>
          <w:i/>
        </w:rPr>
        <w:t>iv</w:t>
      </w:r>
      <w:r w:rsidRPr="00ED6F00">
        <w:rPr>
          <w:rFonts w:ascii="Times New Roman" w:hAnsi="Times New Roman"/>
          <w:i/>
        </w:rPr>
        <w:t xml:space="preserve">ni </w:t>
      </w:r>
      <w:r w:rsidRPr="00D73AAA">
        <w:rPr>
          <w:rFonts w:ascii="Times New Roman" w:hAnsi="Times New Roman"/>
          <w:i/>
        </w:rPr>
        <w:t>prevzem)</w:t>
      </w:r>
      <w:r w:rsidR="004838FF" w:rsidRPr="00D73AAA">
        <w:rPr>
          <w:rFonts w:ascii="Times New Roman" w:hAnsi="Times New Roman"/>
          <w:i/>
        </w:rPr>
        <w:t>, za storitev šolanja osebja dobavitelj izstavi račun uporabniku SBSG po izvedenih storitvah</w:t>
      </w:r>
      <w:r w:rsidRPr="00D73AAA">
        <w:rPr>
          <w:rFonts w:ascii="Times New Roman" w:hAnsi="Times New Roman"/>
        </w:rPr>
        <w:t xml:space="preserve">; </w:t>
      </w:r>
    </w:p>
    <w:p w14:paraId="1F705174" w14:textId="77777777" w:rsidR="00BC6EE9" w:rsidRPr="00ED6F00" w:rsidRDefault="00BC6EE9" w:rsidP="00496661">
      <w:pPr>
        <w:numPr>
          <w:ilvl w:val="0"/>
          <w:numId w:val="14"/>
        </w:numPr>
        <w:jc w:val="both"/>
        <w:rPr>
          <w:rFonts w:ascii="Times New Roman" w:hAnsi="Times New Roman"/>
        </w:rPr>
      </w:pPr>
      <w:r w:rsidRPr="00ED6F00">
        <w:rPr>
          <w:rFonts w:ascii="Times New Roman" w:hAnsi="Times New Roman"/>
        </w:rPr>
        <w:t>zagotovitev in predajo certifikatov, izjav o skladnosti (</w:t>
      </w:r>
      <w:r w:rsidRPr="00ED6F00">
        <w:rPr>
          <w:rFonts w:ascii="Times New Roman" w:hAnsi="Times New Roman"/>
          <w:i/>
        </w:rPr>
        <w:t>Declaration of Conformity)</w:t>
      </w:r>
      <w:r w:rsidRPr="00ED6F00">
        <w:rPr>
          <w:rFonts w:ascii="Times New Roman" w:hAnsi="Times New Roman"/>
        </w:rPr>
        <w:t>;</w:t>
      </w:r>
    </w:p>
    <w:p w14:paraId="32F1853D" w14:textId="77777777" w:rsidR="00BC6EE9" w:rsidRPr="00ED6F00" w:rsidRDefault="00BC6EE9" w:rsidP="00496661">
      <w:pPr>
        <w:numPr>
          <w:ilvl w:val="0"/>
          <w:numId w:val="14"/>
        </w:numPr>
        <w:jc w:val="both"/>
        <w:rPr>
          <w:rFonts w:ascii="Times New Roman" w:hAnsi="Times New Roman"/>
        </w:rPr>
      </w:pPr>
      <w:r w:rsidRPr="00ED6F00">
        <w:rPr>
          <w:rFonts w:ascii="Times New Roman" w:hAnsi="Times New Roman"/>
        </w:rPr>
        <w:t>odpravo ali poravnavo stroškov za odpravo vseh napak in poškodb na prostorih in že vgrajeni opremi, ki bi nastale v času vnosa in namestitve opreme;</w:t>
      </w:r>
    </w:p>
    <w:p w14:paraId="7691548A" w14:textId="77777777" w:rsidR="00BC6EE9" w:rsidRPr="00ED6F00" w:rsidRDefault="00BC6EE9" w:rsidP="00496661">
      <w:pPr>
        <w:numPr>
          <w:ilvl w:val="0"/>
          <w:numId w:val="14"/>
        </w:numPr>
        <w:jc w:val="both"/>
        <w:rPr>
          <w:rFonts w:ascii="Times New Roman" w:hAnsi="Times New Roman"/>
        </w:rPr>
      </w:pPr>
      <w:r w:rsidRPr="00ED6F00">
        <w:rPr>
          <w:rFonts w:ascii="Times New Roman" w:hAnsi="Times New Roman"/>
        </w:rPr>
        <w:t xml:space="preserve">garancijski rok za odpravo napak v času </w:t>
      </w:r>
      <w:r w:rsidRPr="009D2769">
        <w:rPr>
          <w:rFonts w:ascii="Times New Roman" w:hAnsi="Times New Roman"/>
        </w:rPr>
        <w:t xml:space="preserve">najmanj </w:t>
      </w:r>
      <w:r w:rsidR="00485A71">
        <w:rPr>
          <w:rFonts w:ascii="Times New Roman" w:hAnsi="Times New Roman"/>
          <w:b/>
        </w:rPr>
        <w:t>24</w:t>
      </w:r>
      <w:r w:rsidR="00605677" w:rsidRPr="009D2769">
        <w:rPr>
          <w:rFonts w:ascii="Times New Roman" w:hAnsi="Times New Roman"/>
          <w:b/>
        </w:rPr>
        <w:t xml:space="preserve"> </w:t>
      </w:r>
      <w:r w:rsidRPr="009D2769">
        <w:rPr>
          <w:rFonts w:ascii="Times New Roman" w:hAnsi="Times New Roman"/>
          <w:b/>
        </w:rPr>
        <w:t>mesecev</w:t>
      </w:r>
      <w:r w:rsidRPr="009D2769">
        <w:rPr>
          <w:rFonts w:ascii="Times New Roman" w:hAnsi="Times New Roman"/>
        </w:rPr>
        <w:t xml:space="preserve"> od</w:t>
      </w:r>
      <w:r w:rsidRPr="00ED6F00">
        <w:rPr>
          <w:rFonts w:ascii="Times New Roman" w:hAnsi="Times New Roman"/>
        </w:rPr>
        <w:t xml:space="preserve"> končne primopredaje za vso opremo; </w:t>
      </w:r>
    </w:p>
    <w:p w14:paraId="40653B1A" w14:textId="77777777" w:rsidR="00BC6EE9" w:rsidRPr="00BD64B7" w:rsidRDefault="00BC6EE9" w:rsidP="00496661">
      <w:pPr>
        <w:numPr>
          <w:ilvl w:val="0"/>
          <w:numId w:val="14"/>
        </w:numPr>
        <w:jc w:val="both"/>
        <w:rPr>
          <w:rFonts w:ascii="Times New Roman" w:hAnsi="Times New Roman"/>
        </w:rPr>
      </w:pPr>
      <w:r w:rsidRPr="00BD64B7">
        <w:rPr>
          <w:rFonts w:ascii="Times New Roman" w:hAnsi="Times New Roman"/>
        </w:rPr>
        <w:t xml:space="preserve">vzdrževanje </w:t>
      </w:r>
      <w:r w:rsidR="00BD64B7" w:rsidRPr="00BD64B7">
        <w:rPr>
          <w:rFonts w:ascii="Times New Roman" w:hAnsi="Times New Roman"/>
        </w:rPr>
        <w:t xml:space="preserve">v času garancijskega </w:t>
      </w:r>
      <w:r w:rsidR="004C7F7A" w:rsidRPr="00BD64B7">
        <w:rPr>
          <w:rFonts w:ascii="Times New Roman" w:hAnsi="Times New Roman"/>
        </w:rPr>
        <w:t>obdobja</w:t>
      </w:r>
      <w:r w:rsidR="00BD64B7" w:rsidRPr="00BD64B7">
        <w:rPr>
          <w:rFonts w:ascii="Times New Roman" w:hAnsi="Times New Roman"/>
        </w:rPr>
        <w:t xml:space="preserve"> </w:t>
      </w:r>
      <w:r w:rsidRPr="00BD64B7">
        <w:rPr>
          <w:rFonts w:ascii="Times New Roman" w:hAnsi="Times New Roman"/>
        </w:rPr>
        <w:t>(navedeno v nadaljevanju);</w:t>
      </w:r>
    </w:p>
    <w:p w14:paraId="06992FC9" w14:textId="77777777" w:rsidR="00BC6EE9" w:rsidRPr="004838FF" w:rsidRDefault="00BC6EE9" w:rsidP="00496661">
      <w:pPr>
        <w:widowControl w:val="0"/>
        <w:numPr>
          <w:ilvl w:val="0"/>
          <w:numId w:val="14"/>
        </w:numPr>
        <w:jc w:val="both"/>
        <w:rPr>
          <w:rFonts w:ascii="Times New Roman" w:hAnsi="Times New Roman"/>
          <w:b/>
        </w:rPr>
      </w:pPr>
      <w:r w:rsidRPr="00ED6F00">
        <w:rPr>
          <w:rFonts w:ascii="Times New Roman" w:hAnsi="Times New Roman"/>
        </w:rPr>
        <w:t>izpolnjevanje vseh ostalih zahtev, ki so zahtevane v nadaljevanju in v tehničnih opisih opreme.</w:t>
      </w:r>
    </w:p>
    <w:p w14:paraId="3DCAF59B" w14:textId="77777777" w:rsidR="004838FF" w:rsidRPr="00ED6F00" w:rsidRDefault="004838FF" w:rsidP="004838FF">
      <w:pPr>
        <w:widowControl w:val="0"/>
        <w:ind w:left="1494"/>
        <w:jc w:val="both"/>
        <w:rPr>
          <w:rFonts w:ascii="Times New Roman" w:hAnsi="Times New Roman"/>
          <w:b/>
        </w:rPr>
      </w:pPr>
    </w:p>
    <w:p w14:paraId="2E3D0F01" w14:textId="77777777" w:rsidR="00BC6EE9" w:rsidRDefault="00BC6EE9" w:rsidP="001B2EE8">
      <w:pPr>
        <w:ind w:right="-32"/>
        <w:jc w:val="both"/>
        <w:rPr>
          <w:rFonts w:ascii="Times New Roman" w:hAnsi="Times New Roman"/>
          <w:b/>
        </w:rPr>
      </w:pPr>
      <w:bookmarkStart w:id="44" w:name="_Hlk189958592"/>
      <w:r>
        <w:rPr>
          <w:rFonts w:ascii="Times New Roman" w:hAnsi="Times New Roman"/>
          <w:b/>
        </w:rPr>
        <w:t>S</w:t>
      </w:r>
      <w:r w:rsidRPr="00ED6F00">
        <w:rPr>
          <w:rFonts w:ascii="Times New Roman" w:hAnsi="Times New Roman"/>
          <w:b/>
        </w:rPr>
        <w:t>kupni strošek vzdrževanja opreme v času garancije</w:t>
      </w:r>
      <w:r>
        <w:rPr>
          <w:rFonts w:ascii="Times New Roman" w:hAnsi="Times New Roman"/>
          <w:b/>
        </w:rPr>
        <w:t xml:space="preserve"> zajema:</w:t>
      </w:r>
    </w:p>
    <w:p w14:paraId="77756F14" w14:textId="77777777" w:rsidR="001B2EE8" w:rsidRPr="001B2EE8" w:rsidRDefault="001B2EE8" w:rsidP="001B2EE8">
      <w:pPr>
        <w:ind w:right="-32"/>
        <w:jc w:val="both"/>
        <w:rPr>
          <w:rFonts w:ascii="Times New Roman" w:hAnsi="Times New Roman"/>
          <w:b/>
        </w:rPr>
      </w:pPr>
    </w:p>
    <w:p w14:paraId="6F334AAC" w14:textId="77777777" w:rsidR="00BC6EE9" w:rsidRDefault="00EC0728" w:rsidP="00BC6EE9">
      <w:pPr>
        <w:spacing w:line="260" w:lineRule="exact"/>
        <w:contextualSpacing/>
        <w:jc w:val="both"/>
        <w:rPr>
          <w:rFonts w:ascii="Times New Roman" w:hAnsi="Times New Roman"/>
        </w:rPr>
      </w:pPr>
      <w:r>
        <w:rPr>
          <w:rFonts w:ascii="Times New Roman" w:hAnsi="Times New Roman"/>
        </w:rPr>
        <w:t>V</w:t>
      </w:r>
      <w:r w:rsidR="00BC6EE9" w:rsidRPr="009C160A">
        <w:rPr>
          <w:rFonts w:ascii="Times New Roman" w:hAnsi="Times New Roman"/>
        </w:rPr>
        <w:t>zdrževanj</w:t>
      </w:r>
      <w:r>
        <w:rPr>
          <w:rFonts w:ascii="Times New Roman" w:hAnsi="Times New Roman"/>
        </w:rPr>
        <w:t>e opreme</w:t>
      </w:r>
      <w:r w:rsidR="00BC6EE9" w:rsidRPr="007223C5">
        <w:rPr>
          <w:rFonts w:ascii="Times New Roman" w:hAnsi="Times New Roman"/>
        </w:rPr>
        <w:t xml:space="preserve"> obsega</w:t>
      </w:r>
      <w:r>
        <w:rPr>
          <w:rFonts w:ascii="Times New Roman" w:hAnsi="Times New Roman"/>
        </w:rPr>
        <w:t xml:space="preserve"> »popolno«</w:t>
      </w:r>
      <w:r w:rsidRPr="007223C5">
        <w:rPr>
          <w:rFonts w:ascii="Times New Roman" w:hAnsi="Times New Roman"/>
        </w:rPr>
        <w:t xml:space="preserve"> </w:t>
      </w:r>
      <w:r w:rsidR="00BC6EE9" w:rsidRPr="007223C5">
        <w:rPr>
          <w:rFonts w:ascii="Times New Roman" w:hAnsi="Times New Roman"/>
        </w:rPr>
        <w:t>preventivno in izredno</w:t>
      </w:r>
      <w:r w:rsidR="00BC6EE9">
        <w:rPr>
          <w:rFonts w:ascii="Times New Roman" w:hAnsi="Times New Roman"/>
        </w:rPr>
        <w:t xml:space="preserve"> </w:t>
      </w:r>
      <w:r w:rsidR="00BC6EE9" w:rsidRPr="007223C5">
        <w:rPr>
          <w:rFonts w:ascii="Times New Roman" w:hAnsi="Times New Roman"/>
        </w:rPr>
        <w:t xml:space="preserve">vzdrževanje </w:t>
      </w:r>
      <w:r>
        <w:rPr>
          <w:rFonts w:ascii="Times New Roman" w:hAnsi="Times New Roman"/>
        </w:rPr>
        <w:t xml:space="preserve">opreme </w:t>
      </w:r>
      <w:r w:rsidR="00BC6EE9" w:rsidRPr="007223C5">
        <w:rPr>
          <w:rFonts w:ascii="Times New Roman" w:hAnsi="Times New Roman"/>
        </w:rPr>
        <w:t xml:space="preserve">v </w:t>
      </w:r>
      <w:r w:rsidR="004C7F7A">
        <w:rPr>
          <w:rFonts w:ascii="Times New Roman" w:hAnsi="Times New Roman"/>
        </w:rPr>
        <w:t>garancijskem</w:t>
      </w:r>
      <w:r w:rsidR="000C616D">
        <w:rPr>
          <w:rFonts w:ascii="Times New Roman" w:hAnsi="Times New Roman"/>
        </w:rPr>
        <w:t xml:space="preserve"> obdobju</w:t>
      </w:r>
      <w:r w:rsidR="00BC6EE9" w:rsidRPr="007223C5">
        <w:rPr>
          <w:rFonts w:ascii="Times New Roman" w:hAnsi="Times New Roman"/>
        </w:rPr>
        <w:t>, in sicer:</w:t>
      </w:r>
    </w:p>
    <w:p w14:paraId="1DC4A4CB" w14:textId="77777777" w:rsidR="00BC6EE9" w:rsidRPr="007223C5" w:rsidRDefault="00BC6EE9" w:rsidP="00BC6EE9">
      <w:pPr>
        <w:spacing w:line="260" w:lineRule="exact"/>
        <w:contextualSpacing/>
        <w:jc w:val="both"/>
        <w:rPr>
          <w:rFonts w:ascii="Times New Roman" w:hAnsi="Times New Roman"/>
        </w:rPr>
      </w:pPr>
    </w:p>
    <w:p w14:paraId="1BF2C069" w14:textId="5D02B1AA" w:rsidR="00BC6EE9" w:rsidRPr="004838FF" w:rsidRDefault="004838FF" w:rsidP="00BB5735">
      <w:pPr>
        <w:autoSpaceDE w:val="0"/>
        <w:autoSpaceDN w:val="0"/>
        <w:adjustRightInd w:val="0"/>
        <w:spacing w:line="260" w:lineRule="exact"/>
        <w:jc w:val="both"/>
        <w:rPr>
          <w:rFonts w:ascii="Times New Roman" w:hAnsi="Times New Roman"/>
        </w:rPr>
      </w:pPr>
      <w:bookmarkStart w:id="45" w:name="_Hlk189958240"/>
      <w:r w:rsidRPr="004838FF">
        <w:rPr>
          <w:rFonts w:ascii="Times New Roman" w:hAnsi="Times New Roman"/>
          <w:u w:val="single"/>
        </w:rPr>
        <w:t>»POPOLNO« PREVENTIVNO VZDRŽEVANJE</w:t>
      </w:r>
      <w:r w:rsidRPr="004838FF">
        <w:rPr>
          <w:rFonts w:ascii="Times New Roman" w:hAnsi="Times New Roman"/>
        </w:rPr>
        <w:t xml:space="preserve"> pomeni zagotavljaje izvajanja rednih vzdrževalnih servisov po navodilih proizvajalca (najmanj 1x letno), vključno z vsemi rezervnimi deli (tudi dragi rezervni deli) in potrošnim materialom, stroški dela in potnimi stroški; npr.: kontrola stanja opreme in njene funkcionalnosti, odkrivanje napak in odprava le-teh, preverjanje in optimiranje funkcijskih parametrov delovanja, čiščenje opreme, izdaja servisnega poročila in nalepka na opremi z datumom in podpisom izvedbe pregleda.</w:t>
      </w:r>
    </w:p>
    <w:p w14:paraId="4ACC4C9E" w14:textId="77777777" w:rsidR="004838FF" w:rsidRPr="004838FF" w:rsidRDefault="004838FF" w:rsidP="004838FF">
      <w:pPr>
        <w:autoSpaceDE w:val="0"/>
        <w:autoSpaceDN w:val="0"/>
        <w:adjustRightInd w:val="0"/>
        <w:spacing w:line="260" w:lineRule="exact"/>
        <w:ind w:left="720"/>
        <w:jc w:val="both"/>
        <w:rPr>
          <w:rFonts w:ascii="Times New Roman" w:hAnsi="Times New Roman"/>
          <w:u w:val="single"/>
        </w:rPr>
      </w:pPr>
    </w:p>
    <w:bookmarkEnd w:id="45"/>
    <w:p w14:paraId="1AA42663" w14:textId="77777777" w:rsidR="00605677" w:rsidRDefault="004838FF" w:rsidP="00BB5735">
      <w:pPr>
        <w:autoSpaceDE w:val="0"/>
        <w:autoSpaceDN w:val="0"/>
        <w:adjustRightInd w:val="0"/>
        <w:spacing w:line="260" w:lineRule="exact"/>
        <w:jc w:val="both"/>
        <w:rPr>
          <w:rFonts w:ascii="Times New Roman" w:hAnsi="Times New Roman"/>
        </w:rPr>
      </w:pPr>
      <w:r w:rsidRPr="004838FF">
        <w:rPr>
          <w:rFonts w:ascii="Times New Roman" w:hAnsi="Times New Roman"/>
        </w:rPr>
        <w:t>IZREDNO VZDRŽEVANJE v času garancijskega roka pomeni servisna popravila/odpravo napak na opremi z zamenjavo iztrošenih, okvarjenih delov in potrošnega materiala za predmetno opremo ter vzpostavitev opreme v fazo pravilnega in brezhibnega delovanja. Servis se opravlja po pozivu uporabnika z vključenimi vsemi rezervnimi deli in potrošnimi materiali, ter ostalim potrebnim materialom in drobnim inventarjem za izvajanje storitev, vključno s transportnimi in vsemi ostalimi stroški.</w:t>
      </w:r>
    </w:p>
    <w:p w14:paraId="26616767" w14:textId="77777777" w:rsidR="004838FF" w:rsidRDefault="004838FF" w:rsidP="004838FF">
      <w:pPr>
        <w:autoSpaceDE w:val="0"/>
        <w:autoSpaceDN w:val="0"/>
        <w:adjustRightInd w:val="0"/>
        <w:spacing w:line="260" w:lineRule="exact"/>
        <w:ind w:left="720"/>
        <w:jc w:val="both"/>
        <w:rPr>
          <w:rFonts w:ascii="Times New Roman" w:hAnsi="Times New Roman"/>
        </w:rPr>
      </w:pPr>
    </w:p>
    <w:p w14:paraId="01C8A02E" w14:textId="77777777" w:rsidR="004838FF" w:rsidRPr="004838FF" w:rsidRDefault="004838FF" w:rsidP="00BB5735">
      <w:pPr>
        <w:autoSpaceDE w:val="0"/>
        <w:autoSpaceDN w:val="0"/>
        <w:adjustRightInd w:val="0"/>
        <w:spacing w:line="260" w:lineRule="exact"/>
        <w:jc w:val="both"/>
        <w:rPr>
          <w:rFonts w:ascii="Times New Roman" w:hAnsi="Times New Roman"/>
        </w:rPr>
      </w:pPr>
      <w:r w:rsidRPr="004838FF">
        <w:rPr>
          <w:rFonts w:ascii="Times New Roman" w:hAnsi="Times New Roman"/>
        </w:rPr>
        <w:t>Servisna dela, ki so potrebna zaradi strojeloma ali napačnega ravnanja uporabnika z opremo, ne pomenijo rednih vzdrževalnih del in jih dobavitelj uporabniku zaračuna po uradnem ceniku, pri čemer morajo cene rezervnih delov odražati realne cene na trgu, dobavitelj pa mora predložiti cenik rezervnih delov in potrošnega materiala ter cene delovne ure serviserja. Strojelom je zunanja poškodba kot posledica napačnega ravnanja, ki ni na strani dobavitelja oz. ravnanja uporabnika, ki niso dovoljena in opisana v navodilih za rokovanje oz. niso bila vključena v aplikacijsko šolanje uporabnikov.</w:t>
      </w:r>
    </w:p>
    <w:p w14:paraId="08B5BC50" w14:textId="77777777" w:rsidR="004838FF" w:rsidRPr="004838FF" w:rsidRDefault="004838FF" w:rsidP="00AF1F39">
      <w:pPr>
        <w:autoSpaceDE w:val="0"/>
        <w:autoSpaceDN w:val="0"/>
        <w:adjustRightInd w:val="0"/>
        <w:spacing w:line="260" w:lineRule="exact"/>
        <w:jc w:val="both"/>
        <w:rPr>
          <w:rFonts w:ascii="Times New Roman" w:hAnsi="Times New Roman"/>
        </w:rPr>
      </w:pPr>
    </w:p>
    <w:p w14:paraId="3F05F400" w14:textId="77777777" w:rsidR="00237F8C" w:rsidRPr="004838FF" w:rsidRDefault="00237F8C" w:rsidP="00BC6EE9">
      <w:pPr>
        <w:widowControl w:val="0"/>
        <w:jc w:val="both"/>
        <w:rPr>
          <w:rFonts w:ascii="Times New Roman" w:hAnsi="Times New Roman"/>
          <w:u w:val="single"/>
        </w:rPr>
      </w:pPr>
      <w:r w:rsidRPr="004838FF">
        <w:rPr>
          <w:rFonts w:ascii="Times New Roman" w:hAnsi="Times New Roman"/>
          <w:u w:val="single"/>
        </w:rPr>
        <w:t>Ponudnik zagotavlja naslednja opravila oz. odzivne čase</w:t>
      </w:r>
      <w:r w:rsidR="008363DE" w:rsidRPr="004838FF">
        <w:rPr>
          <w:rFonts w:ascii="Times New Roman" w:hAnsi="Times New Roman"/>
          <w:u w:val="single"/>
        </w:rPr>
        <w:t xml:space="preserve"> v garancijski dobi</w:t>
      </w:r>
      <w:r w:rsidRPr="004838FF">
        <w:rPr>
          <w:rFonts w:ascii="Times New Roman" w:hAnsi="Times New Roman"/>
          <w:u w:val="single"/>
        </w:rPr>
        <w:t>:</w:t>
      </w:r>
    </w:p>
    <w:bookmarkEnd w:id="44"/>
    <w:p w14:paraId="626E718A" w14:textId="77777777" w:rsidR="00FF711A" w:rsidRDefault="00FF711A" w:rsidP="00C956BE">
      <w:pPr>
        <w:widowControl w:val="0"/>
        <w:jc w:val="both"/>
        <w:rPr>
          <w:rFonts w:ascii="Times New Roman" w:hAnsi="Times New Roman"/>
          <w:highlight w:val="yellow"/>
        </w:rPr>
      </w:pPr>
    </w:p>
    <w:p w14:paraId="4206ABFA" w14:textId="77777777" w:rsidR="004838FF" w:rsidRPr="004838FF" w:rsidRDefault="004838FF" w:rsidP="004838FF">
      <w:pPr>
        <w:jc w:val="both"/>
        <w:rPr>
          <w:rFonts w:ascii="Times New Roman" w:hAnsi="Times New Roman"/>
        </w:rPr>
      </w:pPr>
      <w:r w:rsidRPr="004838FF">
        <w:rPr>
          <w:rFonts w:ascii="Times New Roman" w:hAnsi="Times New Roman"/>
        </w:rPr>
        <w:t>Odzivni čas serviserja je največ 2 uri od prijave napake, v katerem mora vzpostaviti kontakt z uporabnikom. Prihod serviserja na lokacijo in diagnosticiranje napake pri uporabniku mora biti izvedeno najkasneje v 24 urah od prijave napake. Odprava manjših napak mora biti izvedena najkasneje v 48 urah od prijave napake. V primeru večjih napak se pogodbeni stranki sporazumno dogovorita o času odprave napake, le-ta pa mora biti odpravljena v najkrajšem možnem času. Če so navedeni roki preseženi, ima uporabnik pravico naročiti odpravo napak pri tretji osebi na stroške dobavitelja ali unovčiti ustrezno zavarovanje.</w:t>
      </w:r>
    </w:p>
    <w:p w14:paraId="15005E6E" w14:textId="77777777" w:rsidR="001B2EE8" w:rsidRDefault="001B2EE8">
      <w:pPr>
        <w:rPr>
          <w:rFonts w:ascii="Times New Roman" w:hAnsi="Times New Roman"/>
          <w:b/>
        </w:rPr>
      </w:pPr>
    </w:p>
    <w:p w14:paraId="4A3355D0" w14:textId="77777777" w:rsidR="004C7F7A" w:rsidRPr="004C7F7A" w:rsidRDefault="004C7F7A" w:rsidP="00496661">
      <w:pPr>
        <w:pStyle w:val="Odstavekseznama"/>
        <w:numPr>
          <w:ilvl w:val="0"/>
          <w:numId w:val="21"/>
        </w:numPr>
        <w:ind w:right="-32"/>
        <w:jc w:val="both"/>
        <w:rPr>
          <w:rFonts w:ascii="Times New Roman" w:hAnsi="Times New Roman"/>
          <w:b/>
        </w:rPr>
      </w:pPr>
      <w:r w:rsidRPr="004C7F7A">
        <w:rPr>
          <w:rFonts w:ascii="Times New Roman" w:hAnsi="Times New Roman"/>
          <w:b/>
        </w:rPr>
        <w:t>Skupni st</w:t>
      </w:r>
      <w:r>
        <w:rPr>
          <w:rFonts w:ascii="Times New Roman" w:hAnsi="Times New Roman"/>
          <w:b/>
        </w:rPr>
        <w:t xml:space="preserve">rošek vzdrževanja opreme v </w:t>
      </w:r>
      <w:r w:rsidR="00485A71">
        <w:rPr>
          <w:rFonts w:ascii="Times New Roman" w:hAnsi="Times New Roman"/>
          <w:b/>
        </w:rPr>
        <w:t>5</w:t>
      </w:r>
      <w:r>
        <w:rPr>
          <w:rFonts w:ascii="Times New Roman" w:hAnsi="Times New Roman"/>
          <w:b/>
        </w:rPr>
        <w:t xml:space="preserve"> letnem pogarancijskem obdobju</w:t>
      </w:r>
      <w:r w:rsidRPr="004C7F7A">
        <w:rPr>
          <w:rFonts w:ascii="Times New Roman" w:hAnsi="Times New Roman"/>
          <w:b/>
        </w:rPr>
        <w:t>:</w:t>
      </w:r>
    </w:p>
    <w:p w14:paraId="2E6FDAB7" w14:textId="77777777" w:rsidR="004C7F7A" w:rsidRDefault="004C7F7A" w:rsidP="004C7F7A">
      <w:pPr>
        <w:spacing w:line="260" w:lineRule="exact"/>
        <w:contextualSpacing/>
        <w:jc w:val="both"/>
        <w:rPr>
          <w:rFonts w:ascii="Times New Roman" w:hAnsi="Times New Roman"/>
        </w:rPr>
      </w:pPr>
      <w:r w:rsidRPr="007223C5">
        <w:rPr>
          <w:rFonts w:ascii="Times New Roman" w:hAnsi="Times New Roman"/>
        </w:rPr>
        <w:t xml:space="preserve">Predmet javnega naročila v okviru </w:t>
      </w:r>
      <w:r w:rsidRPr="009C160A">
        <w:rPr>
          <w:rFonts w:ascii="Times New Roman" w:hAnsi="Times New Roman"/>
        </w:rPr>
        <w:t>vzdrževanja</w:t>
      </w:r>
      <w:r w:rsidRPr="007223C5">
        <w:rPr>
          <w:rFonts w:ascii="Times New Roman" w:hAnsi="Times New Roman"/>
        </w:rPr>
        <w:t xml:space="preserve"> </w:t>
      </w:r>
      <w:r w:rsidR="00FC3198">
        <w:rPr>
          <w:rFonts w:ascii="Times New Roman" w:hAnsi="Times New Roman"/>
        </w:rPr>
        <w:t xml:space="preserve">opreme </w:t>
      </w:r>
      <w:r w:rsidRPr="007223C5">
        <w:rPr>
          <w:rFonts w:ascii="Times New Roman" w:hAnsi="Times New Roman"/>
        </w:rPr>
        <w:t xml:space="preserve">obsega </w:t>
      </w:r>
      <w:r w:rsidR="004D7CA9">
        <w:rPr>
          <w:rFonts w:ascii="Times New Roman" w:hAnsi="Times New Roman"/>
        </w:rPr>
        <w:t xml:space="preserve">preventivno </w:t>
      </w:r>
      <w:r>
        <w:rPr>
          <w:rFonts w:ascii="Times New Roman" w:hAnsi="Times New Roman"/>
        </w:rPr>
        <w:t xml:space="preserve"> </w:t>
      </w:r>
      <w:r w:rsidRPr="007223C5">
        <w:rPr>
          <w:rFonts w:ascii="Times New Roman" w:hAnsi="Times New Roman"/>
        </w:rPr>
        <w:t xml:space="preserve">vzdrževanje v </w:t>
      </w:r>
      <w:r>
        <w:rPr>
          <w:rFonts w:ascii="Times New Roman" w:hAnsi="Times New Roman"/>
        </w:rPr>
        <w:t>(</w:t>
      </w:r>
      <w:r w:rsidR="00485A71">
        <w:rPr>
          <w:rFonts w:ascii="Times New Roman" w:hAnsi="Times New Roman"/>
        </w:rPr>
        <w:t>5</w:t>
      </w:r>
      <w:r>
        <w:rPr>
          <w:rFonts w:ascii="Times New Roman" w:hAnsi="Times New Roman"/>
        </w:rPr>
        <w:t>) letnem</w:t>
      </w:r>
      <w:r w:rsidR="00283337">
        <w:rPr>
          <w:rFonts w:ascii="Times New Roman" w:hAnsi="Times New Roman"/>
        </w:rPr>
        <w:t xml:space="preserve"> pogarancijskem</w:t>
      </w:r>
      <w:r>
        <w:rPr>
          <w:rFonts w:ascii="Times New Roman" w:hAnsi="Times New Roman"/>
        </w:rPr>
        <w:t xml:space="preserve"> obdobju</w:t>
      </w:r>
      <w:r w:rsidRPr="007223C5">
        <w:rPr>
          <w:rFonts w:ascii="Times New Roman" w:hAnsi="Times New Roman"/>
        </w:rPr>
        <w:t>, in sicer:</w:t>
      </w:r>
    </w:p>
    <w:p w14:paraId="14266345" w14:textId="77777777" w:rsidR="004C7F7A" w:rsidRPr="007223C5" w:rsidRDefault="004C7F7A" w:rsidP="004C7F7A">
      <w:pPr>
        <w:spacing w:line="260" w:lineRule="exact"/>
        <w:contextualSpacing/>
        <w:jc w:val="both"/>
        <w:rPr>
          <w:rFonts w:ascii="Times New Roman" w:hAnsi="Times New Roman"/>
        </w:rPr>
      </w:pPr>
    </w:p>
    <w:p w14:paraId="1FBAF7CE" w14:textId="5DAA2207" w:rsidR="004838FF" w:rsidRPr="004838FF" w:rsidRDefault="004838FF" w:rsidP="00485A71">
      <w:pPr>
        <w:autoSpaceDE w:val="0"/>
        <w:autoSpaceDN w:val="0"/>
        <w:adjustRightInd w:val="0"/>
        <w:spacing w:line="260" w:lineRule="exact"/>
        <w:jc w:val="both"/>
        <w:rPr>
          <w:rFonts w:ascii="Times New Roman" w:hAnsi="Times New Roman"/>
        </w:rPr>
      </w:pPr>
      <w:r w:rsidRPr="004838FF">
        <w:rPr>
          <w:rFonts w:ascii="Times New Roman" w:hAnsi="Times New Roman"/>
          <w:u w:val="single"/>
        </w:rPr>
        <w:t>»POPOLNO« PREVENTIVNO VZDRŽEVANJE</w:t>
      </w:r>
      <w:r w:rsidRPr="004838FF">
        <w:rPr>
          <w:rFonts w:ascii="Times New Roman" w:hAnsi="Times New Roman"/>
        </w:rPr>
        <w:t xml:space="preserve"> pomeni zagotavljaje izvajanja rednih vzdrževalnih servisov po navodilih proizvajalca (najmanj 1x letno), vključno z vsemi rezervnimi deli (tudi dragi rezervni deli) in potrošnim materialom, stroški dela in potnimi stroški; npr.: kontrola stanja opreme in njene funkcionalnosti, odkrivanje napak in odprava le-teh, preverjanje in optimiranje funkcijskih parametrov delovanja, čiščenje opreme, izdaja servisnega poročila in nalepka na opremi z datumom in podpisom izvedbe pregleda.</w:t>
      </w:r>
    </w:p>
    <w:p w14:paraId="62C153FA" w14:textId="77777777" w:rsidR="008E17D1" w:rsidRPr="00075811" w:rsidRDefault="008E17D1" w:rsidP="004C7F7A">
      <w:pPr>
        <w:autoSpaceDE w:val="0"/>
        <w:autoSpaceDN w:val="0"/>
        <w:adjustRightInd w:val="0"/>
        <w:spacing w:line="260" w:lineRule="exact"/>
        <w:jc w:val="both"/>
        <w:rPr>
          <w:rFonts w:ascii="Times New Roman" w:hAnsi="Times New Roman"/>
          <w:highlight w:val="yellow"/>
        </w:rPr>
      </w:pPr>
    </w:p>
    <w:p w14:paraId="2DBF9C3A" w14:textId="77777777" w:rsidR="00AF1F39" w:rsidRPr="004838FF" w:rsidRDefault="00AF1F39" w:rsidP="00AF1F39">
      <w:pPr>
        <w:rPr>
          <w:rFonts w:ascii="Times New Roman" w:hAnsi="Times New Roman"/>
        </w:rPr>
      </w:pPr>
      <w:bookmarkStart w:id="46" w:name="_Hlk189913058"/>
      <w:r w:rsidRPr="004838FF">
        <w:rPr>
          <w:rFonts w:ascii="Times New Roman" w:hAnsi="Times New Roman"/>
        </w:rPr>
        <w:t>Ob tem mora dobavitelj – serviser zagotavljati enak odzivni čas kot v garancijskem roku in izvajati tudi vsa intervencijska popravila oz. servisiranje.</w:t>
      </w:r>
    </w:p>
    <w:p w14:paraId="2AD920F5" w14:textId="77777777" w:rsidR="00AF1F39" w:rsidRDefault="00AF1F39" w:rsidP="00E61FA3">
      <w:pPr>
        <w:jc w:val="both"/>
        <w:rPr>
          <w:rFonts w:ascii="Times New Roman" w:hAnsi="Times New Roman"/>
          <w:color w:val="000000" w:themeColor="text1"/>
          <w:u w:val="single"/>
        </w:rPr>
      </w:pPr>
    </w:p>
    <w:p w14:paraId="66D22035" w14:textId="77777777" w:rsidR="00E61FA3" w:rsidRPr="0016792D" w:rsidRDefault="00E61FA3" w:rsidP="00E61FA3">
      <w:pPr>
        <w:jc w:val="both"/>
        <w:rPr>
          <w:rFonts w:ascii="Times New Roman" w:hAnsi="Times New Roman"/>
          <w:color w:val="000000" w:themeColor="text1"/>
        </w:rPr>
      </w:pPr>
      <w:r w:rsidRPr="0016792D">
        <w:rPr>
          <w:rFonts w:ascii="Times New Roman" w:hAnsi="Times New Roman"/>
          <w:color w:val="000000" w:themeColor="text1"/>
          <w:u w:val="single"/>
        </w:rPr>
        <w:t xml:space="preserve">Cena </w:t>
      </w:r>
      <w:r>
        <w:rPr>
          <w:rFonts w:ascii="Times New Roman" w:hAnsi="Times New Roman"/>
          <w:color w:val="000000" w:themeColor="text1"/>
          <w:u w:val="single"/>
        </w:rPr>
        <w:t xml:space="preserve">vzdrževalnih </w:t>
      </w:r>
      <w:r w:rsidRPr="0016792D">
        <w:rPr>
          <w:rFonts w:ascii="Times New Roman" w:hAnsi="Times New Roman"/>
          <w:color w:val="000000" w:themeColor="text1"/>
          <w:u w:val="single"/>
        </w:rPr>
        <w:t xml:space="preserve">storitev po ponudbi </w:t>
      </w:r>
      <w:r w:rsidRPr="004D7CA9">
        <w:rPr>
          <w:rFonts w:ascii="Times New Roman" w:hAnsi="Times New Roman"/>
          <w:color w:val="000000" w:themeColor="text1"/>
          <w:u w:val="single"/>
        </w:rPr>
        <w:t>za pogarancijsko vzdrževanje</w:t>
      </w:r>
      <w:r>
        <w:rPr>
          <w:rFonts w:ascii="Times New Roman" w:hAnsi="Times New Roman"/>
          <w:color w:val="000000" w:themeColor="text1"/>
          <w:u w:val="single"/>
        </w:rPr>
        <w:t xml:space="preserve"> </w:t>
      </w:r>
      <w:r w:rsidRPr="0016792D">
        <w:rPr>
          <w:rFonts w:ascii="Times New Roman" w:hAnsi="Times New Roman"/>
          <w:color w:val="000000" w:themeColor="text1"/>
          <w:u w:val="single"/>
        </w:rPr>
        <w:t xml:space="preserve">je fiksna in nespremenljiva za prvih dvanajst (12) mesecev izvajanja naročila po sklenitvi pogodbe, v naslednjih </w:t>
      </w:r>
      <w:r w:rsidR="00485A71">
        <w:rPr>
          <w:rFonts w:ascii="Times New Roman" w:hAnsi="Times New Roman"/>
          <w:color w:val="000000" w:themeColor="text1"/>
          <w:u w:val="single"/>
        </w:rPr>
        <w:t>štirih (4</w:t>
      </w:r>
      <w:r w:rsidRPr="0016792D">
        <w:rPr>
          <w:rFonts w:ascii="Times New Roman" w:hAnsi="Times New Roman"/>
          <w:color w:val="000000" w:themeColor="text1"/>
          <w:u w:val="single"/>
        </w:rPr>
        <w:t xml:space="preserve">) letih se </w:t>
      </w:r>
      <w:r w:rsidR="00E269B2">
        <w:rPr>
          <w:rFonts w:ascii="Times New Roman" w:hAnsi="Times New Roman"/>
          <w:color w:val="000000" w:themeColor="text1"/>
          <w:u w:val="single"/>
        </w:rPr>
        <w:t xml:space="preserve">lahko </w:t>
      </w:r>
      <w:r w:rsidRPr="0016792D">
        <w:rPr>
          <w:rFonts w:ascii="Times New Roman" w:hAnsi="Times New Roman"/>
          <w:color w:val="000000" w:themeColor="text1"/>
          <w:u w:val="single"/>
        </w:rPr>
        <w:t>cena valorizira.</w:t>
      </w:r>
    </w:p>
    <w:bookmarkEnd w:id="46"/>
    <w:p w14:paraId="262A7CDA" w14:textId="77777777" w:rsidR="004D7CA9" w:rsidRPr="00C67CE9" w:rsidRDefault="004D7CA9" w:rsidP="00C67CE9">
      <w:pPr>
        <w:jc w:val="both"/>
        <w:rPr>
          <w:rFonts w:ascii="Times New Roman" w:hAnsi="Times New Roman"/>
          <w:b/>
          <w:bCs/>
          <w:color w:val="000000" w:themeColor="text1"/>
        </w:rPr>
      </w:pPr>
    </w:p>
    <w:p w14:paraId="47048ABE" w14:textId="77777777" w:rsidR="00E61FA3" w:rsidRPr="0016792D" w:rsidRDefault="00E61FA3" w:rsidP="00E61FA3">
      <w:pPr>
        <w:jc w:val="both"/>
        <w:rPr>
          <w:rFonts w:ascii="Times New Roman" w:hAnsi="Times New Roman"/>
          <w:color w:val="000000" w:themeColor="text1"/>
        </w:rPr>
      </w:pPr>
      <w:r w:rsidRPr="0016792D">
        <w:rPr>
          <w:rFonts w:ascii="Times New Roman" w:hAnsi="Times New Roman"/>
          <w:color w:val="000000" w:themeColor="text1"/>
        </w:rPr>
        <w:t>Način valorizacije poteka skladno s Pravilnikom o načinih valorizacije denarnih obveznosti, ki jih v več letnih pogodbah dogovarjajo pravne osebe javnega sektorja (</w:t>
      </w:r>
      <w:r w:rsidRPr="0016792D">
        <w:rPr>
          <w:rFonts w:ascii="Times New Roman" w:hAnsi="Times New Roman"/>
          <w:i/>
          <w:color w:val="000000" w:themeColor="text1"/>
        </w:rPr>
        <w:t xml:space="preserve">Uradni list RS, št. </w:t>
      </w:r>
      <w:hyperlink r:id="rId14" w:tooltip="Pravilnik o načinih valorizacije denarnih obveznosti, ki jih v večletnih pogodbah dogovarjajo pravne osebe javnega sektorja (Uradni list RS, št. 1-11/2004)" w:history="1">
        <w:r w:rsidR="001073D9">
          <w:rPr>
            <w:rStyle w:val="Hiperpovezava"/>
            <w:rFonts w:ascii="Times New Roman" w:hAnsi="Times New Roman"/>
            <w:i/>
            <w:color w:val="000000" w:themeColor="text1"/>
            <w:u w:val="none"/>
          </w:rPr>
          <w:t>1/</w:t>
        </w:r>
        <w:r w:rsidRPr="0016792D">
          <w:rPr>
            <w:rStyle w:val="Hiperpovezava"/>
            <w:rFonts w:ascii="Times New Roman" w:hAnsi="Times New Roman"/>
            <w:i/>
            <w:color w:val="000000" w:themeColor="text1"/>
            <w:u w:val="none"/>
          </w:rPr>
          <w:t>04</w:t>
        </w:r>
      </w:hyperlink>
      <w:r w:rsidRPr="0016792D">
        <w:rPr>
          <w:rFonts w:ascii="Times New Roman" w:hAnsi="Times New Roman"/>
          <w:color w:val="000000" w:themeColor="text1"/>
        </w:rPr>
        <w:t xml:space="preserve">). </w:t>
      </w:r>
      <w:r>
        <w:rPr>
          <w:rFonts w:ascii="Times New Roman" w:hAnsi="Times New Roman"/>
        </w:rPr>
        <w:t>Pri tem se bo upošteval indeks rasti cen življenjskih potrebščin v Sloveniji (po podatkih Statističnega urada Republike Slovenije).</w:t>
      </w:r>
    </w:p>
    <w:p w14:paraId="144B62CF" w14:textId="77777777" w:rsidR="00E61FA3" w:rsidRPr="0016792D" w:rsidRDefault="00E61FA3" w:rsidP="00E61FA3">
      <w:pPr>
        <w:jc w:val="both"/>
        <w:rPr>
          <w:rFonts w:ascii="Times New Roman" w:hAnsi="Times New Roman"/>
          <w:color w:val="000000" w:themeColor="text1"/>
        </w:rPr>
      </w:pPr>
    </w:p>
    <w:p w14:paraId="2B1A5320" w14:textId="77777777" w:rsidR="00E61FA3" w:rsidRPr="0016792D" w:rsidRDefault="00E61FA3" w:rsidP="00E61FA3">
      <w:pPr>
        <w:jc w:val="both"/>
        <w:rPr>
          <w:rFonts w:ascii="Times New Roman" w:hAnsi="Times New Roman"/>
          <w:color w:val="000000" w:themeColor="text1"/>
        </w:rPr>
      </w:pPr>
      <w:r w:rsidRPr="0016792D">
        <w:rPr>
          <w:rFonts w:ascii="Times New Roman" w:hAnsi="Times New Roman"/>
          <w:color w:val="000000" w:themeColor="text1"/>
        </w:rPr>
        <w:t>Nove cene veljajo zgolj s sklenitvijo aneksa k pogodbi.</w:t>
      </w:r>
    </w:p>
    <w:p w14:paraId="2BF3C7BF" w14:textId="77777777" w:rsidR="00E61FA3" w:rsidRPr="00ED6F00" w:rsidRDefault="00E61FA3" w:rsidP="00BC6EE9">
      <w:pPr>
        <w:jc w:val="both"/>
        <w:rPr>
          <w:rFonts w:ascii="Times New Roman" w:hAnsi="Times New Roman"/>
        </w:rPr>
      </w:pPr>
    </w:p>
    <w:p w14:paraId="4242AB0D" w14:textId="77777777" w:rsidR="00BC6EE9" w:rsidRPr="00ED6F00" w:rsidRDefault="00BC6EE9" w:rsidP="00BC6EE9">
      <w:pPr>
        <w:jc w:val="both"/>
        <w:rPr>
          <w:rFonts w:ascii="Times New Roman" w:hAnsi="Times New Roman"/>
          <w:u w:val="single"/>
        </w:rPr>
      </w:pPr>
      <w:r w:rsidRPr="00ED6F00">
        <w:rPr>
          <w:rFonts w:ascii="Times New Roman" w:hAnsi="Times New Roman"/>
          <w:u w:val="single"/>
        </w:rPr>
        <w:t>Ponudnik skladno z zgornjimi zahtevami izpolni »Predračun« (</w:t>
      </w:r>
      <w:r w:rsidRPr="00ED6F00">
        <w:rPr>
          <w:rFonts w:ascii="Times New Roman" w:hAnsi="Times New Roman"/>
          <w:i/>
          <w:u w:val="single"/>
        </w:rPr>
        <w:t>OBR-3</w:t>
      </w:r>
      <w:r w:rsidRPr="00ED6F00">
        <w:rPr>
          <w:rFonts w:ascii="Times New Roman" w:hAnsi="Times New Roman"/>
          <w:u w:val="single"/>
        </w:rPr>
        <w:t>)</w:t>
      </w:r>
    </w:p>
    <w:p w14:paraId="12A8E233" w14:textId="77777777" w:rsidR="00BC6EE9" w:rsidRPr="00ED6F00" w:rsidRDefault="00BC6EE9" w:rsidP="00BC6EE9">
      <w:pPr>
        <w:widowControl w:val="0"/>
        <w:jc w:val="both"/>
        <w:rPr>
          <w:rFonts w:ascii="Times New Roman" w:hAnsi="Times New Roman"/>
          <w:bCs/>
          <w:spacing w:val="-1"/>
        </w:rPr>
      </w:pPr>
    </w:p>
    <w:p w14:paraId="73FA7526" w14:textId="77777777" w:rsidR="00BC6EE9" w:rsidRPr="00ED6F00" w:rsidRDefault="00BC6EE9" w:rsidP="004C7F7A">
      <w:pPr>
        <w:jc w:val="both"/>
        <w:rPr>
          <w:rFonts w:ascii="Times New Roman" w:hAnsi="Times New Roman"/>
          <w:b/>
        </w:rPr>
      </w:pPr>
      <w:r w:rsidRPr="00ED6F00">
        <w:rPr>
          <w:rFonts w:ascii="Times New Roman" w:hAnsi="Times New Roman"/>
          <w:b/>
        </w:rPr>
        <w:t xml:space="preserve">Ponudnik v informacijskem </w:t>
      </w:r>
      <w:r w:rsidRPr="00ED6F00">
        <w:rPr>
          <w:rFonts w:ascii="Times New Roman" w:hAnsi="Times New Roman"/>
          <w:b/>
          <w:i/>
        </w:rPr>
        <w:t>sistemu e-JN</w:t>
      </w:r>
      <w:r w:rsidRPr="00ED6F00">
        <w:rPr>
          <w:rFonts w:ascii="Times New Roman" w:hAnsi="Times New Roman"/>
          <w:b/>
        </w:rPr>
        <w:t xml:space="preserve"> </w:t>
      </w:r>
      <w:r w:rsidRPr="00ED6F00">
        <w:rPr>
          <w:rFonts w:ascii="Times New Roman" w:hAnsi="Times New Roman"/>
          <w:b/>
          <w:u w:val="single"/>
        </w:rPr>
        <w:t xml:space="preserve">v razdelek </w:t>
      </w:r>
      <w:r w:rsidR="00C02556" w:rsidRPr="00C02556">
        <w:rPr>
          <w:rFonts w:ascii="Times New Roman" w:hAnsi="Times New Roman"/>
          <w:b/>
          <w:u w:val="single"/>
        </w:rPr>
        <w:t>»</w:t>
      </w:r>
      <w:r w:rsidR="00C02556" w:rsidRPr="00C02556">
        <w:rPr>
          <w:rFonts w:ascii="Times New Roman" w:hAnsi="Times New Roman"/>
          <w:b/>
          <w:i/>
          <w:iCs/>
          <w:u w:val="single"/>
        </w:rPr>
        <w:t>Skupna ponudbena cena</w:t>
      </w:r>
      <w:r w:rsidR="00C02556" w:rsidRPr="00C02556">
        <w:rPr>
          <w:rFonts w:ascii="Times New Roman" w:hAnsi="Times New Roman"/>
          <w:b/>
          <w:u w:val="single"/>
        </w:rPr>
        <w:t xml:space="preserve">«, v del </w:t>
      </w:r>
      <w:r w:rsidRPr="00ED6F00">
        <w:rPr>
          <w:rFonts w:ascii="Times New Roman" w:hAnsi="Times New Roman"/>
          <w:b/>
          <w:i/>
          <w:u w:val="single"/>
        </w:rPr>
        <w:t>»Predračun</w:t>
      </w:r>
      <w:r w:rsidRPr="00ED6F00">
        <w:rPr>
          <w:rFonts w:ascii="Times New Roman" w:hAnsi="Times New Roman"/>
          <w:b/>
          <w:u w:val="single"/>
        </w:rPr>
        <w:t>«</w:t>
      </w:r>
      <w:r w:rsidRPr="00ED6F00">
        <w:rPr>
          <w:rFonts w:ascii="Times New Roman" w:hAnsi="Times New Roman"/>
          <w:b/>
        </w:rPr>
        <w:t xml:space="preserve"> naloži izpolnjen obrazec </w:t>
      </w:r>
      <w:r w:rsidRPr="00ED6F00">
        <w:rPr>
          <w:rFonts w:ascii="Times New Roman" w:hAnsi="Times New Roman"/>
          <w:b/>
          <w:i/>
        </w:rPr>
        <w:t>»Predračun«</w:t>
      </w:r>
      <w:r w:rsidR="00C02556">
        <w:rPr>
          <w:rFonts w:ascii="Times New Roman" w:hAnsi="Times New Roman"/>
          <w:b/>
          <w:i/>
        </w:rPr>
        <w:t xml:space="preserve"> </w:t>
      </w:r>
      <w:r w:rsidR="00C02556" w:rsidRPr="00ED6F00">
        <w:rPr>
          <w:rFonts w:ascii="Times New Roman" w:hAnsi="Times New Roman"/>
          <w:b/>
          <w:i/>
        </w:rPr>
        <w:t>(OBR-3)</w:t>
      </w:r>
      <w:r w:rsidRPr="00ED6F00">
        <w:rPr>
          <w:rFonts w:ascii="Times New Roman" w:hAnsi="Times New Roman"/>
          <w:b/>
        </w:rPr>
        <w:t xml:space="preserve"> v </w:t>
      </w:r>
      <w:r w:rsidR="00C02556">
        <w:rPr>
          <w:rFonts w:ascii="Times New Roman" w:hAnsi="Times New Roman"/>
          <w:b/>
        </w:rPr>
        <w:t>.</w:t>
      </w:r>
      <w:r w:rsidRPr="00ED6F00">
        <w:rPr>
          <w:rFonts w:ascii="Times New Roman" w:hAnsi="Times New Roman"/>
          <w:b/>
        </w:rPr>
        <w:t xml:space="preserve">pdf datoteki, ki bo dostopen na javnem odpiranju ponudb. </w:t>
      </w:r>
    </w:p>
    <w:p w14:paraId="6A6D1C9A" w14:textId="77777777" w:rsidR="00BC6EE9" w:rsidRPr="00BD6FC7" w:rsidRDefault="00BC6EE9" w:rsidP="004C7F7A">
      <w:pPr>
        <w:jc w:val="both"/>
        <w:rPr>
          <w:rFonts w:ascii="Times New Roman" w:hAnsi="Times New Roman"/>
          <w:b/>
          <w:i/>
        </w:rPr>
      </w:pPr>
      <w:r w:rsidRPr="00AE1FEE">
        <w:rPr>
          <w:rFonts w:ascii="Times New Roman" w:hAnsi="Times New Roman"/>
          <w:b/>
          <w:bCs/>
          <w:i/>
        </w:rPr>
        <w:t xml:space="preserve">Opozorilo: Ponudnik lahko v razdelek </w:t>
      </w:r>
      <w:r w:rsidR="00C02556" w:rsidRPr="00C02556">
        <w:rPr>
          <w:rFonts w:ascii="Times New Roman" w:hAnsi="Times New Roman"/>
          <w:b/>
          <w:bCs/>
          <w:i/>
        </w:rPr>
        <w:t xml:space="preserve">»Skupna ponudbena cena«, v del </w:t>
      </w:r>
      <w:r w:rsidRPr="00AE1FEE">
        <w:rPr>
          <w:rFonts w:ascii="Times New Roman" w:hAnsi="Times New Roman"/>
          <w:b/>
          <w:bCs/>
          <w:i/>
        </w:rPr>
        <w:t>»Predračun« naloži le eno PDF datoteko!</w:t>
      </w:r>
    </w:p>
    <w:p w14:paraId="76EF2C10" w14:textId="77777777" w:rsidR="00BC6EE9" w:rsidRPr="0065766C" w:rsidRDefault="00BC6EE9" w:rsidP="004C7F7A">
      <w:pPr>
        <w:jc w:val="both"/>
        <w:rPr>
          <w:rFonts w:ascii="Times New Roman" w:hAnsi="Times New Roman"/>
          <w:i/>
        </w:rPr>
      </w:pPr>
      <w:r w:rsidRPr="0065766C">
        <w:rPr>
          <w:rFonts w:ascii="Times New Roman" w:hAnsi="Times New Roman"/>
          <w:u w:val="single"/>
        </w:rPr>
        <w:t xml:space="preserve">V razdelek </w:t>
      </w:r>
      <w:r w:rsidRPr="0065766C">
        <w:rPr>
          <w:rFonts w:ascii="Times New Roman" w:hAnsi="Times New Roman"/>
          <w:i/>
          <w:u w:val="single"/>
        </w:rPr>
        <w:t>»Drugi dokumenti«</w:t>
      </w:r>
      <w:r w:rsidRPr="0065766C">
        <w:rPr>
          <w:rFonts w:ascii="Times New Roman" w:hAnsi="Times New Roman"/>
          <w:i/>
        </w:rPr>
        <w:t xml:space="preserve">  ponudnik naloži</w:t>
      </w:r>
      <w:r w:rsidRPr="0065766C">
        <w:rPr>
          <w:rFonts w:ascii="Times New Roman" w:hAnsi="Times New Roman"/>
        </w:rPr>
        <w:t xml:space="preserve"> </w:t>
      </w:r>
      <w:r w:rsidRPr="0065766C">
        <w:rPr>
          <w:rFonts w:ascii="Times New Roman" w:hAnsi="Times New Roman"/>
          <w:i/>
        </w:rPr>
        <w:t>»</w:t>
      </w:r>
      <w:r w:rsidRPr="0065766C">
        <w:rPr>
          <w:rFonts w:ascii="Times New Roman" w:hAnsi="Times New Roman"/>
          <w:i/>
          <w:u w:val="single"/>
        </w:rPr>
        <w:t>Lastni predračun</w:t>
      </w:r>
      <w:r w:rsidRPr="0065766C">
        <w:rPr>
          <w:rFonts w:ascii="Times New Roman" w:hAnsi="Times New Roman"/>
          <w:i/>
        </w:rPr>
        <w:t>«.</w:t>
      </w:r>
    </w:p>
    <w:p w14:paraId="507A6623" w14:textId="77777777" w:rsidR="00BC6EE9" w:rsidRPr="00ED6F00" w:rsidRDefault="00BC6EE9" w:rsidP="00BC6EE9">
      <w:pPr>
        <w:tabs>
          <w:tab w:val="left" w:pos="851"/>
        </w:tabs>
        <w:jc w:val="both"/>
        <w:rPr>
          <w:rFonts w:ascii="Times New Roman" w:hAnsi="Times New Roman"/>
          <w:color w:val="C00000"/>
          <w:lang w:eastAsia="en-US"/>
        </w:rPr>
      </w:pPr>
    </w:p>
    <w:p w14:paraId="02AD1E2A" w14:textId="77777777" w:rsidR="00BC6EE9" w:rsidRPr="00ED6F00" w:rsidRDefault="00BC6EE9" w:rsidP="00BC6EE9">
      <w:pPr>
        <w:jc w:val="both"/>
        <w:rPr>
          <w:rFonts w:ascii="Times New Roman" w:hAnsi="Times New Roman"/>
        </w:rPr>
      </w:pPr>
      <w:r w:rsidRPr="00ED6F00">
        <w:rPr>
          <w:rFonts w:ascii="Times New Roman" w:hAnsi="Times New Roman"/>
        </w:rPr>
        <w:t>Ponujena oprema mora izpolnjevati najmanj minimalne tehnične zahteve, navedene v tehnični specifikaciji, ki je sestavni del te razpisne dokumentacije.</w:t>
      </w:r>
    </w:p>
    <w:p w14:paraId="466AF5BE" w14:textId="77777777" w:rsidR="00BC6EE9" w:rsidRPr="004C7F7A" w:rsidRDefault="00BC6EE9" w:rsidP="00BC6EE9">
      <w:pPr>
        <w:jc w:val="both"/>
        <w:rPr>
          <w:rFonts w:ascii="Times New Roman" w:hAnsi="Times New Roman"/>
          <w:b/>
          <w:bCs/>
        </w:rPr>
      </w:pPr>
      <w:r w:rsidRPr="004C7F7A">
        <w:rPr>
          <w:rFonts w:ascii="Times New Roman" w:hAnsi="Times New Roman"/>
          <w:b/>
          <w:bCs/>
        </w:rPr>
        <w:t xml:space="preserve">Za ponujeno opremo </w:t>
      </w:r>
      <w:r w:rsidR="00911C6A" w:rsidRPr="004C7F7A">
        <w:rPr>
          <w:rFonts w:ascii="Times New Roman" w:hAnsi="Times New Roman"/>
          <w:b/>
          <w:bCs/>
        </w:rPr>
        <w:t>mora</w:t>
      </w:r>
      <w:r w:rsidRPr="004C7F7A">
        <w:rPr>
          <w:rFonts w:ascii="Times New Roman" w:hAnsi="Times New Roman"/>
          <w:b/>
          <w:bCs/>
        </w:rPr>
        <w:t xml:space="preserve"> ponudnik predložiti tehnično dokumentacijo z opisi in karakteristikami (prospekte, deklaracije, certi</w:t>
      </w:r>
      <w:r w:rsidR="004C7F7A">
        <w:rPr>
          <w:rFonts w:ascii="Times New Roman" w:hAnsi="Times New Roman"/>
          <w:b/>
          <w:bCs/>
        </w:rPr>
        <w:t xml:space="preserve">fikate, klinične študije, ...), </w:t>
      </w:r>
      <w:r w:rsidRPr="004C7F7A">
        <w:rPr>
          <w:rFonts w:ascii="Times New Roman" w:hAnsi="Times New Roman"/>
          <w:b/>
          <w:bCs/>
        </w:rPr>
        <w:t xml:space="preserve">iz katerih bo razvidna ustreznost ponujene opreme razpisnim zahtevam. </w:t>
      </w:r>
    </w:p>
    <w:p w14:paraId="1062549E" w14:textId="77777777" w:rsidR="00BC6EE9" w:rsidRPr="004C7F7A" w:rsidRDefault="00BC6EE9" w:rsidP="00BC6EE9">
      <w:pPr>
        <w:jc w:val="both"/>
        <w:rPr>
          <w:rFonts w:ascii="Times New Roman" w:hAnsi="Times New Roman"/>
          <w:u w:val="single"/>
        </w:rPr>
      </w:pPr>
      <w:r w:rsidRPr="004C7F7A">
        <w:rPr>
          <w:rFonts w:ascii="Times New Roman" w:hAnsi="Times New Roman"/>
          <w:bCs/>
          <w:u w:val="single"/>
        </w:rPr>
        <w:t>Prav tako priloži izjave o skladnosti ponujene opreme.</w:t>
      </w:r>
    </w:p>
    <w:p w14:paraId="2754ECAB" w14:textId="77777777" w:rsidR="00BC6EE9" w:rsidRPr="00ED6F00" w:rsidRDefault="00BC6EE9" w:rsidP="00BC6EE9">
      <w:pPr>
        <w:tabs>
          <w:tab w:val="left" w:pos="851"/>
        </w:tabs>
        <w:jc w:val="both"/>
        <w:rPr>
          <w:rFonts w:ascii="Times New Roman" w:hAnsi="Times New Roman"/>
          <w:lang w:eastAsia="en-US"/>
        </w:rPr>
      </w:pPr>
    </w:p>
    <w:p w14:paraId="0008299A" w14:textId="77777777" w:rsidR="00BC6EE9" w:rsidRDefault="00BC6EE9" w:rsidP="00BC6EE9">
      <w:pPr>
        <w:jc w:val="both"/>
        <w:rPr>
          <w:rFonts w:ascii="Times New Roman" w:hAnsi="Times New Roman"/>
        </w:rPr>
      </w:pPr>
      <w:r w:rsidRPr="00ED6F00">
        <w:rPr>
          <w:rFonts w:ascii="Times New Roman" w:hAnsi="Times New Roman"/>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430A560" w14:textId="77777777" w:rsidR="00BC6EE9" w:rsidRPr="0035250C" w:rsidRDefault="0096183A" w:rsidP="0035250C">
      <w:pPr>
        <w:pStyle w:val="Naslov1"/>
        <w:rPr>
          <w:b w:val="0"/>
          <w:color w:val="000000" w:themeColor="text1"/>
          <w:sz w:val="24"/>
          <w:szCs w:val="24"/>
        </w:rPr>
      </w:pPr>
      <w:bookmarkStart w:id="47" w:name="_Toc494712875"/>
      <w:bookmarkStart w:id="48" w:name="_Toc515428784"/>
      <w:bookmarkStart w:id="49" w:name="_Toc206874708"/>
      <w:r>
        <w:rPr>
          <w:b w:val="0"/>
          <w:color w:val="000000" w:themeColor="text1"/>
          <w:sz w:val="24"/>
          <w:szCs w:val="24"/>
        </w:rPr>
        <w:t>10</w:t>
      </w:r>
      <w:r w:rsidR="0035250C" w:rsidRPr="0035250C">
        <w:rPr>
          <w:b w:val="0"/>
          <w:color w:val="000000" w:themeColor="text1"/>
          <w:sz w:val="24"/>
          <w:szCs w:val="24"/>
        </w:rPr>
        <w:t>. UGOTAVLJANJE SPOSOBNOSTI IN POGOJI</w:t>
      </w:r>
      <w:bookmarkEnd w:id="47"/>
      <w:bookmarkEnd w:id="48"/>
      <w:bookmarkEnd w:id="49"/>
    </w:p>
    <w:p w14:paraId="69454910" w14:textId="77777777" w:rsidR="005D13A8" w:rsidRDefault="0035250C" w:rsidP="005D13A8">
      <w:pPr>
        <w:autoSpaceDE w:val="0"/>
        <w:autoSpaceDN w:val="0"/>
        <w:adjustRightInd w:val="0"/>
        <w:jc w:val="both"/>
        <w:rPr>
          <w:rFonts w:ascii="Times New Roman" w:hAnsi="Times New Roman"/>
          <w:bCs/>
          <w:color w:val="000000" w:themeColor="text1"/>
        </w:rPr>
      </w:pPr>
      <w:r w:rsidRPr="0016792D">
        <w:rPr>
          <w:rFonts w:ascii="Times New Roman" w:hAnsi="Times New Roman"/>
          <w:bCs/>
          <w:color w:val="000000" w:themeColor="text1"/>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14:paraId="2210D596" w14:textId="77777777" w:rsidR="001B2EE8" w:rsidRDefault="001B2EE8" w:rsidP="005D13A8">
      <w:pPr>
        <w:autoSpaceDE w:val="0"/>
        <w:autoSpaceDN w:val="0"/>
        <w:adjustRightInd w:val="0"/>
        <w:jc w:val="both"/>
        <w:rPr>
          <w:rFonts w:ascii="Times New Roman" w:hAnsi="Times New Roman"/>
          <w:bCs/>
          <w:color w:val="000000" w:themeColor="text1"/>
        </w:rPr>
      </w:pPr>
    </w:p>
    <w:p w14:paraId="7ADEAF1C" w14:textId="77777777" w:rsidR="0035250C" w:rsidRPr="0035250C" w:rsidRDefault="0096183A" w:rsidP="0035250C">
      <w:pPr>
        <w:autoSpaceDE w:val="0"/>
        <w:autoSpaceDN w:val="0"/>
        <w:adjustRightInd w:val="0"/>
        <w:rPr>
          <w:rFonts w:ascii="Times New Roman" w:hAnsi="Times New Roman"/>
          <w:bCs/>
          <w:color w:val="000000" w:themeColor="text1"/>
        </w:rPr>
      </w:pPr>
      <w:r>
        <w:rPr>
          <w:rFonts w:ascii="Times New Roman" w:hAnsi="Times New Roman"/>
          <w:bCs/>
          <w:color w:val="000000" w:themeColor="text1"/>
        </w:rPr>
        <w:t>10</w:t>
      </w:r>
      <w:r w:rsidR="0035250C" w:rsidRPr="0035250C">
        <w:rPr>
          <w:rFonts w:ascii="Times New Roman" w:hAnsi="Times New Roman"/>
          <w:bCs/>
          <w:color w:val="000000" w:themeColor="text1"/>
        </w:rPr>
        <w:t>.1. Ugotavljanje sposobnosti za sodelovanje v postopku oddaje javnega naročila in dokazila</w:t>
      </w:r>
    </w:p>
    <w:p w14:paraId="4BF0BA49" w14:textId="77777777" w:rsidR="0035250C" w:rsidRPr="0016792D" w:rsidRDefault="0035250C" w:rsidP="0035250C">
      <w:pPr>
        <w:autoSpaceDE w:val="0"/>
        <w:autoSpaceDN w:val="0"/>
        <w:adjustRightInd w:val="0"/>
        <w:rPr>
          <w:rFonts w:ascii="Times New Roman" w:hAnsi="Times New Roman"/>
          <w:color w:val="000000" w:themeColor="text1"/>
        </w:rPr>
      </w:pPr>
    </w:p>
    <w:p w14:paraId="6D2758C2" w14:textId="77777777" w:rsidR="0035250C" w:rsidRPr="0016792D"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Ob predložitvi ponudbe bo naročnik namesto potrdil, ki jih izdajajo javni organi ali tretje osebe, v skladu z ZJN-3 </w:t>
      </w:r>
      <w:r w:rsidRPr="0016792D">
        <w:rPr>
          <w:rFonts w:ascii="Times New Roman" w:hAnsi="Times New Roman"/>
          <w:b/>
          <w:color w:val="000000" w:themeColor="text1"/>
        </w:rPr>
        <w:t>sprejel ESPD</w:t>
      </w:r>
      <w:r w:rsidRPr="0016792D">
        <w:rPr>
          <w:rFonts w:ascii="Times New Roman" w:hAnsi="Times New Roman"/>
          <w:color w:val="000000" w:themeColor="text1"/>
        </w:rPr>
        <w:t xml:space="preserve">, ki </w:t>
      </w:r>
      <w:r w:rsidR="00F51DB6">
        <w:rPr>
          <w:rFonts w:ascii="Times New Roman" w:hAnsi="Times New Roman"/>
          <w:color w:val="000000" w:themeColor="text1"/>
        </w:rPr>
        <w:t>predstavlja</w:t>
      </w:r>
      <w:r w:rsidRPr="0016792D">
        <w:rPr>
          <w:rFonts w:ascii="Times New Roman" w:hAnsi="Times New Roman"/>
          <w:color w:val="000000" w:themeColor="text1"/>
        </w:rPr>
        <w:t xml:space="preserve"> lastno izjavo, kot predhodni dokaz v zvezi</w:t>
      </w:r>
      <w:r w:rsidR="00E61D74">
        <w:rPr>
          <w:rFonts w:ascii="Times New Roman" w:hAnsi="Times New Roman"/>
          <w:color w:val="000000" w:themeColor="text1"/>
        </w:rPr>
        <w:t xml:space="preserve"> z razlogi za izključitev in pogoji za sodelovanje iz teh</w:t>
      </w:r>
      <w:r w:rsidRPr="0016792D">
        <w:rPr>
          <w:rFonts w:ascii="Times New Roman" w:hAnsi="Times New Roman"/>
          <w:color w:val="000000" w:themeColor="text1"/>
        </w:rPr>
        <w:t xml:space="preserve"> navodil. Naročnik lahko kadarkoli med postopkom ponudnike poz</w:t>
      </w:r>
      <w:r w:rsidR="00E61D74">
        <w:rPr>
          <w:rFonts w:ascii="Times New Roman" w:hAnsi="Times New Roman"/>
          <w:color w:val="000000" w:themeColor="text1"/>
        </w:rPr>
        <w:t>ove</w:t>
      </w:r>
      <w:r w:rsidRPr="0016792D">
        <w:rPr>
          <w:rFonts w:ascii="Times New Roman" w:hAnsi="Times New Roman"/>
          <w:color w:val="000000" w:themeColor="text1"/>
        </w:rPr>
        <w:t>, da predložijo vsa dokazila ali del dokazil v zvezi z navedbami v ESPD.</w:t>
      </w:r>
    </w:p>
    <w:p w14:paraId="19850D4E" w14:textId="77777777" w:rsidR="0035250C" w:rsidRPr="0016792D"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Gospodarski subjekt mora v obrazcu ESPD navesti vse informacije, na podlagi katerih bo naročnik potrdila ali druge informacije pridobil v nacionalni bazi podatkov.</w:t>
      </w:r>
      <w:r w:rsidR="00A6647C">
        <w:rPr>
          <w:rFonts w:ascii="Times New Roman" w:hAnsi="Times New Roman"/>
          <w:color w:val="000000" w:themeColor="text1"/>
        </w:rPr>
        <w:t xml:space="preserve"> </w:t>
      </w:r>
      <w:r w:rsidR="00A6647C" w:rsidRPr="00A6647C">
        <w:rPr>
          <w:rFonts w:ascii="Times New Roman" w:hAnsi="Times New Roman"/>
          <w:color w:val="000000" w:themeColor="text1"/>
        </w:rPr>
        <w:t>Gospodarski subjekt s predloženim ESPD soglaša, da naročnik pridobi dostop do dokazil o informacijah, predloženih v Delu III in Delu IV za namene postopka oddaje tega javnega naročila.</w:t>
      </w:r>
    </w:p>
    <w:p w14:paraId="205C2282" w14:textId="77777777" w:rsidR="0035250C" w:rsidRPr="0016792D"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Naročnik </w:t>
      </w:r>
      <w:r w:rsidR="00E61D74">
        <w:rPr>
          <w:rFonts w:ascii="Times New Roman" w:hAnsi="Times New Roman"/>
          <w:color w:val="000000" w:themeColor="text1"/>
        </w:rPr>
        <w:t>lahko</w:t>
      </w:r>
      <w:r w:rsidRPr="0016792D">
        <w:rPr>
          <w:rFonts w:ascii="Times New Roman" w:hAnsi="Times New Roman"/>
          <w:color w:val="000000" w:themeColor="text1"/>
        </w:rPr>
        <w:t xml:space="preserve"> pred oddajo javnega naročila od ponudnik</w:t>
      </w:r>
      <w:r w:rsidR="00E61D74">
        <w:rPr>
          <w:rFonts w:ascii="Times New Roman" w:hAnsi="Times New Roman"/>
          <w:color w:val="000000" w:themeColor="text1"/>
        </w:rPr>
        <w:t xml:space="preserve">a, </w:t>
      </w:r>
      <w:r w:rsidR="00E61D74" w:rsidRPr="00E61D74">
        <w:rPr>
          <w:rFonts w:ascii="Times New Roman" w:hAnsi="Times New Roman"/>
          <w:color w:val="000000" w:themeColor="text1"/>
        </w:rPr>
        <w:t>kateremu se je odločil oddati javno naročilo,</w:t>
      </w:r>
      <w:r w:rsidR="00E61D74" w:rsidRPr="00E61D74" w:rsidDel="00E61D74">
        <w:rPr>
          <w:rFonts w:ascii="Times New Roman" w:hAnsi="Times New Roman"/>
          <w:color w:val="000000" w:themeColor="text1"/>
        </w:rPr>
        <w:t xml:space="preserve"> </w:t>
      </w:r>
      <w:r w:rsidRPr="0016792D">
        <w:rPr>
          <w:rFonts w:ascii="Times New Roman" w:hAnsi="Times New Roman"/>
          <w:color w:val="000000" w:themeColor="text1"/>
        </w:rPr>
        <w:t>zahtev</w:t>
      </w:r>
      <w:r w:rsidR="008338D3">
        <w:rPr>
          <w:rFonts w:ascii="Times New Roman" w:hAnsi="Times New Roman"/>
          <w:color w:val="000000" w:themeColor="text1"/>
        </w:rPr>
        <w:t>a, da predloži</w:t>
      </w:r>
      <w:r w:rsidRPr="0016792D">
        <w:rPr>
          <w:rFonts w:ascii="Times New Roman" w:hAnsi="Times New Roman"/>
          <w:color w:val="000000" w:themeColor="text1"/>
        </w:rPr>
        <w:t xml:space="preserve"> najnovejša dokazila (potrdila, izjave) kot dokaz neobstoja razlogov za izključitev in kot dokaz izpolnjevanja pogojev za sodelovanje iz teh navodil ponudnikom.</w:t>
      </w:r>
    </w:p>
    <w:p w14:paraId="09A49F69" w14:textId="77777777" w:rsidR="0035250C" w:rsidRPr="0016792D" w:rsidRDefault="0035250C" w:rsidP="0035250C">
      <w:pPr>
        <w:autoSpaceDE w:val="0"/>
        <w:autoSpaceDN w:val="0"/>
        <w:adjustRightInd w:val="0"/>
        <w:jc w:val="both"/>
        <w:rPr>
          <w:rFonts w:ascii="Times New Roman" w:hAnsi="Times New Roman"/>
          <w:color w:val="000000" w:themeColor="text1"/>
        </w:rPr>
      </w:pPr>
    </w:p>
    <w:p w14:paraId="0B842BE1" w14:textId="77777777" w:rsidR="0035250C" w:rsidRPr="0016792D"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Gospodarski subjekt lahko dokazila o neobstoju razlogov</w:t>
      </w:r>
      <w:r w:rsidR="00E61D74">
        <w:rPr>
          <w:rFonts w:ascii="Times New Roman" w:hAnsi="Times New Roman"/>
          <w:color w:val="000000" w:themeColor="text1"/>
        </w:rPr>
        <w:t xml:space="preserve"> za</w:t>
      </w:r>
      <w:r w:rsidRPr="0016792D">
        <w:rPr>
          <w:rFonts w:ascii="Times New Roman" w:hAnsi="Times New Roman"/>
          <w:color w:val="000000" w:themeColor="text1"/>
        </w:rPr>
        <w:t xml:space="preserve"> </w:t>
      </w:r>
      <w:r w:rsidR="00E61D74" w:rsidRPr="0016792D">
        <w:rPr>
          <w:rFonts w:ascii="Times New Roman" w:hAnsi="Times New Roman"/>
          <w:color w:val="000000" w:themeColor="text1"/>
        </w:rPr>
        <w:t>izključit</w:t>
      </w:r>
      <w:r w:rsidR="00E61D74">
        <w:rPr>
          <w:rFonts w:ascii="Times New Roman" w:hAnsi="Times New Roman"/>
          <w:color w:val="000000" w:themeColor="text1"/>
        </w:rPr>
        <w:t>e</w:t>
      </w:r>
      <w:r w:rsidR="00E61D74" w:rsidRPr="0016792D">
        <w:rPr>
          <w:rFonts w:ascii="Times New Roman" w:hAnsi="Times New Roman"/>
          <w:color w:val="000000" w:themeColor="text1"/>
        </w:rPr>
        <w:t xml:space="preserve">v </w:t>
      </w:r>
      <w:r w:rsidRPr="0016792D">
        <w:rPr>
          <w:rFonts w:ascii="Times New Roman" w:hAnsi="Times New Roman"/>
          <w:color w:val="000000" w:themeColor="text1"/>
        </w:rPr>
        <w:t>iz teh navodil in dokazila o izpolnjevanju pogoja za sodelovanje iz teh navodil predloži tudi sam. Naročnik si pridržuje pravico do preveritve verodostojnosti predloženih dokazil pri podpisniku le-teh.</w:t>
      </w:r>
    </w:p>
    <w:p w14:paraId="68941B12" w14:textId="77777777" w:rsidR="0035250C" w:rsidRPr="0016792D" w:rsidRDefault="0035250C" w:rsidP="0035250C">
      <w:pPr>
        <w:autoSpaceDE w:val="0"/>
        <w:autoSpaceDN w:val="0"/>
        <w:adjustRightInd w:val="0"/>
        <w:jc w:val="both"/>
        <w:rPr>
          <w:rFonts w:ascii="Times New Roman" w:hAnsi="Times New Roman"/>
          <w:color w:val="000000" w:themeColor="text1"/>
          <w:sz w:val="18"/>
          <w:szCs w:val="18"/>
        </w:rPr>
      </w:pPr>
    </w:p>
    <w:p w14:paraId="14DF748F" w14:textId="77777777" w:rsidR="0035250C" w:rsidRPr="001C2B2F"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B873E75" w14:textId="77777777" w:rsidR="004838FF" w:rsidRDefault="004838FF" w:rsidP="00BC6EE9">
      <w:pPr>
        <w:pStyle w:val="Naslov2"/>
        <w:jc w:val="left"/>
        <w:rPr>
          <w:sz w:val="24"/>
        </w:rPr>
      </w:pPr>
      <w:bookmarkStart w:id="50" w:name="_Toc456003936"/>
      <w:bookmarkStart w:id="51" w:name="_Toc456004109"/>
      <w:bookmarkStart w:id="52" w:name="_Toc463243967"/>
      <w:bookmarkStart w:id="53" w:name="_Toc464815952"/>
      <w:bookmarkStart w:id="54" w:name="_Toc494712876"/>
      <w:bookmarkStart w:id="55" w:name="_Toc515428785"/>
      <w:bookmarkStart w:id="56" w:name="_Toc44305216"/>
      <w:bookmarkStart w:id="57" w:name="_Toc44305398"/>
      <w:bookmarkStart w:id="58" w:name="_Toc190162087"/>
    </w:p>
    <w:p w14:paraId="6E73E44B" w14:textId="77777777" w:rsidR="00BC6EE9" w:rsidRPr="0074148D" w:rsidRDefault="00BC6EE9" w:rsidP="00BC6EE9">
      <w:pPr>
        <w:pStyle w:val="Naslov2"/>
        <w:jc w:val="left"/>
        <w:rPr>
          <w:sz w:val="24"/>
        </w:rPr>
      </w:pPr>
      <w:bookmarkStart w:id="59" w:name="_Toc206874629"/>
      <w:bookmarkStart w:id="60" w:name="_Toc206874709"/>
      <w:r w:rsidRPr="0074148D">
        <w:rPr>
          <w:sz w:val="24"/>
        </w:rPr>
        <w:t>RAZLOGI ZA IZKLJUČITEV</w:t>
      </w:r>
      <w:bookmarkEnd w:id="50"/>
      <w:bookmarkEnd w:id="51"/>
      <w:bookmarkEnd w:id="52"/>
      <w:bookmarkEnd w:id="53"/>
      <w:r>
        <w:rPr>
          <w:sz w:val="24"/>
        </w:rPr>
        <w:t>:</w:t>
      </w:r>
      <w:bookmarkEnd w:id="54"/>
      <w:bookmarkEnd w:id="55"/>
      <w:bookmarkEnd w:id="56"/>
      <w:bookmarkEnd w:id="57"/>
      <w:bookmarkEnd w:id="58"/>
      <w:bookmarkEnd w:id="59"/>
      <w:bookmarkEnd w:id="60"/>
    </w:p>
    <w:p w14:paraId="6F0A109F" w14:textId="77777777" w:rsidR="00BC6EE9" w:rsidRDefault="00BC6EE9" w:rsidP="00BC6EE9">
      <w:pPr>
        <w:pStyle w:val="BodyText22"/>
        <w:ind w:left="0"/>
        <w:rPr>
          <w:rFonts w:ascii="Times New Roman" w:hAnsi="Times New Roman"/>
          <w:b/>
          <w:sz w:val="24"/>
          <w:szCs w:val="24"/>
          <w:lang w:val="sl-SI"/>
        </w:rPr>
      </w:pPr>
    </w:p>
    <w:p w14:paraId="702C9BDF" w14:textId="77777777" w:rsidR="00BC6EE9" w:rsidRPr="00CD0BD9" w:rsidRDefault="00BC6EE9" w:rsidP="00496661">
      <w:pPr>
        <w:pStyle w:val="Naslov2"/>
        <w:numPr>
          <w:ilvl w:val="0"/>
          <w:numId w:val="19"/>
        </w:numPr>
        <w:jc w:val="left"/>
        <w:rPr>
          <w:sz w:val="24"/>
        </w:rPr>
      </w:pPr>
      <w:bookmarkStart w:id="61" w:name="_Toc494712877"/>
      <w:bookmarkStart w:id="62" w:name="_Toc515428786"/>
      <w:bookmarkStart w:id="63" w:name="_Toc44305217"/>
      <w:bookmarkStart w:id="64" w:name="_Toc44305399"/>
      <w:bookmarkStart w:id="65" w:name="_Toc190162088"/>
      <w:bookmarkStart w:id="66" w:name="_Toc206874630"/>
      <w:bookmarkStart w:id="67" w:name="_Toc206874710"/>
      <w:r w:rsidRPr="00CD0BD9">
        <w:rPr>
          <w:sz w:val="24"/>
        </w:rPr>
        <w:t>Razlogi povezani s kazenskimi obsodbami:</w:t>
      </w:r>
      <w:bookmarkEnd w:id="61"/>
      <w:bookmarkEnd w:id="62"/>
      <w:bookmarkEnd w:id="63"/>
      <w:bookmarkEnd w:id="64"/>
      <w:bookmarkEnd w:id="65"/>
      <w:bookmarkEnd w:id="66"/>
      <w:bookmarkEnd w:id="67"/>
    </w:p>
    <w:p w14:paraId="7A649A71" w14:textId="77777777" w:rsidR="00337B13" w:rsidRDefault="0035250C" w:rsidP="0035250C">
      <w:pPr>
        <w:jc w:val="both"/>
        <w:rPr>
          <w:rFonts w:ascii="Times New Roman" w:hAnsi="Times New Roman"/>
          <w:color w:val="000000" w:themeColor="text1"/>
        </w:rPr>
      </w:pPr>
      <w:r w:rsidRPr="0016792D">
        <w:rPr>
          <w:rFonts w:ascii="Times New Roman" w:hAnsi="Times New Roman"/>
          <w:color w:val="000000" w:themeColor="text1"/>
        </w:rPr>
        <w:t xml:space="preserve">Gospodarskemu subjektu ali osebi, ki je članica upravnega, vodstvenega ali nadzornega organa tega gospodarskega subjekta ali ki ima pooblastila za njegovo zastopanje ali odločanje ali nadzor v njem, </w:t>
      </w:r>
      <w:r w:rsidR="003C3A6B">
        <w:rPr>
          <w:rFonts w:ascii="Times New Roman" w:hAnsi="Times New Roman"/>
          <w:color w:val="000000" w:themeColor="text1"/>
        </w:rPr>
        <w:t>je</w:t>
      </w:r>
      <w:r w:rsidRPr="0016792D">
        <w:rPr>
          <w:rFonts w:ascii="Times New Roman" w:hAnsi="Times New Roman"/>
          <w:color w:val="000000" w:themeColor="text1"/>
        </w:rPr>
        <w:t xml:space="preserve"> bila izrečena pravnomočna sodba, ki ima elemente kaznivih dejanj, ki so opredeljena v prvem odstavku 75. člena ZJN-3</w:t>
      </w:r>
      <w:r w:rsidR="00E61D74">
        <w:rPr>
          <w:rFonts w:ascii="Times New Roman" w:hAnsi="Times New Roman"/>
          <w:color w:val="000000" w:themeColor="text1"/>
        </w:rPr>
        <w:t xml:space="preserve">, </w:t>
      </w:r>
      <w:r w:rsidR="00E61D74" w:rsidRPr="00E61D74">
        <w:rPr>
          <w:rFonts w:ascii="Times New Roman" w:hAnsi="Times New Roman"/>
          <w:color w:val="000000" w:themeColor="text1"/>
        </w:rPr>
        <w:t>ali za primerljiva kazniva dejanja, ki so jih izrekla tuja sodišča</w:t>
      </w:r>
      <w:r w:rsidRPr="0016792D">
        <w:rPr>
          <w:rFonts w:ascii="Times New Roman" w:hAnsi="Times New Roman"/>
          <w:color w:val="000000" w:themeColor="text1"/>
        </w:rPr>
        <w:t>.</w:t>
      </w:r>
    </w:p>
    <w:p w14:paraId="0085D891" w14:textId="77777777" w:rsidR="0035250C" w:rsidRPr="0016792D" w:rsidRDefault="00337B13" w:rsidP="0035250C">
      <w:pPr>
        <w:jc w:val="both"/>
        <w:rPr>
          <w:rFonts w:ascii="Times New Roman" w:hAnsi="Times New Roman"/>
          <w:color w:val="000000" w:themeColor="text1"/>
        </w:rPr>
      </w:pPr>
      <w:r w:rsidRPr="00337B13">
        <w:rPr>
          <w:rFonts w:ascii="Times New Roman" w:hAnsi="Times New Roman"/>
          <w:color w:val="000000" w:themeColor="text1"/>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r w:rsidR="0035250C" w:rsidRPr="0016792D">
        <w:rPr>
          <w:rFonts w:ascii="Times New Roman" w:hAnsi="Times New Roman"/>
          <w:color w:val="000000" w:themeColor="text1"/>
        </w:rPr>
        <w:t xml:space="preserve"> </w:t>
      </w:r>
    </w:p>
    <w:p w14:paraId="29D1DB5D" w14:textId="77777777" w:rsidR="0035250C"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00D537C8" w:rsidRPr="003D59EE">
        <w:rPr>
          <w:rFonts w:ascii="Times New Roman" w:hAnsi="Times New Roman"/>
          <w:color w:val="000000" w:themeColor="text1"/>
        </w:rPr>
        <w:t>(</w:t>
      </w:r>
      <w:r w:rsidR="00D537C8" w:rsidRPr="00105F83">
        <w:rPr>
          <w:rFonts w:ascii="Times New Roman" w:hAnsi="Times New Roman"/>
          <w:i/>
          <w:iCs/>
          <w:color w:val="000000" w:themeColor="text1"/>
        </w:rPr>
        <w:t xml:space="preserve">v delu </w:t>
      </w:r>
      <w:r w:rsidR="00D537C8" w:rsidRPr="00D537C8">
        <w:rPr>
          <w:rFonts w:ascii="Times New Roman" w:hAnsi="Times New Roman"/>
          <w:i/>
          <w:iCs/>
          <w:color w:val="000000" w:themeColor="text1"/>
        </w:rPr>
        <w:t>A: Razlogi, povezani s kazenskimi obsodbami in v delu D: Nacionalni razlogi za izključitev</w:t>
      </w:r>
      <w:r w:rsidR="00D537C8" w:rsidRPr="003D59EE">
        <w:rPr>
          <w:rFonts w:ascii="Times New Roman" w:hAnsi="Times New Roman"/>
          <w:color w:val="000000" w:themeColor="text1"/>
        </w:rPr>
        <w:t>)</w:t>
      </w:r>
      <w:r w:rsidR="00D537C8">
        <w:rPr>
          <w:rFonts w:ascii="Times New Roman" w:hAnsi="Times New Roman"/>
          <w:color w:val="000000" w:themeColor="text1"/>
        </w:rPr>
        <w:t xml:space="preserve"> </w:t>
      </w:r>
      <w:r w:rsidRPr="0016792D">
        <w:rPr>
          <w:rFonts w:ascii="Times New Roman" w:hAnsi="Times New Roman"/>
          <w:color w:val="000000" w:themeColor="text1"/>
        </w:rPr>
        <w:t xml:space="preserve">za vse gospodarske subjekte v ponudbi ter </w:t>
      </w:r>
      <w:r w:rsidR="00F67B96">
        <w:rPr>
          <w:rFonts w:ascii="Times New Roman" w:hAnsi="Times New Roman"/>
          <w:b/>
          <w:bCs/>
          <w:color w:val="000000" w:themeColor="text1"/>
        </w:rPr>
        <w:t>informacije</w:t>
      </w:r>
      <w:r w:rsidR="00F67B96" w:rsidRPr="0016792D">
        <w:rPr>
          <w:rFonts w:ascii="Times New Roman" w:hAnsi="Times New Roman"/>
          <w:b/>
          <w:bCs/>
          <w:color w:val="000000" w:themeColor="text1"/>
        </w:rPr>
        <w:t xml:space="preserve"> </w:t>
      </w:r>
      <w:r w:rsidRPr="0016792D">
        <w:rPr>
          <w:rFonts w:ascii="Times New Roman" w:hAnsi="Times New Roman"/>
          <w:color w:val="000000" w:themeColor="text1"/>
        </w:rPr>
        <w:t>za pridobitev podatkov iz kazenske evidence (za vs</w:t>
      </w:r>
      <w:r w:rsidR="00F67B96">
        <w:rPr>
          <w:rFonts w:ascii="Times New Roman" w:hAnsi="Times New Roman"/>
          <w:color w:val="000000" w:themeColor="text1"/>
        </w:rPr>
        <w:t>ako</w:t>
      </w:r>
      <w:r w:rsidRPr="0016792D">
        <w:rPr>
          <w:rFonts w:ascii="Times New Roman" w:hAnsi="Times New Roman"/>
          <w:color w:val="000000" w:themeColor="text1"/>
        </w:rPr>
        <w:t xml:space="preserve"> oseb</w:t>
      </w:r>
      <w:r w:rsidR="00F67B96">
        <w:rPr>
          <w:rFonts w:ascii="Times New Roman" w:hAnsi="Times New Roman"/>
          <w:color w:val="000000" w:themeColor="text1"/>
        </w:rPr>
        <w:t>o</w:t>
      </w:r>
      <w:r w:rsidRPr="0016792D">
        <w:rPr>
          <w:rFonts w:ascii="Times New Roman" w:hAnsi="Times New Roman"/>
          <w:color w:val="000000" w:themeColor="text1"/>
        </w:rPr>
        <w:t xml:space="preserve">, ki </w:t>
      </w:r>
      <w:r w:rsidR="00F67B96">
        <w:rPr>
          <w:rFonts w:ascii="Times New Roman" w:hAnsi="Times New Roman"/>
          <w:color w:val="000000" w:themeColor="text1"/>
        </w:rPr>
        <w:t>je</w:t>
      </w:r>
      <w:r w:rsidRPr="0016792D">
        <w:rPr>
          <w:rFonts w:ascii="Times New Roman" w:hAnsi="Times New Roman"/>
          <w:color w:val="000000" w:themeColor="text1"/>
        </w:rPr>
        <w:t xml:space="preserve"> članic</w:t>
      </w:r>
      <w:r w:rsidR="00F67B96">
        <w:rPr>
          <w:rFonts w:ascii="Times New Roman" w:hAnsi="Times New Roman"/>
          <w:color w:val="000000" w:themeColor="text1"/>
        </w:rPr>
        <w:t>a</w:t>
      </w:r>
      <w:r w:rsidRPr="0016792D">
        <w:rPr>
          <w:rFonts w:ascii="Times New Roman" w:hAnsi="Times New Roman"/>
          <w:color w:val="000000" w:themeColor="text1"/>
        </w:rPr>
        <w:t xml:space="preserve"> upravnega, vodstvenega ali nadzornega organa gospodarskega subjekta vključno z vsemi osebami, ki imajo pooblastila za njegovo zastopanje, odločanje ali nadzor). </w:t>
      </w:r>
    </w:p>
    <w:p w14:paraId="72D94A76" w14:textId="77777777" w:rsidR="00BC6EE9" w:rsidRDefault="00BC6EE9" w:rsidP="00BC6EE9">
      <w:pPr>
        <w:autoSpaceDE w:val="0"/>
        <w:autoSpaceDN w:val="0"/>
        <w:adjustRightInd w:val="0"/>
        <w:rPr>
          <w:rFonts w:ascii="Times New Roman" w:hAnsi="Times New Roman"/>
          <w:b/>
        </w:rPr>
      </w:pPr>
    </w:p>
    <w:p w14:paraId="150A87BE" w14:textId="77777777" w:rsidR="002F31AF" w:rsidRDefault="002F31AF" w:rsidP="00496661">
      <w:pPr>
        <w:pStyle w:val="Naslov2"/>
        <w:numPr>
          <w:ilvl w:val="0"/>
          <w:numId w:val="19"/>
        </w:numPr>
        <w:jc w:val="left"/>
        <w:rPr>
          <w:sz w:val="24"/>
        </w:rPr>
      </w:pPr>
      <w:bookmarkStart w:id="68" w:name="_Toc494712878"/>
      <w:bookmarkStart w:id="69" w:name="_Toc515428787"/>
      <w:bookmarkStart w:id="70" w:name="_Toc190162089"/>
      <w:bookmarkStart w:id="71" w:name="_Toc206874631"/>
      <w:bookmarkStart w:id="72" w:name="_Toc206874711"/>
      <w:r w:rsidRPr="00CD0BD9">
        <w:rPr>
          <w:sz w:val="24"/>
        </w:rPr>
        <w:t>Razlogi, povezani s plačilom davkov ali prispevkov za socialno varnost</w:t>
      </w:r>
      <w:r>
        <w:rPr>
          <w:sz w:val="24"/>
        </w:rPr>
        <w:t>:</w:t>
      </w:r>
      <w:bookmarkEnd w:id="68"/>
      <w:bookmarkEnd w:id="69"/>
      <w:bookmarkEnd w:id="70"/>
      <w:bookmarkEnd w:id="71"/>
      <w:bookmarkEnd w:id="72"/>
    </w:p>
    <w:p w14:paraId="5006516C" w14:textId="77777777" w:rsidR="00337B13" w:rsidRPr="0016792D" w:rsidRDefault="0035250C" w:rsidP="003C3A6B">
      <w:pPr>
        <w:spacing w:after="120"/>
        <w:jc w:val="both"/>
        <w:rPr>
          <w:rFonts w:ascii="Times New Roman" w:hAnsi="Times New Roman"/>
          <w:color w:val="000000" w:themeColor="text1"/>
        </w:rPr>
      </w:pPr>
      <w:r w:rsidRPr="0016792D">
        <w:rPr>
          <w:rFonts w:ascii="Times New Roman" w:hAnsi="Times New Roman"/>
          <w:color w:val="000000" w:themeColor="text1"/>
        </w:rPr>
        <w:t>Gospodarski subjekt</w:t>
      </w:r>
      <w:r w:rsidR="00450BC2">
        <w:rPr>
          <w:rStyle w:val="Pripombasklic"/>
        </w:rPr>
        <w:t xml:space="preserve"> </w:t>
      </w:r>
      <w:r w:rsidR="00450BC2" w:rsidRPr="00450BC2">
        <w:rPr>
          <w:rFonts w:ascii="Times New Roman" w:hAnsi="Times New Roman"/>
          <w:color w:val="000000" w:themeColor="text1"/>
        </w:rPr>
        <w:t>n</w:t>
      </w:r>
      <w:r w:rsidR="003C3A6B">
        <w:rPr>
          <w:rFonts w:ascii="Times New Roman" w:hAnsi="Times New Roman"/>
          <w:color w:val="000000" w:themeColor="text1"/>
        </w:rPr>
        <w:t>e</w:t>
      </w:r>
      <w:r w:rsidRPr="0016792D">
        <w:rPr>
          <w:rFonts w:ascii="Times New Roman" w:hAnsi="Times New Roman"/>
          <w:color w:val="000000" w:themeColor="text1"/>
        </w:rPr>
        <w:t xml:space="preserve"> </w:t>
      </w:r>
      <w:r w:rsidR="00337B13">
        <w:rPr>
          <w:rFonts w:ascii="Times New Roman" w:hAnsi="Times New Roman"/>
          <w:color w:val="000000" w:themeColor="text1"/>
        </w:rPr>
        <w:t xml:space="preserve">izpolnjuje </w:t>
      </w:r>
      <w:r w:rsidR="00337B13" w:rsidRPr="0016792D">
        <w:rPr>
          <w:rFonts w:ascii="Times New Roman" w:hAnsi="Times New Roman"/>
          <w:color w:val="000000" w:themeColor="text1"/>
        </w:rPr>
        <w:t>obvezn</w:t>
      </w:r>
      <w:r w:rsidR="003C3A6B">
        <w:rPr>
          <w:rFonts w:ascii="Times New Roman" w:hAnsi="Times New Roman"/>
          <w:color w:val="000000" w:themeColor="text1"/>
        </w:rPr>
        <w:t>ih</w:t>
      </w:r>
      <w:r w:rsidR="00337B13" w:rsidRPr="0016792D">
        <w:rPr>
          <w:rFonts w:ascii="Times New Roman" w:hAnsi="Times New Roman"/>
          <w:color w:val="000000" w:themeColor="text1"/>
        </w:rPr>
        <w:t xml:space="preserve"> dajat</w:t>
      </w:r>
      <w:r w:rsidR="003C3A6B">
        <w:rPr>
          <w:rFonts w:ascii="Times New Roman" w:hAnsi="Times New Roman"/>
          <w:color w:val="000000" w:themeColor="text1"/>
        </w:rPr>
        <w:t>ev</w:t>
      </w:r>
      <w:r w:rsidR="00337B13" w:rsidRPr="0016792D">
        <w:rPr>
          <w:rFonts w:ascii="Times New Roman" w:hAnsi="Times New Roman"/>
          <w:color w:val="000000" w:themeColor="text1"/>
        </w:rPr>
        <w:t xml:space="preserve"> i</w:t>
      </w:r>
      <w:r w:rsidR="00337B13">
        <w:rPr>
          <w:rFonts w:ascii="Times New Roman" w:hAnsi="Times New Roman"/>
          <w:color w:val="000000" w:themeColor="text1"/>
        </w:rPr>
        <w:t>n</w:t>
      </w:r>
      <w:r w:rsidR="00337B13" w:rsidRPr="0016792D">
        <w:rPr>
          <w:rFonts w:ascii="Times New Roman" w:hAnsi="Times New Roman"/>
          <w:color w:val="000000" w:themeColor="text1"/>
        </w:rPr>
        <w:t xml:space="preserve"> drug</w:t>
      </w:r>
      <w:r w:rsidR="003C3A6B">
        <w:rPr>
          <w:rFonts w:ascii="Times New Roman" w:hAnsi="Times New Roman"/>
          <w:color w:val="000000" w:themeColor="text1"/>
        </w:rPr>
        <w:t>ih</w:t>
      </w:r>
      <w:r w:rsidR="00337B13" w:rsidRPr="0016792D">
        <w:rPr>
          <w:rFonts w:ascii="Times New Roman" w:hAnsi="Times New Roman"/>
          <w:color w:val="000000" w:themeColor="text1"/>
        </w:rPr>
        <w:t xml:space="preserve"> denarn</w:t>
      </w:r>
      <w:r w:rsidR="003C3A6B">
        <w:rPr>
          <w:rFonts w:ascii="Times New Roman" w:hAnsi="Times New Roman"/>
          <w:color w:val="000000" w:themeColor="text1"/>
        </w:rPr>
        <w:t>ih</w:t>
      </w:r>
      <w:r w:rsidR="00337B13" w:rsidRPr="0016792D">
        <w:rPr>
          <w:rFonts w:ascii="Times New Roman" w:hAnsi="Times New Roman"/>
          <w:color w:val="000000" w:themeColor="text1"/>
        </w:rPr>
        <w:t xml:space="preserve"> nedavčn</w:t>
      </w:r>
      <w:r w:rsidR="003C3A6B">
        <w:rPr>
          <w:rFonts w:ascii="Times New Roman" w:hAnsi="Times New Roman"/>
          <w:color w:val="000000" w:themeColor="text1"/>
        </w:rPr>
        <w:t>ih</w:t>
      </w:r>
      <w:r w:rsidR="00337B13" w:rsidRPr="0016792D">
        <w:rPr>
          <w:rFonts w:ascii="Times New Roman" w:hAnsi="Times New Roman"/>
          <w:color w:val="000000" w:themeColor="text1"/>
        </w:rPr>
        <w:t xml:space="preserve"> obveznosti v skladu z zakonom, ki ureja finančno upravo</w:t>
      </w:r>
      <w:r w:rsidR="005E3596">
        <w:rPr>
          <w:rFonts w:ascii="Times New Roman" w:hAnsi="Times New Roman"/>
          <w:color w:val="000000" w:themeColor="text1"/>
        </w:rPr>
        <w:t xml:space="preserve">, </w:t>
      </w:r>
      <w:r w:rsidR="005E3596" w:rsidRPr="005E3596">
        <w:rPr>
          <w:rFonts w:ascii="Times New Roman" w:hAnsi="Times New Roman"/>
          <w:color w:val="000000" w:themeColor="text1"/>
        </w:rPr>
        <w:t>ki jih pobira davčni organ</w:t>
      </w:r>
      <w:r w:rsidR="005E3596">
        <w:rPr>
          <w:rFonts w:ascii="Times New Roman" w:hAnsi="Times New Roman"/>
          <w:color w:val="000000" w:themeColor="text1"/>
        </w:rPr>
        <w:t xml:space="preserve"> </w:t>
      </w:r>
      <w:r w:rsidRPr="0016792D">
        <w:rPr>
          <w:rFonts w:ascii="Times New Roman" w:hAnsi="Times New Roman"/>
          <w:color w:val="000000" w:themeColor="text1"/>
        </w:rPr>
        <w:t>v skladu s predpisi države, v kateri ima sedež ali predpisi države naročnika</w:t>
      </w:r>
      <w:r w:rsidR="003C3A6B">
        <w:rPr>
          <w:rFonts w:ascii="Times New Roman" w:hAnsi="Times New Roman"/>
          <w:color w:val="000000" w:themeColor="text1"/>
        </w:rPr>
        <w:t xml:space="preserve">. </w:t>
      </w:r>
      <w:r w:rsidR="003C3A6B" w:rsidRPr="003C3A6B">
        <w:rPr>
          <w:rFonts w:ascii="Times New Roman" w:hAnsi="Times New Roman"/>
          <w:color w:val="000000" w:themeColor="text1"/>
        </w:rPr>
        <w:t>Šteje se, da gospodarski subjekt ne izpolnjuje obveznosti iz prejšnjega stavka tudi, če</w:t>
      </w:r>
      <w:r w:rsidR="003C3A6B">
        <w:rPr>
          <w:rFonts w:ascii="Times New Roman" w:hAnsi="Times New Roman"/>
          <w:color w:val="000000" w:themeColor="text1"/>
        </w:rPr>
        <w:t xml:space="preserve"> n</w:t>
      </w:r>
      <w:r w:rsidRPr="0016792D">
        <w:rPr>
          <w:rFonts w:ascii="Times New Roman" w:hAnsi="Times New Roman"/>
          <w:color w:val="000000" w:themeColor="text1"/>
        </w:rPr>
        <w:t>ima predložen</w:t>
      </w:r>
      <w:r w:rsidR="003C3A6B">
        <w:rPr>
          <w:rFonts w:ascii="Times New Roman" w:hAnsi="Times New Roman"/>
          <w:color w:val="000000" w:themeColor="text1"/>
        </w:rPr>
        <w:t>ih</w:t>
      </w:r>
      <w:r w:rsidRPr="0016792D">
        <w:rPr>
          <w:rFonts w:ascii="Times New Roman" w:hAnsi="Times New Roman"/>
          <w:color w:val="000000" w:themeColor="text1"/>
        </w:rPr>
        <w:t xml:space="preserve"> vse</w:t>
      </w:r>
      <w:r w:rsidR="003C3A6B">
        <w:rPr>
          <w:rFonts w:ascii="Times New Roman" w:hAnsi="Times New Roman"/>
          <w:color w:val="000000" w:themeColor="text1"/>
        </w:rPr>
        <w:t>h</w:t>
      </w:r>
      <w:r w:rsidRPr="0016792D">
        <w:rPr>
          <w:rFonts w:ascii="Times New Roman" w:hAnsi="Times New Roman"/>
          <w:color w:val="000000" w:themeColor="text1"/>
        </w:rPr>
        <w:t xml:space="preserve"> obračun</w:t>
      </w:r>
      <w:r w:rsidR="003C3A6B">
        <w:rPr>
          <w:rFonts w:ascii="Times New Roman" w:hAnsi="Times New Roman"/>
          <w:color w:val="000000" w:themeColor="text1"/>
        </w:rPr>
        <w:t>ov</w:t>
      </w:r>
      <w:r w:rsidRPr="0016792D">
        <w:rPr>
          <w:rFonts w:ascii="Times New Roman" w:hAnsi="Times New Roman"/>
          <w:color w:val="000000" w:themeColor="text1"/>
        </w:rPr>
        <w:t xml:space="preserve"> davčnih odtegljajev za dohodke iz delovnega razmerja za obdobje zadnjih petih let do </w:t>
      </w:r>
      <w:r w:rsidR="00337B13">
        <w:rPr>
          <w:rFonts w:ascii="Times New Roman" w:hAnsi="Times New Roman"/>
          <w:color w:val="000000" w:themeColor="text1"/>
        </w:rPr>
        <w:t>roka za</w:t>
      </w:r>
      <w:r w:rsidR="00337B13" w:rsidRPr="0016792D">
        <w:rPr>
          <w:rFonts w:ascii="Times New Roman" w:hAnsi="Times New Roman"/>
          <w:color w:val="000000" w:themeColor="text1"/>
        </w:rPr>
        <w:t xml:space="preserve"> </w:t>
      </w:r>
      <w:r w:rsidRPr="0016792D">
        <w:rPr>
          <w:rFonts w:ascii="Times New Roman" w:hAnsi="Times New Roman"/>
          <w:color w:val="000000" w:themeColor="text1"/>
        </w:rPr>
        <w:t>oddaj</w:t>
      </w:r>
      <w:r w:rsidR="00337B13">
        <w:rPr>
          <w:rFonts w:ascii="Times New Roman" w:hAnsi="Times New Roman"/>
          <w:color w:val="000000" w:themeColor="text1"/>
        </w:rPr>
        <w:t>o</w:t>
      </w:r>
      <w:r w:rsidRPr="0016792D">
        <w:rPr>
          <w:rFonts w:ascii="Times New Roman" w:hAnsi="Times New Roman"/>
          <w:color w:val="000000" w:themeColor="text1"/>
        </w:rPr>
        <w:t xml:space="preserve"> ponudbe.</w:t>
      </w:r>
      <w:r w:rsidR="003C3A6B">
        <w:rPr>
          <w:rFonts w:ascii="Times New Roman" w:hAnsi="Times New Roman"/>
          <w:color w:val="000000" w:themeColor="text1"/>
        </w:rPr>
        <w:t xml:space="preserve"> </w:t>
      </w:r>
      <w:r w:rsidR="00337B13" w:rsidRPr="00337B13">
        <w:rPr>
          <w:rFonts w:ascii="Times New Roman" w:hAnsi="Times New Roman"/>
          <w:color w:val="000000" w:themeColor="text1"/>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1D6E8E6D" w14:textId="77777777" w:rsidR="0035250C"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00D537C8" w:rsidRPr="003D59EE">
        <w:rPr>
          <w:rFonts w:ascii="Times New Roman" w:hAnsi="Times New Roman"/>
          <w:color w:val="000000" w:themeColor="text1"/>
        </w:rPr>
        <w:t>(</w:t>
      </w:r>
      <w:r w:rsidR="00D537C8" w:rsidRPr="00105F83">
        <w:rPr>
          <w:rFonts w:ascii="Times New Roman" w:hAnsi="Times New Roman"/>
          <w:i/>
          <w:iCs/>
          <w:color w:val="000000" w:themeColor="text1"/>
        </w:rPr>
        <w:t xml:space="preserve">v delu </w:t>
      </w:r>
      <w:r w:rsidR="00D537C8" w:rsidRPr="00D537C8">
        <w:rPr>
          <w:rFonts w:ascii="Times New Roman" w:hAnsi="Times New Roman"/>
          <w:i/>
          <w:iCs/>
          <w:color w:val="000000" w:themeColor="text1"/>
        </w:rPr>
        <w:t>B: Razlogi, povezani s plačilom davkov ali prispevkov za socialno varnost</w:t>
      </w:r>
      <w:r w:rsidR="00D537C8" w:rsidRPr="003D59EE">
        <w:rPr>
          <w:rFonts w:ascii="Times New Roman" w:hAnsi="Times New Roman"/>
          <w:color w:val="000000" w:themeColor="text1"/>
        </w:rPr>
        <w:t>)</w:t>
      </w:r>
      <w:r w:rsidR="00D537C8">
        <w:rPr>
          <w:rFonts w:ascii="Times New Roman" w:hAnsi="Times New Roman"/>
          <w:color w:val="000000" w:themeColor="text1"/>
        </w:rPr>
        <w:t xml:space="preserve"> </w:t>
      </w:r>
      <w:r w:rsidRPr="0016792D">
        <w:rPr>
          <w:rFonts w:ascii="Times New Roman" w:hAnsi="Times New Roman"/>
          <w:color w:val="000000" w:themeColor="text1"/>
        </w:rPr>
        <w:t>za vse gospodarske subjekte v ponudbi.</w:t>
      </w:r>
    </w:p>
    <w:p w14:paraId="355ABE8B" w14:textId="77777777" w:rsidR="005D13A8" w:rsidRPr="0016792D" w:rsidRDefault="005D13A8" w:rsidP="0035250C">
      <w:pPr>
        <w:autoSpaceDE w:val="0"/>
        <w:autoSpaceDN w:val="0"/>
        <w:adjustRightInd w:val="0"/>
        <w:jc w:val="both"/>
        <w:rPr>
          <w:rFonts w:ascii="Times New Roman" w:hAnsi="Times New Roman"/>
          <w:color w:val="000000" w:themeColor="text1"/>
        </w:rPr>
      </w:pPr>
    </w:p>
    <w:p w14:paraId="754CB741" w14:textId="77777777" w:rsidR="00BC6EE9" w:rsidRPr="00CD0BD9" w:rsidRDefault="00BC6EE9" w:rsidP="00496661">
      <w:pPr>
        <w:pStyle w:val="Naslov2"/>
        <w:numPr>
          <w:ilvl w:val="0"/>
          <w:numId w:val="19"/>
        </w:numPr>
        <w:spacing w:line="276" w:lineRule="auto"/>
        <w:jc w:val="left"/>
        <w:rPr>
          <w:sz w:val="24"/>
        </w:rPr>
      </w:pPr>
      <w:bookmarkStart w:id="73" w:name="_Toc494712879"/>
      <w:bookmarkStart w:id="74" w:name="_Toc515428788"/>
      <w:bookmarkStart w:id="75" w:name="_Toc44305219"/>
      <w:bookmarkStart w:id="76" w:name="_Toc44305401"/>
      <w:bookmarkStart w:id="77" w:name="_Toc190162090"/>
      <w:bookmarkStart w:id="78" w:name="_Toc206874632"/>
      <w:bookmarkStart w:id="79" w:name="_Toc206874712"/>
      <w:r w:rsidRPr="00CD0BD9">
        <w:rPr>
          <w:sz w:val="24"/>
        </w:rPr>
        <w:t>Razlogi, povezani z insolventnostjo, nasprotjem interesov ali kršitvijo poklicnih pravil</w:t>
      </w:r>
      <w:r>
        <w:rPr>
          <w:sz w:val="24"/>
        </w:rPr>
        <w:t>:</w:t>
      </w:r>
      <w:bookmarkEnd w:id="73"/>
      <w:bookmarkEnd w:id="74"/>
      <w:bookmarkEnd w:id="75"/>
      <w:bookmarkEnd w:id="76"/>
      <w:bookmarkEnd w:id="77"/>
      <w:bookmarkEnd w:id="78"/>
      <w:bookmarkEnd w:id="79"/>
    </w:p>
    <w:p w14:paraId="1B1F33DF" w14:textId="77777777" w:rsidR="0035250C" w:rsidRPr="0016792D" w:rsidRDefault="0035250C" w:rsidP="00C51B6E">
      <w:pPr>
        <w:spacing w:after="120"/>
        <w:jc w:val="both"/>
        <w:rPr>
          <w:rFonts w:ascii="Times New Roman" w:hAnsi="Times New Roman"/>
          <w:color w:val="000000" w:themeColor="text1"/>
        </w:rPr>
      </w:pPr>
      <w:r w:rsidRPr="0016792D">
        <w:rPr>
          <w:rFonts w:ascii="Times New Roman" w:hAnsi="Times New Roman"/>
          <w:color w:val="000000" w:themeColor="text1"/>
        </w:rPr>
        <w:t xml:space="preserve">1. </w:t>
      </w:r>
      <w:r w:rsidR="003C3A6B">
        <w:rPr>
          <w:rFonts w:ascii="Times New Roman" w:hAnsi="Times New Roman"/>
          <w:color w:val="000000" w:themeColor="text1"/>
        </w:rPr>
        <w:t>N</w:t>
      </w:r>
      <w:r w:rsidR="003C3A6B" w:rsidRPr="003C3A6B">
        <w:rPr>
          <w:rFonts w:ascii="Times New Roman" w:hAnsi="Times New Roman"/>
          <w:color w:val="000000" w:themeColor="text1"/>
        </w:rPr>
        <w:t>aročnik lahko na kakršen koli način izkaže</w:t>
      </w:r>
      <w:r w:rsidRPr="0016792D">
        <w:rPr>
          <w:rFonts w:ascii="Times New Roman" w:hAnsi="Times New Roman"/>
          <w:color w:val="000000" w:themeColor="text1"/>
        </w:rPr>
        <w:t xml:space="preserve"> krši</w:t>
      </w:r>
      <w:r w:rsidR="003C3A6B">
        <w:rPr>
          <w:rFonts w:ascii="Times New Roman" w:hAnsi="Times New Roman"/>
          <w:color w:val="000000" w:themeColor="text1"/>
        </w:rPr>
        <w:t>tev</w:t>
      </w:r>
      <w:r w:rsidRPr="0016792D">
        <w:rPr>
          <w:rFonts w:ascii="Times New Roman" w:hAnsi="Times New Roman"/>
          <w:color w:val="000000" w:themeColor="text1"/>
        </w:rPr>
        <w:t xml:space="preserve"> obveznosti iz drugega odstavka 3. člena ZJN-3 (obveznosti na področju okoljskega,</w:t>
      </w:r>
      <w:r w:rsidR="008338D3">
        <w:rPr>
          <w:rFonts w:ascii="Times New Roman" w:hAnsi="Times New Roman"/>
          <w:color w:val="000000" w:themeColor="text1"/>
        </w:rPr>
        <w:t xml:space="preserve"> socialnega in delovnega prava).</w:t>
      </w:r>
    </w:p>
    <w:p w14:paraId="1715C436" w14:textId="77777777" w:rsidR="0035250C" w:rsidRPr="00450BC2" w:rsidRDefault="000705B9" w:rsidP="00C51B6E">
      <w:pPr>
        <w:spacing w:after="120"/>
        <w:jc w:val="both"/>
        <w:rPr>
          <w:rFonts w:ascii="Times New Roman" w:hAnsi="Times New Roman"/>
          <w:color w:val="000000" w:themeColor="text1"/>
        </w:rPr>
      </w:pPr>
      <w:r w:rsidRPr="000705B9">
        <w:rPr>
          <w:rFonts w:ascii="Times New Roman" w:hAnsi="Times New Roman"/>
          <w:color w:val="000000" w:themeColor="text1"/>
        </w:rPr>
        <w:t>2.</w:t>
      </w:r>
      <w:r>
        <w:rPr>
          <w:rFonts w:ascii="Times New Roman" w:hAnsi="Times New Roman"/>
          <w:color w:val="000000" w:themeColor="text1"/>
        </w:rPr>
        <w:t xml:space="preserve"> N</w:t>
      </w:r>
      <w:r w:rsidR="0035250C" w:rsidRPr="00C51B6E">
        <w:rPr>
          <w:rFonts w:ascii="Times New Roman" w:hAnsi="Times New Roman"/>
          <w:color w:val="000000" w:themeColor="text1"/>
        </w:rPr>
        <w:t xml:space="preserve">ad gospodarskim subjektom </w:t>
      </w:r>
      <w:r>
        <w:rPr>
          <w:rFonts w:ascii="Times New Roman" w:hAnsi="Times New Roman"/>
          <w:color w:val="000000" w:themeColor="text1"/>
        </w:rPr>
        <w:t>se je</w:t>
      </w:r>
      <w:r w:rsidR="0035250C" w:rsidRPr="00450BC2">
        <w:rPr>
          <w:rFonts w:ascii="Times New Roman" w:hAnsi="Times New Roman"/>
          <w:color w:val="000000" w:themeColor="text1"/>
        </w:rPr>
        <w:t xml:space="preserve"> začel postopek zaradi insolventnosti ali prisilnega prenehanja po zakonu, ki ureja postopek zaradi insolventnosti in prisilnega prenehanja, </w:t>
      </w:r>
      <w:r>
        <w:rPr>
          <w:rFonts w:ascii="Times New Roman" w:hAnsi="Times New Roman"/>
          <w:color w:val="000000" w:themeColor="text1"/>
        </w:rPr>
        <w:t xml:space="preserve">ali </w:t>
      </w:r>
      <w:r w:rsidR="0035250C" w:rsidRPr="00C51B6E">
        <w:rPr>
          <w:rFonts w:ascii="Times New Roman" w:hAnsi="Times New Roman"/>
          <w:color w:val="000000" w:themeColor="text1"/>
        </w:rPr>
        <w:t xml:space="preserve">postopek likvidacije po zakonu, ki ureja gospodarske družbe, </w:t>
      </w:r>
      <w:r>
        <w:rPr>
          <w:rFonts w:ascii="Times New Roman" w:hAnsi="Times New Roman"/>
          <w:color w:val="000000" w:themeColor="text1"/>
        </w:rPr>
        <w:t xml:space="preserve">ali </w:t>
      </w:r>
      <w:r w:rsidR="0035250C" w:rsidRPr="00C51B6E">
        <w:rPr>
          <w:rFonts w:ascii="Times New Roman" w:hAnsi="Times New Roman"/>
          <w:color w:val="000000" w:themeColor="text1"/>
        </w:rPr>
        <w:t xml:space="preserve">njegova sredstva ali poslovanje upravlja upravitelj ali sodišče, </w:t>
      </w:r>
      <w:r>
        <w:rPr>
          <w:rFonts w:ascii="Times New Roman" w:hAnsi="Times New Roman"/>
          <w:color w:val="000000" w:themeColor="text1"/>
        </w:rPr>
        <w:t xml:space="preserve">ali so </w:t>
      </w:r>
      <w:r w:rsidR="0035250C" w:rsidRPr="00C51B6E">
        <w:rPr>
          <w:rFonts w:ascii="Times New Roman" w:hAnsi="Times New Roman"/>
          <w:color w:val="000000" w:themeColor="text1"/>
        </w:rPr>
        <w:t xml:space="preserve">njegove poslovne dejavnosti začasno ustavljene, </w:t>
      </w:r>
      <w:r>
        <w:rPr>
          <w:rFonts w:ascii="Times New Roman" w:hAnsi="Times New Roman"/>
          <w:color w:val="000000" w:themeColor="text1"/>
        </w:rPr>
        <w:t xml:space="preserve">ali se je </w:t>
      </w:r>
      <w:r w:rsidR="0035250C" w:rsidRPr="00C51B6E">
        <w:rPr>
          <w:rFonts w:ascii="Times New Roman" w:hAnsi="Times New Roman"/>
          <w:color w:val="000000" w:themeColor="text1"/>
        </w:rPr>
        <w:t xml:space="preserve">v skladu s predpisi druge države nad njim začel postopek </w:t>
      </w:r>
      <w:r>
        <w:rPr>
          <w:rFonts w:ascii="Times New Roman" w:hAnsi="Times New Roman"/>
          <w:color w:val="000000" w:themeColor="text1"/>
        </w:rPr>
        <w:t>ali pa je</w:t>
      </w:r>
      <w:r w:rsidR="0035250C" w:rsidRPr="00C51B6E">
        <w:rPr>
          <w:rFonts w:ascii="Times New Roman" w:hAnsi="Times New Roman"/>
          <w:color w:val="000000" w:themeColor="text1"/>
        </w:rPr>
        <w:t xml:space="preserve"> nastal položaj z enakimi pravnimi posledicami</w:t>
      </w:r>
      <w:r>
        <w:rPr>
          <w:rFonts w:ascii="Times New Roman" w:hAnsi="Times New Roman"/>
          <w:color w:val="000000" w:themeColor="text1"/>
        </w:rPr>
        <w:t>.</w:t>
      </w:r>
    </w:p>
    <w:p w14:paraId="3915090F" w14:textId="77777777" w:rsidR="0035250C" w:rsidRPr="0016792D" w:rsidRDefault="000705B9" w:rsidP="00C51B6E">
      <w:pPr>
        <w:spacing w:after="120"/>
        <w:jc w:val="both"/>
        <w:rPr>
          <w:rFonts w:ascii="Times New Roman" w:hAnsi="Times New Roman"/>
          <w:color w:val="000000" w:themeColor="text1"/>
        </w:rPr>
      </w:pPr>
      <w:r>
        <w:rPr>
          <w:rFonts w:ascii="Times New Roman" w:hAnsi="Times New Roman"/>
          <w:color w:val="000000" w:themeColor="text1"/>
        </w:rPr>
        <w:t>3. N</w:t>
      </w:r>
      <w:r w:rsidRPr="003C3A6B">
        <w:rPr>
          <w:rFonts w:ascii="Times New Roman" w:hAnsi="Times New Roman"/>
          <w:color w:val="000000" w:themeColor="text1"/>
        </w:rPr>
        <w:t xml:space="preserve">aročnik lahko </w:t>
      </w:r>
      <w:r w:rsidRPr="000705B9">
        <w:rPr>
          <w:rFonts w:ascii="Times New Roman" w:hAnsi="Times New Roman"/>
          <w:color w:val="000000" w:themeColor="text1"/>
        </w:rPr>
        <w:t>z ustreznimi sredstvi izkaže, da je</w:t>
      </w:r>
      <w:r>
        <w:rPr>
          <w:rFonts w:ascii="Times New Roman" w:hAnsi="Times New Roman"/>
          <w:color w:val="000000" w:themeColor="text1"/>
        </w:rPr>
        <w:t xml:space="preserve"> </w:t>
      </w:r>
      <w:r w:rsidRPr="000705B9">
        <w:rPr>
          <w:rFonts w:ascii="Times New Roman" w:hAnsi="Times New Roman"/>
          <w:color w:val="000000" w:themeColor="text1"/>
        </w:rPr>
        <w:t>gospodarski subjekt</w:t>
      </w:r>
      <w:r w:rsidRPr="000705B9" w:rsidDel="000705B9">
        <w:rPr>
          <w:rFonts w:ascii="Times New Roman" w:hAnsi="Times New Roman"/>
          <w:color w:val="000000" w:themeColor="text1"/>
        </w:rPr>
        <w:t xml:space="preserve"> </w:t>
      </w:r>
      <w:r w:rsidR="0035250C" w:rsidRPr="0016792D">
        <w:rPr>
          <w:rFonts w:ascii="Times New Roman" w:hAnsi="Times New Roman"/>
          <w:color w:val="000000" w:themeColor="text1"/>
        </w:rPr>
        <w:t>zagrešil hujšo kršitev poklicnih pravil, zaradi česar je omajana njegova integriteta</w:t>
      </w:r>
      <w:r>
        <w:rPr>
          <w:rFonts w:ascii="Times New Roman" w:hAnsi="Times New Roman"/>
          <w:color w:val="000000" w:themeColor="text1"/>
        </w:rPr>
        <w:t>.</w:t>
      </w:r>
    </w:p>
    <w:p w14:paraId="77095C30" w14:textId="77777777" w:rsidR="0035250C" w:rsidRPr="0016792D" w:rsidRDefault="000705B9" w:rsidP="00C51B6E">
      <w:pPr>
        <w:spacing w:after="120"/>
        <w:jc w:val="both"/>
        <w:rPr>
          <w:rFonts w:ascii="Times New Roman" w:hAnsi="Times New Roman"/>
          <w:color w:val="000000" w:themeColor="text1"/>
        </w:rPr>
      </w:pPr>
      <w:r>
        <w:rPr>
          <w:rFonts w:ascii="Times New Roman" w:hAnsi="Times New Roman"/>
          <w:color w:val="000000" w:themeColor="text1"/>
        </w:rPr>
        <w:t>4. I</w:t>
      </w:r>
      <w:r w:rsidR="0035250C" w:rsidRPr="0016792D">
        <w:rPr>
          <w:rFonts w:ascii="Times New Roman" w:hAnsi="Times New Roman"/>
          <w:color w:val="000000" w:themeColor="text1"/>
        </w:rPr>
        <w:t>zkrivljanja konkurence zaradi predhodnega sodelovanja gospodarskih subjektov pri pripravi postopka javnega naroča</w:t>
      </w:r>
      <w:r>
        <w:rPr>
          <w:rFonts w:ascii="Times New Roman" w:hAnsi="Times New Roman"/>
          <w:color w:val="000000" w:themeColor="text1"/>
        </w:rPr>
        <w:t>nja</w:t>
      </w:r>
      <w:r w:rsidR="0035250C" w:rsidRPr="0016792D">
        <w:rPr>
          <w:rFonts w:ascii="Times New Roman" w:hAnsi="Times New Roman"/>
          <w:color w:val="000000" w:themeColor="text1"/>
        </w:rPr>
        <w:t xml:space="preserve"> v skladu s 65. členom ZJN-3 ni mogoče učinkovito odpraviti z drugimi, blažjimi ukrepi</w:t>
      </w:r>
      <w:r>
        <w:rPr>
          <w:rFonts w:ascii="Times New Roman" w:hAnsi="Times New Roman"/>
          <w:color w:val="000000" w:themeColor="text1"/>
        </w:rPr>
        <w:t>.</w:t>
      </w:r>
    </w:p>
    <w:p w14:paraId="3D22922D" w14:textId="77777777" w:rsidR="0035250C" w:rsidRPr="0016792D" w:rsidRDefault="000705B9" w:rsidP="00C51B6E">
      <w:pPr>
        <w:spacing w:after="120"/>
        <w:jc w:val="both"/>
        <w:rPr>
          <w:rFonts w:ascii="Times New Roman" w:hAnsi="Times New Roman"/>
          <w:color w:val="000000" w:themeColor="text1"/>
        </w:rPr>
      </w:pPr>
      <w:r>
        <w:rPr>
          <w:rFonts w:ascii="Times New Roman" w:hAnsi="Times New Roman"/>
          <w:color w:val="000000" w:themeColor="text1"/>
        </w:rPr>
        <w:t>5. P</w:t>
      </w:r>
      <w:r w:rsidR="0035250C" w:rsidRPr="0016792D">
        <w:rPr>
          <w:rFonts w:ascii="Times New Roman" w:hAnsi="Times New Roman"/>
          <w:color w:val="000000" w:themeColor="text1"/>
        </w:rPr>
        <w:t xml:space="preserve">ri gospodarskem subjektu </w:t>
      </w:r>
      <w:r>
        <w:rPr>
          <w:rFonts w:ascii="Times New Roman" w:hAnsi="Times New Roman"/>
          <w:color w:val="000000" w:themeColor="text1"/>
        </w:rPr>
        <w:t xml:space="preserve">so se </w:t>
      </w:r>
      <w:r w:rsidR="0035250C" w:rsidRPr="0016792D">
        <w:rPr>
          <w:rFonts w:ascii="Times New Roman" w:hAnsi="Times New Roman"/>
          <w:color w:val="000000" w:themeColor="text1"/>
        </w:rPr>
        <w:t xml:space="preserve">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w:t>
      </w:r>
      <w:r>
        <w:rPr>
          <w:rFonts w:ascii="Times New Roman" w:hAnsi="Times New Roman"/>
          <w:color w:val="000000" w:themeColor="text1"/>
        </w:rPr>
        <w:t xml:space="preserve">ali </w:t>
      </w:r>
      <w:r w:rsidR="0035250C" w:rsidRPr="0016792D">
        <w:rPr>
          <w:rFonts w:ascii="Times New Roman" w:hAnsi="Times New Roman"/>
          <w:color w:val="000000" w:themeColor="text1"/>
        </w:rPr>
        <w:t>so bile izvedene druge primerljive sankcije.</w:t>
      </w:r>
    </w:p>
    <w:p w14:paraId="724EA22F" w14:textId="77777777" w:rsidR="0035250C" w:rsidRPr="0016792D"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00D537C8" w:rsidRPr="003D59EE">
        <w:rPr>
          <w:rFonts w:ascii="Times New Roman" w:hAnsi="Times New Roman"/>
          <w:color w:val="000000" w:themeColor="text1"/>
        </w:rPr>
        <w:t>(</w:t>
      </w:r>
      <w:r w:rsidR="00D537C8" w:rsidRPr="00105F83">
        <w:rPr>
          <w:rFonts w:ascii="Times New Roman" w:hAnsi="Times New Roman"/>
          <w:i/>
          <w:iCs/>
          <w:color w:val="000000" w:themeColor="text1"/>
        </w:rPr>
        <w:t xml:space="preserve">v delu </w:t>
      </w:r>
      <w:r w:rsidR="00D537C8" w:rsidRPr="00D537C8">
        <w:rPr>
          <w:rFonts w:ascii="Times New Roman" w:hAnsi="Times New Roman"/>
          <w:i/>
          <w:iCs/>
          <w:color w:val="000000" w:themeColor="text1"/>
        </w:rPr>
        <w:t>C: Razlogi, povezani z insolventnostjo, nasprotjem interesov ali kršitvijo poklicnih pravil</w:t>
      </w:r>
      <w:r w:rsidR="00D537C8" w:rsidRPr="003D59EE">
        <w:rPr>
          <w:rFonts w:ascii="Times New Roman" w:hAnsi="Times New Roman"/>
          <w:color w:val="000000" w:themeColor="text1"/>
        </w:rPr>
        <w:t>)</w:t>
      </w:r>
      <w:r w:rsidR="00D537C8">
        <w:rPr>
          <w:rFonts w:ascii="Times New Roman" w:hAnsi="Times New Roman"/>
          <w:color w:val="000000" w:themeColor="text1"/>
        </w:rPr>
        <w:t xml:space="preserve"> </w:t>
      </w:r>
      <w:r w:rsidRPr="0016792D">
        <w:rPr>
          <w:rFonts w:ascii="Times New Roman" w:hAnsi="Times New Roman"/>
          <w:color w:val="000000" w:themeColor="text1"/>
        </w:rPr>
        <w:t>za vse gospodarske subjekte v ponudbi.</w:t>
      </w:r>
    </w:p>
    <w:p w14:paraId="4DB0DD1C" w14:textId="77777777" w:rsidR="00BC6EE9" w:rsidRDefault="00BC6EE9" w:rsidP="00BC6EE9">
      <w:pPr>
        <w:pStyle w:val="BodyText22"/>
        <w:ind w:left="0"/>
        <w:rPr>
          <w:rFonts w:ascii="Times New Roman" w:hAnsi="Times New Roman"/>
          <w:b/>
          <w:sz w:val="24"/>
          <w:szCs w:val="24"/>
          <w:lang w:val="sl-SI"/>
        </w:rPr>
      </w:pPr>
    </w:p>
    <w:p w14:paraId="151F54B7" w14:textId="77777777" w:rsidR="00BC6EE9" w:rsidRPr="00CD0BD9" w:rsidRDefault="00BC6EE9" w:rsidP="00496661">
      <w:pPr>
        <w:pStyle w:val="Naslov2"/>
        <w:numPr>
          <w:ilvl w:val="0"/>
          <w:numId w:val="19"/>
        </w:numPr>
        <w:spacing w:line="276" w:lineRule="auto"/>
        <w:jc w:val="left"/>
        <w:rPr>
          <w:sz w:val="24"/>
        </w:rPr>
      </w:pPr>
      <w:bookmarkStart w:id="80" w:name="_Toc494712880"/>
      <w:bookmarkStart w:id="81" w:name="_Toc515428789"/>
      <w:bookmarkStart w:id="82" w:name="_Toc44305220"/>
      <w:bookmarkStart w:id="83" w:name="_Toc44305402"/>
      <w:bookmarkStart w:id="84" w:name="_Toc190162091"/>
      <w:bookmarkStart w:id="85" w:name="_Toc206874633"/>
      <w:bookmarkStart w:id="86" w:name="_Toc206874713"/>
      <w:r w:rsidRPr="00CD0BD9">
        <w:rPr>
          <w:sz w:val="24"/>
        </w:rPr>
        <w:t>Drugi razlogi za izključitev</w:t>
      </w:r>
      <w:r>
        <w:rPr>
          <w:sz w:val="24"/>
        </w:rPr>
        <w:t>:</w:t>
      </w:r>
      <w:bookmarkEnd w:id="80"/>
      <w:bookmarkEnd w:id="81"/>
      <w:bookmarkEnd w:id="82"/>
      <w:bookmarkEnd w:id="83"/>
      <w:bookmarkEnd w:id="84"/>
      <w:bookmarkEnd w:id="85"/>
      <w:bookmarkEnd w:id="86"/>
    </w:p>
    <w:p w14:paraId="6E01A647" w14:textId="77777777" w:rsidR="0035250C" w:rsidRPr="0035250C" w:rsidRDefault="0035250C" w:rsidP="0035250C">
      <w:pPr>
        <w:jc w:val="both"/>
        <w:rPr>
          <w:rFonts w:ascii="Times New Roman" w:hAnsi="Times New Roman"/>
          <w:color w:val="000000" w:themeColor="text1"/>
        </w:rPr>
      </w:pPr>
      <w:r w:rsidRPr="0035250C">
        <w:rPr>
          <w:rFonts w:ascii="Times New Roman" w:hAnsi="Times New Roman"/>
          <w:color w:val="000000" w:themeColor="text1"/>
        </w:rPr>
        <w:t xml:space="preserve">1. Gospodarski subjekt </w:t>
      </w:r>
      <w:r w:rsidR="00146B78">
        <w:rPr>
          <w:rFonts w:ascii="Times New Roman" w:hAnsi="Times New Roman"/>
          <w:color w:val="000000" w:themeColor="text1"/>
        </w:rPr>
        <w:t xml:space="preserve">je </w:t>
      </w:r>
      <w:r w:rsidRPr="0035250C">
        <w:rPr>
          <w:rFonts w:ascii="Times New Roman" w:hAnsi="Times New Roman"/>
          <w:color w:val="000000" w:themeColor="text1"/>
        </w:rPr>
        <w:t>na dan, ko poteče rok za oddajo ponudb, izločen iz postopkov oddaje javnih naročil zaradi uvrstitve v evidenco gospodarskih subjektov z izrečenimi stranskimi sankcijami izločitve iz postopkov javnega naročanja.</w:t>
      </w:r>
    </w:p>
    <w:p w14:paraId="5054DBAA" w14:textId="77777777" w:rsidR="0035250C" w:rsidRPr="0035250C" w:rsidRDefault="0035250C" w:rsidP="0035250C">
      <w:pPr>
        <w:autoSpaceDE w:val="0"/>
        <w:autoSpaceDN w:val="0"/>
        <w:adjustRightInd w:val="0"/>
        <w:jc w:val="both"/>
        <w:rPr>
          <w:rFonts w:ascii="Times New Roman" w:hAnsi="Times New Roman"/>
          <w:color w:val="000000" w:themeColor="text1"/>
        </w:rPr>
      </w:pPr>
      <w:r w:rsidRPr="0035250C">
        <w:rPr>
          <w:rFonts w:ascii="Times New Roman" w:hAnsi="Times New Roman"/>
          <w:color w:val="000000" w:themeColor="text1"/>
        </w:rPr>
        <w:t xml:space="preserve">DOKAZILO: izpolnjen </w:t>
      </w:r>
      <w:r w:rsidRPr="0035250C">
        <w:rPr>
          <w:rFonts w:ascii="Times New Roman" w:hAnsi="Times New Roman"/>
          <w:b/>
          <w:bCs/>
          <w:color w:val="000000" w:themeColor="text1"/>
        </w:rPr>
        <w:t xml:space="preserve">obrazec »ESPD« </w:t>
      </w:r>
      <w:r w:rsidR="00D537C8" w:rsidRPr="003D59EE">
        <w:rPr>
          <w:rFonts w:ascii="Times New Roman" w:hAnsi="Times New Roman"/>
          <w:color w:val="000000" w:themeColor="text1"/>
        </w:rPr>
        <w:t>(</w:t>
      </w:r>
      <w:r w:rsidR="00D537C8" w:rsidRPr="00105F83">
        <w:rPr>
          <w:rFonts w:ascii="Times New Roman" w:hAnsi="Times New Roman"/>
          <w:i/>
          <w:iCs/>
          <w:color w:val="000000" w:themeColor="text1"/>
        </w:rPr>
        <w:t xml:space="preserve">v delu </w:t>
      </w:r>
      <w:r w:rsidR="00D537C8" w:rsidRPr="00D537C8">
        <w:rPr>
          <w:rFonts w:ascii="Times New Roman" w:hAnsi="Times New Roman"/>
          <w:i/>
          <w:iCs/>
          <w:color w:val="000000" w:themeColor="text1"/>
        </w:rPr>
        <w:t>D: Nacionalni razlogi za izključitev</w:t>
      </w:r>
      <w:r w:rsidR="00D537C8" w:rsidRPr="003D59EE">
        <w:rPr>
          <w:rFonts w:ascii="Times New Roman" w:hAnsi="Times New Roman"/>
          <w:color w:val="000000" w:themeColor="text1"/>
        </w:rPr>
        <w:t>)</w:t>
      </w:r>
      <w:r w:rsidR="00D537C8">
        <w:rPr>
          <w:rFonts w:ascii="Times New Roman" w:hAnsi="Times New Roman"/>
          <w:color w:val="000000" w:themeColor="text1"/>
        </w:rPr>
        <w:t xml:space="preserve"> </w:t>
      </w:r>
      <w:r w:rsidRPr="0035250C">
        <w:rPr>
          <w:rFonts w:ascii="Times New Roman" w:hAnsi="Times New Roman"/>
          <w:color w:val="000000" w:themeColor="text1"/>
        </w:rPr>
        <w:t>za vse gospodarske subjekte v ponudbi.</w:t>
      </w:r>
    </w:p>
    <w:p w14:paraId="627BFBEC" w14:textId="77777777" w:rsidR="0035250C" w:rsidRPr="0016792D" w:rsidRDefault="0035250C" w:rsidP="0035250C">
      <w:pPr>
        <w:pStyle w:val="BodyText22"/>
        <w:rPr>
          <w:rFonts w:ascii="Times New Roman" w:hAnsi="Times New Roman"/>
          <w:color w:val="000000" w:themeColor="text1"/>
          <w:sz w:val="24"/>
          <w:szCs w:val="24"/>
          <w:lang w:val="sl-SI"/>
        </w:rPr>
      </w:pPr>
    </w:p>
    <w:p w14:paraId="497C6D8B" w14:textId="77777777" w:rsidR="0035250C" w:rsidRDefault="0035250C" w:rsidP="0035250C">
      <w:pPr>
        <w:jc w:val="both"/>
        <w:rPr>
          <w:rFonts w:ascii="Times New Roman" w:hAnsi="Times New Roman"/>
          <w:color w:val="000000" w:themeColor="text1"/>
        </w:rPr>
      </w:pPr>
      <w:r w:rsidRPr="0035250C">
        <w:rPr>
          <w:rFonts w:ascii="Times New Roman" w:hAnsi="Times New Roman"/>
          <w:color w:val="000000" w:themeColor="text1"/>
        </w:rPr>
        <w:t xml:space="preserve">2. </w:t>
      </w:r>
      <w:r w:rsidR="00146B78">
        <w:rPr>
          <w:rFonts w:ascii="Times New Roman" w:hAnsi="Times New Roman"/>
          <w:color w:val="000000" w:themeColor="text1"/>
        </w:rPr>
        <w:t>Pri g</w:t>
      </w:r>
      <w:r w:rsidRPr="0035250C">
        <w:rPr>
          <w:rFonts w:ascii="Times New Roman" w:hAnsi="Times New Roman"/>
          <w:color w:val="000000" w:themeColor="text1"/>
        </w:rPr>
        <w:t xml:space="preserve">ospodarskem subjektu </w:t>
      </w:r>
      <w:r w:rsidR="00146B78">
        <w:rPr>
          <w:rFonts w:ascii="Times New Roman" w:hAnsi="Times New Roman"/>
          <w:color w:val="000000" w:themeColor="text1"/>
        </w:rPr>
        <w:t xml:space="preserve">je </w:t>
      </w:r>
      <w:r w:rsidRPr="0035250C">
        <w:rPr>
          <w:rFonts w:ascii="Times New Roman" w:hAnsi="Times New Roman"/>
          <w:color w:val="000000" w:themeColor="text1"/>
        </w:rPr>
        <w:t>v zadnjih treh letih pred potekom roka za oddajo ponudb</w:t>
      </w:r>
      <w:r w:rsidR="00073969" w:rsidRPr="00073969">
        <w:rPr>
          <w:rFonts w:ascii="Times New Roman" w:hAnsi="Times New Roman"/>
          <w:color w:val="000000" w:themeColor="text1"/>
        </w:rPr>
        <w:t xml:space="preserve"> </w:t>
      </w:r>
      <w:r w:rsidR="00073969" w:rsidRPr="0035250C">
        <w:rPr>
          <w:rFonts w:ascii="Times New Roman" w:hAnsi="Times New Roman"/>
          <w:color w:val="000000" w:themeColor="text1"/>
        </w:rPr>
        <w:t>pristojn</w:t>
      </w:r>
      <w:r w:rsidR="00073969">
        <w:rPr>
          <w:rFonts w:ascii="Times New Roman" w:hAnsi="Times New Roman"/>
          <w:color w:val="000000" w:themeColor="text1"/>
        </w:rPr>
        <w:t>i</w:t>
      </w:r>
      <w:r w:rsidR="00073969" w:rsidRPr="0035250C">
        <w:rPr>
          <w:rFonts w:ascii="Times New Roman" w:hAnsi="Times New Roman"/>
          <w:color w:val="000000" w:themeColor="text1"/>
        </w:rPr>
        <w:t xml:space="preserve"> organ Republike Slovenije ali druge države članice ali tretje države</w:t>
      </w:r>
      <w:r w:rsidR="00073969">
        <w:rPr>
          <w:rFonts w:ascii="Times New Roman" w:hAnsi="Times New Roman"/>
          <w:color w:val="000000" w:themeColor="text1"/>
        </w:rPr>
        <w:t xml:space="preserve"> ugotovil najmanj dve kršitvi </w:t>
      </w:r>
      <w:r w:rsidR="00073969" w:rsidRPr="0035250C">
        <w:rPr>
          <w:rFonts w:ascii="Times New Roman" w:hAnsi="Times New Roman"/>
          <w:color w:val="000000" w:themeColor="text1"/>
        </w:rPr>
        <w:t>v zvezi s plačilom za delo, delovnim časom, počitki, opravljanjem dela na podlagi pogodb civilnega prava kljub obstoju elementov delovnega razmerja ali v zvezi z zaposlovanjem na črno</w:t>
      </w:r>
      <w:r w:rsidRPr="0035250C">
        <w:rPr>
          <w:rFonts w:ascii="Times New Roman" w:hAnsi="Times New Roman"/>
          <w:color w:val="000000" w:themeColor="text1"/>
        </w:rPr>
        <w:t>, za kateri mu je bila s pravnomočno odločitvijo ali več pravnomočnimi odločitvami izrečena globa za prekršek.</w:t>
      </w:r>
    </w:p>
    <w:p w14:paraId="45833B0C" w14:textId="77777777" w:rsidR="002414D4" w:rsidRPr="0035250C" w:rsidRDefault="002414D4" w:rsidP="0035250C">
      <w:pPr>
        <w:jc w:val="both"/>
        <w:rPr>
          <w:rFonts w:ascii="Times New Roman" w:hAnsi="Times New Roman"/>
          <w:color w:val="000000" w:themeColor="text1"/>
        </w:rPr>
      </w:pPr>
      <w:r w:rsidRPr="002414D4">
        <w:rPr>
          <w:rFonts w:ascii="Times New Roman" w:hAnsi="Times New Roman"/>
          <w:color w:val="000000" w:themeColor="text1"/>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p>
    <w:p w14:paraId="567D151F" w14:textId="77777777" w:rsidR="0035250C" w:rsidRDefault="0035250C" w:rsidP="0035250C">
      <w:pPr>
        <w:autoSpaceDE w:val="0"/>
        <w:autoSpaceDN w:val="0"/>
        <w:adjustRightInd w:val="0"/>
        <w:jc w:val="both"/>
        <w:rPr>
          <w:rFonts w:ascii="Times New Roman" w:hAnsi="Times New Roman"/>
          <w:color w:val="000000" w:themeColor="text1"/>
        </w:rPr>
      </w:pPr>
      <w:r w:rsidRPr="0035250C">
        <w:rPr>
          <w:rFonts w:ascii="Times New Roman" w:hAnsi="Times New Roman"/>
          <w:color w:val="000000" w:themeColor="text1"/>
        </w:rPr>
        <w:t xml:space="preserve">DOKAZILO: izpolnjen </w:t>
      </w:r>
      <w:r w:rsidRPr="0035250C">
        <w:rPr>
          <w:rFonts w:ascii="Times New Roman" w:hAnsi="Times New Roman"/>
          <w:b/>
          <w:bCs/>
          <w:color w:val="000000" w:themeColor="text1"/>
        </w:rPr>
        <w:t xml:space="preserve">obrazec »ESPD« </w:t>
      </w:r>
      <w:r w:rsidR="00D537C8" w:rsidRPr="003D59EE">
        <w:rPr>
          <w:rFonts w:ascii="Times New Roman" w:hAnsi="Times New Roman"/>
          <w:color w:val="000000" w:themeColor="text1"/>
        </w:rPr>
        <w:t>(</w:t>
      </w:r>
      <w:r w:rsidR="00D537C8" w:rsidRPr="00105F83">
        <w:rPr>
          <w:rFonts w:ascii="Times New Roman" w:hAnsi="Times New Roman"/>
          <w:i/>
          <w:iCs/>
          <w:color w:val="000000" w:themeColor="text1"/>
        </w:rPr>
        <w:t xml:space="preserve">v delu </w:t>
      </w:r>
      <w:r w:rsidR="00D537C8" w:rsidRPr="00D537C8">
        <w:rPr>
          <w:rFonts w:ascii="Times New Roman" w:hAnsi="Times New Roman"/>
          <w:i/>
          <w:iCs/>
          <w:color w:val="000000" w:themeColor="text1"/>
        </w:rPr>
        <w:t>D: Nacionalni razlogi za izključitev</w:t>
      </w:r>
      <w:r w:rsidR="00D537C8" w:rsidRPr="003D59EE">
        <w:rPr>
          <w:rFonts w:ascii="Times New Roman" w:hAnsi="Times New Roman"/>
          <w:color w:val="000000" w:themeColor="text1"/>
        </w:rPr>
        <w:t>)</w:t>
      </w:r>
      <w:r w:rsidR="00D537C8">
        <w:rPr>
          <w:rFonts w:ascii="Times New Roman" w:hAnsi="Times New Roman"/>
          <w:color w:val="000000" w:themeColor="text1"/>
        </w:rPr>
        <w:t xml:space="preserve"> </w:t>
      </w:r>
      <w:r w:rsidRPr="0035250C">
        <w:rPr>
          <w:rFonts w:ascii="Times New Roman" w:hAnsi="Times New Roman"/>
          <w:color w:val="000000" w:themeColor="text1"/>
        </w:rPr>
        <w:t>za vse gospodarske subjekte v ponudbi.</w:t>
      </w:r>
    </w:p>
    <w:p w14:paraId="17A03755" w14:textId="77777777" w:rsidR="0096183A" w:rsidRDefault="0096183A" w:rsidP="0035250C">
      <w:pPr>
        <w:autoSpaceDE w:val="0"/>
        <w:autoSpaceDN w:val="0"/>
        <w:adjustRightInd w:val="0"/>
        <w:jc w:val="both"/>
        <w:rPr>
          <w:rFonts w:ascii="Times New Roman" w:hAnsi="Times New Roman"/>
          <w:color w:val="000000" w:themeColor="text1"/>
        </w:rPr>
      </w:pPr>
    </w:p>
    <w:p w14:paraId="78776F06" w14:textId="77777777" w:rsidR="00FF711A" w:rsidRPr="00237F8C" w:rsidRDefault="00FF711A" w:rsidP="00FF711A">
      <w:pPr>
        <w:autoSpaceDE w:val="0"/>
        <w:autoSpaceDN w:val="0"/>
        <w:adjustRightInd w:val="0"/>
        <w:jc w:val="both"/>
        <w:rPr>
          <w:rFonts w:ascii="Times New Roman" w:hAnsi="Times New Roman"/>
        </w:rPr>
      </w:pPr>
      <w:r w:rsidRPr="00237F8C">
        <w:rPr>
          <w:rFonts w:ascii="Times New Roman" w:hAnsi="Times New Roman"/>
        </w:rPr>
        <w:t xml:space="preserve">3. </w:t>
      </w:r>
      <w:r w:rsidR="00DD2A80">
        <w:rPr>
          <w:rFonts w:ascii="Times New Roman" w:hAnsi="Times New Roman"/>
        </w:rPr>
        <w:t xml:space="preserve">Razlog, povezan z </w:t>
      </w:r>
      <w:r w:rsidRPr="00237F8C">
        <w:rPr>
          <w:rFonts w:ascii="Times New Roman" w:hAnsi="Times New Roman"/>
        </w:rPr>
        <w:t>omejevalni</w:t>
      </w:r>
      <w:r w:rsidR="00DD2A80">
        <w:rPr>
          <w:rFonts w:ascii="Times New Roman" w:hAnsi="Times New Roman"/>
        </w:rPr>
        <w:t>mi</w:t>
      </w:r>
      <w:r w:rsidRPr="00237F8C">
        <w:rPr>
          <w:rFonts w:ascii="Times New Roman" w:hAnsi="Times New Roman"/>
        </w:rPr>
        <w:t xml:space="preserve"> ukrep</w:t>
      </w:r>
      <w:r w:rsidR="00DD2A80">
        <w:rPr>
          <w:rFonts w:ascii="Times New Roman" w:hAnsi="Times New Roman"/>
        </w:rPr>
        <w:t>i</w:t>
      </w:r>
      <w:r w:rsidRPr="00237F8C">
        <w:rPr>
          <w:rFonts w:ascii="Times New Roman" w:hAnsi="Times New Roman"/>
        </w:rPr>
        <w:t xml:space="preserve"> zaradi delovanja Rusije:</w:t>
      </w:r>
    </w:p>
    <w:p w14:paraId="18EB2D65" w14:textId="77777777" w:rsidR="00FF711A" w:rsidRPr="00237F8C" w:rsidRDefault="00FF711A" w:rsidP="00FF711A">
      <w:pPr>
        <w:jc w:val="both"/>
        <w:textAlignment w:val="center"/>
        <w:rPr>
          <w:rFonts w:ascii="Times New Roman" w:hAnsi="Times New Roman"/>
          <w:position w:val="-2"/>
        </w:rPr>
      </w:pPr>
      <w:r w:rsidRPr="00237F8C">
        <w:rPr>
          <w:rFonts w:ascii="Times New Roman" w:hAnsi="Times New Roman"/>
          <w:position w:val="-2"/>
        </w:rPr>
        <w:t>V skladu z določilom prvega odstavka 5k člena UREDBE SVETA (EU) 2022/576 z dne 8. aprila 2022 o spremembi Uredbe (EU) št. 833/2014 o omejevalnih ukrepih zaradi delovanja Rusije,</w:t>
      </w:r>
      <w:r w:rsidR="00813BCD" w:rsidRPr="00237F8C">
        <w:rPr>
          <w:rFonts w:ascii="Times New Roman" w:hAnsi="Times New Roman"/>
          <w:position w:val="-2"/>
        </w:rPr>
        <w:t xml:space="preserve"> </w:t>
      </w:r>
      <w:r w:rsidRPr="00237F8C">
        <w:rPr>
          <w:rFonts w:ascii="Times New Roman" w:hAnsi="Times New Roman"/>
          <w:position w:val="-2"/>
        </w:rPr>
        <w:t>ki povzroča destabilizacijo razmer v Ukrajini, je prepovedano dodeljevanje ali nadaljnje izvajanje kakršnih koli javnih naročil ali koncesijskih pogodb:</w:t>
      </w:r>
    </w:p>
    <w:p w14:paraId="11394B0B" w14:textId="77777777" w:rsidR="00FF711A" w:rsidRPr="00237F8C" w:rsidRDefault="00FF711A" w:rsidP="00FF711A">
      <w:pPr>
        <w:pStyle w:val="Odstavekseznama"/>
        <w:ind w:left="720"/>
        <w:jc w:val="both"/>
        <w:textAlignment w:val="center"/>
        <w:rPr>
          <w:rFonts w:ascii="Times New Roman" w:hAnsi="Times New Roman"/>
          <w:position w:val="-2"/>
        </w:rPr>
      </w:pPr>
      <w:r w:rsidRPr="00237F8C">
        <w:rPr>
          <w:rFonts w:ascii="Times New Roman" w:hAnsi="Times New Roman"/>
          <w:position w:val="-2"/>
        </w:rPr>
        <w:t xml:space="preserve">a) ruskim državljanom ali fizičnim ali pravnim osebam, subjektom ali organom s sedežem </w:t>
      </w:r>
    </w:p>
    <w:p w14:paraId="5E00A62F" w14:textId="77777777" w:rsidR="00FF711A" w:rsidRPr="00237F8C" w:rsidRDefault="00FF711A" w:rsidP="00FF711A">
      <w:pPr>
        <w:pStyle w:val="Odstavekseznama"/>
        <w:ind w:left="720"/>
        <w:jc w:val="both"/>
        <w:textAlignment w:val="center"/>
        <w:rPr>
          <w:rFonts w:ascii="Times New Roman" w:hAnsi="Times New Roman"/>
          <w:position w:val="-2"/>
        </w:rPr>
      </w:pPr>
      <w:r w:rsidRPr="00237F8C">
        <w:rPr>
          <w:rFonts w:ascii="Times New Roman" w:hAnsi="Times New Roman"/>
          <w:position w:val="-2"/>
        </w:rPr>
        <w:t>v Rusiji;</w:t>
      </w:r>
    </w:p>
    <w:p w14:paraId="59F433F6" w14:textId="77777777" w:rsidR="00FF711A" w:rsidRPr="00237F8C" w:rsidRDefault="00FF711A" w:rsidP="00FF711A">
      <w:pPr>
        <w:pStyle w:val="Odstavekseznama"/>
        <w:ind w:left="720"/>
        <w:jc w:val="both"/>
        <w:textAlignment w:val="center"/>
        <w:rPr>
          <w:rFonts w:ascii="Times New Roman" w:hAnsi="Times New Roman"/>
          <w:position w:val="-2"/>
        </w:rPr>
      </w:pPr>
      <w:r w:rsidRPr="00237F8C">
        <w:rPr>
          <w:rFonts w:ascii="Times New Roman" w:hAnsi="Times New Roman"/>
          <w:position w:val="-2"/>
        </w:rPr>
        <w:t xml:space="preserve">b) pravnim osebam, subjektom ali organom, katerih več kot 50-odstotni delež je v </w:t>
      </w:r>
    </w:p>
    <w:p w14:paraId="087A4ADF" w14:textId="77777777" w:rsidR="00FF711A" w:rsidRPr="00237F8C" w:rsidRDefault="00FF711A" w:rsidP="00FF711A">
      <w:pPr>
        <w:pStyle w:val="Odstavekseznama"/>
        <w:ind w:left="720"/>
        <w:jc w:val="both"/>
        <w:textAlignment w:val="center"/>
        <w:rPr>
          <w:rFonts w:ascii="Times New Roman" w:hAnsi="Times New Roman"/>
          <w:position w:val="-2"/>
        </w:rPr>
      </w:pPr>
      <w:r w:rsidRPr="00237F8C">
        <w:rPr>
          <w:rFonts w:ascii="Times New Roman" w:hAnsi="Times New Roman"/>
          <w:position w:val="-2"/>
        </w:rPr>
        <w:t>neposredni ali posredni lasti subjekta iz točke (a) tega odstavka, ali</w:t>
      </w:r>
    </w:p>
    <w:p w14:paraId="56971312" w14:textId="77777777" w:rsidR="00FF711A" w:rsidRPr="00237F8C" w:rsidRDefault="00FF711A" w:rsidP="00FF711A">
      <w:pPr>
        <w:pStyle w:val="Odstavekseznama"/>
        <w:ind w:left="720"/>
        <w:jc w:val="both"/>
        <w:textAlignment w:val="center"/>
        <w:rPr>
          <w:rFonts w:ascii="Times New Roman" w:hAnsi="Times New Roman"/>
          <w:position w:val="-2"/>
        </w:rPr>
      </w:pPr>
      <w:r w:rsidRPr="00237F8C">
        <w:rPr>
          <w:rFonts w:ascii="Times New Roman" w:hAnsi="Times New Roman"/>
          <w:position w:val="-2"/>
        </w:rPr>
        <w:t xml:space="preserve">c) fizičnim ali pravnim osebam, subjektom ali organom, ki delujejo v imenu ali po navodilih </w:t>
      </w:r>
    </w:p>
    <w:p w14:paraId="7CC36D01" w14:textId="77777777" w:rsidR="002414D4" w:rsidRDefault="00FF711A" w:rsidP="00FF711A">
      <w:pPr>
        <w:pStyle w:val="Odstavekseznama"/>
        <w:ind w:left="720"/>
        <w:jc w:val="both"/>
        <w:textAlignment w:val="center"/>
        <w:rPr>
          <w:rFonts w:ascii="Times New Roman" w:hAnsi="Times New Roman"/>
          <w:position w:val="-2"/>
        </w:rPr>
      </w:pPr>
      <w:r w:rsidRPr="00237F8C">
        <w:rPr>
          <w:rFonts w:ascii="Times New Roman" w:hAnsi="Times New Roman"/>
          <w:position w:val="-2"/>
        </w:rPr>
        <w:t xml:space="preserve">subjekta iz točke (a) ali (b) tega odstavka, </w:t>
      </w:r>
    </w:p>
    <w:p w14:paraId="7039CCE6" w14:textId="77777777" w:rsidR="0035250C" w:rsidRDefault="00FF711A" w:rsidP="002414D4">
      <w:pPr>
        <w:jc w:val="both"/>
        <w:textAlignment w:val="center"/>
        <w:rPr>
          <w:rFonts w:ascii="Times New Roman" w:hAnsi="Times New Roman"/>
          <w:position w:val="-2"/>
        </w:rPr>
      </w:pPr>
      <w:r w:rsidRPr="00C51B6E">
        <w:rPr>
          <w:rFonts w:ascii="Times New Roman" w:hAnsi="Times New Roman"/>
          <w:position w:val="-2"/>
        </w:rPr>
        <w:t>vključno s podizvajalci, dobavitelji ali subjekti, katerih zmogljivosti se uporabljajo v smislu direktiv o javnem naročanju, če predstavljajo več kot 10 % vrednosti naročila.</w:t>
      </w:r>
    </w:p>
    <w:p w14:paraId="74769866" w14:textId="77777777" w:rsidR="002414D4" w:rsidRPr="00C51B6E" w:rsidRDefault="002414D4" w:rsidP="00C51B6E">
      <w:pPr>
        <w:jc w:val="both"/>
        <w:textAlignment w:val="center"/>
        <w:rPr>
          <w:rFonts w:ascii="Times New Roman" w:hAnsi="Times New Roman"/>
          <w:position w:val="-2"/>
        </w:rPr>
      </w:pPr>
      <w:r w:rsidRPr="002414D4">
        <w:rPr>
          <w:rFonts w:ascii="Times New Roman" w:hAnsi="Times New Roman"/>
          <w:position w:val="-2"/>
        </w:rPr>
        <w:t>Naročnik bo iz postopka javnega naročanja kadarkoli v postopku izključil gospodarski subjekt, če se izkaže, da je pred ali med postopkom javnega naročanja pri njem obstajal ta razloga za izključitev.</w:t>
      </w:r>
    </w:p>
    <w:p w14:paraId="04C18336" w14:textId="77777777" w:rsidR="00FF711A" w:rsidRDefault="00FF711A" w:rsidP="00FF711A">
      <w:pPr>
        <w:autoSpaceDE w:val="0"/>
        <w:autoSpaceDN w:val="0"/>
        <w:adjustRightInd w:val="0"/>
        <w:jc w:val="both"/>
        <w:rPr>
          <w:rFonts w:ascii="Times New Roman" w:hAnsi="Times New Roman"/>
          <w:color w:val="000000" w:themeColor="text1"/>
        </w:rPr>
      </w:pPr>
      <w:r w:rsidRPr="0035250C">
        <w:rPr>
          <w:rFonts w:ascii="Times New Roman" w:hAnsi="Times New Roman"/>
          <w:color w:val="000000" w:themeColor="text1"/>
        </w:rPr>
        <w:t xml:space="preserve">DOKAZILO: </w:t>
      </w:r>
      <w:r w:rsidR="00450BC2" w:rsidRPr="00450BC2">
        <w:rPr>
          <w:rFonts w:ascii="Times New Roman" w:hAnsi="Times New Roman"/>
          <w:b/>
          <w:bCs/>
          <w:color w:val="000000" w:themeColor="text1"/>
        </w:rPr>
        <w:t>K</w:t>
      </w:r>
      <w:r w:rsidR="00720F4A" w:rsidRPr="00450BC2">
        <w:rPr>
          <w:rFonts w:ascii="Times New Roman" w:hAnsi="Times New Roman"/>
          <w:b/>
          <w:bCs/>
          <w:color w:val="000000" w:themeColor="text1"/>
        </w:rPr>
        <w:t>rovna izjava</w:t>
      </w:r>
    </w:p>
    <w:p w14:paraId="0ED34F5D" w14:textId="77777777" w:rsidR="00FF711A" w:rsidRPr="0035250C" w:rsidRDefault="00FF711A" w:rsidP="0035250C">
      <w:pPr>
        <w:autoSpaceDE w:val="0"/>
        <w:autoSpaceDN w:val="0"/>
        <w:adjustRightInd w:val="0"/>
        <w:jc w:val="both"/>
        <w:rPr>
          <w:rFonts w:cs="Arial"/>
          <w:color w:val="000000" w:themeColor="text1"/>
          <w:sz w:val="20"/>
          <w:szCs w:val="20"/>
        </w:rPr>
      </w:pPr>
    </w:p>
    <w:p w14:paraId="5B9864B8" w14:textId="77777777" w:rsidR="00946A00" w:rsidRDefault="0035250C" w:rsidP="00BC6EE9">
      <w:pPr>
        <w:autoSpaceDE w:val="0"/>
        <w:autoSpaceDN w:val="0"/>
        <w:adjustRightInd w:val="0"/>
        <w:jc w:val="both"/>
        <w:rPr>
          <w:rFonts w:ascii="Times New Roman" w:hAnsi="Times New Roman"/>
          <w:color w:val="000000" w:themeColor="text1"/>
        </w:rPr>
      </w:pPr>
      <w:r w:rsidRPr="0035250C">
        <w:rPr>
          <w:rFonts w:ascii="Times New Roman" w:hAnsi="Times New Roman"/>
          <w:color w:val="000000" w:themeColor="text1"/>
        </w:rPr>
        <w:t xml:space="preserve">Naročnik bo v skladu z ZJN-3 iz postopka javnega naročanja kadar koli v postopku izključil gospodarski subjekt (ponudnika, </w:t>
      </w:r>
      <w:r w:rsidR="00DF4F55">
        <w:rPr>
          <w:rFonts w:ascii="Times New Roman" w:hAnsi="Times New Roman"/>
          <w:color w:val="000000" w:themeColor="text1"/>
        </w:rPr>
        <w:t>partnerja</w:t>
      </w:r>
      <w:r w:rsidR="00DF4F55" w:rsidRPr="0035250C">
        <w:rPr>
          <w:rFonts w:ascii="Times New Roman" w:hAnsi="Times New Roman"/>
          <w:color w:val="000000" w:themeColor="text1"/>
        </w:rPr>
        <w:t xml:space="preserve"> </w:t>
      </w:r>
      <w:r w:rsidRPr="0035250C">
        <w:rPr>
          <w:rFonts w:ascii="Times New Roman" w:hAnsi="Times New Roman"/>
          <w:color w:val="000000" w:themeColor="text1"/>
        </w:rPr>
        <w:t>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14:paraId="005CE10E" w14:textId="77777777" w:rsidR="00CD2EE1" w:rsidRPr="00123EB3" w:rsidRDefault="00CD2EE1" w:rsidP="00BC6EE9">
      <w:pPr>
        <w:autoSpaceDE w:val="0"/>
        <w:autoSpaceDN w:val="0"/>
        <w:adjustRightInd w:val="0"/>
        <w:jc w:val="both"/>
        <w:rPr>
          <w:rFonts w:ascii="Times New Roman" w:hAnsi="Times New Roman"/>
          <w:color w:val="000000" w:themeColor="text1"/>
        </w:rPr>
      </w:pPr>
    </w:p>
    <w:p w14:paraId="06329362" w14:textId="77777777" w:rsidR="00BC6EE9" w:rsidRDefault="00BC6EE9" w:rsidP="00BC6EE9">
      <w:pPr>
        <w:pStyle w:val="Naslov2"/>
        <w:jc w:val="left"/>
        <w:rPr>
          <w:sz w:val="24"/>
        </w:rPr>
      </w:pPr>
      <w:bookmarkStart w:id="87" w:name="_Toc456003937"/>
      <w:bookmarkStart w:id="88" w:name="_Toc456004110"/>
      <w:bookmarkStart w:id="89" w:name="_Toc463243968"/>
      <w:bookmarkStart w:id="90" w:name="_Toc464815953"/>
      <w:bookmarkStart w:id="91" w:name="_Toc494712881"/>
      <w:bookmarkStart w:id="92" w:name="_Toc515428790"/>
      <w:bookmarkStart w:id="93" w:name="_Toc44305221"/>
      <w:bookmarkStart w:id="94" w:name="_Toc44305403"/>
      <w:bookmarkStart w:id="95" w:name="_Toc190162092"/>
      <w:bookmarkStart w:id="96" w:name="_Toc206874634"/>
      <w:bookmarkStart w:id="97" w:name="_Toc206874714"/>
      <w:r>
        <w:rPr>
          <w:sz w:val="24"/>
        </w:rPr>
        <w:t>POGOJI ZA SODELOVANJE</w:t>
      </w:r>
      <w:bookmarkEnd w:id="87"/>
      <w:bookmarkEnd w:id="88"/>
      <w:bookmarkEnd w:id="89"/>
      <w:bookmarkEnd w:id="90"/>
      <w:r>
        <w:rPr>
          <w:sz w:val="24"/>
        </w:rPr>
        <w:t>:</w:t>
      </w:r>
      <w:bookmarkEnd w:id="91"/>
      <w:bookmarkEnd w:id="92"/>
      <w:bookmarkEnd w:id="93"/>
      <w:bookmarkEnd w:id="94"/>
      <w:bookmarkEnd w:id="95"/>
      <w:bookmarkEnd w:id="96"/>
      <w:bookmarkEnd w:id="97"/>
    </w:p>
    <w:p w14:paraId="5D4CBA0B" w14:textId="77777777" w:rsidR="00BC6EE9" w:rsidRPr="00944CE8" w:rsidRDefault="00BC6EE9" w:rsidP="00BC6EE9"/>
    <w:p w14:paraId="638A1CFC" w14:textId="77777777" w:rsidR="00BC6EE9" w:rsidRDefault="00BC6EE9" w:rsidP="00496661">
      <w:pPr>
        <w:pStyle w:val="Naslov2"/>
        <w:numPr>
          <w:ilvl w:val="2"/>
          <w:numId w:val="9"/>
        </w:numPr>
        <w:spacing w:line="276" w:lineRule="auto"/>
        <w:ind w:left="709"/>
        <w:jc w:val="left"/>
        <w:rPr>
          <w:sz w:val="24"/>
        </w:rPr>
      </w:pPr>
      <w:bookmarkStart w:id="98" w:name="_Toc494712882"/>
      <w:bookmarkStart w:id="99" w:name="_Toc515428791"/>
      <w:bookmarkStart w:id="100" w:name="_Toc44305222"/>
      <w:bookmarkStart w:id="101" w:name="_Toc44305404"/>
      <w:bookmarkStart w:id="102" w:name="_Toc190162093"/>
      <w:bookmarkStart w:id="103" w:name="_Toc206874635"/>
      <w:bookmarkStart w:id="104" w:name="_Toc206874715"/>
      <w:r w:rsidRPr="0074148D">
        <w:rPr>
          <w:sz w:val="24"/>
        </w:rPr>
        <w:t>Sposobnost za opravljanje poklicne dejavnosti</w:t>
      </w:r>
      <w:r>
        <w:rPr>
          <w:sz w:val="24"/>
        </w:rPr>
        <w:t>:</w:t>
      </w:r>
      <w:bookmarkEnd w:id="98"/>
      <w:bookmarkEnd w:id="99"/>
      <w:bookmarkEnd w:id="100"/>
      <w:bookmarkEnd w:id="101"/>
      <w:bookmarkEnd w:id="102"/>
      <w:bookmarkEnd w:id="103"/>
      <w:bookmarkEnd w:id="104"/>
    </w:p>
    <w:p w14:paraId="4486D334" w14:textId="77777777" w:rsidR="0035250C" w:rsidRPr="0035250C" w:rsidRDefault="00C51B6E" w:rsidP="0035250C">
      <w:pPr>
        <w:jc w:val="both"/>
        <w:rPr>
          <w:rFonts w:ascii="Times New Roman" w:hAnsi="Times New Roman"/>
          <w:color w:val="000000" w:themeColor="text1"/>
        </w:rPr>
      </w:pPr>
      <w:r>
        <w:rPr>
          <w:rFonts w:ascii="Times New Roman" w:hAnsi="Times New Roman"/>
          <w:color w:val="000000" w:themeColor="text1"/>
        </w:rPr>
        <w:t>Gospodarski subjekt mora biti v</w:t>
      </w:r>
      <w:r w:rsidR="0035250C" w:rsidRPr="0035250C">
        <w:rPr>
          <w:rFonts w:ascii="Times New Roman" w:hAnsi="Times New Roman"/>
          <w:color w:val="000000" w:themeColor="text1"/>
        </w:rPr>
        <w:t>pis</w:t>
      </w:r>
      <w:r>
        <w:rPr>
          <w:rFonts w:ascii="Times New Roman" w:hAnsi="Times New Roman"/>
          <w:color w:val="000000" w:themeColor="text1"/>
        </w:rPr>
        <w:t>an</w:t>
      </w:r>
      <w:r w:rsidR="0035250C" w:rsidRPr="0035250C">
        <w:rPr>
          <w:rFonts w:ascii="Times New Roman" w:hAnsi="Times New Roman"/>
          <w:color w:val="000000" w:themeColor="text1"/>
        </w:rPr>
        <w:t xml:space="preserve"> v</w:t>
      </w:r>
      <w:r>
        <w:rPr>
          <w:rFonts w:ascii="Times New Roman" w:hAnsi="Times New Roman"/>
          <w:color w:val="000000" w:themeColor="text1"/>
        </w:rPr>
        <w:t xml:space="preserve"> ustrezen</w:t>
      </w:r>
      <w:r w:rsidR="0035250C" w:rsidRPr="0035250C">
        <w:rPr>
          <w:rFonts w:ascii="Times New Roman" w:hAnsi="Times New Roman"/>
          <w:color w:val="000000" w:themeColor="text1"/>
        </w:rPr>
        <w:t xml:space="preserve"> poslovni register</w:t>
      </w:r>
      <w:r>
        <w:rPr>
          <w:rFonts w:ascii="Times New Roman" w:hAnsi="Times New Roman"/>
          <w:color w:val="000000" w:themeColor="text1"/>
        </w:rPr>
        <w:t xml:space="preserve">, </w:t>
      </w:r>
      <w:r w:rsidRPr="00C51B6E">
        <w:rPr>
          <w:rFonts w:ascii="Times New Roman" w:hAnsi="Times New Roman"/>
          <w:color w:val="000000" w:themeColor="text1"/>
        </w:rPr>
        <w:t>ki se vodi v državi članici, v kateri ima gospodarski subjekt sedež in v državi sedeža izpolnjevati pogoje</w:t>
      </w:r>
      <w:r w:rsidR="0035250C" w:rsidRPr="0035250C">
        <w:rPr>
          <w:rFonts w:ascii="Times New Roman" w:hAnsi="Times New Roman"/>
          <w:color w:val="000000" w:themeColor="text1"/>
        </w:rPr>
        <w:t xml:space="preserve"> za</w:t>
      </w:r>
      <w:r>
        <w:rPr>
          <w:rFonts w:ascii="Times New Roman" w:hAnsi="Times New Roman"/>
          <w:color w:val="000000" w:themeColor="text1"/>
        </w:rPr>
        <w:t xml:space="preserve"> </w:t>
      </w:r>
      <w:r w:rsidRPr="00C51B6E">
        <w:rPr>
          <w:rFonts w:ascii="Times New Roman" w:hAnsi="Times New Roman"/>
          <w:color w:val="000000" w:themeColor="text1"/>
        </w:rPr>
        <w:t>zakonito</w:t>
      </w:r>
      <w:r w:rsidR="0035250C" w:rsidRPr="0035250C">
        <w:rPr>
          <w:rFonts w:ascii="Times New Roman" w:hAnsi="Times New Roman"/>
          <w:color w:val="000000" w:themeColor="text1"/>
        </w:rPr>
        <w:t xml:space="preserve"> opravljanje dejavnosti, ki je predmet tega javnega naročila.  </w:t>
      </w:r>
    </w:p>
    <w:p w14:paraId="03613BB3" w14:textId="77777777" w:rsidR="0035250C" w:rsidRPr="0016792D" w:rsidRDefault="0035250C" w:rsidP="0035250C">
      <w:pPr>
        <w:pStyle w:val="BodyText22"/>
        <w:ind w:left="0"/>
        <w:rPr>
          <w:rFonts w:ascii="Times New Roman" w:hAnsi="Times New Roman"/>
          <w:i/>
          <w:color w:val="000000" w:themeColor="text1"/>
          <w:sz w:val="24"/>
          <w:szCs w:val="24"/>
          <w:lang w:val="sl-SI"/>
        </w:rPr>
      </w:pPr>
      <w:r w:rsidRPr="0016792D">
        <w:rPr>
          <w:rFonts w:ascii="Times New Roman" w:hAnsi="Times New Roman"/>
          <w:i/>
          <w:color w:val="000000" w:themeColor="text1"/>
          <w:sz w:val="24"/>
          <w:szCs w:val="24"/>
          <w:lang w:val="sl-SI"/>
        </w:rPr>
        <w:t>(pogoj mora izpolnjevati vsak gospodarski subjekt, ki bo vključen v izvedbo javnega naročila</w:t>
      </w:r>
      <w:r w:rsidR="00C51B6E">
        <w:rPr>
          <w:rFonts w:ascii="Times New Roman" w:hAnsi="Times New Roman"/>
          <w:i/>
          <w:color w:val="000000" w:themeColor="text1"/>
          <w:sz w:val="24"/>
          <w:szCs w:val="24"/>
          <w:lang w:val="sl-SI"/>
        </w:rPr>
        <w:t xml:space="preserve">, </w:t>
      </w:r>
      <w:r w:rsidR="00C51B6E" w:rsidRPr="00C51B6E">
        <w:rPr>
          <w:rFonts w:ascii="Times New Roman" w:hAnsi="Times New Roman"/>
          <w:i/>
          <w:color w:val="000000" w:themeColor="text1"/>
          <w:sz w:val="24"/>
          <w:szCs w:val="24"/>
          <w:lang w:val="sl-SI"/>
        </w:rPr>
        <w:t>za tisti del izpolnitve predmeta naročila, ki ga bo dejansko izvedel</w:t>
      </w:r>
      <w:r w:rsidRPr="0016792D">
        <w:rPr>
          <w:rFonts w:ascii="Times New Roman" w:hAnsi="Times New Roman"/>
          <w:i/>
          <w:color w:val="000000" w:themeColor="text1"/>
          <w:sz w:val="24"/>
          <w:szCs w:val="24"/>
          <w:lang w:val="sl-SI"/>
        </w:rPr>
        <w:t>)</w:t>
      </w:r>
    </w:p>
    <w:p w14:paraId="443BF248" w14:textId="77777777" w:rsidR="0035250C" w:rsidRPr="00237F8C" w:rsidRDefault="00237F8C" w:rsidP="00AA4427">
      <w:pPr>
        <w:autoSpaceDE w:val="0"/>
        <w:autoSpaceDN w:val="0"/>
        <w:adjustRightInd w:val="0"/>
        <w:jc w:val="both"/>
        <w:rPr>
          <w:rFonts w:ascii="Times New Roman" w:hAnsi="Times New Roman"/>
          <w:b/>
          <w:bCs/>
        </w:rPr>
      </w:pPr>
      <w:bookmarkStart w:id="105" w:name="_Hlk188728321"/>
      <w:r>
        <w:rPr>
          <w:rFonts w:ascii="Times New Roman" w:hAnsi="Times New Roman"/>
        </w:rPr>
        <w:t>Dokazilo:</w:t>
      </w:r>
      <w:r w:rsidR="00FF711A" w:rsidRPr="00237F8C">
        <w:rPr>
          <w:rFonts w:ascii="Times New Roman" w:hAnsi="Times New Roman"/>
          <w:b/>
          <w:bCs/>
        </w:rPr>
        <w:t xml:space="preserve"> </w:t>
      </w:r>
      <w:r w:rsidR="00C51B6E" w:rsidRPr="0035250C">
        <w:rPr>
          <w:rFonts w:ascii="Times New Roman" w:hAnsi="Times New Roman"/>
          <w:color w:val="000000" w:themeColor="text1"/>
        </w:rPr>
        <w:t xml:space="preserve">izpolnjen </w:t>
      </w:r>
      <w:r w:rsidR="00C51B6E" w:rsidRPr="0035250C">
        <w:rPr>
          <w:rFonts w:ascii="Times New Roman" w:hAnsi="Times New Roman"/>
          <w:b/>
          <w:bCs/>
          <w:color w:val="000000" w:themeColor="text1"/>
        </w:rPr>
        <w:t xml:space="preserve">obrazec »ESPD« </w:t>
      </w:r>
      <w:r w:rsidR="00D537C8" w:rsidRPr="003D59EE">
        <w:rPr>
          <w:rFonts w:ascii="Times New Roman" w:hAnsi="Times New Roman"/>
          <w:color w:val="000000" w:themeColor="text1"/>
        </w:rPr>
        <w:t>(</w:t>
      </w:r>
      <w:r w:rsidR="00D537C8" w:rsidRPr="00105F83">
        <w:rPr>
          <w:rFonts w:ascii="Times New Roman" w:hAnsi="Times New Roman"/>
          <w:i/>
          <w:iCs/>
          <w:color w:val="000000" w:themeColor="text1"/>
        </w:rPr>
        <w:t xml:space="preserve">v delu IV: </w:t>
      </w:r>
      <w:r w:rsidR="00D537C8" w:rsidRPr="00D537C8">
        <w:rPr>
          <w:rFonts w:ascii="Times New Roman" w:hAnsi="Times New Roman"/>
          <w:i/>
          <w:iCs/>
          <w:color w:val="000000" w:themeColor="text1"/>
        </w:rPr>
        <w:t>Pogoji za sodelovanje, razdelek A: Ustreznost: Vpis v poslovni register</w:t>
      </w:r>
      <w:r w:rsidR="00D537C8" w:rsidRPr="003D59EE">
        <w:rPr>
          <w:rFonts w:ascii="Times New Roman" w:hAnsi="Times New Roman"/>
          <w:color w:val="000000" w:themeColor="text1"/>
        </w:rPr>
        <w:t>)</w:t>
      </w:r>
      <w:r w:rsidR="00D537C8">
        <w:rPr>
          <w:rFonts w:ascii="Times New Roman" w:hAnsi="Times New Roman"/>
          <w:color w:val="000000" w:themeColor="text1"/>
        </w:rPr>
        <w:t xml:space="preserve"> </w:t>
      </w:r>
      <w:r w:rsidR="00C51B6E" w:rsidRPr="0035250C">
        <w:rPr>
          <w:rFonts w:ascii="Times New Roman" w:hAnsi="Times New Roman"/>
          <w:color w:val="000000" w:themeColor="text1"/>
        </w:rPr>
        <w:t>za vse gospodarske subjekte v ponudbi</w:t>
      </w:r>
      <w:r w:rsidR="00AA4427">
        <w:rPr>
          <w:rFonts w:ascii="Times New Roman" w:hAnsi="Times New Roman"/>
          <w:color w:val="000000" w:themeColor="text1"/>
        </w:rPr>
        <w:t xml:space="preserve"> in p</w:t>
      </w:r>
      <w:r w:rsidR="00AA4427" w:rsidRPr="00AA4427">
        <w:rPr>
          <w:rFonts w:ascii="Times New Roman" w:hAnsi="Times New Roman"/>
          <w:color w:val="000000" w:themeColor="text1"/>
        </w:rPr>
        <w:t>otrdilo o izpolnjevanju pogojev, ki ga izda pristojen organ v državi sedeža</w:t>
      </w:r>
      <w:r w:rsidR="00AA4427">
        <w:rPr>
          <w:rFonts w:ascii="Times New Roman" w:hAnsi="Times New Roman"/>
          <w:color w:val="000000" w:themeColor="text1"/>
        </w:rPr>
        <w:t xml:space="preserve"> (</w:t>
      </w:r>
      <w:r w:rsidR="00AA4427" w:rsidRPr="00AA4427">
        <w:rPr>
          <w:rFonts w:ascii="Times New Roman" w:hAnsi="Times New Roman"/>
          <w:i/>
          <w:iCs/>
          <w:color w:val="000000" w:themeColor="text1"/>
        </w:rPr>
        <w:t>v kolikor ESPD ne vsebuje vseh potrebnih podatkov, da lahko naročnik v uradni evidenci preveri izpolnjevanje predmetnega pogoja oziroma v kolikor takšna preveritev ne bo mogoča</w:t>
      </w:r>
      <w:r w:rsidR="00AA4427">
        <w:rPr>
          <w:rFonts w:ascii="Times New Roman" w:hAnsi="Times New Roman"/>
          <w:color w:val="000000" w:themeColor="text1"/>
        </w:rPr>
        <w:t>)</w:t>
      </w:r>
      <w:r w:rsidR="00AA4427" w:rsidRPr="00AA4427">
        <w:rPr>
          <w:rFonts w:ascii="Times New Roman" w:hAnsi="Times New Roman"/>
          <w:color w:val="000000" w:themeColor="text1"/>
        </w:rPr>
        <w:t>.</w:t>
      </w:r>
      <w:r w:rsidR="00C51B6E" w:rsidRPr="00237F8C">
        <w:rPr>
          <w:rFonts w:ascii="Times New Roman" w:hAnsi="Times New Roman"/>
          <w:b/>
          <w:bCs/>
        </w:rPr>
        <w:t xml:space="preserve"> </w:t>
      </w:r>
      <w:bookmarkEnd w:id="105"/>
    </w:p>
    <w:p w14:paraId="4ACA8D19" w14:textId="77777777" w:rsidR="00BC6EE9" w:rsidRPr="00541D54" w:rsidRDefault="00BC6EE9" w:rsidP="00BC6EE9">
      <w:pPr>
        <w:autoSpaceDE w:val="0"/>
        <w:autoSpaceDN w:val="0"/>
        <w:adjustRightInd w:val="0"/>
        <w:rPr>
          <w:rFonts w:ascii="Times New Roman" w:hAnsi="Times New Roman"/>
        </w:rPr>
      </w:pPr>
      <w:bookmarkStart w:id="106" w:name="_Toc494712884"/>
      <w:bookmarkStart w:id="107" w:name="_Toc515428793"/>
      <w:bookmarkStart w:id="108" w:name="_Toc494712886"/>
    </w:p>
    <w:p w14:paraId="5793C2DC" w14:textId="77777777" w:rsidR="00BC6EE9" w:rsidRDefault="00BC6EE9" w:rsidP="00496661">
      <w:pPr>
        <w:pStyle w:val="Naslov2"/>
        <w:numPr>
          <w:ilvl w:val="2"/>
          <w:numId w:val="9"/>
        </w:numPr>
        <w:spacing w:line="276" w:lineRule="auto"/>
        <w:ind w:left="709"/>
        <w:jc w:val="left"/>
        <w:rPr>
          <w:sz w:val="24"/>
        </w:rPr>
      </w:pPr>
      <w:bookmarkStart w:id="109" w:name="_Toc44305224"/>
      <w:bookmarkStart w:id="110" w:name="_Toc44305406"/>
      <w:bookmarkStart w:id="111" w:name="_Toc190162094"/>
      <w:bookmarkStart w:id="112" w:name="_Toc206874636"/>
      <w:bookmarkStart w:id="113" w:name="_Toc206874716"/>
      <w:r w:rsidRPr="0074148D">
        <w:rPr>
          <w:sz w:val="24"/>
        </w:rPr>
        <w:t xml:space="preserve">Tehnična </w:t>
      </w:r>
      <w:r w:rsidR="00A61720">
        <w:rPr>
          <w:sz w:val="24"/>
        </w:rPr>
        <w:t xml:space="preserve">in </w:t>
      </w:r>
      <w:r w:rsidRPr="0074148D">
        <w:rPr>
          <w:sz w:val="24"/>
        </w:rPr>
        <w:t>kadrovska sposobnost</w:t>
      </w:r>
      <w:r w:rsidR="00A61720">
        <w:rPr>
          <w:sz w:val="24"/>
        </w:rPr>
        <w:t xml:space="preserve"> ter ostale zahteve naročnika</w:t>
      </w:r>
      <w:r>
        <w:rPr>
          <w:sz w:val="24"/>
        </w:rPr>
        <w:t>:</w:t>
      </w:r>
      <w:bookmarkEnd w:id="106"/>
      <w:bookmarkEnd w:id="107"/>
      <w:bookmarkEnd w:id="109"/>
      <w:bookmarkEnd w:id="110"/>
      <w:bookmarkEnd w:id="111"/>
      <w:bookmarkEnd w:id="112"/>
      <w:bookmarkEnd w:id="113"/>
      <w:r w:rsidRPr="00944CE8">
        <w:rPr>
          <w:sz w:val="24"/>
        </w:rPr>
        <w:t xml:space="preserve"> </w:t>
      </w:r>
    </w:p>
    <w:p w14:paraId="5AA75666" w14:textId="77777777" w:rsidR="0070453D" w:rsidRPr="00AF4223" w:rsidRDefault="0070453D" w:rsidP="00496661">
      <w:pPr>
        <w:pStyle w:val="Odstavekseznama"/>
        <w:numPr>
          <w:ilvl w:val="3"/>
          <w:numId w:val="9"/>
        </w:numPr>
        <w:ind w:left="284"/>
        <w:rPr>
          <w:rFonts w:ascii="Times New Roman" w:hAnsi="Times New Roman"/>
        </w:rPr>
      </w:pPr>
      <w:r w:rsidRPr="00AF4223">
        <w:rPr>
          <w:rFonts w:ascii="Times New Roman" w:hAnsi="Times New Roman"/>
        </w:rPr>
        <w:t>Reference:</w:t>
      </w:r>
    </w:p>
    <w:p w14:paraId="60AA7725" w14:textId="77777777" w:rsidR="0070453D" w:rsidRPr="009A589C" w:rsidRDefault="00AF4223" w:rsidP="00AF4223">
      <w:pPr>
        <w:ind w:left="284"/>
        <w:jc w:val="both"/>
        <w:rPr>
          <w:rFonts w:ascii="Times New Roman" w:hAnsi="Times New Roman"/>
        </w:rPr>
      </w:pPr>
      <w:bookmarkStart w:id="114" w:name="_Hlk189948619"/>
      <w:r w:rsidRPr="009A589C">
        <w:rPr>
          <w:rFonts w:ascii="Times New Roman" w:hAnsi="Times New Roman"/>
        </w:rPr>
        <w:t>Ponudnik mora dokazati obstoj referenčnega centra znotraj Evropske unije, ki opravlja na ponujenem modelu UZ aparata fuzijske UZ/MR vodene posege (npr. biopsije) s transperinealnim pristopom</w:t>
      </w:r>
      <w:r w:rsidR="007B61E7" w:rsidRPr="009A589C">
        <w:rPr>
          <w:rFonts w:ascii="Times New Roman" w:hAnsi="Times New Roman"/>
        </w:rPr>
        <w:t>.</w:t>
      </w:r>
    </w:p>
    <w:bookmarkEnd w:id="114"/>
    <w:p w14:paraId="06A9BC75" w14:textId="77777777" w:rsidR="0070453D" w:rsidRDefault="0070453D" w:rsidP="007B61E7">
      <w:pPr>
        <w:ind w:left="284"/>
        <w:jc w:val="both"/>
        <w:rPr>
          <w:rFonts w:ascii="Times New Roman" w:hAnsi="Times New Roman"/>
          <w:b/>
          <w:color w:val="000000" w:themeColor="text1"/>
        </w:rPr>
      </w:pPr>
      <w:r w:rsidRPr="00141999">
        <w:rPr>
          <w:rFonts w:ascii="Times New Roman" w:hAnsi="Times New Roman"/>
          <w:color w:val="000000" w:themeColor="text1"/>
        </w:rPr>
        <w:t>Dokazilo:</w:t>
      </w:r>
      <w:r w:rsidRPr="00F278CD">
        <w:rPr>
          <w:rFonts w:ascii="Times New Roman" w:hAnsi="Times New Roman"/>
          <w:b/>
          <w:color w:val="000000" w:themeColor="text1"/>
        </w:rPr>
        <w:t xml:space="preserve"> </w:t>
      </w:r>
      <w:r w:rsidRPr="0035250C">
        <w:rPr>
          <w:rFonts w:ascii="Times New Roman" w:hAnsi="Times New Roman"/>
          <w:color w:val="000000" w:themeColor="text1"/>
        </w:rPr>
        <w:t xml:space="preserve">izpolnjen </w:t>
      </w:r>
      <w:r w:rsidRPr="0035250C">
        <w:rPr>
          <w:rFonts w:ascii="Times New Roman" w:hAnsi="Times New Roman"/>
          <w:b/>
          <w:bCs/>
          <w:color w:val="000000" w:themeColor="text1"/>
        </w:rPr>
        <w:t>obrazec »ESPD«</w:t>
      </w:r>
      <w:r>
        <w:rPr>
          <w:rFonts w:ascii="Times New Roman" w:hAnsi="Times New Roman"/>
          <w:b/>
          <w:bCs/>
          <w:color w:val="000000" w:themeColor="text1"/>
        </w:rPr>
        <w:t xml:space="preserve"> </w:t>
      </w:r>
      <w:r w:rsidRPr="003D59EE">
        <w:rPr>
          <w:rFonts w:ascii="Times New Roman" w:hAnsi="Times New Roman"/>
          <w:color w:val="000000" w:themeColor="text1"/>
        </w:rPr>
        <w:t>(</w:t>
      </w:r>
      <w:r w:rsidRPr="003D59EE">
        <w:rPr>
          <w:rFonts w:ascii="Times New Roman" w:hAnsi="Times New Roman"/>
          <w:i/>
          <w:iCs/>
          <w:color w:val="000000" w:themeColor="text1"/>
        </w:rPr>
        <w:t xml:space="preserve">v delu IV: Pogoji za sodelovanje, razdelek C: Tehnična in strokovna sposobnost: Za naročila </w:t>
      </w:r>
      <w:r w:rsidRPr="00105F83">
        <w:rPr>
          <w:rFonts w:ascii="Times New Roman" w:hAnsi="Times New Roman"/>
          <w:i/>
          <w:iCs/>
          <w:color w:val="000000" w:themeColor="text1"/>
        </w:rPr>
        <w:t>blaga: Izvedba dobave blaga določene vrste</w:t>
      </w:r>
      <w:r w:rsidRPr="003D59EE">
        <w:rPr>
          <w:rFonts w:ascii="Times New Roman" w:hAnsi="Times New Roman"/>
          <w:color w:val="000000" w:themeColor="text1"/>
        </w:rPr>
        <w:t>)</w:t>
      </w:r>
      <w:r w:rsidRPr="0035250C">
        <w:rPr>
          <w:rFonts w:ascii="Times New Roman" w:hAnsi="Times New Roman"/>
          <w:b/>
          <w:bCs/>
          <w:color w:val="000000" w:themeColor="text1"/>
        </w:rPr>
        <w:t xml:space="preserve"> </w:t>
      </w:r>
      <w:r w:rsidRPr="0052626B">
        <w:rPr>
          <w:rFonts w:ascii="Times New Roman" w:hAnsi="Times New Roman"/>
        </w:rPr>
        <w:t xml:space="preserve">in </w:t>
      </w:r>
      <w:r w:rsidR="002D3E0D">
        <w:rPr>
          <w:rFonts w:ascii="Times New Roman" w:hAnsi="Times New Roman"/>
          <w:b/>
          <w:color w:val="000000" w:themeColor="text1"/>
        </w:rPr>
        <w:t>izpolnjen obrazec OBR-1</w:t>
      </w:r>
      <w:r w:rsidR="005D13A8">
        <w:rPr>
          <w:rFonts w:ascii="Times New Roman" w:hAnsi="Times New Roman"/>
          <w:b/>
          <w:color w:val="000000" w:themeColor="text1"/>
        </w:rPr>
        <w:t>1</w:t>
      </w:r>
    </w:p>
    <w:p w14:paraId="38AF8B34" w14:textId="77777777" w:rsidR="0070453D" w:rsidRPr="0070453D" w:rsidRDefault="0070453D" w:rsidP="0070453D"/>
    <w:p w14:paraId="417C144B" w14:textId="5E445927" w:rsidR="00BC6EE9" w:rsidRPr="0052626B" w:rsidRDefault="00BC6EE9" w:rsidP="00496661">
      <w:pPr>
        <w:numPr>
          <w:ilvl w:val="3"/>
          <w:numId w:val="9"/>
        </w:numPr>
        <w:ind w:left="284"/>
        <w:jc w:val="both"/>
        <w:rPr>
          <w:rFonts w:ascii="Times New Roman" w:hAnsi="Times New Roman"/>
        </w:rPr>
      </w:pPr>
      <w:bookmarkStart w:id="115" w:name="_Hlk188728778"/>
      <w:r w:rsidRPr="0052626B">
        <w:rPr>
          <w:rFonts w:ascii="Times New Roman" w:hAnsi="Times New Roman"/>
        </w:rPr>
        <w:t xml:space="preserve">Ponudnik zagotavlja, da bo oprema opremljena </w:t>
      </w:r>
      <w:r w:rsidR="008338D3">
        <w:rPr>
          <w:rFonts w:ascii="Times New Roman" w:hAnsi="Times New Roman"/>
        </w:rPr>
        <w:t>s CE oznako (»Conformite</w:t>
      </w:r>
      <w:r w:rsidR="00E05000">
        <w:rPr>
          <w:rFonts w:ascii="Times New Roman" w:hAnsi="Times New Roman"/>
        </w:rPr>
        <w:t xml:space="preserve"> Europeenne</w:t>
      </w:r>
      <w:r w:rsidRPr="0052626B">
        <w:rPr>
          <w:rFonts w:ascii="Times New Roman" w:hAnsi="Times New Roman"/>
        </w:rPr>
        <w:t>«) in da bo</w:t>
      </w:r>
      <w:r w:rsidR="008338D3">
        <w:rPr>
          <w:rFonts w:ascii="Times New Roman" w:hAnsi="Times New Roman"/>
        </w:rPr>
        <w:t xml:space="preserve"> </w:t>
      </w:r>
      <w:r w:rsidRPr="0052626B">
        <w:rPr>
          <w:rFonts w:ascii="Times New Roman" w:hAnsi="Times New Roman"/>
        </w:rPr>
        <w:t>ustrezala vsem standardom in atestom, ki so obvezni za to vrsto blaga v EU.</w:t>
      </w:r>
    </w:p>
    <w:p w14:paraId="5023693F" w14:textId="77777777" w:rsidR="002F31AF" w:rsidRDefault="00A260D8" w:rsidP="005E4291">
      <w:pPr>
        <w:autoSpaceDE w:val="0"/>
        <w:autoSpaceDN w:val="0"/>
        <w:adjustRightInd w:val="0"/>
        <w:ind w:firstLine="284"/>
        <w:rPr>
          <w:rFonts w:ascii="Times New Roman" w:hAnsi="Times New Roman"/>
          <w:b/>
          <w:bCs/>
        </w:rPr>
      </w:pPr>
      <w:r w:rsidRPr="00237F8C">
        <w:rPr>
          <w:rFonts w:ascii="Times New Roman" w:hAnsi="Times New Roman"/>
        </w:rPr>
        <w:t xml:space="preserve">Dokazilo: </w:t>
      </w:r>
      <w:r w:rsidR="00720F4A" w:rsidRPr="00720F4A">
        <w:rPr>
          <w:rFonts w:ascii="Times New Roman" w:hAnsi="Times New Roman"/>
          <w:b/>
          <w:bCs/>
        </w:rPr>
        <w:t>Krovna izjava</w:t>
      </w:r>
    </w:p>
    <w:p w14:paraId="79897438" w14:textId="77777777" w:rsidR="00CD2EE1" w:rsidRPr="005E4291" w:rsidRDefault="00CD2EE1" w:rsidP="005E4291">
      <w:pPr>
        <w:autoSpaceDE w:val="0"/>
        <w:autoSpaceDN w:val="0"/>
        <w:adjustRightInd w:val="0"/>
        <w:ind w:firstLine="284"/>
        <w:rPr>
          <w:rFonts w:ascii="Times New Roman" w:hAnsi="Times New Roman"/>
          <w:b/>
          <w:bCs/>
        </w:rPr>
      </w:pPr>
    </w:p>
    <w:p w14:paraId="293C7C7C" w14:textId="579B5485" w:rsidR="00BC6EE9" w:rsidRPr="0052626B" w:rsidRDefault="008338D3" w:rsidP="00496661">
      <w:pPr>
        <w:numPr>
          <w:ilvl w:val="3"/>
          <w:numId w:val="9"/>
        </w:numPr>
        <w:ind w:left="284"/>
        <w:jc w:val="both"/>
        <w:rPr>
          <w:rFonts w:ascii="Times New Roman" w:hAnsi="Times New Roman"/>
        </w:rPr>
      </w:pPr>
      <w:r>
        <w:rPr>
          <w:rFonts w:ascii="Times New Roman" w:hAnsi="Times New Roman"/>
        </w:rPr>
        <w:t xml:space="preserve">Ponudnik zagotavlja, da bo </w:t>
      </w:r>
      <w:r w:rsidR="00BC6EE9" w:rsidRPr="0052626B">
        <w:rPr>
          <w:rFonts w:ascii="Times New Roman" w:hAnsi="Times New Roman"/>
        </w:rPr>
        <w:t>dobavljena oprema ustrezala vsem tehničnim opisom, količini, značilnostim in kakovosti iz razpisne dokumentacije</w:t>
      </w:r>
      <w:r w:rsidR="00C16ED6">
        <w:rPr>
          <w:rFonts w:ascii="Times New Roman" w:hAnsi="Times New Roman"/>
        </w:rPr>
        <w:t>.</w:t>
      </w:r>
    </w:p>
    <w:p w14:paraId="10806981" w14:textId="77777777" w:rsidR="00A260D8" w:rsidRPr="00237F8C" w:rsidRDefault="00A260D8" w:rsidP="00A260D8">
      <w:pPr>
        <w:autoSpaceDE w:val="0"/>
        <w:autoSpaceDN w:val="0"/>
        <w:adjustRightInd w:val="0"/>
        <w:ind w:firstLine="284"/>
        <w:rPr>
          <w:rFonts w:ascii="Times New Roman" w:hAnsi="Times New Roman"/>
          <w:b/>
          <w:bCs/>
        </w:rPr>
      </w:pPr>
      <w:r w:rsidRPr="00237F8C">
        <w:rPr>
          <w:rFonts w:ascii="Times New Roman" w:hAnsi="Times New Roman"/>
        </w:rPr>
        <w:t xml:space="preserve">Dokazilo: </w:t>
      </w:r>
      <w:r w:rsidR="00720F4A" w:rsidRPr="00720F4A">
        <w:rPr>
          <w:rFonts w:ascii="Times New Roman" w:hAnsi="Times New Roman"/>
          <w:b/>
          <w:bCs/>
        </w:rPr>
        <w:t>Krovna izjava</w:t>
      </w:r>
    </w:p>
    <w:p w14:paraId="295C4624" w14:textId="77777777" w:rsidR="002F31AF" w:rsidRDefault="002F31AF" w:rsidP="00BC6EE9">
      <w:pPr>
        <w:ind w:firstLine="284"/>
        <w:jc w:val="both"/>
        <w:rPr>
          <w:rFonts w:ascii="Times New Roman" w:hAnsi="Times New Roman"/>
        </w:rPr>
      </w:pPr>
    </w:p>
    <w:p w14:paraId="53FBA978" w14:textId="77777777" w:rsidR="00BC6EE9" w:rsidRDefault="00BC6EE9" w:rsidP="00496661">
      <w:pPr>
        <w:numPr>
          <w:ilvl w:val="3"/>
          <w:numId w:val="9"/>
        </w:numPr>
        <w:ind w:left="284"/>
        <w:jc w:val="both"/>
        <w:rPr>
          <w:rFonts w:ascii="Times New Roman" w:hAnsi="Times New Roman"/>
        </w:rPr>
      </w:pPr>
      <w:r w:rsidRPr="0052626B">
        <w:rPr>
          <w:rFonts w:ascii="Times New Roman" w:hAnsi="Times New Roman"/>
        </w:rPr>
        <w:t>Ponudnik bo  zagotovil potrebno izvedbo edukacije uporabnikov s strani naročnika za pravilno ter varno uporabo opreme ter njeno nego</w:t>
      </w:r>
      <w:r w:rsidR="00754CB0">
        <w:rPr>
          <w:rFonts w:ascii="Times New Roman" w:hAnsi="Times New Roman"/>
        </w:rPr>
        <w:t xml:space="preserve"> / vzdrževanje</w:t>
      </w:r>
      <w:r w:rsidR="00440518">
        <w:rPr>
          <w:rFonts w:ascii="Times New Roman" w:hAnsi="Times New Roman"/>
        </w:rPr>
        <w:t xml:space="preserve"> kot je to opredeljeno v razpisni dokumentaciji</w:t>
      </w:r>
      <w:r w:rsidR="008338D3">
        <w:rPr>
          <w:rFonts w:ascii="Times New Roman" w:hAnsi="Times New Roman"/>
        </w:rPr>
        <w:t>.</w:t>
      </w:r>
    </w:p>
    <w:p w14:paraId="78A14AFD" w14:textId="77777777" w:rsidR="00A260D8" w:rsidRPr="00237F8C" w:rsidRDefault="00A260D8" w:rsidP="00A260D8">
      <w:pPr>
        <w:autoSpaceDE w:val="0"/>
        <w:autoSpaceDN w:val="0"/>
        <w:adjustRightInd w:val="0"/>
        <w:ind w:firstLine="284"/>
        <w:rPr>
          <w:rFonts w:ascii="Times New Roman" w:hAnsi="Times New Roman"/>
          <w:b/>
          <w:bCs/>
        </w:rPr>
      </w:pPr>
      <w:r w:rsidRPr="00237F8C">
        <w:rPr>
          <w:rFonts w:ascii="Times New Roman" w:hAnsi="Times New Roman"/>
        </w:rPr>
        <w:t xml:space="preserve">Dokazilo: </w:t>
      </w:r>
      <w:r w:rsidR="00720F4A" w:rsidRPr="00720F4A">
        <w:rPr>
          <w:rFonts w:ascii="Times New Roman" w:hAnsi="Times New Roman"/>
          <w:b/>
          <w:bCs/>
        </w:rPr>
        <w:t>Krovna izjava</w:t>
      </w:r>
    </w:p>
    <w:p w14:paraId="5EC6C96A" w14:textId="77777777" w:rsidR="00754CB0" w:rsidRDefault="00754CB0" w:rsidP="00BC6EE9">
      <w:pPr>
        <w:ind w:firstLine="284"/>
        <w:jc w:val="both"/>
        <w:rPr>
          <w:rFonts w:ascii="Times New Roman" w:hAnsi="Times New Roman"/>
        </w:rPr>
      </w:pPr>
    </w:p>
    <w:p w14:paraId="0B29CAF1" w14:textId="77777777" w:rsidR="00BC6EE9" w:rsidRPr="0052626B" w:rsidRDefault="00BC6EE9" w:rsidP="00496661">
      <w:pPr>
        <w:numPr>
          <w:ilvl w:val="3"/>
          <w:numId w:val="9"/>
        </w:numPr>
        <w:ind w:left="284"/>
        <w:jc w:val="both"/>
        <w:rPr>
          <w:rFonts w:ascii="Times New Roman" w:hAnsi="Times New Roman"/>
        </w:rPr>
      </w:pPr>
      <w:r w:rsidRPr="0052626B">
        <w:rPr>
          <w:rFonts w:ascii="Times New Roman" w:hAnsi="Times New Roman"/>
        </w:rPr>
        <w:t>Ponudnik</w:t>
      </w:r>
      <w:r w:rsidR="00290889">
        <w:rPr>
          <w:rFonts w:ascii="Times New Roman" w:hAnsi="Times New Roman"/>
        </w:rPr>
        <w:t xml:space="preserve"> zagotavlja pooblaščen servis </w:t>
      </w:r>
      <w:r w:rsidR="00FF2FB7">
        <w:rPr>
          <w:rFonts w:ascii="Times New Roman" w:hAnsi="Times New Roman"/>
        </w:rPr>
        <w:t>in</w:t>
      </w:r>
      <w:r w:rsidRPr="0052626B">
        <w:rPr>
          <w:rFonts w:ascii="Times New Roman" w:hAnsi="Times New Roman"/>
        </w:rPr>
        <w:t xml:space="preserve"> servisiranje ponujene opreme z originalnimi rezervnimi deli v garancijskem in pogarancijskem obdobju ter zahtevane odzivne čase</w:t>
      </w:r>
      <w:r w:rsidR="00FA02FF">
        <w:rPr>
          <w:rFonts w:ascii="Times New Roman" w:hAnsi="Times New Roman"/>
        </w:rPr>
        <w:t>.</w:t>
      </w:r>
      <w:r w:rsidR="00A312F7">
        <w:rPr>
          <w:rFonts w:ascii="Times New Roman" w:hAnsi="Times New Roman"/>
        </w:rPr>
        <w:t xml:space="preserve"> </w:t>
      </w:r>
    </w:p>
    <w:p w14:paraId="5D5B3473" w14:textId="77777777" w:rsidR="00BC6EE9" w:rsidRPr="00A260D8" w:rsidRDefault="00A260D8" w:rsidP="00A260D8">
      <w:pPr>
        <w:autoSpaceDE w:val="0"/>
        <w:autoSpaceDN w:val="0"/>
        <w:adjustRightInd w:val="0"/>
        <w:ind w:left="284"/>
        <w:jc w:val="both"/>
        <w:rPr>
          <w:rFonts w:ascii="Times New Roman" w:hAnsi="Times New Roman"/>
          <w:b/>
          <w:bCs/>
          <w:color w:val="000000" w:themeColor="text1"/>
        </w:rPr>
      </w:pPr>
      <w:r w:rsidRPr="00A260D8">
        <w:rPr>
          <w:rFonts w:ascii="Times New Roman" w:hAnsi="Times New Roman"/>
          <w:color w:val="000000" w:themeColor="text1"/>
        </w:rPr>
        <w:t xml:space="preserve">Dokazilo: </w:t>
      </w:r>
      <w:r w:rsidR="00AA4427" w:rsidRPr="0035250C">
        <w:rPr>
          <w:rFonts w:ascii="Times New Roman" w:hAnsi="Times New Roman"/>
          <w:color w:val="000000" w:themeColor="text1"/>
        </w:rPr>
        <w:t xml:space="preserve">izpolnjen </w:t>
      </w:r>
      <w:r w:rsidR="00AA4427" w:rsidRPr="0035250C">
        <w:rPr>
          <w:rFonts w:ascii="Times New Roman" w:hAnsi="Times New Roman"/>
          <w:b/>
          <w:bCs/>
          <w:color w:val="000000" w:themeColor="text1"/>
        </w:rPr>
        <w:t xml:space="preserve">obrazec »ESPD« </w:t>
      </w:r>
      <w:r w:rsidR="00105F83" w:rsidRPr="003D59EE">
        <w:rPr>
          <w:rFonts w:ascii="Times New Roman" w:hAnsi="Times New Roman"/>
          <w:color w:val="000000" w:themeColor="text1"/>
        </w:rPr>
        <w:t>(</w:t>
      </w:r>
      <w:r w:rsidR="00105F83" w:rsidRPr="00105F83">
        <w:rPr>
          <w:rFonts w:ascii="Times New Roman" w:hAnsi="Times New Roman"/>
          <w:i/>
          <w:iCs/>
          <w:color w:val="000000" w:themeColor="text1"/>
        </w:rPr>
        <w:t xml:space="preserve">v delu IV: </w:t>
      </w:r>
      <w:r w:rsidR="00D537C8" w:rsidRPr="00D537C8">
        <w:rPr>
          <w:rFonts w:ascii="Times New Roman" w:hAnsi="Times New Roman"/>
          <w:i/>
          <w:iCs/>
          <w:color w:val="000000" w:themeColor="text1"/>
        </w:rPr>
        <w:t>Pogoji za sodelovanje, Oddelek C: Tehnična in strokovna sposobnost, Tehnično osebje ali tehnični organi, odgovorni za nadzor kakovosti</w:t>
      </w:r>
      <w:r w:rsidR="00105F83" w:rsidRPr="003D59EE">
        <w:rPr>
          <w:rFonts w:ascii="Times New Roman" w:hAnsi="Times New Roman"/>
          <w:color w:val="000000" w:themeColor="text1"/>
        </w:rPr>
        <w:t>)</w:t>
      </w:r>
      <w:r w:rsidR="00105F83">
        <w:rPr>
          <w:rFonts w:ascii="Times New Roman" w:hAnsi="Times New Roman"/>
        </w:rPr>
        <w:t xml:space="preserve"> i</w:t>
      </w:r>
      <w:r w:rsidR="00BC6EE9" w:rsidRPr="0052626B">
        <w:rPr>
          <w:rFonts w:ascii="Times New Roman" w:hAnsi="Times New Roman"/>
        </w:rPr>
        <w:t xml:space="preserve">n </w:t>
      </w:r>
      <w:r w:rsidR="00387336">
        <w:rPr>
          <w:rFonts w:ascii="Times New Roman" w:hAnsi="Times New Roman"/>
        </w:rPr>
        <w:t>potrdilo</w:t>
      </w:r>
      <w:r w:rsidR="00BC6EE9" w:rsidRPr="0052626B">
        <w:rPr>
          <w:rFonts w:ascii="Times New Roman" w:hAnsi="Times New Roman"/>
        </w:rPr>
        <w:t xml:space="preserve"> proizvajalca</w:t>
      </w:r>
      <w:r w:rsidR="00387336">
        <w:rPr>
          <w:rFonts w:ascii="Times New Roman" w:hAnsi="Times New Roman"/>
        </w:rPr>
        <w:t xml:space="preserve"> opreme</w:t>
      </w:r>
      <w:r w:rsidR="00BC6EE9" w:rsidRPr="0052626B">
        <w:rPr>
          <w:rFonts w:ascii="Times New Roman" w:hAnsi="Times New Roman"/>
        </w:rPr>
        <w:t xml:space="preserve"> o pooblaščen</w:t>
      </w:r>
      <w:r w:rsidR="00387336">
        <w:rPr>
          <w:rFonts w:ascii="Times New Roman" w:hAnsi="Times New Roman"/>
        </w:rPr>
        <w:t>em servisu</w:t>
      </w:r>
    </w:p>
    <w:p w14:paraId="0EF802C3" w14:textId="77777777" w:rsidR="00387336" w:rsidRDefault="00387336" w:rsidP="00237F8C">
      <w:pPr>
        <w:ind w:left="284"/>
        <w:jc w:val="both"/>
        <w:rPr>
          <w:rFonts w:ascii="Times New Roman" w:hAnsi="Times New Roman"/>
        </w:rPr>
      </w:pPr>
    </w:p>
    <w:p w14:paraId="5B8EA44B" w14:textId="77777777" w:rsidR="00387336" w:rsidRPr="0052626B" w:rsidRDefault="00387336" w:rsidP="00496661">
      <w:pPr>
        <w:numPr>
          <w:ilvl w:val="3"/>
          <w:numId w:val="9"/>
        </w:numPr>
        <w:ind w:left="284"/>
        <w:jc w:val="both"/>
        <w:rPr>
          <w:rFonts w:ascii="Times New Roman" w:hAnsi="Times New Roman"/>
        </w:rPr>
      </w:pPr>
      <w:r w:rsidRPr="0052626B">
        <w:rPr>
          <w:rFonts w:ascii="Times New Roman" w:hAnsi="Times New Roman"/>
        </w:rPr>
        <w:t xml:space="preserve">Ponudnik zagotavlja </w:t>
      </w:r>
      <w:r w:rsidR="0096183A">
        <w:rPr>
          <w:rFonts w:ascii="Times New Roman" w:hAnsi="Times New Roman"/>
        </w:rPr>
        <w:t>kader</w:t>
      </w:r>
      <w:r>
        <w:rPr>
          <w:rFonts w:ascii="Times New Roman" w:hAnsi="Times New Roman"/>
        </w:rPr>
        <w:t>,</w:t>
      </w:r>
      <w:r w:rsidRPr="0052626B">
        <w:rPr>
          <w:rFonts w:ascii="Times New Roman" w:hAnsi="Times New Roman"/>
        </w:rPr>
        <w:t xml:space="preserve"> pooblaščen</w:t>
      </w:r>
      <w:r>
        <w:rPr>
          <w:rFonts w:ascii="Times New Roman" w:hAnsi="Times New Roman"/>
        </w:rPr>
        <w:t xml:space="preserve"> in </w:t>
      </w:r>
      <w:r w:rsidR="0096183A">
        <w:rPr>
          <w:rFonts w:ascii="Times New Roman" w:hAnsi="Times New Roman"/>
        </w:rPr>
        <w:t>usposobljen</w:t>
      </w:r>
      <w:r>
        <w:rPr>
          <w:rFonts w:ascii="Times New Roman" w:hAnsi="Times New Roman"/>
        </w:rPr>
        <w:t xml:space="preserve"> za</w:t>
      </w:r>
      <w:r w:rsidRPr="0052626B">
        <w:rPr>
          <w:rFonts w:ascii="Times New Roman" w:hAnsi="Times New Roman"/>
        </w:rPr>
        <w:t xml:space="preserve"> servisiranje ponujene opreme v garancijskem in pogarancijskem obdobju</w:t>
      </w:r>
      <w:r>
        <w:rPr>
          <w:rFonts w:ascii="Times New Roman" w:hAnsi="Times New Roman"/>
        </w:rPr>
        <w:t xml:space="preserve">. </w:t>
      </w:r>
      <w:r w:rsidRPr="00A312F7">
        <w:rPr>
          <w:rFonts w:ascii="Times-Roman" w:hAnsi="Times-Roman" w:cs="Times-Roman"/>
          <w:i/>
        </w:rPr>
        <w:t>V kolikor bo ponudnik zagotavljal ta pogoj s serviserjem iz tujine in bo pri izvajanju servisne dejavnosti potrebna komunikacija v slovenskem jeziku, mora le-to na svoje stroške zagotoviti ponudnik.</w:t>
      </w:r>
    </w:p>
    <w:p w14:paraId="0A41A698" w14:textId="77777777" w:rsidR="00387336" w:rsidRPr="00A260D8" w:rsidRDefault="00387336" w:rsidP="00387336">
      <w:pPr>
        <w:autoSpaceDE w:val="0"/>
        <w:autoSpaceDN w:val="0"/>
        <w:adjustRightInd w:val="0"/>
        <w:ind w:left="284"/>
        <w:jc w:val="both"/>
        <w:rPr>
          <w:rFonts w:ascii="Times New Roman" w:hAnsi="Times New Roman"/>
          <w:b/>
          <w:bCs/>
          <w:color w:val="000000" w:themeColor="text1"/>
        </w:rPr>
      </w:pPr>
      <w:r w:rsidRPr="00A260D8">
        <w:rPr>
          <w:rFonts w:ascii="Times New Roman" w:hAnsi="Times New Roman"/>
          <w:color w:val="000000" w:themeColor="text1"/>
        </w:rPr>
        <w:t xml:space="preserve">Dokazilo: </w:t>
      </w:r>
      <w:r w:rsidRPr="0035250C">
        <w:rPr>
          <w:rFonts w:ascii="Times New Roman" w:hAnsi="Times New Roman"/>
          <w:color w:val="000000" w:themeColor="text1"/>
        </w:rPr>
        <w:t xml:space="preserve">izpolnjen </w:t>
      </w:r>
      <w:r w:rsidRPr="0035250C">
        <w:rPr>
          <w:rFonts w:ascii="Times New Roman" w:hAnsi="Times New Roman"/>
          <w:b/>
          <w:bCs/>
          <w:color w:val="000000" w:themeColor="text1"/>
        </w:rPr>
        <w:t xml:space="preserve">obrazec »ESPD« </w:t>
      </w:r>
      <w:r w:rsidR="00105F83" w:rsidRPr="003D59EE">
        <w:rPr>
          <w:rFonts w:ascii="Times New Roman" w:hAnsi="Times New Roman"/>
          <w:color w:val="000000" w:themeColor="text1"/>
        </w:rPr>
        <w:t>(</w:t>
      </w:r>
      <w:r w:rsidR="00105F83" w:rsidRPr="00105F83">
        <w:rPr>
          <w:rFonts w:ascii="Times New Roman" w:hAnsi="Times New Roman"/>
          <w:i/>
          <w:iCs/>
          <w:color w:val="000000" w:themeColor="text1"/>
        </w:rPr>
        <w:t>v delu IV: Pogoji za sodelovanje, razdelek C: Tehnična in strokovna sposobnost: Izobrazba in strokovna usposobljenost</w:t>
      </w:r>
      <w:r w:rsidR="00105F83" w:rsidRPr="003D59EE">
        <w:rPr>
          <w:rFonts w:ascii="Times New Roman" w:hAnsi="Times New Roman"/>
          <w:color w:val="000000" w:themeColor="text1"/>
        </w:rPr>
        <w:t>)</w:t>
      </w:r>
      <w:r w:rsidR="00105F83">
        <w:rPr>
          <w:rFonts w:ascii="Times New Roman" w:hAnsi="Times New Roman"/>
          <w:color w:val="000000" w:themeColor="text1"/>
        </w:rPr>
        <w:t xml:space="preserve"> </w:t>
      </w:r>
      <w:r w:rsidRPr="0052626B">
        <w:rPr>
          <w:rFonts w:ascii="Times New Roman" w:hAnsi="Times New Roman"/>
        </w:rPr>
        <w:t xml:space="preserve">in </w:t>
      </w:r>
      <w:r w:rsidR="00081D3E">
        <w:rPr>
          <w:rFonts w:ascii="Times New Roman" w:hAnsi="Times New Roman"/>
        </w:rPr>
        <w:t xml:space="preserve">potrdilo ali </w:t>
      </w:r>
      <w:r w:rsidRPr="0052626B">
        <w:rPr>
          <w:rFonts w:ascii="Times New Roman" w:hAnsi="Times New Roman"/>
        </w:rPr>
        <w:t>izjav</w:t>
      </w:r>
      <w:r>
        <w:rPr>
          <w:rFonts w:ascii="Times New Roman" w:hAnsi="Times New Roman"/>
        </w:rPr>
        <w:t>a</w:t>
      </w:r>
      <w:r w:rsidRPr="0052626B">
        <w:rPr>
          <w:rFonts w:ascii="Times New Roman" w:hAnsi="Times New Roman"/>
        </w:rPr>
        <w:t xml:space="preserve"> proizvajalca </w:t>
      </w:r>
      <w:r w:rsidR="00081D3E">
        <w:rPr>
          <w:rFonts w:ascii="Times New Roman" w:hAnsi="Times New Roman"/>
        </w:rPr>
        <w:t xml:space="preserve">opreme </w:t>
      </w:r>
      <w:r w:rsidRPr="0052626B">
        <w:rPr>
          <w:rFonts w:ascii="Times New Roman" w:hAnsi="Times New Roman"/>
        </w:rPr>
        <w:t>o opravljenem strokovnem izobraževanju.</w:t>
      </w:r>
    </w:p>
    <w:p w14:paraId="13A0C46D" w14:textId="77777777" w:rsidR="00387336" w:rsidRPr="00237F8C" w:rsidRDefault="00387336" w:rsidP="00237F8C">
      <w:pPr>
        <w:ind w:left="284"/>
        <w:jc w:val="both"/>
        <w:rPr>
          <w:rFonts w:ascii="Times New Roman" w:hAnsi="Times New Roman"/>
        </w:rPr>
      </w:pPr>
    </w:p>
    <w:p w14:paraId="199C4DB6" w14:textId="77777777" w:rsidR="00EF6A8B" w:rsidRPr="00EF6A8B" w:rsidRDefault="00EF6A8B" w:rsidP="00496661">
      <w:pPr>
        <w:numPr>
          <w:ilvl w:val="3"/>
          <w:numId w:val="9"/>
        </w:numPr>
        <w:ind w:left="284"/>
        <w:jc w:val="both"/>
        <w:rPr>
          <w:rFonts w:ascii="Times New Roman" w:hAnsi="Times New Roman"/>
        </w:rPr>
      </w:pPr>
      <w:r>
        <w:rPr>
          <w:rFonts w:ascii="Times New Roman" w:hAnsi="Times New Roman"/>
        </w:rPr>
        <w:t>Ponudnik z</w:t>
      </w:r>
      <w:r w:rsidRPr="00EF6A8B">
        <w:rPr>
          <w:rFonts w:ascii="Times New Roman" w:hAnsi="Times New Roman"/>
        </w:rPr>
        <w:t xml:space="preserve">agotavlja rezervne dele za ponujeno opremo še najmanj </w:t>
      </w:r>
      <w:r w:rsidR="00FF711A" w:rsidRPr="00237F8C">
        <w:rPr>
          <w:rFonts w:ascii="Times New Roman" w:hAnsi="Times New Roman"/>
        </w:rPr>
        <w:t xml:space="preserve">10 </w:t>
      </w:r>
      <w:r w:rsidRPr="00237F8C">
        <w:rPr>
          <w:rFonts w:ascii="Times New Roman" w:hAnsi="Times New Roman"/>
        </w:rPr>
        <w:t>let po</w:t>
      </w:r>
      <w:r w:rsidRPr="00EF6A8B">
        <w:rPr>
          <w:rFonts w:ascii="Times New Roman" w:hAnsi="Times New Roman"/>
        </w:rPr>
        <w:t xml:space="preserve"> preteku garancijske dobe. </w:t>
      </w:r>
    </w:p>
    <w:p w14:paraId="1C5DF6DE" w14:textId="77777777" w:rsidR="00536F8A" w:rsidRDefault="00237F8C" w:rsidP="00CD2EE1">
      <w:pPr>
        <w:ind w:firstLine="284"/>
        <w:jc w:val="both"/>
        <w:rPr>
          <w:rFonts w:ascii="Times New Roman" w:hAnsi="Times New Roman"/>
          <w:b/>
        </w:rPr>
      </w:pPr>
      <w:r w:rsidRPr="00237F8C">
        <w:rPr>
          <w:rFonts w:ascii="Times New Roman" w:hAnsi="Times New Roman"/>
        </w:rPr>
        <w:t xml:space="preserve">Dokazilo: </w:t>
      </w:r>
      <w:r w:rsidR="00720F4A" w:rsidRPr="00720F4A">
        <w:rPr>
          <w:rFonts w:ascii="Times New Roman" w:hAnsi="Times New Roman"/>
          <w:b/>
        </w:rPr>
        <w:t>Krovna izjava</w:t>
      </w:r>
      <w:bookmarkEnd w:id="115"/>
    </w:p>
    <w:p w14:paraId="5BD45B85" w14:textId="77777777" w:rsidR="004838FF" w:rsidRDefault="004838FF" w:rsidP="00CD2EE1">
      <w:pPr>
        <w:ind w:firstLine="284"/>
        <w:jc w:val="both"/>
        <w:rPr>
          <w:rFonts w:ascii="Times New Roman" w:hAnsi="Times New Roman"/>
        </w:rPr>
      </w:pPr>
    </w:p>
    <w:p w14:paraId="7CC7D1FB" w14:textId="77777777" w:rsidR="0070453D" w:rsidRDefault="0070453D" w:rsidP="0070453D">
      <w:pPr>
        <w:jc w:val="both"/>
        <w:rPr>
          <w:rFonts w:ascii="Times New Roman" w:hAnsi="Times New Roman"/>
        </w:rPr>
      </w:pPr>
      <w:r>
        <w:rPr>
          <w:rFonts w:ascii="Times New Roman" w:hAnsi="Times New Roman"/>
        </w:rPr>
        <w:t>8</w:t>
      </w:r>
      <w:r w:rsidRPr="00681130">
        <w:rPr>
          <w:rFonts w:ascii="Times New Roman" w:hAnsi="Times New Roman"/>
        </w:rPr>
        <w:t xml:space="preserve">. </w:t>
      </w:r>
      <w:r w:rsidRPr="00620129">
        <w:rPr>
          <w:rFonts w:ascii="Times New Roman" w:hAnsi="Times New Roman"/>
        </w:rPr>
        <w:t xml:space="preserve">Ponudnik sprejema </w:t>
      </w:r>
      <w:r w:rsidR="00FF2FB7">
        <w:rPr>
          <w:rFonts w:ascii="Times New Roman" w:hAnsi="Times New Roman"/>
        </w:rPr>
        <w:t xml:space="preserve">zakonski </w:t>
      </w:r>
      <w:r>
        <w:rPr>
          <w:rFonts w:ascii="Times New Roman" w:hAnsi="Times New Roman"/>
        </w:rPr>
        <w:t>plačilni rok:</w:t>
      </w:r>
    </w:p>
    <w:p w14:paraId="18CF9421" w14:textId="77777777" w:rsidR="0070453D" w:rsidRDefault="0096183A" w:rsidP="00496661">
      <w:pPr>
        <w:numPr>
          <w:ilvl w:val="0"/>
          <w:numId w:val="17"/>
        </w:numPr>
        <w:jc w:val="both"/>
        <w:rPr>
          <w:rFonts w:ascii="Times New Roman" w:hAnsi="Times New Roman"/>
        </w:rPr>
      </w:pPr>
      <w:r>
        <w:rPr>
          <w:rFonts w:ascii="Times New Roman" w:hAnsi="Times New Roman"/>
        </w:rPr>
        <w:t>O</w:t>
      </w:r>
      <w:r w:rsidR="00720F4A">
        <w:rPr>
          <w:rFonts w:ascii="Times New Roman" w:hAnsi="Times New Roman"/>
        </w:rPr>
        <w:t>prema</w:t>
      </w:r>
      <w:r w:rsidR="0070453D">
        <w:rPr>
          <w:rFonts w:ascii="Times New Roman" w:hAnsi="Times New Roman"/>
        </w:rPr>
        <w:t>: v 30. dneh od uspešno izvedene primopredaje in pravilno izstavljenega računa.</w:t>
      </w:r>
    </w:p>
    <w:p w14:paraId="6E7278E6" w14:textId="77777777" w:rsidR="00CD2EE1" w:rsidRPr="009D1593" w:rsidRDefault="0096183A" w:rsidP="00496661">
      <w:pPr>
        <w:numPr>
          <w:ilvl w:val="0"/>
          <w:numId w:val="17"/>
        </w:numPr>
        <w:jc w:val="both"/>
        <w:rPr>
          <w:rFonts w:ascii="Times New Roman" w:hAnsi="Times New Roman"/>
        </w:rPr>
      </w:pPr>
      <w:r>
        <w:rPr>
          <w:rFonts w:ascii="Times New Roman" w:hAnsi="Times New Roman"/>
        </w:rPr>
        <w:t>P</w:t>
      </w:r>
      <w:r w:rsidR="00720F4A">
        <w:rPr>
          <w:rFonts w:ascii="Times New Roman" w:hAnsi="Times New Roman"/>
        </w:rPr>
        <w:t xml:space="preserve">ogarancijsko </w:t>
      </w:r>
      <w:r w:rsidR="00CD2EE1">
        <w:rPr>
          <w:rFonts w:ascii="Times New Roman" w:hAnsi="Times New Roman"/>
        </w:rPr>
        <w:t xml:space="preserve">preventivno </w:t>
      </w:r>
      <w:r w:rsidR="00720F4A">
        <w:rPr>
          <w:rFonts w:ascii="Times New Roman" w:hAnsi="Times New Roman"/>
        </w:rPr>
        <w:t>vzdrževanje</w:t>
      </w:r>
      <w:r w:rsidR="0070453D">
        <w:rPr>
          <w:rFonts w:ascii="Times New Roman" w:hAnsi="Times New Roman"/>
        </w:rPr>
        <w:t>: v 30. dneh od</w:t>
      </w:r>
      <w:r w:rsidR="00CD2EE1">
        <w:rPr>
          <w:rFonts w:ascii="Times New Roman" w:hAnsi="Times New Roman"/>
        </w:rPr>
        <w:t xml:space="preserve"> opravljene storitve in</w:t>
      </w:r>
      <w:r w:rsidR="0070453D">
        <w:rPr>
          <w:rFonts w:ascii="Times New Roman" w:hAnsi="Times New Roman"/>
        </w:rPr>
        <w:t xml:space="preserve"> pravilno izstavljenega računa. </w:t>
      </w:r>
    </w:p>
    <w:p w14:paraId="3894F143" w14:textId="77777777" w:rsidR="0070453D" w:rsidRPr="002F31AF" w:rsidRDefault="0070453D" w:rsidP="0070453D">
      <w:pPr>
        <w:jc w:val="both"/>
        <w:rPr>
          <w:rFonts w:ascii="Times New Roman" w:hAnsi="Times New Roman"/>
          <w:i/>
          <w:sz w:val="20"/>
          <w:szCs w:val="20"/>
        </w:rPr>
      </w:pPr>
      <w:r w:rsidRPr="002F31AF">
        <w:rPr>
          <w:rFonts w:ascii="Times New Roman" w:hAnsi="Times New Roman"/>
          <w:i/>
          <w:sz w:val="20"/>
          <w:szCs w:val="20"/>
        </w:rPr>
        <w:t>Opomba: Ne glede na zgornje določilo se pogodbeni plačilni rok po potrebi uskladi ob vsaki spremembi interventne zakonodaje, ki vpliva na preprečevanje zamud pri plačilih.</w:t>
      </w:r>
    </w:p>
    <w:p w14:paraId="44F86BC9" w14:textId="77777777" w:rsidR="00B640AB" w:rsidRPr="00EC602D" w:rsidRDefault="001417D2" w:rsidP="001417D2">
      <w:pPr>
        <w:autoSpaceDE w:val="0"/>
        <w:autoSpaceDN w:val="0"/>
        <w:adjustRightInd w:val="0"/>
        <w:rPr>
          <w:rFonts w:ascii="Times New Roman" w:hAnsi="Times New Roman"/>
          <w:b/>
          <w:bCs/>
          <w:color w:val="000000" w:themeColor="text1"/>
        </w:rPr>
      </w:pPr>
      <w:r>
        <w:rPr>
          <w:rFonts w:ascii="Times New Roman" w:hAnsi="Times New Roman"/>
        </w:rPr>
        <w:t xml:space="preserve">     </w:t>
      </w:r>
    </w:p>
    <w:p w14:paraId="094BCCB3" w14:textId="5A8D91E0" w:rsidR="00E4620D" w:rsidRPr="005E4291" w:rsidRDefault="0070453D" w:rsidP="00E4620D">
      <w:pPr>
        <w:jc w:val="both"/>
        <w:rPr>
          <w:rFonts w:ascii="Times New Roman" w:hAnsi="Times New Roman"/>
        </w:rPr>
      </w:pPr>
      <w:r w:rsidRPr="005E4291">
        <w:rPr>
          <w:rFonts w:ascii="Times New Roman" w:hAnsi="Times New Roman"/>
        </w:rPr>
        <w:t xml:space="preserve">9. Ponudnik zagotavlja </w:t>
      </w:r>
      <w:bookmarkStart w:id="116" w:name="_Hlk188729467"/>
      <w:r w:rsidR="005E4291" w:rsidRPr="005E4291">
        <w:rPr>
          <w:rFonts w:ascii="Times New Roman" w:hAnsi="Times New Roman"/>
        </w:rPr>
        <w:t xml:space="preserve">skupni rok za dobavo </w:t>
      </w:r>
      <w:r w:rsidR="005E4291">
        <w:rPr>
          <w:rFonts w:ascii="Times New Roman" w:hAnsi="Times New Roman"/>
        </w:rPr>
        <w:t xml:space="preserve">opreme </w:t>
      </w:r>
      <w:r w:rsidR="00E4620D" w:rsidRPr="005E4291">
        <w:rPr>
          <w:rFonts w:ascii="Times New Roman" w:hAnsi="Times New Roman"/>
        </w:rPr>
        <w:t xml:space="preserve">največ </w:t>
      </w:r>
      <w:r w:rsidR="003309C0">
        <w:rPr>
          <w:rFonts w:ascii="Times New Roman" w:hAnsi="Times New Roman"/>
        </w:rPr>
        <w:t>45</w:t>
      </w:r>
      <w:r w:rsidR="00E4620D" w:rsidRPr="005E4291">
        <w:rPr>
          <w:rFonts w:ascii="Times New Roman" w:hAnsi="Times New Roman"/>
        </w:rPr>
        <w:t xml:space="preserve"> dni od </w:t>
      </w:r>
      <w:r w:rsidR="00FF2FB7">
        <w:rPr>
          <w:rFonts w:ascii="Times New Roman" w:hAnsi="Times New Roman"/>
        </w:rPr>
        <w:t>sklenitve pogodbe</w:t>
      </w:r>
      <w:r w:rsidR="00C16ED6">
        <w:rPr>
          <w:rFonts w:ascii="Times New Roman" w:hAnsi="Times New Roman"/>
        </w:rPr>
        <w:t>.</w:t>
      </w:r>
    </w:p>
    <w:bookmarkEnd w:id="116"/>
    <w:p w14:paraId="3BF897DD" w14:textId="77777777" w:rsidR="00AC3108" w:rsidRDefault="00AC3108" w:rsidP="00AC3108">
      <w:pPr>
        <w:ind w:firstLine="284"/>
        <w:jc w:val="both"/>
        <w:rPr>
          <w:rFonts w:ascii="Times New Roman" w:hAnsi="Times New Roman"/>
        </w:rPr>
      </w:pPr>
      <w:r w:rsidRPr="00237F8C">
        <w:rPr>
          <w:rFonts w:ascii="Times New Roman" w:hAnsi="Times New Roman"/>
        </w:rPr>
        <w:t xml:space="preserve">Dokazilo: </w:t>
      </w:r>
      <w:r w:rsidRPr="00720F4A">
        <w:rPr>
          <w:rFonts w:ascii="Times New Roman" w:hAnsi="Times New Roman"/>
          <w:b/>
        </w:rPr>
        <w:t>Krovna izjava</w:t>
      </w:r>
    </w:p>
    <w:p w14:paraId="4AE6D2E6" w14:textId="77777777" w:rsidR="001B2EE8" w:rsidRDefault="001B2EE8" w:rsidP="00BC6EE9">
      <w:pPr>
        <w:pStyle w:val="Naslov1"/>
        <w:rPr>
          <w:b w:val="0"/>
          <w:sz w:val="24"/>
          <w:szCs w:val="24"/>
        </w:rPr>
      </w:pPr>
      <w:bookmarkStart w:id="117" w:name="_Toc206874717"/>
    </w:p>
    <w:p w14:paraId="1435A4B0" w14:textId="77777777" w:rsidR="00BC6EE9" w:rsidRPr="00EF3F0E" w:rsidRDefault="005D5BCD" w:rsidP="00BC6EE9">
      <w:pPr>
        <w:pStyle w:val="Naslov1"/>
        <w:rPr>
          <w:b w:val="0"/>
          <w:sz w:val="24"/>
          <w:szCs w:val="24"/>
        </w:rPr>
      </w:pPr>
      <w:r>
        <w:rPr>
          <w:b w:val="0"/>
          <w:sz w:val="24"/>
          <w:szCs w:val="24"/>
        </w:rPr>
        <w:t>11</w:t>
      </w:r>
      <w:r w:rsidR="00BC6EE9" w:rsidRPr="00EF3F0E">
        <w:rPr>
          <w:b w:val="0"/>
          <w:sz w:val="24"/>
          <w:szCs w:val="24"/>
        </w:rPr>
        <w:t>. MERILO</w:t>
      </w:r>
      <w:bookmarkEnd w:id="108"/>
      <w:bookmarkEnd w:id="117"/>
      <w:r w:rsidR="00FF2FB7">
        <w:rPr>
          <w:b w:val="0"/>
          <w:sz w:val="24"/>
          <w:szCs w:val="24"/>
        </w:rPr>
        <w:t xml:space="preserve"> ZA IZBIRO PONUDNIKA</w:t>
      </w:r>
    </w:p>
    <w:p w14:paraId="68FBB353" w14:textId="77777777" w:rsidR="00BC6EE9" w:rsidRDefault="00BC6EE9" w:rsidP="00BC6EE9">
      <w:pPr>
        <w:tabs>
          <w:tab w:val="left" w:pos="898"/>
          <w:tab w:val="left" w:pos="5659"/>
          <w:tab w:val="left" w:pos="8110"/>
          <w:tab w:val="left" w:pos="9811"/>
        </w:tabs>
        <w:jc w:val="both"/>
        <w:rPr>
          <w:rFonts w:ascii="Times New Roman" w:hAnsi="Times New Roman"/>
          <w:b/>
        </w:rPr>
      </w:pPr>
      <w:r w:rsidRPr="005E4291">
        <w:rPr>
          <w:rFonts w:ascii="Times New Roman" w:hAnsi="Times New Roman"/>
        </w:rPr>
        <w:t xml:space="preserve">Merilo, ki bo uporabljeno pri izbiri najugodnejšega ponudnika je </w:t>
      </w:r>
      <w:r w:rsidRPr="005E4291">
        <w:rPr>
          <w:rFonts w:ascii="Times New Roman" w:hAnsi="Times New Roman"/>
          <w:b/>
          <w:u w:val="single"/>
        </w:rPr>
        <w:t>ekonomsko najugodnejša ponudba</w:t>
      </w:r>
      <w:r w:rsidR="00CD7CCA" w:rsidRPr="005E4291">
        <w:rPr>
          <w:rFonts w:ascii="Times New Roman" w:hAnsi="Times New Roman"/>
          <w:b/>
          <w:u w:val="single"/>
        </w:rPr>
        <w:t>, določena na podlagi najnižje ponudbene cene v EUR z DDV</w:t>
      </w:r>
      <w:r w:rsidR="003D7AF5" w:rsidRPr="005E4291">
        <w:rPr>
          <w:rFonts w:ascii="Times New Roman" w:hAnsi="Times New Roman"/>
          <w:b/>
          <w:u w:val="single"/>
        </w:rPr>
        <w:t xml:space="preserve"> </w:t>
      </w:r>
      <w:r w:rsidRPr="005E4291">
        <w:rPr>
          <w:rFonts w:ascii="Times New Roman" w:hAnsi="Times New Roman"/>
          <w:b/>
          <w:u w:val="single"/>
        </w:rPr>
        <w:t xml:space="preserve">(ponder: cena 100%), </w:t>
      </w:r>
      <w:r w:rsidRPr="005E4291">
        <w:rPr>
          <w:rFonts w:ascii="Times New Roman" w:hAnsi="Times New Roman"/>
        </w:rPr>
        <w:t>ob izpolnjevanju vseh zahtev naročnika.</w:t>
      </w:r>
      <w:r w:rsidRPr="00827C2C">
        <w:rPr>
          <w:rFonts w:ascii="Times New Roman" w:hAnsi="Times New Roman"/>
          <w:b/>
        </w:rPr>
        <w:t xml:space="preserve"> </w:t>
      </w:r>
    </w:p>
    <w:p w14:paraId="1B1B6A9F" w14:textId="77777777" w:rsidR="003D7AF5" w:rsidRPr="00827C2C" w:rsidRDefault="003D7AF5" w:rsidP="00BC6EE9">
      <w:pPr>
        <w:tabs>
          <w:tab w:val="left" w:pos="898"/>
          <w:tab w:val="left" w:pos="5659"/>
          <w:tab w:val="left" w:pos="8110"/>
          <w:tab w:val="left" w:pos="9811"/>
        </w:tabs>
        <w:jc w:val="both"/>
        <w:rPr>
          <w:rFonts w:ascii="Times New Roman" w:hAnsi="Times New Roman"/>
          <w:b/>
        </w:rPr>
      </w:pPr>
    </w:p>
    <w:p w14:paraId="05D605B8" w14:textId="77777777" w:rsidR="00BC6EE9" w:rsidRPr="00436AD5" w:rsidRDefault="00BC6EE9" w:rsidP="00BC6EE9">
      <w:pPr>
        <w:autoSpaceDE w:val="0"/>
        <w:autoSpaceDN w:val="0"/>
        <w:adjustRightInd w:val="0"/>
        <w:jc w:val="both"/>
        <w:rPr>
          <w:rFonts w:ascii="Times New Roman" w:hAnsi="Times New Roman"/>
          <w:b/>
          <w:bCs/>
        </w:rPr>
      </w:pPr>
      <w:r w:rsidRPr="00436AD5">
        <w:rPr>
          <w:rFonts w:ascii="Times New Roman" w:hAnsi="Times New Roman"/>
          <w:b/>
          <w:bCs/>
        </w:rPr>
        <w:t>Opomba:</w:t>
      </w:r>
    </w:p>
    <w:p w14:paraId="7EA620E8" w14:textId="77777777" w:rsidR="00BC6EE9" w:rsidRDefault="00BC6EE9" w:rsidP="00BC6EE9">
      <w:pPr>
        <w:autoSpaceDE w:val="0"/>
        <w:autoSpaceDN w:val="0"/>
        <w:adjustRightInd w:val="0"/>
        <w:jc w:val="both"/>
        <w:rPr>
          <w:rFonts w:ascii="Times New Roman" w:hAnsi="Times New Roman"/>
        </w:rPr>
      </w:pPr>
      <w:r w:rsidRPr="00436AD5">
        <w:rPr>
          <w:rFonts w:ascii="Times New Roman" w:hAnsi="Times New Roman"/>
        </w:rPr>
        <w:t xml:space="preserve">V primeru, da bo več ponudnikov ponudilo enako najnižjo </w:t>
      </w:r>
      <w:r w:rsidR="00CD7CCA">
        <w:rPr>
          <w:rFonts w:ascii="Times New Roman" w:hAnsi="Times New Roman"/>
        </w:rPr>
        <w:t>skupno</w:t>
      </w:r>
      <w:r w:rsidR="00CD7CCA" w:rsidRPr="00436AD5">
        <w:rPr>
          <w:rFonts w:ascii="Times New Roman" w:hAnsi="Times New Roman"/>
        </w:rPr>
        <w:t xml:space="preserve"> </w:t>
      </w:r>
      <w:r w:rsidRPr="00436AD5">
        <w:rPr>
          <w:rFonts w:ascii="Times New Roman" w:hAnsi="Times New Roman"/>
        </w:rPr>
        <w:t xml:space="preserve">ponudbeno vrednost, bo naročnik opravil žrebanje. Na žrebanju bodo lahko prisotni tisti ponudniki, ki so ponudili enako </w:t>
      </w:r>
      <w:r w:rsidR="00CD7CCA">
        <w:rPr>
          <w:rFonts w:ascii="Times New Roman" w:hAnsi="Times New Roman"/>
        </w:rPr>
        <w:t xml:space="preserve">najnižjo skupno ponudbeno </w:t>
      </w:r>
      <w:r w:rsidRPr="00436AD5">
        <w:rPr>
          <w:rFonts w:ascii="Times New Roman" w:hAnsi="Times New Roman"/>
        </w:rPr>
        <w:t xml:space="preserve">vrednost </w:t>
      </w:r>
      <w:r w:rsidR="00CD7CCA">
        <w:rPr>
          <w:rFonts w:ascii="Times New Roman" w:hAnsi="Times New Roman"/>
        </w:rPr>
        <w:t>v EUR z DDV</w:t>
      </w:r>
      <w:r w:rsidRPr="00436AD5">
        <w:rPr>
          <w:rFonts w:ascii="Times New Roman" w:hAnsi="Times New Roman"/>
        </w:rPr>
        <w:t xml:space="preserve">. O datumu, uri in kraju žrebanja bo naročnik te ponudnike pisno obvestil. Žrebanje bo izvedel naročnik. </w:t>
      </w:r>
      <w:r w:rsidR="00F43724">
        <w:rPr>
          <w:rFonts w:ascii="Times New Roman" w:hAnsi="Times New Roman"/>
        </w:rPr>
        <w:t>K</w:t>
      </w:r>
      <w:r w:rsidR="00F43724" w:rsidRPr="00F43724">
        <w:rPr>
          <w:rFonts w:ascii="Times New Roman" w:hAnsi="Times New Roman"/>
        </w:rPr>
        <w:t xml:space="preserve">ot najugodnejši </w:t>
      </w:r>
      <w:r w:rsidR="00F43724">
        <w:rPr>
          <w:rFonts w:ascii="Times New Roman" w:hAnsi="Times New Roman"/>
        </w:rPr>
        <w:t xml:space="preserve">bo </w:t>
      </w:r>
      <w:r w:rsidR="00F43724" w:rsidRPr="00F43724">
        <w:rPr>
          <w:rFonts w:ascii="Times New Roman" w:hAnsi="Times New Roman"/>
        </w:rPr>
        <w:t xml:space="preserve">izbran </w:t>
      </w:r>
      <w:r w:rsidRPr="00436AD5">
        <w:rPr>
          <w:rFonts w:ascii="Times New Roman" w:hAnsi="Times New Roman"/>
        </w:rPr>
        <w:t>tist</w:t>
      </w:r>
      <w:r w:rsidR="00F43724">
        <w:rPr>
          <w:rFonts w:ascii="Times New Roman" w:hAnsi="Times New Roman"/>
        </w:rPr>
        <w:t>i</w:t>
      </w:r>
      <w:r w:rsidRPr="00436AD5">
        <w:rPr>
          <w:rFonts w:ascii="Times New Roman" w:hAnsi="Times New Roman"/>
        </w:rPr>
        <w:t xml:space="preserve"> ponudnik, ki bo izžreban prvi.</w:t>
      </w:r>
      <w:r>
        <w:rPr>
          <w:rFonts w:ascii="Times New Roman" w:hAnsi="Times New Roman"/>
        </w:rPr>
        <w:t xml:space="preserve">        </w:t>
      </w:r>
    </w:p>
    <w:p w14:paraId="464965E8" w14:textId="77777777" w:rsidR="00EC602D" w:rsidRDefault="00EC602D" w:rsidP="00BC6EE9">
      <w:pPr>
        <w:jc w:val="both"/>
        <w:rPr>
          <w:rFonts w:ascii="Times New Roman" w:hAnsi="Times New Roman"/>
          <w:b/>
          <w:u w:val="single"/>
        </w:rPr>
      </w:pPr>
    </w:p>
    <w:p w14:paraId="08D7586A" w14:textId="77777777" w:rsidR="005D13A8" w:rsidRDefault="005D13A8" w:rsidP="00BC6EE9">
      <w:pPr>
        <w:jc w:val="both"/>
        <w:rPr>
          <w:rFonts w:ascii="Times New Roman" w:hAnsi="Times New Roman"/>
          <w:b/>
          <w:u w:val="single"/>
        </w:rPr>
      </w:pPr>
    </w:p>
    <w:p w14:paraId="486799E6" w14:textId="77777777" w:rsidR="005D13A8" w:rsidRDefault="005D13A8" w:rsidP="00BC6EE9">
      <w:pPr>
        <w:jc w:val="both"/>
        <w:rPr>
          <w:rFonts w:ascii="Times New Roman" w:hAnsi="Times New Roman"/>
          <w:b/>
          <w:u w:val="single"/>
        </w:rPr>
      </w:pPr>
    </w:p>
    <w:p w14:paraId="4987D9A8" w14:textId="77777777" w:rsidR="005D13A8" w:rsidRDefault="005D13A8" w:rsidP="00BC6EE9">
      <w:pPr>
        <w:jc w:val="both"/>
        <w:rPr>
          <w:rFonts w:ascii="Times New Roman" w:hAnsi="Times New Roman"/>
          <w:b/>
          <w:u w:val="single"/>
        </w:rPr>
      </w:pPr>
    </w:p>
    <w:p w14:paraId="7BB5D858" w14:textId="77777777" w:rsidR="005D13A8" w:rsidRDefault="005D13A8" w:rsidP="00BC6EE9">
      <w:pPr>
        <w:jc w:val="both"/>
        <w:rPr>
          <w:rFonts w:ascii="Times New Roman" w:hAnsi="Times New Roman"/>
          <w:b/>
          <w:u w:val="single"/>
        </w:rPr>
      </w:pPr>
    </w:p>
    <w:p w14:paraId="0A39B1C4" w14:textId="77777777" w:rsidR="005D13A8" w:rsidRDefault="005D13A8" w:rsidP="00BC6EE9">
      <w:pPr>
        <w:jc w:val="both"/>
        <w:rPr>
          <w:rFonts w:ascii="Times New Roman" w:hAnsi="Times New Roman"/>
          <w:b/>
          <w:u w:val="single"/>
        </w:rPr>
      </w:pPr>
    </w:p>
    <w:p w14:paraId="6265612D" w14:textId="77777777" w:rsidR="005D13A8" w:rsidRDefault="005D13A8" w:rsidP="00BC6EE9">
      <w:pPr>
        <w:jc w:val="both"/>
        <w:rPr>
          <w:rFonts w:ascii="Times New Roman" w:hAnsi="Times New Roman"/>
          <w:b/>
          <w:u w:val="single"/>
        </w:rPr>
      </w:pPr>
    </w:p>
    <w:p w14:paraId="664DE54B" w14:textId="77777777" w:rsidR="00BC6EE9" w:rsidRPr="00EF3F0E" w:rsidRDefault="00BC6EE9" w:rsidP="00BC6EE9">
      <w:pPr>
        <w:pStyle w:val="Naslov1"/>
        <w:rPr>
          <w:b w:val="0"/>
          <w:sz w:val="24"/>
          <w:szCs w:val="24"/>
        </w:rPr>
      </w:pPr>
      <w:bookmarkStart w:id="118" w:name="_Toc206874718"/>
      <w:r w:rsidRPr="00EF3F0E">
        <w:rPr>
          <w:b w:val="0"/>
          <w:sz w:val="24"/>
          <w:szCs w:val="24"/>
        </w:rPr>
        <w:t>1</w:t>
      </w:r>
      <w:r w:rsidR="005D5BCD">
        <w:rPr>
          <w:b w:val="0"/>
          <w:sz w:val="24"/>
          <w:szCs w:val="24"/>
        </w:rPr>
        <w:t>2</w:t>
      </w:r>
      <w:r w:rsidRPr="00EF3F0E">
        <w:rPr>
          <w:b w:val="0"/>
          <w:sz w:val="24"/>
          <w:szCs w:val="24"/>
        </w:rPr>
        <w:t>. PONUDBA</w:t>
      </w:r>
      <w:bookmarkEnd w:id="118"/>
    </w:p>
    <w:p w14:paraId="5562684E" w14:textId="77777777" w:rsidR="00BC6EE9" w:rsidRPr="007D4FE9" w:rsidRDefault="00BC6EE9" w:rsidP="00BC6EE9">
      <w:pPr>
        <w:autoSpaceDE w:val="0"/>
        <w:autoSpaceDN w:val="0"/>
        <w:adjustRightInd w:val="0"/>
        <w:rPr>
          <w:rFonts w:ascii="Times New Roman" w:hAnsi="Times New Roman"/>
        </w:rPr>
      </w:pPr>
      <w:r w:rsidRPr="007D4FE9">
        <w:rPr>
          <w:rFonts w:ascii="Times New Roman" w:hAnsi="Times New Roman"/>
        </w:rPr>
        <w:t xml:space="preserve">Ponudbeno dokumentacijo sestavljajo naslednji </w:t>
      </w:r>
      <w:r w:rsidR="009A341E">
        <w:rPr>
          <w:rFonts w:ascii="Times New Roman" w:hAnsi="Times New Roman"/>
        </w:rPr>
        <w:t xml:space="preserve">izpolnjeni </w:t>
      </w:r>
      <w:r w:rsidRPr="007D4FE9">
        <w:rPr>
          <w:rFonts w:ascii="Times New Roman" w:hAnsi="Times New Roman"/>
        </w:rPr>
        <w:t>dokumenti:</w:t>
      </w:r>
    </w:p>
    <w:p w14:paraId="3B484E0E" w14:textId="77777777" w:rsidR="00BC6EE9" w:rsidRDefault="00BC6EE9" w:rsidP="00496661">
      <w:pPr>
        <w:pStyle w:val="Odstavekseznama"/>
        <w:numPr>
          <w:ilvl w:val="0"/>
          <w:numId w:val="7"/>
        </w:numPr>
        <w:autoSpaceDE w:val="0"/>
        <w:autoSpaceDN w:val="0"/>
        <w:adjustRightInd w:val="0"/>
        <w:rPr>
          <w:rFonts w:ascii="Times New Roman" w:hAnsi="Times New Roman"/>
          <w:b/>
        </w:rPr>
      </w:pPr>
      <w:r w:rsidRPr="00504D30">
        <w:rPr>
          <w:rFonts w:ascii="Times New Roman" w:hAnsi="Times New Roman"/>
        </w:rPr>
        <w:t>obrazec</w:t>
      </w:r>
      <w:r>
        <w:rPr>
          <w:rFonts w:ascii="Times New Roman" w:hAnsi="Times New Roman"/>
        </w:rPr>
        <w:t xml:space="preserve"> </w:t>
      </w:r>
      <w:r w:rsidRPr="00504D30">
        <w:rPr>
          <w:rFonts w:ascii="Times New Roman" w:hAnsi="Times New Roman"/>
        </w:rPr>
        <w:t>»</w:t>
      </w:r>
      <w:r w:rsidRPr="0012361A">
        <w:rPr>
          <w:rFonts w:ascii="Times New Roman" w:hAnsi="Times New Roman"/>
        </w:rPr>
        <w:t>Podatki o ponudniku</w:t>
      </w:r>
      <w:r w:rsidRPr="001F4A34">
        <w:rPr>
          <w:rFonts w:ascii="Times New Roman" w:hAnsi="Times New Roman"/>
        </w:rPr>
        <w:t>«,</w:t>
      </w:r>
      <w:r>
        <w:rPr>
          <w:rFonts w:ascii="Times New Roman" w:hAnsi="Times New Roman"/>
          <w:b/>
        </w:rPr>
        <w:t xml:space="preserve"> </w:t>
      </w:r>
      <w:r w:rsidRPr="00166AC3">
        <w:rPr>
          <w:rFonts w:ascii="Times New Roman" w:hAnsi="Times New Roman"/>
          <w:i/>
        </w:rPr>
        <w:t>OBR-1</w:t>
      </w:r>
    </w:p>
    <w:p w14:paraId="5FE74121" w14:textId="77777777" w:rsidR="00BC6EE9" w:rsidRPr="00C8269B" w:rsidRDefault="009A341E" w:rsidP="00496661">
      <w:pPr>
        <w:pStyle w:val="Odstavekseznama"/>
        <w:numPr>
          <w:ilvl w:val="0"/>
          <w:numId w:val="7"/>
        </w:numPr>
        <w:autoSpaceDE w:val="0"/>
        <w:autoSpaceDN w:val="0"/>
        <w:adjustRightInd w:val="0"/>
        <w:rPr>
          <w:rFonts w:ascii="Times New Roman" w:hAnsi="Times New Roman"/>
        </w:rPr>
      </w:pPr>
      <w:r>
        <w:rPr>
          <w:rFonts w:ascii="Times New Roman" w:hAnsi="Times New Roman"/>
        </w:rPr>
        <w:t>obrazec »K</w:t>
      </w:r>
      <w:r w:rsidR="005E1411">
        <w:rPr>
          <w:rFonts w:ascii="Times New Roman" w:hAnsi="Times New Roman"/>
        </w:rPr>
        <w:t>rovna izjava</w:t>
      </w:r>
      <w:r>
        <w:rPr>
          <w:rFonts w:ascii="Times New Roman" w:hAnsi="Times New Roman"/>
        </w:rPr>
        <w:t>«</w:t>
      </w:r>
      <w:r w:rsidR="00BC6EE9" w:rsidRPr="00C8269B">
        <w:rPr>
          <w:rFonts w:ascii="Times New Roman" w:hAnsi="Times New Roman"/>
        </w:rPr>
        <w:t xml:space="preserve">, </w:t>
      </w:r>
      <w:r w:rsidR="00BC6EE9" w:rsidRPr="00C8269B">
        <w:rPr>
          <w:rFonts w:ascii="Times New Roman" w:hAnsi="Times New Roman"/>
          <w:i/>
        </w:rPr>
        <w:t>OBR-2</w:t>
      </w:r>
    </w:p>
    <w:p w14:paraId="45BA8B38" w14:textId="77777777" w:rsidR="00BC6EE9" w:rsidRPr="00E74811" w:rsidRDefault="00BC6EE9" w:rsidP="00496661">
      <w:pPr>
        <w:pStyle w:val="Odstavekseznama"/>
        <w:numPr>
          <w:ilvl w:val="0"/>
          <w:numId w:val="7"/>
        </w:numPr>
        <w:autoSpaceDE w:val="0"/>
        <w:autoSpaceDN w:val="0"/>
        <w:adjustRightInd w:val="0"/>
        <w:rPr>
          <w:rFonts w:ascii="Times New Roman" w:hAnsi="Times New Roman"/>
        </w:rPr>
      </w:pPr>
      <w:r w:rsidRPr="00326BE2">
        <w:rPr>
          <w:rFonts w:ascii="Times New Roman" w:hAnsi="Times New Roman"/>
        </w:rPr>
        <w:t xml:space="preserve">obrazec </w:t>
      </w:r>
      <w:r>
        <w:rPr>
          <w:rFonts w:ascii="Times New Roman" w:hAnsi="Times New Roman"/>
        </w:rPr>
        <w:t>»</w:t>
      </w:r>
      <w:r w:rsidR="00E3381D" w:rsidRPr="00E3381D">
        <w:rPr>
          <w:rFonts w:ascii="Times New Roman" w:hAnsi="Times New Roman"/>
        </w:rPr>
        <w:t>Predračun</w:t>
      </w:r>
      <w:r w:rsidRPr="001F4A34">
        <w:rPr>
          <w:rFonts w:ascii="Times New Roman" w:hAnsi="Times New Roman"/>
        </w:rPr>
        <w:t>«</w:t>
      </w:r>
      <w:r w:rsidRPr="001F4A34">
        <w:rPr>
          <w:rFonts w:ascii="Times New Roman" w:hAnsi="Times New Roman"/>
          <w:bCs/>
        </w:rPr>
        <w:t xml:space="preserve">, </w:t>
      </w:r>
      <w:r w:rsidRPr="001F4A34">
        <w:rPr>
          <w:rFonts w:ascii="Times New Roman" w:hAnsi="Times New Roman"/>
          <w:bCs/>
          <w:i/>
        </w:rPr>
        <w:t>OBR-</w:t>
      </w:r>
      <w:r>
        <w:rPr>
          <w:rFonts w:ascii="Times New Roman" w:hAnsi="Times New Roman"/>
          <w:i/>
        </w:rPr>
        <w:t xml:space="preserve">3 </w:t>
      </w:r>
      <w:r w:rsidR="00075811">
        <w:rPr>
          <w:rFonts w:ascii="Times New Roman" w:hAnsi="Times New Roman"/>
        </w:rPr>
        <w:t>s prilogami</w:t>
      </w:r>
      <w:r w:rsidR="00FF2FB7">
        <w:rPr>
          <w:rFonts w:ascii="Times New Roman" w:hAnsi="Times New Roman"/>
        </w:rPr>
        <w:t xml:space="preserve"> (lastni predračun ponudnik</w:t>
      </w:r>
      <w:r w:rsidR="0034705A">
        <w:rPr>
          <w:rFonts w:ascii="Times New Roman" w:hAnsi="Times New Roman"/>
        </w:rPr>
        <w:t>)</w:t>
      </w:r>
    </w:p>
    <w:p w14:paraId="207BC354" w14:textId="77777777" w:rsidR="00A312F7" w:rsidRDefault="00A312F7" w:rsidP="00496661">
      <w:pPr>
        <w:pStyle w:val="Odstavekseznama"/>
        <w:numPr>
          <w:ilvl w:val="0"/>
          <w:numId w:val="7"/>
        </w:numPr>
        <w:autoSpaceDE w:val="0"/>
        <w:autoSpaceDN w:val="0"/>
        <w:adjustRightInd w:val="0"/>
        <w:jc w:val="both"/>
        <w:rPr>
          <w:rFonts w:ascii="Times New Roman" w:hAnsi="Times New Roman"/>
        </w:rPr>
      </w:pPr>
      <w:r w:rsidRPr="00A312F7">
        <w:rPr>
          <w:rFonts w:ascii="Times New Roman" w:hAnsi="Times New Roman"/>
        </w:rPr>
        <w:t>obrazec »ESPD</w:t>
      </w:r>
      <w:r w:rsidR="00FF2FB7">
        <w:rPr>
          <w:rFonts w:ascii="Times New Roman" w:hAnsi="Times New Roman"/>
        </w:rPr>
        <w:t>«</w:t>
      </w:r>
    </w:p>
    <w:p w14:paraId="47013B24" w14:textId="77777777" w:rsidR="00BC6EE9" w:rsidRPr="00A312F7" w:rsidRDefault="00BC6EE9" w:rsidP="00496661">
      <w:pPr>
        <w:pStyle w:val="Odstavekseznama"/>
        <w:numPr>
          <w:ilvl w:val="0"/>
          <w:numId w:val="7"/>
        </w:numPr>
        <w:autoSpaceDE w:val="0"/>
        <w:autoSpaceDN w:val="0"/>
        <w:adjustRightInd w:val="0"/>
        <w:jc w:val="both"/>
        <w:rPr>
          <w:rFonts w:ascii="Times New Roman" w:hAnsi="Times New Roman"/>
        </w:rPr>
      </w:pPr>
      <w:r w:rsidRPr="00A312F7">
        <w:rPr>
          <w:rFonts w:ascii="Times New Roman" w:hAnsi="Times New Roman"/>
        </w:rPr>
        <w:t>obrazec »</w:t>
      </w:r>
      <w:r w:rsidR="002C55A3">
        <w:rPr>
          <w:rFonts w:ascii="Times New Roman" w:hAnsi="Times New Roman"/>
        </w:rPr>
        <w:t>I</w:t>
      </w:r>
      <w:r w:rsidR="002C55A3" w:rsidRPr="002C55A3">
        <w:rPr>
          <w:rFonts w:ascii="Times New Roman" w:hAnsi="Times New Roman"/>
        </w:rPr>
        <w:t>zjav</w:t>
      </w:r>
      <w:r w:rsidR="002C55A3">
        <w:rPr>
          <w:rFonts w:ascii="Times New Roman" w:hAnsi="Times New Roman"/>
        </w:rPr>
        <w:t>a</w:t>
      </w:r>
      <w:r w:rsidR="002C55A3" w:rsidRPr="002C55A3">
        <w:rPr>
          <w:rFonts w:ascii="Times New Roman" w:hAnsi="Times New Roman"/>
        </w:rPr>
        <w:t xml:space="preserve"> o udeležbi fizičnih in pravnih oseb v lastništvu ponudnika</w:t>
      </w:r>
      <w:r w:rsidR="009A341E">
        <w:rPr>
          <w:rFonts w:ascii="Times New Roman" w:hAnsi="Times New Roman"/>
        </w:rPr>
        <w:t xml:space="preserve">«, </w:t>
      </w:r>
      <w:r w:rsidR="002C55A3" w:rsidRPr="002C55A3">
        <w:rPr>
          <w:rFonts w:ascii="Times New Roman" w:hAnsi="Times New Roman"/>
          <w:i/>
          <w:iCs/>
        </w:rPr>
        <w:t>OBR</w:t>
      </w:r>
      <w:r w:rsidRPr="00A312F7">
        <w:rPr>
          <w:rFonts w:ascii="Times New Roman" w:hAnsi="Times New Roman"/>
          <w:i/>
        </w:rPr>
        <w:t>-4</w:t>
      </w:r>
    </w:p>
    <w:p w14:paraId="1546B4D0" w14:textId="77777777" w:rsidR="00BC6EE9" w:rsidRPr="00FF2FB7" w:rsidRDefault="00BC6EE9" w:rsidP="00496661">
      <w:pPr>
        <w:pStyle w:val="Odstavekseznama"/>
        <w:numPr>
          <w:ilvl w:val="0"/>
          <w:numId w:val="18"/>
        </w:numPr>
        <w:jc w:val="both"/>
        <w:rPr>
          <w:rFonts w:ascii="Times New Roman" w:hAnsi="Times New Roman"/>
          <w:color w:val="8496B0"/>
        </w:rPr>
      </w:pPr>
      <w:r w:rsidRPr="00FF2FB7">
        <w:rPr>
          <w:rFonts w:ascii="Times New Roman" w:hAnsi="Times New Roman"/>
        </w:rPr>
        <w:t>obrazec »</w:t>
      </w:r>
      <w:r w:rsidR="00F16D75" w:rsidRPr="00FF2FB7">
        <w:rPr>
          <w:rFonts w:ascii="Times New Roman" w:hAnsi="Times New Roman"/>
        </w:rPr>
        <w:t>Izjava po 35. členu Zakona o integriteti in preprečevanju korupcije</w:t>
      </w:r>
      <w:r w:rsidRPr="00FF2FB7">
        <w:rPr>
          <w:rFonts w:ascii="Times New Roman" w:hAnsi="Times New Roman"/>
        </w:rPr>
        <w:t xml:space="preserve">«, </w:t>
      </w:r>
      <w:r w:rsidR="005A5C0A" w:rsidRPr="00C5622D">
        <w:rPr>
          <w:rFonts w:ascii="Times New Roman" w:hAnsi="Times New Roman"/>
          <w:i/>
        </w:rPr>
        <w:t>OBR-</w:t>
      </w:r>
      <w:r w:rsidR="00615F76" w:rsidRPr="00C5622D">
        <w:rPr>
          <w:rFonts w:ascii="Times New Roman" w:hAnsi="Times New Roman"/>
          <w:i/>
        </w:rPr>
        <w:t>1</w:t>
      </w:r>
      <w:r w:rsidR="00C5622D" w:rsidRPr="00C5622D">
        <w:rPr>
          <w:rFonts w:ascii="Times New Roman" w:hAnsi="Times New Roman"/>
          <w:i/>
        </w:rPr>
        <w:t>0</w:t>
      </w:r>
    </w:p>
    <w:p w14:paraId="54935625" w14:textId="77777777" w:rsidR="004F7A8C" w:rsidRPr="00472218" w:rsidRDefault="004F7A8C" w:rsidP="00496661">
      <w:pPr>
        <w:pStyle w:val="Odstavekseznama"/>
        <w:numPr>
          <w:ilvl w:val="0"/>
          <w:numId w:val="18"/>
        </w:numPr>
        <w:jc w:val="both"/>
        <w:rPr>
          <w:rFonts w:ascii="Times New Roman" w:hAnsi="Times New Roman"/>
        </w:rPr>
      </w:pPr>
      <w:r w:rsidRPr="00472218">
        <w:rPr>
          <w:rFonts w:ascii="Times New Roman" w:hAnsi="Times New Roman"/>
        </w:rPr>
        <w:t xml:space="preserve">obrazec </w:t>
      </w:r>
      <w:r w:rsidR="009A341E">
        <w:rPr>
          <w:rFonts w:ascii="Times New Roman" w:hAnsi="Times New Roman"/>
        </w:rPr>
        <w:t xml:space="preserve">»Reference ponudnika«, </w:t>
      </w:r>
      <w:r w:rsidR="00615F76" w:rsidRPr="00472218">
        <w:rPr>
          <w:rFonts w:ascii="Times New Roman" w:hAnsi="Times New Roman"/>
          <w:i/>
        </w:rPr>
        <w:t>OBR-1</w:t>
      </w:r>
      <w:r w:rsidR="00C5622D">
        <w:rPr>
          <w:rFonts w:ascii="Times New Roman" w:hAnsi="Times New Roman"/>
          <w:i/>
        </w:rPr>
        <w:t>1</w:t>
      </w:r>
    </w:p>
    <w:p w14:paraId="335CA754" w14:textId="77777777" w:rsidR="000A19C3" w:rsidRPr="004F7A8C" w:rsidRDefault="000A19C3" w:rsidP="00496661">
      <w:pPr>
        <w:pStyle w:val="Odstavekseznama"/>
        <w:numPr>
          <w:ilvl w:val="0"/>
          <w:numId w:val="18"/>
        </w:numPr>
        <w:jc w:val="both"/>
        <w:rPr>
          <w:rFonts w:ascii="Times New Roman" w:hAnsi="Times New Roman"/>
        </w:rPr>
      </w:pPr>
      <w:r>
        <w:rPr>
          <w:rFonts w:ascii="Times New Roman" w:hAnsi="Times New Roman"/>
        </w:rPr>
        <w:t xml:space="preserve">obrazec </w:t>
      </w:r>
      <w:r w:rsidR="009A341E">
        <w:rPr>
          <w:rFonts w:ascii="Times New Roman" w:hAnsi="Times New Roman"/>
        </w:rPr>
        <w:t>»</w:t>
      </w:r>
      <w:r>
        <w:rPr>
          <w:rFonts w:ascii="Times New Roman" w:hAnsi="Times New Roman"/>
        </w:rPr>
        <w:t>S</w:t>
      </w:r>
      <w:r w:rsidRPr="000A19C3">
        <w:rPr>
          <w:rFonts w:ascii="Times New Roman" w:hAnsi="Times New Roman"/>
        </w:rPr>
        <w:t>oglasje / izjava podizvajalca o neposrednem plačilu</w:t>
      </w:r>
      <w:r w:rsidR="009A341E">
        <w:rPr>
          <w:rFonts w:ascii="Times New Roman" w:hAnsi="Times New Roman"/>
        </w:rPr>
        <w:t xml:space="preserve">«, </w:t>
      </w:r>
      <w:r w:rsidR="00615F76" w:rsidRPr="00615F76">
        <w:rPr>
          <w:rFonts w:ascii="Times New Roman" w:hAnsi="Times New Roman"/>
          <w:i/>
        </w:rPr>
        <w:t>OBR-1</w:t>
      </w:r>
      <w:r w:rsidR="00C5622D">
        <w:rPr>
          <w:rFonts w:ascii="Times New Roman" w:hAnsi="Times New Roman"/>
          <w:i/>
        </w:rPr>
        <w:t>2</w:t>
      </w:r>
    </w:p>
    <w:p w14:paraId="048C0BD9" w14:textId="77777777" w:rsidR="00BC6EE9" w:rsidRPr="00CD54AE" w:rsidRDefault="00BC6EE9" w:rsidP="00496661">
      <w:pPr>
        <w:pStyle w:val="Odstavekseznama"/>
        <w:numPr>
          <w:ilvl w:val="0"/>
          <w:numId w:val="18"/>
        </w:numPr>
        <w:jc w:val="both"/>
        <w:rPr>
          <w:rFonts w:ascii="Times New Roman" w:hAnsi="Times New Roman"/>
          <w:color w:val="8496B0"/>
        </w:rPr>
      </w:pPr>
      <w:r>
        <w:rPr>
          <w:rFonts w:ascii="Times New Roman" w:hAnsi="Times New Roman"/>
          <w:bCs/>
        </w:rPr>
        <w:t>t</w:t>
      </w:r>
      <w:r w:rsidRPr="00134359">
        <w:rPr>
          <w:rFonts w:ascii="Times New Roman" w:hAnsi="Times New Roman"/>
          <w:bCs/>
        </w:rPr>
        <w:t xml:space="preserve">ehnično dokumentacijo z opisi in karakteristikami (prospekte, deklaracije, certifikate, , ...) </w:t>
      </w:r>
      <w:r>
        <w:rPr>
          <w:rFonts w:ascii="Times New Roman" w:hAnsi="Times New Roman"/>
          <w:bCs/>
        </w:rPr>
        <w:t xml:space="preserve">ter izjave o skladnosti </w:t>
      </w:r>
      <w:r w:rsidRPr="00134359">
        <w:rPr>
          <w:rFonts w:ascii="Times New Roman" w:hAnsi="Times New Roman"/>
          <w:bCs/>
        </w:rPr>
        <w:t>za ponujeno opremo</w:t>
      </w:r>
    </w:p>
    <w:p w14:paraId="0BAF3E81" w14:textId="77777777" w:rsidR="00BC6EE9" w:rsidRPr="008835EE" w:rsidRDefault="005A5C0A" w:rsidP="00496661">
      <w:pPr>
        <w:pStyle w:val="Odstavekseznama"/>
        <w:numPr>
          <w:ilvl w:val="0"/>
          <w:numId w:val="18"/>
        </w:numPr>
        <w:jc w:val="both"/>
        <w:rPr>
          <w:rFonts w:ascii="Times New Roman" w:hAnsi="Times New Roman"/>
          <w:color w:val="8496B0"/>
        </w:rPr>
      </w:pPr>
      <w:r>
        <w:rPr>
          <w:rFonts w:ascii="Times New Roman" w:hAnsi="Times New Roman"/>
        </w:rPr>
        <w:t>dokazila za kader</w:t>
      </w:r>
      <w:r w:rsidR="00353B93">
        <w:rPr>
          <w:rFonts w:ascii="Times New Roman" w:hAnsi="Times New Roman"/>
        </w:rPr>
        <w:t xml:space="preserve">, </w:t>
      </w:r>
      <w:r>
        <w:rPr>
          <w:rFonts w:ascii="Times New Roman" w:hAnsi="Times New Roman"/>
        </w:rPr>
        <w:t>in</w:t>
      </w:r>
      <w:r w:rsidR="00CA6CC5">
        <w:rPr>
          <w:rFonts w:ascii="Times New Roman" w:hAnsi="Times New Roman"/>
        </w:rPr>
        <w:t xml:space="preserve"> </w:t>
      </w:r>
      <w:r w:rsidR="00BC6EE9">
        <w:rPr>
          <w:rFonts w:ascii="Times New Roman" w:hAnsi="Times New Roman"/>
        </w:rPr>
        <w:t>ostali dokumenti zahtevani v razpisni dokumentaciji</w:t>
      </w:r>
    </w:p>
    <w:p w14:paraId="5CFD96F4" w14:textId="77777777" w:rsidR="008835EE" w:rsidRDefault="008835EE" w:rsidP="00496661">
      <w:pPr>
        <w:pStyle w:val="Odstavekseznama"/>
        <w:numPr>
          <w:ilvl w:val="0"/>
          <w:numId w:val="18"/>
        </w:numPr>
        <w:jc w:val="both"/>
        <w:rPr>
          <w:rFonts w:ascii="Times New Roman" w:hAnsi="Times New Roman"/>
        </w:rPr>
      </w:pPr>
      <w:r w:rsidRPr="00C363A1">
        <w:rPr>
          <w:rFonts w:ascii="Times New Roman" w:hAnsi="Times New Roman"/>
        </w:rPr>
        <w:t>morebitne druge listine, zahtevane skladno z dodatnimi pojasnili naročnika ali veljavno zakonodajo (npr. v primeru uporabe zmogljivosti drugih subjektov v skladu z 81. členom ZJN-3 je obvezna predložitev akta, na podlagi katerega gospodarski subjekt zagotavlja zmogljivosti ponudniku)</w:t>
      </w:r>
      <w:r w:rsidR="009A341E">
        <w:rPr>
          <w:rFonts w:ascii="Times New Roman" w:hAnsi="Times New Roman"/>
        </w:rPr>
        <w:t>.</w:t>
      </w:r>
    </w:p>
    <w:p w14:paraId="07950269" w14:textId="77777777" w:rsidR="009A341E" w:rsidRPr="00C363A1" w:rsidRDefault="009A341E" w:rsidP="009A341E">
      <w:pPr>
        <w:pStyle w:val="Odstavekseznama"/>
        <w:ind w:left="720"/>
        <w:jc w:val="both"/>
        <w:rPr>
          <w:rFonts w:ascii="Times New Roman" w:hAnsi="Times New Roman"/>
        </w:rPr>
      </w:pPr>
    </w:p>
    <w:p w14:paraId="7A8A1B9B" w14:textId="77777777" w:rsidR="00BC6EE9" w:rsidRDefault="00BC6EE9" w:rsidP="00BC6EE9">
      <w:pPr>
        <w:autoSpaceDE w:val="0"/>
        <w:autoSpaceDN w:val="0"/>
        <w:jc w:val="both"/>
        <w:rPr>
          <w:rFonts w:ascii="Times New Roman" w:hAnsi="Times New Roman"/>
          <w:i/>
          <w:iCs/>
        </w:rPr>
      </w:pPr>
      <w:r w:rsidRPr="00187BA3">
        <w:rPr>
          <w:rFonts w:ascii="Times New Roman" w:hAnsi="Times New Roman"/>
        </w:rPr>
        <w:t>Opomba: Dokumentov/obrazcev ni potrebno žigosati, parafirati ali podpisovati</w:t>
      </w:r>
      <w:r w:rsidR="00276FB7">
        <w:rPr>
          <w:rFonts w:ascii="Times New Roman" w:hAnsi="Times New Roman"/>
        </w:rPr>
        <w:t xml:space="preserve"> (izjema so ESPD obrazci podizvajalcev, </w:t>
      </w:r>
      <w:r w:rsidR="002C64DB" w:rsidRPr="002C64DB">
        <w:rPr>
          <w:rFonts w:ascii="Times New Roman" w:hAnsi="Times New Roman"/>
        </w:rPr>
        <w:t>partnerjev in subjektov, ki ponudniku zagotavljajo zmogljivosti</w:t>
      </w:r>
      <w:r w:rsidR="00472218">
        <w:rPr>
          <w:rFonts w:ascii="Times New Roman" w:hAnsi="Times New Roman"/>
        </w:rPr>
        <w:t>,</w:t>
      </w:r>
      <w:r w:rsidR="002C64DB" w:rsidRPr="002C64DB">
        <w:rPr>
          <w:rFonts w:ascii="Times New Roman" w:hAnsi="Times New Roman"/>
        </w:rPr>
        <w:t xml:space="preserve"> </w:t>
      </w:r>
      <w:r w:rsidR="00276FB7">
        <w:rPr>
          <w:rFonts w:ascii="Times New Roman" w:hAnsi="Times New Roman"/>
        </w:rPr>
        <w:t>ki morajo biti podpisani)</w:t>
      </w:r>
      <w:r w:rsidRPr="00187BA3">
        <w:rPr>
          <w:rFonts w:ascii="Times New Roman" w:hAnsi="Times New Roman"/>
        </w:rPr>
        <w:t xml:space="preserve">. Izpolnjene dokumente ponudnik v *pdf obliki naloži v informacijskem </w:t>
      </w:r>
      <w:r w:rsidRPr="00187BA3">
        <w:rPr>
          <w:rFonts w:ascii="Times New Roman" w:hAnsi="Times New Roman"/>
          <w:i/>
          <w:iCs/>
        </w:rPr>
        <w:t>sistemu e-JN</w:t>
      </w:r>
      <w:r w:rsidR="00276FB7">
        <w:rPr>
          <w:rFonts w:ascii="Times New Roman" w:hAnsi="Times New Roman"/>
          <w:i/>
          <w:iCs/>
        </w:rPr>
        <w:t>.</w:t>
      </w:r>
    </w:p>
    <w:p w14:paraId="1F52029F" w14:textId="77777777" w:rsidR="001B2EE8" w:rsidRPr="00187BA3" w:rsidRDefault="001B2EE8" w:rsidP="00BC6EE9">
      <w:pPr>
        <w:autoSpaceDE w:val="0"/>
        <w:autoSpaceDN w:val="0"/>
        <w:jc w:val="both"/>
        <w:rPr>
          <w:rFonts w:ascii="Times New Roman" w:hAnsi="Times New Roman"/>
        </w:rPr>
      </w:pPr>
    </w:p>
    <w:p w14:paraId="283B443D" w14:textId="77777777" w:rsidR="00BC6EE9" w:rsidRPr="00EF3F0E" w:rsidRDefault="00BC6EE9" w:rsidP="00BC6EE9">
      <w:pPr>
        <w:pStyle w:val="Naslov1"/>
        <w:rPr>
          <w:b w:val="0"/>
          <w:sz w:val="24"/>
          <w:szCs w:val="24"/>
        </w:rPr>
      </w:pPr>
      <w:bookmarkStart w:id="119" w:name="_Toc206874719"/>
      <w:r w:rsidRPr="00EF3F0E">
        <w:rPr>
          <w:b w:val="0"/>
          <w:sz w:val="24"/>
          <w:szCs w:val="24"/>
        </w:rPr>
        <w:t>1</w:t>
      </w:r>
      <w:r w:rsidR="005D5BCD">
        <w:rPr>
          <w:b w:val="0"/>
          <w:sz w:val="24"/>
          <w:szCs w:val="24"/>
        </w:rPr>
        <w:t>3</w:t>
      </w:r>
      <w:r w:rsidRPr="00EF3F0E">
        <w:rPr>
          <w:b w:val="0"/>
          <w:sz w:val="24"/>
          <w:szCs w:val="24"/>
        </w:rPr>
        <w:t xml:space="preserve">. </w:t>
      </w:r>
      <w:r w:rsidR="00B17088">
        <w:rPr>
          <w:b w:val="0"/>
          <w:sz w:val="24"/>
          <w:szCs w:val="24"/>
        </w:rPr>
        <w:t>FINANČNA ZAVAROVANJA</w:t>
      </w:r>
      <w:bookmarkEnd w:id="119"/>
    </w:p>
    <w:p w14:paraId="04B58DAA" w14:textId="77777777" w:rsidR="00B17088" w:rsidRPr="001A32E0" w:rsidRDefault="00094689" w:rsidP="00B17088">
      <w:pPr>
        <w:autoSpaceDE w:val="0"/>
        <w:autoSpaceDN w:val="0"/>
        <w:adjustRightInd w:val="0"/>
        <w:rPr>
          <w:rFonts w:ascii="Times New Roman" w:hAnsi="Times New Roman"/>
          <w:b/>
          <w:color w:val="000000"/>
        </w:rPr>
      </w:pPr>
      <w:r>
        <w:rPr>
          <w:rFonts w:ascii="Times New Roman" w:hAnsi="Times New Roman"/>
          <w:b/>
          <w:color w:val="000000"/>
        </w:rPr>
        <w:t>1</w:t>
      </w:r>
      <w:r w:rsidR="005D5BCD">
        <w:rPr>
          <w:rFonts w:ascii="Times New Roman" w:hAnsi="Times New Roman"/>
          <w:b/>
          <w:color w:val="000000"/>
        </w:rPr>
        <w:t>3</w:t>
      </w:r>
      <w:r w:rsidR="00B17088">
        <w:rPr>
          <w:rFonts w:ascii="Times New Roman" w:hAnsi="Times New Roman"/>
          <w:b/>
          <w:color w:val="000000"/>
        </w:rPr>
        <w:t xml:space="preserve">.1 </w:t>
      </w:r>
      <w:r w:rsidR="00B17088" w:rsidRPr="001A32E0">
        <w:rPr>
          <w:rFonts w:ascii="Times New Roman" w:hAnsi="Times New Roman"/>
          <w:b/>
          <w:color w:val="000000"/>
        </w:rPr>
        <w:t>Zavarovanje za dobro izvedbo</w:t>
      </w:r>
      <w:r w:rsidR="005D5BCD">
        <w:rPr>
          <w:rFonts w:ascii="Times New Roman" w:hAnsi="Times New Roman"/>
          <w:b/>
          <w:color w:val="000000"/>
        </w:rPr>
        <w:t xml:space="preserve"> / oprema </w:t>
      </w:r>
    </w:p>
    <w:p w14:paraId="44085A65" w14:textId="77777777" w:rsidR="00B17088" w:rsidRPr="001A32E0" w:rsidRDefault="00B17088" w:rsidP="00B17088">
      <w:pPr>
        <w:spacing w:before="225" w:after="225"/>
        <w:jc w:val="both"/>
        <w:rPr>
          <w:rFonts w:ascii="Times New Roman" w:hAnsi="Times New Roman"/>
        </w:rPr>
      </w:pPr>
      <w:r w:rsidRPr="001A32E0">
        <w:rPr>
          <w:rFonts w:ascii="Times New Roman" w:hAnsi="Times New Roman"/>
          <w:color w:val="000000"/>
        </w:rPr>
        <w:t>Instrument zavarovanja: bančna garancija / kavcijsko zavarovanje</w:t>
      </w:r>
    </w:p>
    <w:p w14:paraId="0F80B1E8" w14:textId="77777777" w:rsidR="00B17088" w:rsidRPr="001A32E0" w:rsidRDefault="00B17088" w:rsidP="00B17088">
      <w:pPr>
        <w:spacing w:before="225" w:after="225"/>
        <w:jc w:val="both"/>
        <w:rPr>
          <w:rFonts w:ascii="Times New Roman" w:hAnsi="Times New Roman"/>
        </w:rPr>
      </w:pPr>
      <w:r>
        <w:rPr>
          <w:rFonts w:ascii="Times New Roman" w:hAnsi="Times New Roman"/>
          <w:color w:val="000000"/>
        </w:rPr>
        <w:t>Višin</w:t>
      </w:r>
      <w:r w:rsidR="009157BE">
        <w:rPr>
          <w:rFonts w:ascii="Times New Roman" w:hAnsi="Times New Roman"/>
          <w:color w:val="000000"/>
        </w:rPr>
        <w:t>a zavarovanja: 10</w:t>
      </w:r>
      <w:r w:rsidRPr="001A32E0">
        <w:rPr>
          <w:rFonts w:ascii="Times New Roman" w:hAnsi="Times New Roman"/>
          <w:color w:val="000000"/>
        </w:rPr>
        <w:t>% pogodbene vrednosti z DDV</w:t>
      </w:r>
    </w:p>
    <w:p w14:paraId="5735C342" w14:textId="77777777" w:rsidR="00BF4D92" w:rsidRPr="00A10430" w:rsidRDefault="00B17088" w:rsidP="00BF4D92">
      <w:pPr>
        <w:spacing w:before="225" w:after="225"/>
        <w:jc w:val="both"/>
        <w:rPr>
          <w:rFonts w:ascii="Times New Roman" w:hAnsi="Times New Roman"/>
          <w:color w:val="FF0000"/>
        </w:rPr>
      </w:pPr>
      <w:r w:rsidRPr="001A32E0">
        <w:rPr>
          <w:rFonts w:ascii="Times New Roman" w:hAnsi="Times New Roman"/>
          <w:color w:val="000000"/>
        </w:rPr>
        <w:t xml:space="preserve">Čas veljavnosti: </w:t>
      </w:r>
      <w:r w:rsidR="009157BE">
        <w:rPr>
          <w:rFonts w:ascii="Times New Roman" w:hAnsi="Times New Roman"/>
          <w:color w:val="000000"/>
        </w:rPr>
        <w:t>še najmanj 30 dni</w:t>
      </w:r>
      <w:r w:rsidR="005D5BCD" w:rsidRPr="005D5BCD">
        <w:rPr>
          <w:rFonts w:ascii="Times New Roman" w:hAnsi="Times New Roman"/>
          <w:color w:val="000000"/>
        </w:rPr>
        <w:t xml:space="preserve"> po </w:t>
      </w:r>
      <w:r w:rsidR="009157BE">
        <w:rPr>
          <w:rFonts w:ascii="Times New Roman" w:hAnsi="Times New Roman"/>
          <w:color w:val="000000"/>
        </w:rPr>
        <w:t>preteku dobavnega roka</w:t>
      </w:r>
    </w:p>
    <w:p w14:paraId="44909ABC" w14:textId="77777777" w:rsidR="00094689" w:rsidRPr="00B33808" w:rsidRDefault="00094689" w:rsidP="00094689">
      <w:pPr>
        <w:spacing w:before="225" w:after="225"/>
        <w:jc w:val="both"/>
      </w:pPr>
      <w:r w:rsidRPr="00094689">
        <w:rPr>
          <w:rFonts w:ascii="Times New Roman" w:hAnsi="Times New Roman"/>
          <w:color w:val="000000"/>
        </w:rPr>
        <w:t>Zavarovanje bo moralo glasiti na</w:t>
      </w:r>
      <w:r>
        <w:rPr>
          <w:rFonts w:ascii="Times New Roman" w:hAnsi="Times New Roman"/>
          <w:color w:val="000000"/>
        </w:rPr>
        <w:t xml:space="preserve"> upravičenca </w:t>
      </w:r>
      <w:r w:rsidR="00AE0017">
        <w:rPr>
          <w:rFonts w:ascii="Times New Roman" w:hAnsi="Times New Roman"/>
          <w:color w:val="000000"/>
        </w:rPr>
        <w:t>UNKIZ</w:t>
      </w:r>
      <w:r w:rsidRPr="00094689">
        <w:rPr>
          <w:rFonts w:ascii="Times New Roman" w:hAnsi="Times New Roman"/>
          <w:color w:val="000000"/>
        </w:rPr>
        <w:t>.</w:t>
      </w:r>
    </w:p>
    <w:p w14:paraId="7A8CFD61" w14:textId="77777777" w:rsidR="00B17088" w:rsidRDefault="00B17088" w:rsidP="00B17088">
      <w:pPr>
        <w:spacing w:before="225" w:after="225"/>
        <w:jc w:val="both"/>
        <w:rPr>
          <w:rFonts w:ascii="Times New Roman" w:hAnsi="Times New Roman"/>
          <w:color w:val="000000"/>
        </w:rPr>
      </w:pPr>
      <w:r w:rsidRPr="001A32E0">
        <w:rPr>
          <w:rFonts w:ascii="Times New Roman" w:hAnsi="Times New Roman"/>
          <w:b/>
          <w:color w:val="000000"/>
        </w:rPr>
        <w:t>Zahtevanje dokazila:</w:t>
      </w:r>
      <w:r w:rsidRPr="001A32E0">
        <w:rPr>
          <w:rFonts w:ascii="Times New Roman" w:hAnsi="Times New Roman"/>
          <w:color w:val="000000"/>
        </w:rPr>
        <w:t xml:space="preserve"> ni zahtevano dokazilo, ponudnik s podpisom obrazca krovna izjava potrjuje, da bo naročniku izročil ustrezno zavarovanje</w:t>
      </w:r>
      <w:r w:rsidR="00CC2CA8">
        <w:rPr>
          <w:rFonts w:ascii="Times New Roman" w:hAnsi="Times New Roman"/>
          <w:color w:val="000000"/>
        </w:rPr>
        <w:t>.</w:t>
      </w:r>
    </w:p>
    <w:p w14:paraId="0DE15F56" w14:textId="77777777" w:rsidR="00CC2CA8" w:rsidRPr="001A32E0" w:rsidRDefault="00CC2CA8" w:rsidP="00CC2CA8">
      <w:pPr>
        <w:autoSpaceDE w:val="0"/>
        <w:autoSpaceDN w:val="0"/>
        <w:adjustRightInd w:val="0"/>
        <w:rPr>
          <w:rFonts w:ascii="Times New Roman" w:hAnsi="Times New Roman"/>
          <w:b/>
          <w:color w:val="000000"/>
        </w:rPr>
      </w:pPr>
      <w:r>
        <w:rPr>
          <w:rFonts w:ascii="Times New Roman" w:hAnsi="Times New Roman"/>
          <w:b/>
          <w:color w:val="000000"/>
        </w:rPr>
        <w:t xml:space="preserve">13.2 </w:t>
      </w:r>
      <w:r w:rsidRPr="001A32E0">
        <w:rPr>
          <w:rFonts w:ascii="Times New Roman" w:hAnsi="Times New Roman"/>
          <w:b/>
          <w:color w:val="000000"/>
        </w:rPr>
        <w:t xml:space="preserve">Zavarovanje za </w:t>
      </w:r>
      <w:r>
        <w:rPr>
          <w:rFonts w:ascii="Times New Roman" w:hAnsi="Times New Roman"/>
          <w:b/>
          <w:color w:val="000000"/>
        </w:rPr>
        <w:t xml:space="preserve">odpravo napak v garancijski dobi </w:t>
      </w:r>
    </w:p>
    <w:p w14:paraId="1A132BB4" w14:textId="77777777" w:rsidR="00CC2CA8" w:rsidRPr="001A32E0" w:rsidRDefault="00CC2CA8" w:rsidP="00CC2CA8">
      <w:pPr>
        <w:spacing w:before="225" w:after="225"/>
        <w:jc w:val="both"/>
        <w:rPr>
          <w:rFonts w:ascii="Times New Roman" w:hAnsi="Times New Roman"/>
        </w:rPr>
      </w:pPr>
      <w:r w:rsidRPr="001A32E0">
        <w:rPr>
          <w:rFonts w:ascii="Times New Roman" w:hAnsi="Times New Roman"/>
          <w:color w:val="000000"/>
        </w:rPr>
        <w:t>Instrument zavarovanja: bančna garancija / kavcijsko zavarovanje</w:t>
      </w:r>
    </w:p>
    <w:p w14:paraId="6C805A7A" w14:textId="77777777" w:rsidR="00CC2CA8" w:rsidRPr="001A32E0" w:rsidRDefault="00CC2CA8" w:rsidP="00CC2CA8">
      <w:pPr>
        <w:spacing w:before="225" w:after="225"/>
        <w:jc w:val="both"/>
        <w:rPr>
          <w:rFonts w:ascii="Times New Roman" w:hAnsi="Times New Roman"/>
        </w:rPr>
      </w:pPr>
      <w:r>
        <w:rPr>
          <w:rFonts w:ascii="Times New Roman" w:hAnsi="Times New Roman"/>
          <w:color w:val="000000"/>
        </w:rPr>
        <w:t>Višina zavarovanja: 5</w:t>
      </w:r>
      <w:r w:rsidRPr="001A32E0">
        <w:rPr>
          <w:rFonts w:ascii="Times New Roman" w:hAnsi="Times New Roman"/>
          <w:color w:val="000000"/>
        </w:rPr>
        <w:t>% pogodbene vrednosti z DDV</w:t>
      </w:r>
    </w:p>
    <w:p w14:paraId="131BDC1B" w14:textId="77777777" w:rsidR="00CC2CA8" w:rsidRPr="00A10430" w:rsidRDefault="00CC2CA8" w:rsidP="00CC2CA8">
      <w:pPr>
        <w:spacing w:before="225" w:after="225"/>
        <w:jc w:val="both"/>
        <w:rPr>
          <w:rFonts w:ascii="Times New Roman" w:hAnsi="Times New Roman"/>
          <w:color w:val="FF0000"/>
        </w:rPr>
      </w:pPr>
      <w:r w:rsidRPr="001A32E0">
        <w:rPr>
          <w:rFonts w:ascii="Times New Roman" w:hAnsi="Times New Roman"/>
          <w:color w:val="000000"/>
        </w:rPr>
        <w:t xml:space="preserve">Čas veljavnosti: </w:t>
      </w:r>
      <w:r w:rsidRPr="005D5BCD">
        <w:rPr>
          <w:rFonts w:ascii="Times New Roman" w:hAnsi="Times New Roman"/>
          <w:color w:val="000000"/>
        </w:rPr>
        <w:t xml:space="preserve">še najmanj </w:t>
      </w:r>
      <w:r w:rsidR="009157BE">
        <w:rPr>
          <w:rFonts w:ascii="Times New Roman" w:hAnsi="Times New Roman"/>
          <w:color w:val="000000"/>
        </w:rPr>
        <w:t>30 dni</w:t>
      </w:r>
      <w:r w:rsidRPr="005D5BCD">
        <w:rPr>
          <w:rFonts w:ascii="Times New Roman" w:hAnsi="Times New Roman"/>
          <w:color w:val="000000"/>
        </w:rPr>
        <w:t xml:space="preserve"> po poteku garancijskega roka</w:t>
      </w:r>
      <w:r>
        <w:rPr>
          <w:rFonts w:ascii="Times New Roman" w:hAnsi="Times New Roman"/>
          <w:color w:val="000000"/>
        </w:rPr>
        <w:t>.</w:t>
      </w:r>
    </w:p>
    <w:p w14:paraId="2ED7ACEF" w14:textId="77777777" w:rsidR="00CC2CA8" w:rsidRPr="00B33808" w:rsidRDefault="00CC2CA8" w:rsidP="00CC2CA8">
      <w:pPr>
        <w:spacing w:before="225" w:after="225"/>
        <w:jc w:val="both"/>
      </w:pPr>
      <w:r w:rsidRPr="00094689">
        <w:rPr>
          <w:rFonts w:ascii="Times New Roman" w:hAnsi="Times New Roman"/>
          <w:color w:val="000000"/>
        </w:rPr>
        <w:t>Zavarovanje bo moralo glasiti na</w:t>
      </w:r>
      <w:r>
        <w:rPr>
          <w:rFonts w:ascii="Times New Roman" w:hAnsi="Times New Roman"/>
          <w:color w:val="000000"/>
        </w:rPr>
        <w:t xml:space="preserve"> upravičenca </w:t>
      </w:r>
      <w:r w:rsidR="00FF2FB7">
        <w:rPr>
          <w:rFonts w:ascii="Times New Roman" w:hAnsi="Times New Roman"/>
          <w:color w:val="000000"/>
        </w:rPr>
        <w:t>Splošna bolnišnica Slovenj Gradec</w:t>
      </w:r>
      <w:r w:rsidRPr="00094689">
        <w:rPr>
          <w:rFonts w:ascii="Times New Roman" w:hAnsi="Times New Roman"/>
          <w:color w:val="000000"/>
        </w:rPr>
        <w:t>.</w:t>
      </w:r>
    </w:p>
    <w:p w14:paraId="23121E59" w14:textId="77777777" w:rsidR="00FF2FB7" w:rsidRDefault="00CC2CA8" w:rsidP="00B17088">
      <w:pPr>
        <w:spacing w:before="225" w:after="225"/>
        <w:jc w:val="both"/>
        <w:rPr>
          <w:rFonts w:ascii="Times New Roman" w:hAnsi="Times New Roman"/>
          <w:color w:val="000000"/>
        </w:rPr>
      </w:pPr>
      <w:r w:rsidRPr="001A32E0">
        <w:rPr>
          <w:rFonts w:ascii="Times New Roman" w:hAnsi="Times New Roman"/>
          <w:b/>
          <w:color w:val="000000"/>
        </w:rPr>
        <w:t>Zahtevanje dokazila:</w:t>
      </w:r>
      <w:r w:rsidRPr="001A32E0">
        <w:rPr>
          <w:rFonts w:ascii="Times New Roman" w:hAnsi="Times New Roman"/>
          <w:color w:val="000000"/>
        </w:rPr>
        <w:t xml:space="preserve"> ni zahtevano dokazilo, ponudnik s podpisom obrazca krovna izjava potrjuje, da bo naročniku izročil ustrezno zavarovanje</w:t>
      </w:r>
      <w:r w:rsidR="00FF2FB7">
        <w:rPr>
          <w:rFonts w:ascii="Times New Roman" w:hAnsi="Times New Roman"/>
          <w:color w:val="000000"/>
        </w:rPr>
        <w:t>.</w:t>
      </w:r>
    </w:p>
    <w:p w14:paraId="092307CA" w14:textId="77777777" w:rsidR="004F7A8C" w:rsidRDefault="00CC2CA8" w:rsidP="004F7A8C">
      <w:pPr>
        <w:spacing w:before="225" w:after="225"/>
        <w:jc w:val="both"/>
        <w:rPr>
          <w:rFonts w:ascii="Times New Roman" w:hAnsi="Times New Roman"/>
          <w:b/>
          <w:color w:val="000000"/>
        </w:rPr>
      </w:pPr>
      <w:r>
        <w:rPr>
          <w:rFonts w:ascii="Times New Roman" w:hAnsi="Times New Roman"/>
          <w:b/>
          <w:color w:val="000000"/>
        </w:rPr>
        <w:t>13.3</w:t>
      </w:r>
      <w:r w:rsidR="004F7A8C">
        <w:rPr>
          <w:rFonts w:ascii="Times New Roman" w:hAnsi="Times New Roman"/>
          <w:b/>
          <w:color w:val="000000"/>
        </w:rPr>
        <w:t xml:space="preserve"> </w:t>
      </w:r>
      <w:r w:rsidR="004F7A8C" w:rsidRPr="001A32E0">
        <w:rPr>
          <w:rFonts w:ascii="Times New Roman" w:hAnsi="Times New Roman"/>
          <w:b/>
          <w:color w:val="000000"/>
        </w:rPr>
        <w:t xml:space="preserve">Zavarovanje za </w:t>
      </w:r>
      <w:r w:rsidR="004F7A8C">
        <w:rPr>
          <w:rFonts w:ascii="Times New Roman" w:hAnsi="Times New Roman"/>
          <w:b/>
          <w:color w:val="000000"/>
        </w:rPr>
        <w:t xml:space="preserve">dobro izvedbo pogodbenih obveznosti – </w:t>
      </w:r>
      <w:r w:rsidR="005E1411">
        <w:rPr>
          <w:rFonts w:ascii="Times New Roman" w:hAnsi="Times New Roman"/>
          <w:b/>
          <w:color w:val="000000"/>
        </w:rPr>
        <w:t xml:space="preserve"> </w:t>
      </w:r>
      <w:r w:rsidR="00485A71">
        <w:rPr>
          <w:rFonts w:ascii="Times New Roman" w:hAnsi="Times New Roman"/>
          <w:b/>
          <w:color w:val="000000"/>
        </w:rPr>
        <w:t>5</w:t>
      </w:r>
      <w:r w:rsidR="005E1411">
        <w:rPr>
          <w:rFonts w:ascii="Times New Roman" w:hAnsi="Times New Roman"/>
          <w:b/>
          <w:color w:val="000000"/>
        </w:rPr>
        <w:t xml:space="preserve"> letno </w:t>
      </w:r>
      <w:r w:rsidR="004F7A8C">
        <w:rPr>
          <w:rFonts w:ascii="Times New Roman" w:hAnsi="Times New Roman"/>
          <w:b/>
          <w:color w:val="000000"/>
        </w:rPr>
        <w:t xml:space="preserve">pogarancijsko </w:t>
      </w:r>
      <w:r w:rsidR="00B9402A">
        <w:rPr>
          <w:rFonts w:ascii="Times New Roman" w:hAnsi="Times New Roman"/>
          <w:b/>
          <w:color w:val="000000"/>
        </w:rPr>
        <w:t>vzdrževanje</w:t>
      </w:r>
    </w:p>
    <w:p w14:paraId="1FEE807D" w14:textId="77777777" w:rsidR="004F7A8C" w:rsidRPr="001A32E0" w:rsidRDefault="004F7A8C" w:rsidP="004F7A8C">
      <w:pPr>
        <w:spacing w:after="225"/>
        <w:jc w:val="both"/>
        <w:rPr>
          <w:rFonts w:ascii="Times New Roman" w:hAnsi="Times New Roman"/>
        </w:rPr>
      </w:pPr>
      <w:r w:rsidRPr="001A32E0">
        <w:rPr>
          <w:rFonts w:ascii="Times New Roman" w:hAnsi="Times New Roman"/>
          <w:color w:val="000000"/>
        </w:rPr>
        <w:t xml:space="preserve">Instrument zavarovanja: </w:t>
      </w:r>
      <w:r w:rsidR="00CC2CA8">
        <w:rPr>
          <w:rFonts w:ascii="Times New Roman" w:hAnsi="Times New Roman"/>
          <w:color w:val="000000"/>
        </w:rPr>
        <w:t>bianc</w:t>
      </w:r>
      <w:r w:rsidR="00CD2EE1">
        <w:rPr>
          <w:rFonts w:ascii="Times New Roman" w:hAnsi="Times New Roman"/>
          <w:color w:val="000000"/>
        </w:rPr>
        <w:t>o menica z menično izjavo in nalogom za plačilo</w:t>
      </w:r>
    </w:p>
    <w:p w14:paraId="1BC4066A" w14:textId="77777777" w:rsidR="004F7A8C" w:rsidRPr="001A32E0" w:rsidRDefault="004F7A8C" w:rsidP="004F7A8C">
      <w:pPr>
        <w:spacing w:after="225"/>
        <w:jc w:val="both"/>
        <w:rPr>
          <w:rFonts w:ascii="Times New Roman" w:hAnsi="Times New Roman"/>
        </w:rPr>
      </w:pPr>
      <w:r w:rsidRPr="001A32E0">
        <w:rPr>
          <w:rFonts w:ascii="Times New Roman" w:hAnsi="Times New Roman"/>
          <w:color w:val="000000"/>
        </w:rPr>
        <w:t>Višina zavarovanja: 5% od pogodbene vrednosti z DDV</w:t>
      </w:r>
    </w:p>
    <w:p w14:paraId="4A36E387" w14:textId="77777777" w:rsidR="004F7A8C" w:rsidRDefault="004F7A8C" w:rsidP="004F7A8C">
      <w:pPr>
        <w:spacing w:after="225"/>
        <w:jc w:val="both"/>
        <w:rPr>
          <w:rFonts w:ascii="Times New Roman" w:hAnsi="Times New Roman"/>
          <w:color w:val="000000"/>
        </w:rPr>
      </w:pPr>
      <w:r>
        <w:rPr>
          <w:rFonts w:ascii="Times New Roman" w:hAnsi="Times New Roman"/>
          <w:color w:val="000000"/>
        </w:rPr>
        <w:t>Čas veljavnosti: š</w:t>
      </w:r>
      <w:r w:rsidR="00615F76">
        <w:rPr>
          <w:rFonts w:ascii="Times New Roman" w:hAnsi="Times New Roman"/>
          <w:color w:val="000000"/>
        </w:rPr>
        <w:t>e najmanj 30 dni</w:t>
      </w:r>
      <w:r w:rsidRPr="001A32E0">
        <w:rPr>
          <w:rFonts w:ascii="Times New Roman" w:hAnsi="Times New Roman"/>
          <w:color w:val="000000"/>
        </w:rPr>
        <w:t xml:space="preserve"> po poteku </w:t>
      </w:r>
      <w:r w:rsidR="00485A71">
        <w:rPr>
          <w:rFonts w:ascii="Times New Roman" w:hAnsi="Times New Roman"/>
          <w:color w:val="000000"/>
        </w:rPr>
        <w:t>5</w:t>
      </w:r>
      <w:r w:rsidR="00201AD2">
        <w:rPr>
          <w:rFonts w:ascii="Times New Roman" w:hAnsi="Times New Roman"/>
          <w:color w:val="000000"/>
        </w:rPr>
        <w:t xml:space="preserve"> letnega pogara</w:t>
      </w:r>
      <w:r w:rsidR="002B7009">
        <w:rPr>
          <w:rFonts w:ascii="Times New Roman" w:hAnsi="Times New Roman"/>
          <w:color w:val="000000"/>
        </w:rPr>
        <w:t>n</w:t>
      </w:r>
      <w:r w:rsidR="00201AD2">
        <w:rPr>
          <w:rFonts w:ascii="Times New Roman" w:hAnsi="Times New Roman"/>
          <w:color w:val="000000"/>
        </w:rPr>
        <w:t>cijskega vzdrževanja</w:t>
      </w:r>
      <w:r w:rsidRPr="001A32E0">
        <w:rPr>
          <w:rFonts w:ascii="Times New Roman" w:hAnsi="Times New Roman"/>
          <w:color w:val="000000"/>
        </w:rPr>
        <w:t xml:space="preserve"> </w:t>
      </w:r>
    </w:p>
    <w:p w14:paraId="36C395C6" w14:textId="77777777" w:rsidR="004F7A8C" w:rsidRPr="00B33808" w:rsidRDefault="004F7A8C" w:rsidP="004F7A8C">
      <w:pPr>
        <w:spacing w:after="225"/>
        <w:jc w:val="both"/>
      </w:pPr>
      <w:r w:rsidRPr="00094689">
        <w:rPr>
          <w:rFonts w:ascii="Times New Roman" w:hAnsi="Times New Roman"/>
          <w:color w:val="000000"/>
        </w:rPr>
        <w:t>Zavarovanje bo moralo glasiti na</w:t>
      </w:r>
      <w:r>
        <w:rPr>
          <w:rFonts w:ascii="Times New Roman" w:hAnsi="Times New Roman"/>
          <w:color w:val="000000"/>
        </w:rPr>
        <w:t xml:space="preserve"> upravičenca </w:t>
      </w:r>
      <w:r w:rsidR="00B9402A">
        <w:rPr>
          <w:rFonts w:ascii="Times New Roman" w:hAnsi="Times New Roman"/>
          <w:color w:val="000000"/>
        </w:rPr>
        <w:t>Splošna bolnišnica Slovenj Gradec</w:t>
      </w:r>
      <w:r w:rsidRPr="00094689">
        <w:rPr>
          <w:rFonts w:ascii="Times New Roman" w:hAnsi="Times New Roman"/>
          <w:color w:val="000000"/>
        </w:rPr>
        <w:t>.</w:t>
      </w:r>
    </w:p>
    <w:p w14:paraId="08559DB5" w14:textId="77777777" w:rsidR="004F7A8C" w:rsidRDefault="004F7A8C" w:rsidP="00A61720">
      <w:pPr>
        <w:spacing w:after="225"/>
        <w:jc w:val="both"/>
        <w:rPr>
          <w:rFonts w:ascii="Times New Roman" w:hAnsi="Times New Roman"/>
          <w:color w:val="000000"/>
        </w:rPr>
      </w:pPr>
      <w:r w:rsidRPr="001A32E0">
        <w:rPr>
          <w:rFonts w:ascii="Times New Roman" w:hAnsi="Times New Roman"/>
          <w:b/>
          <w:color w:val="000000"/>
        </w:rPr>
        <w:t>Zahtevanje dokazila:</w:t>
      </w:r>
      <w:r w:rsidRPr="001A32E0">
        <w:rPr>
          <w:rFonts w:ascii="Times New Roman" w:hAnsi="Times New Roman"/>
          <w:color w:val="000000"/>
        </w:rPr>
        <w:t xml:space="preserve"> ni zahtevano dokazilo, ponudnik s podpisom obrazca krovna izjava potrjuje, da bo naročniku izročil ustrezno zavarovanje</w:t>
      </w:r>
      <w:r>
        <w:rPr>
          <w:rFonts w:ascii="Times New Roman" w:hAnsi="Times New Roman"/>
          <w:color w:val="000000"/>
        </w:rPr>
        <w:t>.</w:t>
      </w:r>
    </w:p>
    <w:p w14:paraId="578FD4E3" w14:textId="77777777" w:rsidR="00CD2EE1" w:rsidRPr="00FF2FB7" w:rsidRDefault="005E1411" w:rsidP="00FF2FB7">
      <w:pPr>
        <w:spacing w:before="225" w:after="225"/>
        <w:jc w:val="both"/>
        <w:rPr>
          <w:rFonts w:ascii="Times New Roman" w:hAnsi="Times New Roman"/>
          <w:color w:val="000000"/>
        </w:rPr>
      </w:pPr>
      <w:r w:rsidRPr="00FF2FB7">
        <w:rPr>
          <w:rFonts w:ascii="Times New Roman" w:hAnsi="Times New Roman"/>
          <w:color w:val="000000"/>
        </w:rPr>
        <w:t>Veljav</w:t>
      </w:r>
      <w:r w:rsidR="002B7009" w:rsidRPr="00FF2FB7">
        <w:rPr>
          <w:rFonts w:ascii="Times New Roman" w:hAnsi="Times New Roman"/>
          <w:color w:val="000000"/>
        </w:rPr>
        <w:t>en</w:t>
      </w:r>
      <w:r w:rsidRPr="00FF2FB7">
        <w:rPr>
          <w:rFonts w:ascii="Times New Roman" w:hAnsi="Times New Roman"/>
          <w:color w:val="000000"/>
        </w:rPr>
        <w:t xml:space="preserve"> instrument finančnega zavarovanja za dobro izvedbo pogodbenih obveznosti mora biti izdan v skladu z vzorcem iz te razpisne dokumentacije. </w:t>
      </w:r>
    </w:p>
    <w:p w14:paraId="43E6E1C8" w14:textId="77777777" w:rsidR="001B2EE8" w:rsidRDefault="001B2EE8">
      <w:pPr>
        <w:rPr>
          <w:rFonts w:ascii="Times New Roman" w:hAnsi="Times New Roman"/>
          <w:bCs/>
        </w:rPr>
      </w:pPr>
      <w:bookmarkStart w:id="120" w:name="_Toc206874720"/>
    </w:p>
    <w:p w14:paraId="0B707CEB" w14:textId="77777777" w:rsidR="00BC6EE9" w:rsidRPr="00A61720" w:rsidRDefault="00EF6A8B" w:rsidP="00A61720">
      <w:pPr>
        <w:pStyle w:val="Naslov1"/>
        <w:rPr>
          <w:b w:val="0"/>
          <w:sz w:val="24"/>
          <w:szCs w:val="24"/>
        </w:rPr>
      </w:pPr>
      <w:r>
        <w:rPr>
          <w:b w:val="0"/>
          <w:sz w:val="24"/>
          <w:szCs w:val="24"/>
        </w:rPr>
        <w:t>1</w:t>
      </w:r>
      <w:r w:rsidR="005D5BCD">
        <w:rPr>
          <w:b w:val="0"/>
          <w:sz w:val="24"/>
          <w:szCs w:val="24"/>
        </w:rPr>
        <w:t>4</w:t>
      </w:r>
      <w:r w:rsidR="00BC6EE9" w:rsidRPr="00EF3F0E">
        <w:rPr>
          <w:b w:val="0"/>
          <w:sz w:val="24"/>
          <w:szCs w:val="24"/>
        </w:rPr>
        <w:t>. NASTOPANJE, VARIANTE, JEZIK, ODPREMLJANJE, VELJAVNOST IN STROŠKI PONUDBE</w:t>
      </w:r>
      <w:bookmarkEnd w:id="120"/>
    </w:p>
    <w:p w14:paraId="7574ECE1" w14:textId="77777777" w:rsidR="00BC6EE9" w:rsidRPr="00B0428B" w:rsidRDefault="00BC6EE9" w:rsidP="00496661">
      <w:pPr>
        <w:pStyle w:val="Naslov2"/>
        <w:numPr>
          <w:ilvl w:val="0"/>
          <w:numId w:val="11"/>
        </w:numPr>
        <w:ind w:left="709"/>
        <w:jc w:val="left"/>
        <w:rPr>
          <w:sz w:val="24"/>
        </w:rPr>
      </w:pPr>
      <w:bookmarkStart w:id="121" w:name="_Toc463243976"/>
      <w:bookmarkStart w:id="122" w:name="_Toc513202913"/>
      <w:bookmarkStart w:id="123" w:name="_Toc513203086"/>
      <w:bookmarkStart w:id="124" w:name="_Toc513709005"/>
      <w:bookmarkStart w:id="125" w:name="_Toc515428798"/>
      <w:bookmarkStart w:id="126" w:name="_Toc44305229"/>
      <w:bookmarkStart w:id="127" w:name="_Toc44305411"/>
      <w:bookmarkStart w:id="128" w:name="_Toc190162099"/>
      <w:bookmarkStart w:id="129" w:name="_Toc206874641"/>
      <w:bookmarkStart w:id="130" w:name="_Toc206874721"/>
      <w:r w:rsidRPr="006D2704">
        <w:rPr>
          <w:sz w:val="24"/>
        </w:rPr>
        <w:t>Skupna ponudba</w:t>
      </w:r>
      <w:bookmarkEnd w:id="121"/>
      <w:r>
        <w:rPr>
          <w:sz w:val="24"/>
        </w:rPr>
        <w:t>:</w:t>
      </w:r>
      <w:bookmarkEnd w:id="122"/>
      <w:bookmarkEnd w:id="123"/>
      <w:bookmarkEnd w:id="124"/>
      <w:bookmarkEnd w:id="125"/>
      <w:bookmarkEnd w:id="126"/>
      <w:bookmarkEnd w:id="127"/>
      <w:bookmarkEnd w:id="128"/>
      <w:bookmarkEnd w:id="129"/>
      <w:bookmarkEnd w:id="130"/>
    </w:p>
    <w:p w14:paraId="21B065B5" w14:textId="77777777" w:rsidR="00BC6EE9" w:rsidRPr="000E447F" w:rsidRDefault="00BC6EE9" w:rsidP="00BC6EE9">
      <w:pPr>
        <w:spacing w:after="120"/>
        <w:jc w:val="both"/>
        <w:rPr>
          <w:rFonts w:ascii="Times New Roman" w:hAnsi="Times New Roman"/>
        </w:rPr>
      </w:pPr>
      <w:r w:rsidRPr="000E447F">
        <w:rPr>
          <w:rFonts w:ascii="Times New Roman" w:hAnsi="Times New Roman"/>
        </w:rPr>
        <w:t>Pri javnem naročilu je dovoljena skupna ponudba več pogodbenih partnerjev.</w:t>
      </w:r>
    </w:p>
    <w:p w14:paraId="073A8EE0" w14:textId="77777777" w:rsidR="00011968" w:rsidRDefault="00BC6EE9" w:rsidP="00011968">
      <w:pPr>
        <w:spacing w:after="120"/>
        <w:jc w:val="both"/>
        <w:rPr>
          <w:rFonts w:ascii="Times New Roman" w:hAnsi="Times New Roman"/>
        </w:rPr>
      </w:pPr>
      <w:r w:rsidRPr="000E447F">
        <w:rPr>
          <w:rFonts w:ascii="Times New Roman" w:hAnsi="Times New Roman"/>
        </w:rPr>
        <w:t xml:space="preserve">Pogodbo o izvedbi predmeta javnega naročila (partnersko pogodbo) predloži ponudnik, kateremu se odda javno naročilo. V pogodbi se opredeli poslovodečega partnerja, ki bo od naročnika sprejemal obveznosti, navodila in lahko tudi plačila v imenu in za račun vseh sodelujočih, ter delež in vrsto storitev, ki jih opravlja posamezen partner. </w:t>
      </w:r>
      <w:r w:rsidRPr="000E447F">
        <w:rPr>
          <w:rFonts w:ascii="Times New Roman" w:hAnsi="Times New Roman"/>
          <w:u w:val="single"/>
        </w:rPr>
        <w:t>Pogodba mora jasno določati, da proti naročniku za celotno obveznost in za vsak njen del odgovarjajo vsi partnerji solidarno in vsak posebej v celoti.</w:t>
      </w:r>
    </w:p>
    <w:p w14:paraId="6C87CABD" w14:textId="77777777" w:rsidR="00BC6EE9" w:rsidRDefault="00BC6EE9" w:rsidP="00BC6EE9">
      <w:pPr>
        <w:jc w:val="both"/>
        <w:rPr>
          <w:rFonts w:ascii="Times New Roman" w:hAnsi="Times New Roman"/>
        </w:rPr>
      </w:pPr>
      <w:r w:rsidRPr="00FB547A">
        <w:rPr>
          <w:rFonts w:ascii="Times New Roman" w:hAnsi="Times New Roman"/>
        </w:rPr>
        <w:t>Vs</w:t>
      </w:r>
      <w:r w:rsidR="000E0A0F">
        <w:rPr>
          <w:rFonts w:ascii="Times New Roman" w:hAnsi="Times New Roman"/>
        </w:rPr>
        <w:t>ak</w:t>
      </w:r>
      <w:r w:rsidRPr="00FB547A">
        <w:rPr>
          <w:rFonts w:ascii="Times New Roman" w:hAnsi="Times New Roman"/>
        </w:rPr>
        <w:t xml:space="preserve"> ponudnik v skupni ponudbi mora </w:t>
      </w:r>
      <w:r w:rsidR="000E0A0F" w:rsidRPr="000E0A0F">
        <w:rPr>
          <w:rFonts w:ascii="Times New Roman" w:hAnsi="Times New Roman"/>
        </w:rPr>
        <w:t xml:space="preserve">izkazati neobstoj razlogov za izključitev iz točke </w:t>
      </w:r>
      <w:r w:rsidR="000E0A0F">
        <w:rPr>
          <w:rFonts w:ascii="Times New Roman" w:hAnsi="Times New Roman"/>
        </w:rPr>
        <w:t>9</w:t>
      </w:r>
      <w:r w:rsidR="000E0A0F" w:rsidRPr="000E0A0F">
        <w:rPr>
          <w:rFonts w:ascii="Times New Roman" w:hAnsi="Times New Roman"/>
        </w:rPr>
        <w:t xml:space="preserve">.1. teh navodil in </w:t>
      </w:r>
      <w:r w:rsidRPr="00FB547A">
        <w:rPr>
          <w:rFonts w:ascii="Times New Roman" w:hAnsi="Times New Roman"/>
        </w:rPr>
        <w:t xml:space="preserve">izpolniti </w:t>
      </w:r>
      <w:r w:rsidR="00CA6CC5">
        <w:rPr>
          <w:rFonts w:ascii="Times New Roman" w:hAnsi="Times New Roman"/>
        </w:rPr>
        <w:t>ESPD</w:t>
      </w:r>
      <w:r>
        <w:rPr>
          <w:rFonts w:ascii="Times New Roman" w:hAnsi="Times New Roman"/>
        </w:rPr>
        <w:t>, OBR-4</w:t>
      </w:r>
      <w:r w:rsidRPr="00FB547A">
        <w:rPr>
          <w:rFonts w:ascii="Times New Roman" w:hAnsi="Times New Roman"/>
        </w:rPr>
        <w:t xml:space="preserve"> </w:t>
      </w:r>
      <w:r>
        <w:rPr>
          <w:rFonts w:ascii="Times New Roman" w:hAnsi="Times New Roman"/>
        </w:rPr>
        <w:t xml:space="preserve">in OBR-5 </w:t>
      </w:r>
      <w:r w:rsidRPr="00FB547A">
        <w:rPr>
          <w:rFonts w:ascii="Times New Roman" w:hAnsi="Times New Roman"/>
        </w:rPr>
        <w:t>posamično in v njem navesti vse zahtevane podatke.</w:t>
      </w:r>
    </w:p>
    <w:p w14:paraId="3079AAAC" w14:textId="77777777" w:rsidR="00BC6EE9" w:rsidRPr="00FB547A" w:rsidRDefault="00BC6EE9" w:rsidP="00BC6EE9">
      <w:pPr>
        <w:jc w:val="both"/>
        <w:rPr>
          <w:rFonts w:ascii="Times New Roman" w:hAnsi="Times New Roman"/>
        </w:rPr>
      </w:pPr>
    </w:p>
    <w:p w14:paraId="4695659F" w14:textId="77777777" w:rsidR="00BC6EE9" w:rsidRPr="00B0428B" w:rsidRDefault="00BC6EE9" w:rsidP="00496661">
      <w:pPr>
        <w:pStyle w:val="Naslov2"/>
        <w:numPr>
          <w:ilvl w:val="0"/>
          <w:numId w:val="11"/>
        </w:numPr>
        <w:ind w:left="709"/>
        <w:jc w:val="left"/>
        <w:rPr>
          <w:sz w:val="24"/>
        </w:rPr>
      </w:pPr>
      <w:bookmarkStart w:id="131" w:name="_Toc463243977"/>
      <w:bookmarkStart w:id="132" w:name="_Toc513202914"/>
      <w:bookmarkStart w:id="133" w:name="_Toc513203087"/>
      <w:bookmarkStart w:id="134" w:name="_Toc513709006"/>
      <w:bookmarkStart w:id="135" w:name="_Toc515428799"/>
      <w:bookmarkStart w:id="136" w:name="_Toc44305230"/>
      <w:bookmarkStart w:id="137" w:name="_Toc44305412"/>
      <w:bookmarkStart w:id="138" w:name="_Toc190162100"/>
      <w:bookmarkStart w:id="139" w:name="_Toc206874642"/>
      <w:bookmarkStart w:id="140" w:name="_Toc206874722"/>
      <w:r w:rsidRPr="006D2704">
        <w:rPr>
          <w:sz w:val="24"/>
        </w:rPr>
        <w:t>Ponudba s podizvajalci</w:t>
      </w:r>
      <w:bookmarkEnd w:id="131"/>
      <w:r>
        <w:rPr>
          <w:sz w:val="24"/>
        </w:rPr>
        <w:t>:</w:t>
      </w:r>
      <w:bookmarkEnd w:id="132"/>
      <w:bookmarkEnd w:id="133"/>
      <w:bookmarkEnd w:id="134"/>
      <w:bookmarkEnd w:id="135"/>
      <w:bookmarkEnd w:id="136"/>
      <w:bookmarkEnd w:id="137"/>
      <w:bookmarkEnd w:id="138"/>
      <w:bookmarkEnd w:id="139"/>
      <w:bookmarkEnd w:id="140"/>
    </w:p>
    <w:p w14:paraId="6C685622" w14:textId="77777777" w:rsidR="00BC6EE9" w:rsidRDefault="00BC6EE9" w:rsidP="00BC6EE9">
      <w:pPr>
        <w:spacing w:after="120"/>
        <w:jc w:val="both"/>
        <w:rPr>
          <w:rFonts w:ascii="Times New Roman" w:hAnsi="Times New Roman"/>
        </w:rPr>
      </w:pPr>
      <w:r w:rsidRPr="000E447F">
        <w:rPr>
          <w:rFonts w:ascii="Times New Roman" w:hAnsi="Times New Roman"/>
        </w:rPr>
        <w:t>Glavni izvajalec, ki v izvedbo javnega naročila vključi enega ali več podizvajalcev, mora imeti ob sklenitvi pogodbe z naročnikom ali v času njenega izvajanja, sklenjene veljavne pogodbe s podizvajalci.</w:t>
      </w:r>
    </w:p>
    <w:p w14:paraId="79BD3A3A" w14:textId="77777777" w:rsidR="00BC6EE9" w:rsidRDefault="00BC6EE9" w:rsidP="00BC6EE9">
      <w:pPr>
        <w:jc w:val="both"/>
        <w:rPr>
          <w:rFonts w:ascii="Times New Roman" w:hAnsi="Times New Roman"/>
        </w:rPr>
      </w:pPr>
      <w:r w:rsidRPr="00FB547A">
        <w:rPr>
          <w:rFonts w:ascii="Times New Roman" w:hAnsi="Times New Roman"/>
        </w:rPr>
        <w:t xml:space="preserve">V primeru, da bo ponudnik pri izvedbi naročila sodeloval s podizvajalci, mora v </w:t>
      </w:r>
      <w:r>
        <w:rPr>
          <w:rFonts w:ascii="Times New Roman" w:hAnsi="Times New Roman"/>
        </w:rPr>
        <w:t>OBR-1</w:t>
      </w:r>
      <w:r w:rsidRPr="00FB547A">
        <w:rPr>
          <w:rFonts w:ascii="Times New Roman" w:hAnsi="Times New Roman"/>
        </w:rPr>
        <w:t xml:space="preserve"> navesti vse predlagane podizvajalce. Ponudnik mora v ponudbi predložiti tudi izpolnjene obrazce </w:t>
      </w:r>
      <w:r w:rsidR="00CA6CC5">
        <w:rPr>
          <w:rFonts w:ascii="Times New Roman" w:hAnsi="Times New Roman"/>
        </w:rPr>
        <w:t>ESPD</w:t>
      </w:r>
      <w:r w:rsidR="00FF2FB7">
        <w:rPr>
          <w:rFonts w:ascii="Times New Roman" w:hAnsi="Times New Roman"/>
        </w:rPr>
        <w:t>, OBR-4</w:t>
      </w:r>
      <w:r>
        <w:rPr>
          <w:rFonts w:ascii="Times New Roman" w:hAnsi="Times New Roman"/>
        </w:rPr>
        <w:t xml:space="preserve"> in OBR-5</w:t>
      </w:r>
      <w:r w:rsidRPr="00FB547A">
        <w:rPr>
          <w:rFonts w:ascii="Times New Roman" w:hAnsi="Times New Roman"/>
        </w:rPr>
        <w:t xml:space="preserve"> za vsakega podizvajalca, s katerim bo sodeloval pri naročilu.</w:t>
      </w:r>
    </w:p>
    <w:p w14:paraId="6B6FC837" w14:textId="77777777" w:rsidR="00343DF1" w:rsidRDefault="00343DF1" w:rsidP="00BC6EE9">
      <w:pPr>
        <w:jc w:val="both"/>
        <w:rPr>
          <w:rFonts w:ascii="Times New Roman" w:hAnsi="Times New Roman"/>
        </w:rPr>
      </w:pPr>
    </w:p>
    <w:p w14:paraId="3A60DDA4" w14:textId="77777777" w:rsidR="00343DF1" w:rsidRDefault="00343DF1" w:rsidP="00BC6EE9">
      <w:pPr>
        <w:jc w:val="both"/>
        <w:rPr>
          <w:rFonts w:ascii="Times New Roman" w:hAnsi="Times New Roman"/>
        </w:rPr>
      </w:pPr>
      <w:r w:rsidRPr="00343DF1">
        <w:rPr>
          <w:rFonts w:ascii="Times New Roman" w:hAnsi="Times New Roman"/>
        </w:rPr>
        <w:t>Neposredno plačilo podizvajalcu je obvezno le, če podizvajalec to zahteva. Če neposredno plačilo podizvajalcu ni obvezno, mora glavni izvajalec najpozneje v 60 dneh od plačila končnega računa poslati svojo pisno izjavo in pisno izjavo podizvajalca, da je podizvajalec prejel plačilo za izvedene storitve ali opravljene dobave, neposredno povezane s predmetom javnega naročila. Če glavni izvajalec ne ravna v skladu s tem, naročnik Državni revizijski komisiji poda predlog za uvedbo postopka o prekršku.</w:t>
      </w:r>
    </w:p>
    <w:p w14:paraId="3123B991" w14:textId="77777777" w:rsidR="00343DF1" w:rsidRDefault="00343DF1" w:rsidP="00BC6EE9">
      <w:pPr>
        <w:jc w:val="both"/>
        <w:rPr>
          <w:rFonts w:ascii="Times New Roman" w:hAnsi="Times New Roman"/>
        </w:rPr>
      </w:pPr>
      <w:r w:rsidRPr="00343DF1">
        <w:rPr>
          <w:rFonts w:ascii="Times New Roman" w:hAnsi="Times New Roman"/>
        </w:rPr>
        <w:t xml:space="preserve">V kolikor bodo pri podizvajalcu obstajali razlogi za izključitev iz točke </w:t>
      </w:r>
      <w:r w:rsidR="003309C0">
        <w:rPr>
          <w:rFonts w:ascii="Times New Roman" w:hAnsi="Times New Roman"/>
        </w:rPr>
        <w:t>10</w:t>
      </w:r>
      <w:r w:rsidRPr="00343DF1">
        <w:rPr>
          <w:rFonts w:ascii="Times New Roman" w:hAnsi="Times New Roman"/>
        </w:rPr>
        <w:t>.1. teh navodil, bo naročnik podizvajalca zavrnil.</w:t>
      </w:r>
    </w:p>
    <w:p w14:paraId="4292B31D" w14:textId="77777777" w:rsidR="00343DF1" w:rsidRPr="00FB547A" w:rsidRDefault="00343DF1" w:rsidP="00BC6EE9">
      <w:pPr>
        <w:jc w:val="both"/>
        <w:rPr>
          <w:rFonts w:ascii="Times New Roman" w:hAnsi="Times New Roman"/>
        </w:rPr>
      </w:pPr>
    </w:p>
    <w:p w14:paraId="10EE254C" w14:textId="77777777" w:rsidR="00BC6EE9" w:rsidRDefault="00BC6EE9" w:rsidP="00BC6EE9">
      <w:pPr>
        <w:jc w:val="both"/>
        <w:rPr>
          <w:rFonts w:ascii="Times New Roman" w:hAnsi="Times New Roman"/>
          <w:b/>
        </w:rPr>
      </w:pPr>
      <w:bookmarkStart w:id="141" w:name="_Toc456004120"/>
      <w:bookmarkStart w:id="142" w:name="_Toc463243978"/>
      <w:bookmarkStart w:id="143" w:name="_Toc464815961"/>
      <w:r w:rsidRPr="00905E7B">
        <w:rPr>
          <w:rFonts w:ascii="Times New Roman" w:hAnsi="Times New Roman"/>
          <w:b/>
        </w:rPr>
        <w:t xml:space="preserve">Ponudnik v razmerju do naročnika v celoti odgovarja za izvedbo </w:t>
      </w:r>
      <w:r w:rsidR="00FF2FB7">
        <w:rPr>
          <w:rFonts w:ascii="Times New Roman" w:hAnsi="Times New Roman"/>
          <w:b/>
        </w:rPr>
        <w:t>javnega</w:t>
      </w:r>
      <w:r w:rsidRPr="00905E7B">
        <w:rPr>
          <w:rFonts w:ascii="Times New Roman" w:hAnsi="Times New Roman"/>
          <w:b/>
        </w:rPr>
        <w:t xml:space="preserve"> naročila, ne glede na število podizvajalcev, ki jih navede v svoji ponudbi.</w:t>
      </w:r>
      <w:bookmarkEnd w:id="141"/>
      <w:r w:rsidRPr="00905E7B">
        <w:rPr>
          <w:rFonts w:ascii="Times New Roman" w:hAnsi="Times New Roman"/>
          <w:b/>
        </w:rPr>
        <w:t xml:space="preserve"> </w:t>
      </w:r>
      <w:bookmarkEnd w:id="142"/>
      <w:bookmarkEnd w:id="143"/>
    </w:p>
    <w:p w14:paraId="1B198C35" w14:textId="77777777" w:rsidR="00FF2FB7" w:rsidRDefault="00FF2FB7" w:rsidP="00BC6EE9">
      <w:pPr>
        <w:jc w:val="both"/>
        <w:rPr>
          <w:rFonts w:ascii="Times New Roman" w:hAnsi="Times New Roman"/>
          <w:b/>
        </w:rPr>
      </w:pPr>
    </w:p>
    <w:p w14:paraId="3E249E8D" w14:textId="77777777" w:rsidR="00BC6EE9" w:rsidRPr="00FC4F0D" w:rsidRDefault="00BC6EE9" w:rsidP="00496661">
      <w:pPr>
        <w:pStyle w:val="Naslov2"/>
        <w:numPr>
          <w:ilvl w:val="0"/>
          <w:numId w:val="11"/>
        </w:numPr>
        <w:ind w:left="709"/>
        <w:jc w:val="left"/>
        <w:rPr>
          <w:sz w:val="24"/>
        </w:rPr>
      </w:pPr>
      <w:bookmarkStart w:id="144" w:name="_Toc463243979"/>
      <w:bookmarkStart w:id="145" w:name="_Toc513202915"/>
      <w:bookmarkStart w:id="146" w:name="_Toc513203088"/>
      <w:bookmarkStart w:id="147" w:name="_Toc513709007"/>
      <w:bookmarkStart w:id="148" w:name="_Toc515428800"/>
      <w:bookmarkStart w:id="149" w:name="_Toc44305231"/>
      <w:bookmarkStart w:id="150" w:name="_Toc44305413"/>
      <w:bookmarkStart w:id="151" w:name="_Toc190162101"/>
      <w:bookmarkStart w:id="152" w:name="_Toc206874643"/>
      <w:bookmarkStart w:id="153" w:name="_Toc206874723"/>
      <w:r w:rsidRPr="006D2704">
        <w:rPr>
          <w:sz w:val="24"/>
        </w:rPr>
        <w:t>Variantne ponudbe</w:t>
      </w:r>
      <w:bookmarkEnd w:id="144"/>
      <w:r>
        <w:rPr>
          <w:sz w:val="24"/>
        </w:rPr>
        <w:t>:</w:t>
      </w:r>
      <w:bookmarkEnd w:id="145"/>
      <w:bookmarkEnd w:id="146"/>
      <w:bookmarkEnd w:id="147"/>
      <w:bookmarkEnd w:id="148"/>
      <w:bookmarkEnd w:id="149"/>
      <w:bookmarkEnd w:id="150"/>
      <w:bookmarkEnd w:id="151"/>
      <w:bookmarkEnd w:id="152"/>
      <w:bookmarkEnd w:id="153"/>
    </w:p>
    <w:p w14:paraId="1DE36423" w14:textId="77777777" w:rsidR="00BC6EE9" w:rsidRPr="007113CA" w:rsidRDefault="00BC6EE9" w:rsidP="00BC6EE9">
      <w:pPr>
        <w:autoSpaceDE w:val="0"/>
        <w:autoSpaceDN w:val="0"/>
        <w:adjustRightInd w:val="0"/>
        <w:rPr>
          <w:rFonts w:ascii="Times New Roman" w:hAnsi="Times New Roman"/>
        </w:rPr>
      </w:pPr>
      <w:r w:rsidRPr="007113CA">
        <w:rPr>
          <w:rFonts w:ascii="Times New Roman" w:hAnsi="Times New Roman"/>
        </w:rPr>
        <w:t>Variantne ponudbe niso dopuščene.</w:t>
      </w:r>
    </w:p>
    <w:p w14:paraId="37854F2F" w14:textId="77777777" w:rsidR="00BC6EE9" w:rsidRDefault="00BC6EE9" w:rsidP="00BC6EE9">
      <w:pPr>
        <w:autoSpaceDE w:val="0"/>
        <w:autoSpaceDN w:val="0"/>
        <w:adjustRightInd w:val="0"/>
        <w:rPr>
          <w:rFonts w:ascii="Arial,Bold" w:hAnsi="Arial,Bold" w:cs="Arial,Bold"/>
          <w:b/>
          <w:bCs/>
          <w:sz w:val="20"/>
          <w:szCs w:val="20"/>
        </w:rPr>
      </w:pPr>
    </w:p>
    <w:p w14:paraId="103B87F5" w14:textId="77777777" w:rsidR="00BC6EE9" w:rsidRDefault="00BC6EE9" w:rsidP="00496661">
      <w:pPr>
        <w:pStyle w:val="Naslov2"/>
        <w:numPr>
          <w:ilvl w:val="0"/>
          <w:numId w:val="11"/>
        </w:numPr>
        <w:ind w:left="709"/>
        <w:jc w:val="left"/>
        <w:rPr>
          <w:sz w:val="24"/>
        </w:rPr>
      </w:pPr>
      <w:bookmarkStart w:id="154" w:name="_Toc463243980"/>
      <w:bookmarkStart w:id="155" w:name="_Toc513202916"/>
      <w:bookmarkStart w:id="156" w:name="_Toc513203089"/>
      <w:bookmarkStart w:id="157" w:name="_Toc513709008"/>
      <w:bookmarkStart w:id="158" w:name="_Toc515428801"/>
      <w:bookmarkStart w:id="159" w:name="_Toc44305232"/>
      <w:bookmarkStart w:id="160" w:name="_Toc44305414"/>
      <w:bookmarkStart w:id="161" w:name="_Toc190162102"/>
      <w:bookmarkStart w:id="162" w:name="_Toc206874644"/>
      <w:bookmarkStart w:id="163" w:name="_Toc206874724"/>
      <w:r w:rsidRPr="006D2704">
        <w:rPr>
          <w:sz w:val="24"/>
        </w:rPr>
        <w:t>Jezik ponudbe</w:t>
      </w:r>
      <w:bookmarkEnd w:id="154"/>
      <w:r>
        <w:rPr>
          <w:sz w:val="24"/>
        </w:rPr>
        <w:t>:</w:t>
      </w:r>
      <w:bookmarkEnd w:id="155"/>
      <w:bookmarkEnd w:id="156"/>
      <w:bookmarkEnd w:id="157"/>
      <w:bookmarkEnd w:id="158"/>
      <w:bookmarkEnd w:id="159"/>
      <w:bookmarkEnd w:id="160"/>
      <w:bookmarkEnd w:id="161"/>
      <w:bookmarkEnd w:id="162"/>
      <w:bookmarkEnd w:id="163"/>
    </w:p>
    <w:p w14:paraId="56DB793A" w14:textId="77777777" w:rsidR="00BC6EE9" w:rsidRDefault="00BC6EE9" w:rsidP="00BC6EE9">
      <w:pPr>
        <w:autoSpaceDE w:val="0"/>
        <w:autoSpaceDN w:val="0"/>
        <w:adjustRightInd w:val="0"/>
        <w:jc w:val="both"/>
        <w:rPr>
          <w:rFonts w:ascii="Times New Roman" w:hAnsi="Times New Roman"/>
        </w:rPr>
      </w:pPr>
      <w:r w:rsidRPr="007113CA">
        <w:rPr>
          <w:rFonts w:ascii="Times New Roman" w:hAnsi="Times New Roman"/>
        </w:rPr>
        <w:t>Postopek javnega naročanja poteka v slovenskem jeziku. Vsi dokumenti v zvezi s ponudbo morajo biti v slovenskem jeziku.</w:t>
      </w:r>
      <w:r w:rsidR="00065B5C" w:rsidRPr="00065B5C">
        <w:rPr>
          <w:rFonts w:ascii="Times New Roman" w:hAnsi="Times New Roman"/>
        </w:rPr>
        <w:t xml:space="preserve"> Tehničn</w:t>
      </w:r>
      <w:r w:rsidR="00065B5C">
        <w:rPr>
          <w:rFonts w:ascii="Times New Roman" w:hAnsi="Times New Roman"/>
        </w:rPr>
        <w:t>a</w:t>
      </w:r>
      <w:r w:rsidR="00065B5C" w:rsidRPr="00065B5C">
        <w:rPr>
          <w:rFonts w:ascii="Times New Roman" w:hAnsi="Times New Roman"/>
        </w:rPr>
        <w:t xml:space="preserve"> dokumentacij</w:t>
      </w:r>
      <w:r w:rsidR="00065B5C">
        <w:rPr>
          <w:rFonts w:ascii="Times New Roman" w:hAnsi="Times New Roman"/>
        </w:rPr>
        <w:t xml:space="preserve">a je </w:t>
      </w:r>
      <w:r w:rsidR="00065B5C" w:rsidRPr="00065B5C">
        <w:rPr>
          <w:rFonts w:ascii="Times New Roman" w:hAnsi="Times New Roman"/>
        </w:rPr>
        <w:t>lahko predložen</w:t>
      </w:r>
      <w:r w:rsidR="00065B5C">
        <w:rPr>
          <w:rFonts w:ascii="Times New Roman" w:hAnsi="Times New Roman"/>
        </w:rPr>
        <w:t>a</w:t>
      </w:r>
      <w:r w:rsidR="00FF2FB7">
        <w:rPr>
          <w:rFonts w:ascii="Times New Roman" w:hAnsi="Times New Roman"/>
        </w:rPr>
        <w:t xml:space="preserve"> tudi v angleškem</w:t>
      </w:r>
      <w:r w:rsidR="00065B5C" w:rsidRPr="00065B5C">
        <w:rPr>
          <w:rFonts w:ascii="Times New Roman" w:hAnsi="Times New Roman"/>
        </w:rPr>
        <w:t xml:space="preserve"> jeziku</w:t>
      </w:r>
      <w:r w:rsidR="00AB3FBF" w:rsidRPr="00AB3FBF">
        <w:rPr>
          <w:rFonts w:ascii="Times New Roman" w:hAnsi="Times New Roman"/>
        </w:rPr>
        <w:t xml:space="preserve">. </w:t>
      </w:r>
      <w:r w:rsidR="00065B5C" w:rsidRPr="00065B5C">
        <w:rPr>
          <w:rFonts w:ascii="Times New Roman" w:hAnsi="Times New Roman"/>
        </w:rPr>
        <w:t>Naročnik si pridržuje pravico, da od ponudnika zahteva, da del ponudbe, ki ni predložen v slovenskem jeziku, na lastne stroške uradno prevede v slovenski jezik, če ob pregledovanju in ocenjevanju ponudb meni, da je to potrebno, ter mu za to določi ustrezen rok, ki ne sme biti krajši od dveh (2) delovnih dni. Za presojo spornih vprašanj se vedno uporablja ponudba oziroma uradni prevod v slovenskem jeziku.</w:t>
      </w:r>
    </w:p>
    <w:p w14:paraId="3CC67AE4" w14:textId="77777777" w:rsidR="00BC6EE9" w:rsidRPr="000C28C2" w:rsidRDefault="00BC6EE9" w:rsidP="00BC6EE9">
      <w:pPr>
        <w:autoSpaceDE w:val="0"/>
        <w:autoSpaceDN w:val="0"/>
        <w:adjustRightInd w:val="0"/>
        <w:jc w:val="both"/>
        <w:rPr>
          <w:rFonts w:ascii="Times New Roman" w:hAnsi="Times New Roman"/>
          <w:u w:val="single"/>
        </w:rPr>
      </w:pPr>
    </w:p>
    <w:p w14:paraId="256547FC" w14:textId="77777777" w:rsidR="00BC6EE9" w:rsidRPr="0076043E" w:rsidRDefault="00BC6EE9" w:rsidP="00496661">
      <w:pPr>
        <w:pStyle w:val="Naslov2"/>
        <w:numPr>
          <w:ilvl w:val="0"/>
          <w:numId w:val="11"/>
        </w:numPr>
        <w:ind w:left="709"/>
        <w:jc w:val="left"/>
        <w:rPr>
          <w:sz w:val="24"/>
        </w:rPr>
      </w:pPr>
      <w:bookmarkStart w:id="164" w:name="_Toc463243982"/>
      <w:bookmarkStart w:id="165" w:name="_Toc513202918"/>
      <w:bookmarkStart w:id="166" w:name="_Toc513203091"/>
      <w:bookmarkStart w:id="167" w:name="_Toc513709010"/>
      <w:bookmarkStart w:id="168" w:name="_Toc515428803"/>
      <w:bookmarkStart w:id="169" w:name="_Toc44305234"/>
      <w:bookmarkStart w:id="170" w:name="_Toc44305416"/>
      <w:bookmarkStart w:id="171" w:name="_Toc190162104"/>
      <w:bookmarkStart w:id="172" w:name="_Toc206874646"/>
      <w:bookmarkStart w:id="173" w:name="_Toc206874726"/>
      <w:r w:rsidRPr="006D2704">
        <w:rPr>
          <w:sz w:val="24"/>
        </w:rPr>
        <w:t>Veljavnost ponudbe</w:t>
      </w:r>
      <w:bookmarkEnd w:id="164"/>
      <w:r>
        <w:rPr>
          <w:sz w:val="24"/>
        </w:rPr>
        <w:t>:</w:t>
      </w:r>
      <w:bookmarkEnd w:id="165"/>
      <w:bookmarkEnd w:id="166"/>
      <w:bookmarkEnd w:id="167"/>
      <w:bookmarkEnd w:id="168"/>
      <w:bookmarkEnd w:id="169"/>
      <w:bookmarkEnd w:id="170"/>
      <w:bookmarkEnd w:id="171"/>
      <w:bookmarkEnd w:id="172"/>
      <w:bookmarkEnd w:id="173"/>
    </w:p>
    <w:p w14:paraId="39874924" w14:textId="77777777" w:rsidR="00BC6EE9" w:rsidRPr="00504D30" w:rsidRDefault="00BC6EE9" w:rsidP="00BC6EE9">
      <w:pPr>
        <w:autoSpaceDE w:val="0"/>
        <w:autoSpaceDN w:val="0"/>
        <w:adjustRightInd w:val="0"/>
        <w:jc w:val="both"/>
        <w:rPr>
          <w:rFonts w:ascii="Times New Roman" w:hAnsi="Times New Roman"/>
          <w:b/>
          <w:bCs/>
        </w:rPr>
      </w:pPr>
      <w:r w:rsidRPr="00504D30">
        <w:rPr>
          <w:rFonts w:ascii="Times New Roman" w:hAnsi="Times New Roman"/>
        </w:rPr>
        <w:t xml:space="preserve">Ponudba mora veljati </w:t>
      </w:r>
      <w:r w:rsidR="00FF2FB7">
        <w:rPr>
          <w:rFonts w:ascii="Times New Roman" w:hAnsi="Times New Roman"/>
        </w:rPr>
        <w:t>do 31.12.2025.</w:t>
      </w:r>
      <w:r w:rsidRPr="00504D30">
        <w:rPr>
          <w:rFonts w:ascii="Times New Roman" w:hAnsi="Times New Roman"/>
        </w:rPr>
        <w:t xml:space="preserve"> </w:t>
      </w:r>
    </w:p>
    <w:p w14:paraId="160DC592" w14:textId="77777777" w:rsidR="00BC6EE9" w:rsidRDefault="00BC6EE9" w:rsidP="00BC6EE9">
      <w:pPr>
        <w:autoSpaceDE w:val="0"/>
        <w:autoSpaceDN w:val="0"/>
        <w:adjustRightInd w:val="0"/>
        <w:jc w:val="both"/>
        <w:rPr>
          <w:rFonts w:ascii="Times New Roman" w:hAnsi="Times New Roman"/>
        </w:rPr>
      </w:pPr>
      <w:r w:rsidRPr="00504D30">
        <w:rPr>
          <w:rFonts w:ascii="Times New Roman" w:hAnsi="Times New Roman"/>
        </w:rPr>
        <w:t>V izjemnih okoliščinah bo naročnik lahko zahteval, da ponudniki podaljšajo čas veljavnosti ponudb za določeno dodatno obdobje.</w:t>
      </w:r>
    </w:p>
    <w:p w14:paraId="29611D33" w14:textId="77777777" w:rsidR="00982893" w:rsidRDefault="00982893" w:rsidP="00BC6EE9">
      <w:pPr>
        <w:autoSpaceDE w:val="0"/>
        <w:autoSpaceDN w:val="0"/>
        <w:adjustRightInd w:val="0"/>
        <w:jc w:val="both"/>
        <w:rPr>
          <w:rFonts w:ascii="Times New Roman" w:hAnsi="Times New Roman"/>
        </w:rPr>
      </w:pPr>
    </w:p>
    <w:p w14:paraId="0DA9F8FC" w14:textId="77777777" w:rsidR="00BC6EE9" w:rsidRPr="0076043E" w:rsidRDefault="00BC6EE9" w:rsidP="00496661">
      <w:pPr>
        <w:pStyle w:val="Naslov2"/>
        <w:numPr>
          <w:ilvl w:val="0"/>
          <w:numId w:val="11"/>
        </w:numPr>
        <w:ind w:left="709"/>
        <w:jc w:val="left"/>
        <w:rPr>
          <w:sz w:val="24"/>
        </w:rPr>
      </w:pPr>
      <w:bookmarkStart w:id="174" w:name="_Toc463243983"/>
      <w:bookmarkStart w:id="175" w:name="_Toc513202919"/>
      <w:bookmarkStart w:id="176" w:name="_Toc513203092"/>
      <w:bookmarkStart w:id="177" w:name="_Toc513709011"/>
      <w:bookmarkStart w:id="178" w:name="_Toc515428804"/>
      <w:bookmarkStart w:id="179" w:name="_Toc44305235"/>
      <w:bookmarkStart w:id="180" w:name="_Toc44305417"/>
      <w:bookmarkStart w:id="181" w:name="_Toc190162105"/>
      <w:bookmarkStart w:id="182" w:name="_Toc206874647"/>
      <w:bookmarkStart w:id="183" w:name="_Toc206874727"/>
      <w:r w:rsidRPr="006D2704">
        <w:rPr>
          <w:sz w:val="24"/>
        </w:rPr>
        <w:t>Stroški ponudbe</w:t>
      </w:r>
      <w:bookmarkEnd w:id="174"/>
      <w:r>
        <w:rPr>
          <w:sz w:val="24"/>
        </w:rPr>
        <w:t>:</w:t>
      </w:r>
      <w:bookmarkEnd w:id="175"/>
      <w:bookmarkEnd w:id="176"/>
      <w:bookmarkEnd w:id="177"/>
      <w:bookmarkEnd w:id="178"/>
      <w:bookmarkEnd w:id="179"/>
      <w:bookmarkEnd w:id="180"/>
      <w:bookmarkEnd w:id="181"/>
      <w:bookmarkEnd w:id="182"/>
      <w:bookmarkEnd w:id="183"/>
    </w:p>
    <w:p w14:paraId="4CC18BA6" w14:textId="77777777" w:rsidR="00BC6EE9" w:rsidRDefault="00BC6EE9" w:rsidP="00BC6EE9">
      <w:pPr>
        <w:pStyle w:val="Telobesedila22"/>
        <w:ind w:left="0"/>
        <w:rPr>
          <w:rFonts w:ascii="Times New Roman" w:hAnsi="Times New Roman"/>
          <w:sz w:val="24"/>
          <w:szCs w:val="24"/>
          <w:lang w:val="sl-SI"/>
        </w:rPr>
      </w:pPr>
      <w:r w:rsidRPr="00504D30">
        <w:rPr>
          <w:rFonts w:ascii="Times New Roman" w:hAnsi="Times New Roman"/>
          <w:sz w:val="24"/>
          <w:szCs w:val="24"/>
          <w:lang w:val="sl-SI"/>
        </w:rPr>
        <w:t>Vse stroške povezane s pripravo in predložitvijo ponudbe nosi ponudnik.</w:t>
      </w:r>
    </w:p>
    <w:p w14:paraId="381750AC" w14:textId="77777777" w:rsidR="008F6D8D" w:rsidRPr="00F94E83" w:rsidRDefault="008F6D8D" w:rsidP="00BC6EE9">
      <w:pPr>
        <w:pStyle w:val="Telobesedila22"/>
        <w:ind w:left="0"/>
        <w:rPr>
          <w:rFonts w:ascii="Times New Roman" w:hAnsi="Times New Roman"/>
          <w:sz w:val="24"/>
          <w:szCs w:val="24"/>
          <w:lang w:val="sl-SI"/>
        </w:rPr>
      </w:pPr>
    </w:p>
    <w:p w14:paraId="717EA981" w14:textId="77777777" w:rsidR="00BC6EE9" w:rsidRPr="00EF3F0E" w:rsidRDefault="00BC6EE9" w:rsidP="00BC6EE9">
      <w:pPr>
        <w:pStyle w:val="Naslov1"/>
        <w:rPr>
          <w:b w:val="0"/>
          <w:sz w:val="24"/>
          <w:szCs w:val="24"/>
        </w:rPr>
      </w:pPr>
      <w:bookmarkStart w:id="184" w:name="_Toc206874728"/>
      <w:r w:rsidRPr="00EF3F0E">
        <w:rPr>
          <w:b w:val="0"/>
          <w:sz w:val="24"/>
          <w:szCs w:val="24"/>
        </w:rPr>
        <w:t>1</w:t>
      </w:r>
      <w:r w:rsidR="005D5BCD">
        <w:rPr>
          <w:b w:val="0"/>
          <w:sz w:val="24"/>
          <w:szCs w:val="24"/>
        </w:rPr>
        <w:t>5</w:t>
      </w:r>
      <w:r w:rsidRPr="00EF3F0E">
        <w:rPr>
          <w:b w:val="0"/>
          <w:sz w:val="24"/>
          <w:szCs w:val="24"/>
        </w:rPr>
        <w:t>. ODSTOP OD IZVEDBE JAVNEGA NAROČILA</w:t>
      </w:r>
      <w:bookmarkEnd w:id="184"/>
    </w:p>
    <w:p w14:paraId="23399D98" w14:textId="77777777" w:rsidR="00BC6EE9" w:rsidRDefault="00BC6EE9" w:rsidP="00BC6EE9">
      <w:pPr>
        <w:autoSpaceDE w:val="0"/>
        <w:autoSpaceDN w:val="0"/>
        <w:adjustRightInd w:val="0"/>
        <w:jc w:val="both"/>
        <w:rPr>
          <w:rFonts w:ascii="Times New Roman" w:hAnsi="Times New Roman"/>
        </w:rPr>
      </w:pPr>
      <w:r>
        <w:rPr>
          <w:rFonts w:ascii="Times New Roman" w:hAnsi="Times New Roman"/>
        </w:rPr>
        <w:t>Naročnik</w:t>
      </w:r>
      <w:r w:rsidRPr="006D2704">
        <w:rPr>
          <w:rFonts w:ascii="Times New Roman" w:hAnsi="Times New Roman"/>
        </w:rPr>
        <w:t xml:space="preserve"> lahko na podlagi ZJN-3 po sprejemu odločitve o oddaji naročila do sklenitve </w:t>
      </w:r>
      <w:r>
        <w:rPr>
          <w:rFonts w:ascii="Times New Roman" w:hAnsi="Times New Roman"/>
        </w:rPr>
        <w:t>pogodbe odstopi</w:t>
      </w:r>
      <w:r w:rsidRPr="006D2704">
        <w:rPr>
          <w:rFonts w:ascii="Times New Roman" w:hAnsi="Times New Roman"/>
        </w:rPr>
        <w:t xml:space="preserve"> od izvedbe javnega naročila iz utemeljenih razlogov, da predmeta javnega naročila </w:t>
      </w:r>
      <w:r>
        <w:rPr>
          <w:rFonts w:ascii="Times New Roman" w:hAnsi="Times New Roman"/>
        </w:rPr>
        <w:t>ne potrebuje</w:t>
      </w:r>
      <w:r w:rsidRPr="006D2704">
        <w:rPr>
          <w:rFonts w:ascii="Times New Roman" w:hAnsi="Times New Roman"/>
        </w:rPr>
        <w:t xml:space="preserv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w:t>
      </w:r>
      <w:r>
        <w:rPr>
          <w:rFonts w:ascii="Times New Roman" w:hAnsi="Times New Roman"/>
        </w:rPr>
        <w:t>oča. V tem primeru bo naročnik o</w:t>
      </w:r>
      <w:r w:rsidRPr="006D2704">
        <w:rPr>
          <w:rFonts w:ascii="Times New Roman" w:hAnsi="Times New Roman"/>
        </w:rPr>
        <w:t xml:space="preserve"> svoji odločitvi in o razlogih, zaradi katerih odstopa od izvedbe javnega naročila, pisno obvestil ponudnike.</w:t>
      </w:r>
    </w:p>
    <w:p w14:paraId="745FA110" w14:textId="77777777" w:rsidR="00BC6EE9" w:rsidRDefault="00BC6EE9" w:rsidP="00BC6EE9">
      <w:pPr>
        <w:autoSpaceDE w:val="0"/>
        <w:autoSpaceDN w:val="0"/>
        <w:adjustRightInd w:val="0"/>
        <w:jc w:val="both"/>
        <w:rPr>
          <w:rFonts w:ascii="Times New Roman" w:hAnsi="Times New Roman"/>
        </w:rPr>
      </w:pPr>
    </w:p>
    <w:p w14:paraId="13B2E2A5" w14:textId="77777777" w:rsidR="00BC6EE9" w:rsidRPr="00EF3F0E" w:rsidRDefault="005D5BCD" w:rsidP="00BC6EE9">
      <w:pPr>
        <w:pStyle w:val="Naslov1"/>
        <w:rPr>
          <w:b w:val="0"/>
          <w:sz w:val="24"/>
          <w:szCs w:val="24"/>
        </w:rPr>
      </w:pPr>
      <w:bookmarkStart w:id="185" w:name="_Toc206874729"/>
      <w:r>
        <w:rPr>
          <w:b w:val="0"/>
          <w:sz w:val="24"/>
          <w:szCs w:val="24"/>
        </w:rPr>
        <w:t>16</w:t>
      </w:r>
      <w:r w:rsidR="00BC6EE9" w:rsidRPr="00EF3F0E">
        <w:rPr>
          <w:b w:val="0"/>
          <w:sz w:val="24"/>
          <w:szCs w:val="24"/>
        </w:rPr>
        <w:t>. POGODBA</w:t>
      </w:r>
      <w:bookmarkEnd w:id="185"/>
      <w:r w:rsidR="00BC6EE9" w:rsidRPr="00EF3F0E">
        <w:rPr>
          <w:b w:val="0"/>
          <w:sz w:val="24"/>
          <w:szCs w:val="24"/>
        </w:rPr>
        <w:t xml:space="preserve"> </w:t>
      </w:r>
    </w:p>
    <w:p w14:paraId="50AD82EC" w14:textId="77777777" w:rsidR="00BC6EE9" w:rsidRPr="00E53653" w:rsidRDefault="00BC6EE9" w:rsidP="00BC6EE9">
      <w:pPr>
        <w:widowControl w:val="0"/>
        <w:numPr>
          <w:ilvl w:val="12"/>
          <w:numId w:val="0"/>
        </w:numPr>
        <w:tabs>
          <w:tab w:val="left" w:pos="360"/>
        </w:tabs>
        <w:jc w:val="both"/>
        <w:rPr>
          <w:rFonts w:ascii="Times New Roman" w:hAnsi="Times New Roman"/>
        </w:rPr>
      </w:pPr>
      <w:r w:rsidRPr="00E53653">
        <w:rPr>
          <w:rFonts w:ascii="Times New Roman" w:hAnsi="Times New Roman"/>
        </w:rPr>
        <w:t xml:space="preserve">Po pravnomočnosti </w:t>
      </w:r>
      <w:r w:rsidR="008F6D8D">
        <w:rPr>
          <w:rFonts w:ascii="Times New Roman" w:hAnsi="Times New Roman"/>
        </w:rPr>
        <w:t>o</w:t>
      </w:r>
      <w:r w:rsidRPr="00E53653">
        <w:rPr>
          <w:rFonts w:ascii="Times New Roman" w:hAnsi="Times New Roman"/>
        </w:rPr>
        <w:t xml:space="preserve">dločitve o </w:t>
      </w:r>
      <w:r w:rsidR="008F6D8D">
        <w:rPr>
          <w:rFonts w:ascii="Times New Roman" w:hAnsi="Times New Roman"/>
        </w:rPr>
        <w:t>oddaji javnega naročila</w:t>
      </w:r>
      <w:r w:rsidRPr="00E53653">
        <w:rPr>
          <w:rFonts w:ascii="Times New Roman" w:hAnsi="Times New Roman"/>
        </w:rPr>
        <w:t xml:space="preserve"> bo naročnik pozval izbra</w:t>
      </w:r>
      <w:r>
        <w:rPr>
          <w:rFonts w:ascii="Times New Roman" w:hAnsi="Times New Roman"/>
        </w:rPr>
        <w:t xml:space="preserve">nega ponudnika k podpisu </w:t>
      </w:r>
      <w:r w:rsidR="008F6D8D">
        <w:rPr>
          <w:rFonts w:ascii="Times New Roman" w:hAnsi="Times New Roman"/>
        </w:rPr>
        <w:t>pogodbe</w:t>
      </w:r>
      <w:r w:rsidRPr="00E53653">
        <w:rPr>
          <w:rFonts w:ascii="Times New Roman" w:hAnsi="Times New Roman"/>
        </w:rPr>
        <w:t xml:space="preserve">. </w:t>
      </w:r>
    </w:p>
    <w:p w14:paraId="2B846D4E" w14:textId="77777777" w:rsidR="00BC6EE9" w:rsidRDefault="00BC6EE9" w:rsidP="00BC6EE9">
      <w:pPr>
        <w:widowControl w:val="0"/>
        <w:numPr>
          <w:ilvl w:val="12"/>
          <w:numId w:val="0"/>
        </w:numPr>
        <w:tabs>
          <w:tab w:val="left" w:pos="360"/>
        </w:tabs>
        <w:jc w:val="both"/>
        <w:rPr>
          <w:rFonts w:ascii="Times New Roman" w:hAnsi="Times New Roman"/>
        </w:rPr>
      </w:pPr>
      <w:r w:rsidRPr="00E53653">
        <w:rPr>
          <w:rFonts w:ascii="Times New Roman" w:hAnsi="Times New Roman"/>
        </w:rPr>
        <w:t xml:space="preserve">Če se ponudnik v roku 8 dni ne bo odzval na poziv naročnika, se šteje, da je odstopil od ponudbe. </w:t>
      </w:r>
    </w:p>
    <w:p w14:paraId="12620D73" w14:textId="77777777" w:rsidR="00BC6EE9" w:rsidRDefault="008F6D8D" w:rsidP="00BC6EE9">
      <w:pPr>
        <w:widowControl w:val="0"/>
        <w:numPr>
          <w:ilvl w:val="12"/>
          <w:numId w:val="0"/>
        </w:numPr>
        <w:tabs>
          <w:tab w:val="left" w:pos="360"/>
        </w:tabs>
        <w:jc w:val="both"/>
        <w:rPr>
          <w:rFonts w:ascii="Times New Roman" w:hAnsi="Times New Roman"/>
        </w:rPr>
      </w:pPr>
      <w:r>
        <w:rPr>
          <w:rFonts w:ascii="Times New Roman" w:hAnsi="Times New Roman"/>
        </w:rPr>
        <w:t>Pogodba</w:t>
      </w:r>
      <w:r w:rsidR="00BC6EE9">
        <w:rPr>
          <w:rFonts w:ascii="Times New Roman" w:hAnsi="Times New Roman"/>
        </w:rPr>
        <w:t xml:space="preserve"> bo pričel</w:t>
      </w:r>
      <w:r>
        <w:rPr>
          <w:rFonts w:ascii="Times New Roman" w:hAnsi="Times New Roman"/>
        </w:rPr>
        <w:t>a</w:t>
      </w:r>
      <w:r w:rsidR="00BC6EE9" w:rsidRPr="004338A3">
        <w:rPr>
          <w:rFonts w:ascii="Times New Roman" w:hAnsi="Times New Roman"/>
        </w:rPr>
        <w:t xml:space="preserve"> veljati, ko </w:t>
      </w:r>
      <w:r>
        <w:rPr>
          <w:rFonts w:ascii="Times New Roman" w:hAnsi="Times New Roman"/>
        </w:rPr>
        <w:t>jo</w:t>
      </w:r>
      <w:r w:rsidR="00BC6EE9" w:rsidRPr="004338A3">
        <w:rPr>
          <w:rFonts w:ascii="Times New Roman" w:hAnsi="Times New Roman"/>
        </w:rPr>
        <w:t xml:space="preserve"> bodo podpisale vse pogodbene stranke in</w:t>
      </w:r>
      <w:r w:rsidR="00BC6EE9">
        <w:rPr>
          <w:rFonts w:ascii="Times New Roman" w:hAnsi="Times New Roman"/>
        </w:rPr>
        <w:t xml:space="preserve"> ko</w:t>
      </w:r>
      <w:r w:rsidR="00BC6EE9" w:rsidRPr="004338A3">
        <w:rPr>
          <w:rFonts w:ascii="Times New Roman" w:hAnsi="Times New Roman"/>
        </w:rPr>
        <w:t xml:space="preserve"> bo</w:t>
      </w:r>
      <w:r w:rsidR="00BC6EE9">
        <w:rPr>
          <w:rFonts w:ascii="Times New Roman" w:hAnsi="Times New Roman"/>
        </w:rPr>
        <w:t xml:space="preserve"> ponudnik</w:t>
      </w:r>
      <w:r w:rsidR="00BC6EE9" w:rsidRPr="004338A3">
        <w:rPr>
          <w:rFonts w:ascii="Times New Roman" w:hAnsi="Times New Roman"/>
        </w:rPr>
        <w:t xml:space="preserve"> predložil </w:t>
      </w:r>
      <w:r w:rsidR="00BC6EE9">
        <w:rPr>
          <w:rFonts w:ascii="Times New Roman" w:hAnsi="Times New Roman"/>
        </w:rPr>
        <w:t>finančno zavarovanje</w:t>
      </w:r>
      <w:r w:rsidR="00BC6EE9" w:rsidRPr="004338A3">
        <w:rPr>
          <w:rFonts w:ascii="Times New Roman" w:hAnsi="Times New Roman"/>
        </w:rPr>
        <w:t xml:space="preserve"> za </w:t>
      </w:r>
      <w:r w:rsidR="00BC6EE9" w:rsidRPr="004338A3">
        <w:rPr>
          <w:rFonts w:ascii="Times New Roman" w:hAnsi="Times New Roman"/>
          <w:bCs/>
        </w:rPr>
        <w:t>dobro izvedbo</w:t>
      </w:r>
      <w:r w:rsidR="00BC6EE9" w:rsidRPr="004338A3">
        <w:rPr>
          <w:rFonts w:ascii="Times New Roman" w:hAnsi="Times New Roman"/>
        </w:rPr>
        <w:t xml:space="preserve"> po</w:t>
      </w:r>
      <w:r w:rsidR="00BC6EE9">
        <w:rPr>
          <w:rFonts w:ascii="Times New Roman" w:hAnsi="Times New Roman"/>
        </w:rPr>
        <w:t>godbenih obveznosti</w:t>
      </w:r>
      <w:r w:rsidR="00BC6EE9" w:rsidRPr="004338A3">
        <w:rPr>
          <w:rFonts w:ascii="Times New Roman" w:hAnsi="Times New Roman"/>
        </w:rPr>
        <w:t>.</w:t>
      </w:r>
      <w:r w:rsidR="00BC6EE9">
        <w:rPr>
          <w:rFonts w:ascii="Times New Roman" w:hAnsi="Times New Roman"/>
        </w:rPr>
        <w:t xml:space="preserve"> </w:t>
      </w:r>
    </w:p>
    <w:p w14:paraId="56AAAC86" w14:textId="77777777" w:rsidR="00BC6EE9" w:rsidRDefault="00BC6EE9" w:rsidP="00BC6EE9">
      <w:pPr>
        <w:widowControl w:val="0"/>
        <w:numPr>
          <w:ilvl w:val="12"/>
          <w:numId w:val="0"/>
        </w:numPr>
        <w:tabs>
          <w:tab w:val="left" w:pos="360"/>
        </w:tabs>
        <w:jc w:val="both"/>
        <w:rPr>
          <w:rFonts w:ascii="Times New Roman" w:hAnsi="Times New Roman"/>
        </w:rPr>
      </w:pPr>
    </w:p>
    <w:p w14:paraId="6CA96FE9" w14:textId="77777777" w:rsidR="00F02EF6" w:rsidRDefault="00F02EF6" w:rsidP="00F02EF6">
      <w:pPr>
        <w:widowControl w:val="0"/>
        <w:numPr>
          <w:ilvl w:val="12"/>
          <w:numId w:val="0"/>
        </w:numPr>
        <w:tabs>
          <w:tab w:val="left" w:pos="360"/>
        </w:tabs>
        <w:jc w:val="both"/>
        <w:rPr>
          <w:rFonts w:ascii="Times New Roman" w:hAnsi="Times New Roman"/>
        </w:rPr>
      </w:pPr>
      <w:r>
        <w:rPr>
          <w:rFonts w:ascii="Times New Roman" w:hAnsi="Times New Roman"/>
        </w:rPr>
        <w:t>Vzdrževalna pogodba (OBR-6b) bo izbranemu ponudniku posredovana v podpis pred iztekom garancijskega roka.</w:t>
      </w:r>
    </w:p>
    <w:p w14:paraId="3B3738AD" w14:textId="77777777" w:rsidR="00F02EF6" w:rsidRPr="00756968" w:rsidRDefault="00F02EF6" w:rsidP="00BC6EE9">
      <w:pPr>
        <w:widowControl w:val="0"/>
        <w:numPr>
          <w:ilvl w:val="12"/>
          <w:numId w:val="0"/>
        </w:numPr>
        <w:tabs>
          <w:tab w:val="left" w:pos="360"/>
        </w:tabs>
        <w:jc w:val="both"/>
        <w:rPr>
          <w:rFonts w:ascii="Times New Roman" w:hAnsi="Times New Roman"/>
        </w:rPr>
      </w:pPr>
    </w:p>
    <w:p w14:paraId="50862894" w14:textId="77777777" w:rsidR="00BC6EE9" w:rsidRPr="00EF3F0E" w:rsidRDefault="005D5BCD" w:rsidP="00BC6EE9">
      <w:pPr>
        <w:pStyle w:val="Naslov1"/>
        <w:rPr>
          <w:b w:val="0"/>
          <w:sz w:val="24"/>
          <w:szCs w:val="24"/>
        </w:rPr>
      </w:pPr>
      <w:bookmarkStart w:id="186" w:name="_Toc206874730"/>
      <w:r>
        <w:rPr>
          <w:b w:val="0"/>
          <w:sz w:val="24"/>
          <w:szCs w:val="24"/>
        </w:rPr>
        <w:t>17</w:t>
      </w:r>
      <w:r w:rsidR="00BC6EE9" w:rsidRPr="00EF3F0E">
        <w:rPr>
          <w:b w:val="0"/>
          <w:sz w:val="24"/>
          <w:szCs w:val="24"/>
        </w:rPr>
        <w:t>. OBVESTILO O ODLOČITVI O ODDAJI NAROČILA</w:t>
      </w:r>
      <w:bookmarkEnd w:id="186"/>
    </w:p>
    <w:p w14:paraId="45CF868A" w14:textId="77777777" w:rsidR="00BC6EE9" w:rsidRPr="000D1E5D" w:rsidRDefault="00BC6EE9" w:rsidP="00BC6EE9">
      <w:pPr>
        <w:autoSpaceDE w:val="0"/>
        <w:autoSpaceDN w:val="0"/>
        <w:adjustRightInd w:val="0"/>
        <w:jc w:val="both"/>
        <w:rPr>
          <w:rFonts w:ascii="Times New Roman" w:hAnsi="Times New Roman"/>
        </w:rPr>
      </w:pPr>
      <w:r w:rsidRPr="000D1E5D">
        <w:rPr>
          <w:rFonts w:ascii="Times New Roman" w:hAnsi="Times New Roman"/>
        </w:rPr>
        <w:t>V postopku pregleda in ocenjevanja ponudb (89. člen</w:t>
      </w:r>
      <w:r w:rsidR="00FF2FB7">
        <w:rPr>
          <w:rFonts w:ascii="Times New Roman" w:hAnsi="Times New Roman"/>
        </w:rPr>
        <w:t xml:space="preserve"> ZJN-3</w:t>
      </w:r>
      <w:r w:rsidRPr="000D1E5D">
        <w:rPr>
          <w:rFonts w:ascii="Times New Roman" w:hAnsi="Times New Roman"/>
        </w:rPr>
        <w:t>)</w:t>
      </w:r>
      <w:r w:rsidR="008F6D8D">
        <w:rPr>
          <w:rFonts w:ascii="Times New Roman" w:hAnsi="Times New Roman"/>
        </w:rPr>
        <w:t xml:space="preserve"> </w:t>
      </w:r>
      <w:r w:rsidRPr="000D1E5D">
        <w:rPr>
          <w:rFonts w:ascii="Times New Roman" w:hAnsi="Times New Roman"/>
        </w:rPr>
        <w:t xml:space="preserve">lahko naročnik zahteva, da ponudniki v ustreznem roku predložijo manjkajoče dokumente, dopolnijo, popravijo ali pojasnijo ustrezne informacije ali dokumentacijo. Komunikacija s ponudniki poteka izključno preko </w:t>
      </w:r>
      <w:r>
        <w:rPr>
          <w:rFonts w:ascii="Times New Roman" w:hAnsi="Times New Roman"/>
        </w:rPr>
        <w:t>sistema eJN.</w:t>
      </w:r>
    </w:p>
    <w:p w14:paraId="45692EA1" w14:textId="77777777" w:rsidR="00BC6EE9" w:rsidRDefault="00BC6EE9" w:rsidP="00B47D28">
      <w:pPr>
        <w:jc w:val="both"/>
        <w:rPr>
          <w:rFonts w:ascii="Times New Roman" w:hAnsi="Times New Roman"/>
        </w:rPr>
      </w:pPr>
      <w:r w:rsidRPr="00FB547A">
        <w:rPr>
          <w:rFonts w:ascii="Times New Roman" w:hAnsi="Times New Roman"/>
        </w:rPr>
        <w:t xml:space="preserve">Naročnik bo podpisano odločitev o oddaji naročila objavil na </w:t>
      </w:r>
      <w:r>
        <w:rPr>
          <w:rFonts w:ascii="Times New Roman" w:hAnsi="Times New Roman"/>
        </w:rPr>
        <w:t>P</w:t>
      </w:r>
      <w:r w:rsidRPr="00FB547A">
        <w:rPr>
          <w:rFonts w:ascii="Times New Roman" w:hAnsi="Times New Roman"/>
        </w:rPr>
        <w:t>ortalu javnih naročil. Odločitev se šteje za vročeno</w:t>
      </w:r>
      <w:r w:rsidR="00FF2FB7">
        <w:rPr>
          <w:rFonts w:ascii="Times New Roman" w:hAnsi="Times New Roman"/>
        </w:rPr>
        <w:t xml:space="preserve"> vsem ponudnikom</w:t>
      </w:r>
      <w:r w:rsidRPr="00FB547A">
        <w:rPr>
          <w:rFonts w:ascii="Times New Roman" w:hAnsi="Times New Roman"/>
        </w:rPr>
        <w:t xml:space="preserve"> z dnem objave na</w:t>
      </w:r>
      <w:r>
        <w:rPr>
          <w:rFonts w:ascii="Times New Roman" w:hAnsi="Times New Roman"/>
        </w:rPr>
        <w:t xml:space="preserve"> P</w:t>
      </w:r>
      <w:r w:rsidRPr="00FB547A">
        <w:rPr>
          <w:rFonts w:ascii="Times New Roman" w:hAnsi="Times New Roman"/>
        </w:rPr>
        <w:t>ortalu javnih naročil.</w:t>
      </w:r>
    </w:p>
    <w:p w14:paraId="6F2EAFCD" w14:textId="77777777" w:rsidR="00FF2FB7" w:rsidRDefault="00FF2FB7" w:rsidP="00BC6EE9">
      <w:pPr>
        <w:rPr>
          <w:rFonts w:ascii="Times New Roman" w:hAnsi="Times New Roman"/>
        </w:rPr>
      </w:pPr>
    </w:p>
    <w:p w14:paraId="6D1B3917" w14:textId="77777777" w:rsidR="00BC6EE9" w:rsidRPr="00EF3F0E" w:rsidRDefault="005D5BCD" w:rsidP="00BC6EE9">
      <w:pPr>
        <w:pStyle w:val="Naslov1"/>
        <w:rPr>
          <w:b w:val="0"/>
          <w:sz w:val="24"/>
          <w:szCs w:val="24"/>
        </w:rPr>
      </w:pPr>
      <w:bookmarkStart w:id="187" w:name="_Toc206874731"/>
      <w:r>
        <w:rPr>
          <w:b w:val="0"/>
          <w:sz w:val="24"/>
          <w:szCs w:val="24"/>
        </w:rPr>
        <w:t>18</w:t>
      </w:r>
      <w:r w:rsidR="00BC6EE9" w:rsidRPr="00EF3F0E">
        <w:rPr>
          <w:b w:val="0"/>
          <w:sz w:val="24"/>
          <w:szCs w:val="24"/>
        </w:rPr>
        <w:t>. OSTALA DOLOČILA</w:t>
      </w:r>
      <w:bookmarkEnd w:id="187"/>
    </w:p>
    <w:p w14:paraId="486A1DAB" w14:textId="77777777" w:rsidR="00BC6EE9" w:rsidRPr="00C810CF" w:rsidRDefault="00BC6EE9" w:rsidP="00BC6EE9">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V </w:t>
      </w:r>
      <w:r w:rsidR="008F6D8D" w:rsidRPr="008F6D8D">
        <w:rPr>
          <w:rFonts w:ascii="Times New Roman" w:hAnsi="Times New Roman"/>
          <w:sz w:val="24"/>
          <w:szCs w:val="24"/>
          <w:lang w:val="sl-SI"/>
        </w:rPr>
        <w:t xml:space="preserve">postopku oddaje javnega naročila </w:t>
      </w:r>
      <w:r w:rsidRPr="00C810CF">
        <w:rPr>
          <w:rFonts w:ascii="Times New Roman" w:hAnsi="Times New Roman"/>
          <w:sz w:val="24"/>
          <w:szCs w:val="24"/>
          <w:lang w:val="sl-SI"/>
        </w:rPr>
        <w:t>naročnik in ponudnik</w:t>
      </w:r>
      <w:r w:rsidR="008F6D8D">
        <w:rPr>
          <w:rFonts w:ascii="Times New Roman" w:hAnsi="Times New Roman"/>
          <w:sz w:val="24"/>
          <w:szCs w:val="24"/>
          <w:lang w:val="sl-SI"/>
        </w:rPr>
        <w:t>i</w:t>
      </w:r>
      <w:r w:rsidRPr="00C810CF">
        <w:rPr>
          <w:rFonts w:ascii="Times New Roman" w:hAnsi="Times New Roman"/>
          <w:sz w:val="24"/>
          <w:szCs w:val="24"/>
          <w:lang w:val="sl-SI"/>
        </w:rPr>
        <w:t xml:space="preserve"> ne sme</w:t>
      </w:r>
      <w:r w:rsidR="008F6D8D">
        <w:rPr>
          <w:rFonts w:ascii="Times New Roman" w:hAnsi="Times New Roman"/>
          <w:sz w:val="24"/>
          <w:szCs w:val="24"/>
          <w:lang w:val="sl-SI"/>
        </w:rPr>
        <w:t>jo</w:t>
      </w:r>
      <w:r w:rsidRPr="00C810CF">
        <w:rPr>
          <w:rFonts w:ascii="Times New Roman" w:hAnsi="Times New Roman"/>
          <w:sz w:val="24"/>
          <w:szCs w:val="24"/>
          <w:lang w:val="sl-SI"/>
        </w:rPr>
        <w:t xml:space="preserve"> pričenjati</w:t>
      </w:r>
      <w:r w:rsidR="008F6D8D">
        <w:rPr>
          <w:rFonts w:ascii="Times New Roman" w:hAnsi="Times New Roman"/>
          <w:sz w:val="24"/>
          <w:szCs w:val="24"/>
          <w:lang w:val="sl-SI"/>
        </w:rPr>
        <w:t xml:space="preserve"> in</w:t>
      </w:r>
      <w:r w:rsidRPr="00C810CF">
        <w:rPr>
          <w:rFonts w:ascii="Times New Roman" w:hAnsi="Times New Roman"/>
          <w:sz w:val="24"/>
          <w:szCs w:val="24"/>
          <w:lang w:val="sl-SI"/>
        </w:rPr>
        <w:t xml:space="preserve"> izvajati dejanj, ki bi vnaprej določila izbiro določene ponudbe</w:t>
      </w:r>
      <w:r w:rsidR="00440E50">
        <w:rPr>
          <w:rFonts w:ascii="Times New Roman" w:hAnsi="Times New Roman"/>
          <w:sz w:val="24"/>
          <w:szCs w:val="24"/>
          <w:lang w:val="sl-SI"/>
        </w:rPr>
        <w:t xml:space="preserve">, ali </w:t>
      </w:r>
      <w:r w:rsidRPr="00C810CF">
        <w:rPr>
          <w:rFonts w:ascii="Times New Roman" w:hAnsi="Times New Roman"/>
          <w:sz w:val="24"/>
          <w:szCs w:val="24"/>
          <w:lang w:val="sl-SI"/>
        </w:rPr>
        <w:t>ki bi povzročila, da pogodba ne bi pričela veljati ali da ne bi bila izpolnjena.</w:t>
      </w:r>
    </w:p>
    <w:p w14:paraId="2A00FBC5" w14:textId="77777777" w:rsidR="00BC6EE9" w:rsidRDefault="00BC6EE9" w:rsidP="00BC6EE9">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Če je v zakonu in v razpisni dokumentaciji določeno, da je pogoj za izvedbo naročila izdaja soglasja določenega organa, </w:t>
      </w:r>
      <w:r>
        <w:rPr>
          <w:rFonts w:ascii="Times New Roman" w:hAnsi="Times New Roman"/>
          <w:sz w:val="24"/>
          <w:szCs w:val="24"/>
          <w:lang w:val="sl-SI"/>
        </w:rPr>
        <w:t>pogodba</w:t>
      </w:r>
      <w:r w:rsidRPr="00C810CF">
        <w:rPr>
          <w:rFonts w:ascii="Times New Roman" w:hAnsi="Times New Roman"/>
          <w:sz w:val="24"/>
          <w:szCs w:val="24"/>
          <w:lang w:val="sl-SI"/>
        </w:rPr>
        <w:t xml:space="preserve"> ne prične veljati, dokler ni veljavno to soglasje.</w:t>
      </w:r>
    </w:p>
    <w:p w14:paraId="02C77575" w14:textId="77777777" w:rsidR="00BC6EE9" w:rsidRPr="009B53FC" w:rsidRDefault="00BC6EE9" w:rsidP="00BC6EE9">
      <w:pPr>
        <w:autoSpaceDE w:val="0"/>
        <w:autoSpaceDN w:val="0"/>
        <w:jc w:val="both"/>
      </w:pPr>
      <w:r>
        <w:rPr>
          <w:rFonts w:ascii="Times New Roman" w:hAnsi="Times New Roman"/>
          <w:color w:val="FF0000"/>
        </w:rPr>
        <w:t> </w:t>
      </w:r>
    </w:p>
    <w:p w14:paraId="38F1C885" w14:textId="77777777" w:rsidR="00BC6EE9" w:rsidRPr="00EF3F0E" w:rsidRDefault="005D5BCD" w:rsidP="00BC6EE9">
      <w:pPr>
        <w:pStyle w:val="Naslov1"/>
        <w:rPr>
          <w:b w:val="0"/>
          <w:sz w:val="24"/>
          <w:szCs w:val="24"/>
        </w:rPr>
      </w:pPr>
      <w:bookmarkStart w:id="188" w:name="_Toc206874732"/>
      <w:r>
        <w:rPr>
          <w:b w:val="0"/>
          <w:sz w:val="24"/>
          <w:szCs w:val="24"/>
        </w:rPr>
        <w:t>19</w:t>
      </w:r>
      <w:r w:rsidR="00BC6EE9" w:rsidRPr="00EF3F0E">
        <w:rPr>
          <w:b w:val="0"/>
          <w:sz w:val="24"/>
          <w:szCs w:val="24"/>
        </w:rPr>
        <w:t>. PRAVNO VARSTVO</w:t>
      </w:r>
      <w:bookmarkEnd w:id="188"/>
    </w:p>
    <w:p w14:paraId="2EA666F1" w14:textId="77777777" w:rsidR="00BC6EE9" w:rsidRPr="00F46C62" w:rsidRDefault="00BC6EE9" w:rsidP="00AB44D4">
      <w:pPr>
        <w:jc w:val="both"/>
        <w:rPr>
          <w:rFonts w:ascii="Times New Roman" w:hAnsi="Times New Roman"/>
          <w:color w:val="000000"/>
        </w:rPr>
      </w:pPr>
      <w:r w:rsidRPr="00F46C62">
        <w:rPr>
          <w:rFonts w:ascii="Times New Roman" w:hAnsi="Times New Roman"/>
          <w:color w:val="000000"/>
        </w:rPr>
        <w:t>Pravno varstvo v postopku javnega naročanja je zagotovljeno v skladu z določbami Zakona o pravnem varstvu v postopkih javnega naro</w:t>
      </w:r>
      <w:r w:rsidR="00FF2FB7">
        <w:rPr>
          <w:rFonts w:ascii="Times New Roman" w:hAnsi="Times New Roman"/>
          <w:color w:val="000000"/>
        </w:rPr>
        <w:t>čanja (Uradni list RS, št. 43/</w:t>
      </w:r>
      <w:r w:rsidRPr="00F46C62">
        <w:rPr>
          <w:rFonts w:ascii="Times New Roman" w:hAnsi="Times New Roman"/>
          <w:color w:val="000000"/>
        </w:rPr>
        <w:t>11, s spremembami in dopolnitvami</w:t>
      </w:r>
      <w:r w:rsidR="00F46C62" w:rsidRPr="00F46C62">
        <w:rPr>
          <w:rFonts w:ascii="Times New Roman" w:hAnsi="Times New Roman"/>
          <w:color w:val="000000"/>
        </w:rPr>
        <w:t>; v nadaljevanju ZPVPJN</w:t>
      </w:r>
      <w:r w:rsidRPr="00F46C62">
        <w:rPr>
          <w:rFonts w:ascii="Times New Roman" w:hAnsi="Times New Roman"/>
          <w:color w:val="000000"/>
        </w:rPr>
        <w:t>), po postopku in na način kot ga določa zakon.</w:t>
      </w:r>
    </w:p>
    <w:p w14:paraId="40C8071D" w14:textId="77777777" w:rsidR="00BC6EE9" w:rsidRPr="00F46C62" w:rsidRDefault="00BC6EE9" w:rsidP="00AB44D4">
      <w:pPr>
        <w:jc w:val="both"/>
        <w:rPr>
          <w:rFonts w:ascii="Times New Roman" w:hAnsi="Times New Roman"/>
          <w:color w:val="000000"/>
        </w:rPr>
      </w:pPr>
      <w:r w:rsidRPr="00F46C62">
        <w:rPr>
          <w:rFonts w:ascii="Times New Roman" w:hAnsi="Times New Roman"/>
          <w:color w:val="000000"/>
        </w:rPr>
        <w:t>Zahtevo za pravno varstvo lahko vloži aktivno legitimirana oseba, kot jo določa 14. člen ZPVPJN. Zahtevek za revizijo mora vsebovati vse obvezne sestavine, kot jih določa 15. člen ZPVPJN.</w:t>
      </w:r>
    </w:p>
    <w:p w14:paraId="54C5BC06" w14:textId="77777777" w:rsidR="00BC6EE9" w:rsidRPr="00F46C62" w:rsidRDefault="00BC6EE9" w:rsidP="00AB44D4">
      <w:pPr>
        <w:jc w:val="both"/>
        <w:rPr>
          <w:rFonts w:ascii="Times New Roman" w:hAnsi="Times New Roman"/>
          <w:color w:val="000000"/>
        </w:rPr>
      </w:pPr>
    </w:p>
    <w:p w14:paraId="40CB1FE0" w14:textId="77777777" w:rsidR="00BC6EE9" w:rsidRPr="00F46C62" w:rsidRDefault="00BC6EE9" w:rsidP="00AB44D4">
      <w:pPr>
        <w:jc w:val="both"/>
        <w:rPr>
          <w:rFonts w:ascii="Times New Roman" w:hAnsi="Times New Roman"/>
          <w:color w:val="000000"/>
        </w:rPr>
      </w:pPr>
      <w:r w:rsidRPr="00F46C62">
        <w:rPr>
          <w:rFonts w:ascii="Times New Roman" w:hAnsi="Times New Roman"/>
          <w:color w:val="000000"/>
        </w:rPr>
        <w:t>Na podlagi 25. člena ZPVPJN se zahtevek za revizijo</w:t>
      </w:r>
      <w:r w:rsidR="00F46C62" w:rsidRPr="00F46C62">
        <w:rPr>
          <w:rFonts w:ascii="Times New Roman" w:hAnsi="Times New Roman"/>
          <w:color w:val="000000"/>
        </w:rPr>
        <w:t>,</w:t>
      </w:r>
      <w:r w:rsidRPr="00F46C62">
        <w:rPr>
          <w:rFonts w:ascii="Times New Roman" w:hAnsi="Times New Roman"/>
          <w:color w:val="000000"/>
        </w:rPr>
        <w:t xml:space="preserve">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r w:rsidR="00F46C62" w:rsidRPr="00F46C62">
        <w:rPr>
          <w:rFonts w:ascii="Times New Roman" w:hAnsi="Times New Roman"/>
          <w:color w:val="000000"/>
        </w:rPr>
        <w:t xml:space="preserve"> </w:t>
      </w:r>
      <w:r w:rsidRPr="00F46C62">
        <w:rPr>
          <w:rFonts w:ascii="Times New Roman" w:hAnsi="Times New Roman"/>
          <w:color w:val="000000"/>
        </w:rPr>
        <w:t>Zahtevka za revizijo ni dopustno vložiti po roku za prejem ponudb</w:t>
      </w:r>
      <w:r w:rsidR="00F46C62" w:rsidRPr="00F46C62">
        <w:rPr>
          <w:rFonts w:ascii="Times New Roman" w:hAnsi="Times New Roman"/>
          <w:color w:val="000000"/>
        </w:rPr>
        <w:t>.</w:t>
      </w:r>
    </w:p>
    <w:p w14:paraId="4B92AB37" w14:textId="77777777" w:rsidR="00F46C62" w:rsidRPr="00F46C62" w:rsidRDefault="00F46C62" w:rsidP="00AB44D4">
      <w:pPr>
        <w:jc w:val="both"/>
        <w:rPr>
          <w:rFonts w:ascii="Times New Roman" w:hAnsi="Times New Roman"/>
          <w:color w:val="000000"/>
        </w:rPr>
      </w:pPr>
    </w:p>
    <w:p w14:paraId="54BF4AD3" w14:textId="77777777" w:rsidR="00BC6EE9" w:rsidRPr="00F46C62" w:rsidRDefault="00BC6EE9" w:rsidP="00AB44D4">
      <w:pPr>
        <w:jc w:val="both"/>
        <w:rPr>
          <w:rFonts w:ascii="Times New Roman" w:hAnsi="Times New Roman"/>
          <w:color w:val="000000"/>
        </w:rPr>
      </w:pPr>
      <w:r w:rsidRPr="00F46C62">
        <w:rPr>
          <w:rFonts w:ascii="Times New Roman" w:hAnsi="Times New Roman"/>
          <w:color w:val="000000"/>
        </w:rPr>
        <w:t>Taks</w:t>
      </w:r>
      <w:r w:rsidR="00F46C62" w:rsidRPr="00F46C62">
        <w:rPr>
          <w:rFonts w:ascii="Times New Roman" w:hAnsi="Times New Roman"/>
          <w:color w:val="000000"/>
        </w:rPr>
        <w:t>o v višini 4.000,00 EUR mora vlagatelj plačati na transakcijski račun Ministrstva za finance št. SI56 0110 0100 0358 802</w:t>
      </w:r>
      <w:r w:rsidRPr="00F46C62">
        <w:rPr>
          <w:rFonts w:ascii="Times New Roman" w:hAnsi="Times New Roman"/>
          <w:color w:val="000000"/>
        </w:rPr>
        <w:t>, odprt pri Banki Slovenije</w:t>
      </w:r>
      <w:r w:rsidR="00F46C62" w:rsidRPr="00F46C62">
        <w:rPr>
          <w:rFonts w:ascii="Times New Roman" w:hAnsi="Times New Roman"/>
        </w:rPr>
        <w:t>, sklic 16110-7111290-XXXXXX2</w:t>
      </w:r>
      <w:r w:rsidR="00F46C62">
        <w:rPr>
          <w:rFonts w:ascii="Times New Roman" w:hAnsi="Times New Roman"/>
        </w:rPr>
        <w:t>5</w:t>
      </w:r>
      <w:r w:rsidR="00F46C62" w:rsidRPr="00F46C62">
        <w:rPr>
          <w:rFonts w:ascii="Times New Roman" w:hAnsi="Times New Roman"/>
        </w:rPr>
        <w:t>, pri čemer je XXXXXX številka obvestila o naročilu iz portala javnih naročil, ki je podana v obliki JNXXXXXX/202</w:t>
      </w:r>
      <w:r w:rsidR="00F46C62">
        <w:rPr>
          <w:rFonts w:ascii="Times New Roman" w:hAnsi="Times New Roman"/>
        </w:rPr>
        <w:t>5</w:t>
      </w:r>
      <w:r w:rsidR="00F46C62" w:rsidRPr="00F46C62">
        <w:rPr>
          <w:rFonts w:ascii="Times New Roman" w:hAnsi="Times New Roman"/>
        </w:rPr>
        <w:t>-SL1/01</w:t>
      </w:r>
      <w:r w:rsidRPr="00F46C62">
        <w:rPr>
          <w:rFonts w:ascii="Times New Roman" w:hAnsi="Times New Roman"/>
          <w:color w:val="000000"/>
        </w:rPr>
        <w:t>.</w:t>
      </w:r>
    </w:p>
    <w:p w14:paraId="49A6656E" w14:textId="77777777" w:rsidR="00BC6EE9" w:rsidRPr="00F46C62" w:rsidRDefault="00BC6EE9" w:rsidP="00AB44D4">
      <w:pPr>
        <w:jc w:val="both"/>
        <w:rPr>
          <w:rFonts w:ascii="Times New Roman" w:hAnsi="Times New Roman"/>
          <w:color w:val="000000"/>
        </w:rPr>
      </w:pPr>
    </w:p>
    <w:p w14:paraId="0F8E1291" w14:textId="77777777" w:rsidR="00B9402A" w:rsidRDefault="00BC6EE9" w:rsidP="00A61720">
      <w:pPr>
        <w:jc w:val="both"/>
        <w:rPr>
          <w:rFonts w:ascii="Times New Roman" w:hAnsi="Times New Roman"/>
          <w:color w:val="000000"/>
        </w:rPr>
      </w:pPr>
      <w:r w:rsidRPr="00F46C62">
        <w:rPr>
          <w:rFonts w:ascii="Times New Roman" w:hAnsi="Times New Roman"/>
          <w:color w:val="000000"/>
        </w:rPr>
        <w:t xml:space="preserve">Zahtevek za revizijo se vloži prek portala eRevizija. Informacija, da je bil vložen zahtevek za revizijo, se nemudoma prek portala eRevizija samodejno objavi v dosjeju javnega naročila na portalu javnih naročil. </w:t>
      </w:r>
    </w:p>
    <w:p w14:paraId="586B03D7" w14:textId="77777777" w:rsidR="00FF2FB7" w:rsidRDefault="00FF2FB7" w:rsidP="00A61720">
      <w:pPr>
        <w:jc w:val="both"/>
        <w:rPr>
          <w:rFonts w:ascii="Times New Roman" w:hAnsi="Times New Roman"/>
          <w:color w:val="000000"/>
        </w:rPr>
      </w:pPr>
    </w:p>
    <w:p w14:paraId="1C7F2DAB" w14:textId="77777777" w:rsidR="00CD2EE1" w:rsidRPr="00F02EF6" w:rsidRDefault="00CD2EE1" w:rsidP="00A61720">
      <w:pPr>
        <w:jc w:val="both"/>
        <w:rPr>
          <w:rFonts w:ascii="Times New Roman" w:hAnsi="Times New Roman"/>
          <w:color w:val="000000"/>
        </w:rPr>
      </w:pPr>
    </w:p>
    <w:p w14:paraId="5607B570" w14:textId="77777777" w:rsidR="00BC6EE9" w:rsidRPr="004C570E" w:rsidRDefault="00BC6EE9" w:rsidP="00BC6EE9">
      <w:pPr>
        <w:pStyle w:val="BodyText22"/>
        <w:ind w:left="4248" w:firstLine="708"/>
        <w:jc w:val="right"/>
        <w:rPr>
          <w:rFonts w:ascii="Times New Roman" w:hAnsi="Times New Roman"/>
          <w:sz w:val="24"/>
          <w:szCs w:val="24"/>
          <w:lang w:val="sl-SI"/>
        </w:rPr>
      </w:pPr>
      <w:r w:rsidRPr="004C570E">
        <w:rPr>
          <w:rFonts w:ascii="Times New Roman" w:hAnsi="Times New Roman"/>
          <w:sz w:val="24"/>
          <w:szCs w:val="24"/>
          <w:lang w:val="sl-SI"/>
        </w:rPr>
        <w:t xml:space="preserve">         </w:t>
      </w:r>
      <w:r>
        <w:rPr>
          <w:rFonts w:ascii="Times New Roman" w:hAnsi="Times New Roman"/>
          <w:sz w:val="24"/>
          <w:szCs w:val="24"/>
          <w:lang w:val="sl-SI"/>
        </w:rPr>
        <w:t xml:space="preserve">          </w:t>
      </w:r>
      <w:r w:rsidR="00FF2FB7">
        <w:rPr>
          <w:rFonts w:ascii="Times New Roman" w:hAnsi="Times New Roman"/>
          <w:sz w:val="24"/>
          <w:szCs w:val="24"/>
          <w:lang w:val="sl-SI"/>
        </w:rPr>
        <w:t xml:space="preserve">                </w:t>
      </w:r>
      <w:r>
        <w:rPr>
          <w:rFonts w:ascii="Times New Roman" w:hAnsi="Times New Roman"/>
          <w:sz w:val="24"/>
          <w:szCs w:val="24"/>
          <w:lang w:val="sl-SI"/>
        </w:rPr>
        <w:t>D</w:t>
      </w:r>
      <w:r w:rsidRPr="004C570E">
        <w:rPr>
          <w:rFonts w:ascii="Times New Roman" w:hAnsi="Times New Roman"/>
          <w:sz w:val="24"/>
          <w:szCs w:val="24"/>
          <w:lang w:val="sl-SI"/>
        </w:rPr>
        <w:t>irektor naročnika</w:t>
      </w:r>
      <w:r w:rsidR="00FF2FB7">
        <w:rPr>
          <w:rFonts w:ascii="Times New Roman" w:hAnsi="Times New Roman"/>
          <w:sz w:val="24"/>
          <w:szCs w:val="24"/>
          <w:lang w:val="sl-SI"/>
        </w:rPr>
        <w:t xml:space="preserve"> SBSG</w:t>
      </w:r>
      <w:r w:rsidRPr="004C570E">
        <w:rPr>
          <w:rFonts w:ascii="Times New Roman" w:hAnsi="Times New Roman"/>
          <w:sz w:val="24"/>
          <w:szCs w:val="24"/>
          <w:lang w:val="sl-SI"/>
        </w:rPr>
        <w:t>:</w:t>
      </w:r>
    </w:p>
    <w:p w14:paraId="00C86BFF" w14:textId="77777777" w:rsidR="00F11528" w:rsidRDefault="00AB44D4" w:rsidP="00F02EF6">
      <w:pPr>
        <w:pStyle w:val="BodyText22"/>
        <w:ind w:left="0"/>
        <w:jc w:val="right"/>
        <w:rPr>
          <w:rFonts w:ascii="Times New Roman" w:hAnsi="Times New Roman"/>
          <w:sz w:val="24"/>
          <w:szCs w:val="24"/>
          <w:lang w:val="sl-SI"/>
        </w:rPr>
      </w:pPr>
      <w:r>
        <w:rPr>
          <w:rFonts w:ascii="Times New Roman" w:hAnsi="Times New Roman"/>
          <w:sz w:val="24"/>
          <w:szCs w:val="24"/>
          <w:lang w:val="sl-SI"/>
        </w:rPr>
        <w:t>Vladimir Topler</w:t>
      </w:r>
      <w:r w:rsidR="00BC6EE9">
        <w:rPr>
          <w:rFonts w:ascii="Times New Roman" w:hAnsi="Times New Roman"/>
          <w:sz w:val="24"/>
          <w:szCs w:val="24"/>
          <w:lang w:val="sl-SI"/>
        </w:rPr>
        <w:t>, dr. med.</w:t>
      </w:r>
    </w:p>
    <w:p w14:paraId="23E3D51A" w14:textId="77777777" w:rsidR="00CD2EE1" w:rsidRPr="00175512" w:rsidRDefault="00CD2EE1" w:rsidP="00982893">
      <w:pPr>
        <w:pStyle w:val="BodyText22"/>
        <w:ind w:left="0"/>
        <w:rPr>
          <w:rFonts w:ascii="Times New Roman" w:hAnsi="Times New Roman"/>
          <w:sz w:val="24"/>
          <w:szCs w:val="24"/>
          <w:lang w:val="sv-SE"/>
        </w:rPr>
      </w:pPr>
      <w:bookmarkStart w:id="189" w:name="_Toc456003823"/>
    </w:p>
    <w:p w14:paraId="76731A83" w14:textId="77777777" w:rsidR="00CD2EE1" w:rsidRPr="00175512" w:rsidRDefault="00CD2EE1" w:rsidP="00982893">
      <w:pPr>
        <w:pStyle w:val="BodyText22"/>
        <w:ind w:left="0"/>
        <w:rPr>
          <w:rFonts w:ascii="Times New Roman" w:hAnsi="Times New Roman"/>
          <w:sz w:val="24"/>
          <w:szCs w:val="24"/>
          <w:lang w:val="sv-SE"/>
        </w:rPr>
      </w:pPr>
    </w:p>
    <w:p w14:paraId="38CD17A7" w14:textId="77777777" w:rsidR="00CD2EE1" w:rsidRPr="00175512" w:rsidRDefault="00CD2EE1" w:rsidP="00982893">
      <w:pPr>
        <w:pStyle w:val="BodyText22"/>
        <w:ind w:left="0"/>
        <w:rPr>
          <w:rFonts w:ascii="Times New Roman" w:hAnsi="Times New Roman"/>
          <w:sz w:val="24"/>
          <w:szCs w:val="24"/>
          <w:lang w:val="sv-SE"/>
        </w:rPr>
      </w:pPr>
    </w:p>
    <w:p w14:paraId="2F112DDF" w14:textId="77777777" w:rsidR="00CD2EE1" w:rsidRPr="00175512" w:rsidRDefault="00CD2EE1" w:rsidP="00982893">
      <w:pPr>
        <w:pStyle w:val="BodyText22"/>
        <w:ind w:left="0"/>
        <w:rPr>
          <w:rFonts w:ascii="Times New Roman" w:hAnsi="Times New Roman"/>
          <w:sz w:val="24"/>
          <w:szCs w:val="24"/>
          <w:lang w:val="sv-SE"/>
        </w:rPr>
      </w:pPr>
    </w:p>
    <w:p w14:paraId="41199370" w14:textId="77777777" w:rsidR="00CD2EE1" w:rsidRPr="00175512" w:rsidRDefault="00CD2EE1" w:rsidP="00982893">
      <w:pPr>
        <w:pStyle w:val="BodyText22"/>
        <w:ind w:left="0"/>
        <w:rPr>
          <w:rFonts w:ascii="Times New Roman" w:hAnsi="Times New Roman"/>
          <w:sz w:val="24"/>
          <w:szCs w:val="24"/>
          <w:lang w:val="sv-SE"/>
        </w:rPr>
      </w:pPr>
    </w:p>
    <w:p w14:paraId="0D39F7D9" w14:textId="77777777" w:rsidR="00CD2EE1" w:rsidRPr="00175512" w:rsidRDefault="00CD2EE1" w:rsidP="00982893">
      <w:pPr>
        <w:pStyle w:val="BodyText22"/>
        <w:ind w:left="0"/>
        <w:rPr>
          <w:rFonts w:ascii="Times New Roman" w:hAnsi="Times New Roman"/>
          <w:sz w:val="24"/>
          <w:szCs w:val="24"/>
          <w:lang w:val="sv-SE"/>
        </w:rPr>
      </w:pPr>
    </w:p>
    <w:p w14:paraId="03E5F03D" w14:textId="77777777" w:rsidR="00CD2EE1" w:rsidRPr="00175512" w:rsidRDefault="00CD2EE1" w:rsidP="00982893">
      <w:pPr>
        <w:pStyle w:val="BodyText22"/>
        <w:ind w:left="0"/>
        <w:rPr>
          <w:rFonts w:ascii="Times New Roman" w:hAnsi="Times New Roman"/>
          <w:sz w:val="24"/>
          <w:szCs w:val="24"/>
          <w:lang w:val="sv-SE"/>
        </w:rPr>
      </w:pPr>
    </w:p>
    <w:p w14:paraId="273E14AD" w14:textId="77777777" w:rsidR="00CD2EE1" w:rsidRPr="00175512" w:rsidRDefault="00CD2EE1" w:rsidP="00982893">
      <w:pPr>
        <w:pStyle w:val="BodyText22"/>
        <w:ind w:left="0"/>
        <w:rPr>
          <w:rFonts w:ascii="Times New Roman" w:hAnsi="Times New Roman"/>
          <w:sz w:val="24"/>
          <w:szCs w:val="24"/>
          <w:lang w:val="sv-SE"/>
        </w:rPr>
      </w:pPr>
    </w:p>
    <w:p w14:paraId="13ABF363" w14:textId="77777777" w:rsidR="00CD2EE1" w:rsidRPr="00175512" w:rsidRDefault="00CD2EE1" w:rsidP="00982893">
      <w:pPr>
        <w:pStyle w:val="BodyText22"/>
        <w:ind w:left="0"/>
        <w:rPr>
          <w:rFonts w:ascii="Times New Roman" w:hAnsi="Times New Roman"/>
          <w:sz w:val="24"/>
          <w:szCs w:val="24"/>
          <w:lang w:val="sv-SE"/>
        </w:rPr>
      </w:pPr>
    </w:p>
    <w:p w14:paraId="46A4DBD4" w14:textId="77777777" w:rsidR="00CD2EE1" w:rsidRPr="00175512" w:rsidRDefault="00CD2EE1" w:rsidP="00982893">
      <w:pPr>
        <w:pStyle w:val="BodyText22"/>
        <w:ind w:left="0"/>
        <w:rPr>
          <w:rFonts w:ascii="Times New Roman" w:hAnsi="Times New Roman"/>
          <w:sz w:val="24"/>
          <w:szCs w:val="24"/>
          <w:lang w:val="sv-SE"/>
        </w:rPr>
      </w:pPr>
    </w:p>
    <w:p w14:paraId="3D923D11" w14:textId="77777777" w:rsidR="00CD2EE1" w:rsidRPr="00175512" w:rsidRDefault="00CD2EE1" w:rsidP="00982893">
      <w:pPr>
        <w:pStyle w:val="BodyText22"/>
        <w:ind w:left="0"/>
        <w:rPr>
          <w:rFonts w:ascii="Times New Roman" w:hAnsi="Times New Roman"/>
          <w:sz w:val="24"/>
          <w:szCs w:val="24"/>
          <w:lang w:val="sv-SE"/>
        </w:rPr>
      </w:pPr>
    </w:p>
    <w:p w14:paraId="2E3D81FB" w14:textId="77777777" w:rsidR="00CD2EE1" w:rsidRPr="00175512" w:rsidRDefault="00CD2EE1" w:rsidP="00982893">
      <w:pPr>
        <w:pStyle w:val="BodyText22"/>
        <w:ind w:left="0"/>
        <w:rPr>
          <w:rFonts w:ascii="Times New Roman" w:hAnsi="Times New Roman"/>
          <w:sz w:val="24"/>
          <w:szCs w:val="24"/>
          <w:lang w:val="sv-SE"/>
        </w:rPr>
      </w:pPr>
    </w:p>
    <w:p w14:paraId="08B034A2" w14:textId="77777777" w:rsidR="00CD2EE1" w:rsidRPr="00175512" w:rsidRDefault="00CD2EE1" w:rsidP="00982893">
      <w:pPr>
        <w:pStyle w:val="BodyText22"/>
        <w:ind w:left="0"/>
        <w:rPr>
          <w:rFonts w:ascii="Times New Roman" w:hAnsi="Times New Roman"/>
          <w:sz w:val="24"/>
          <w:szCs w:val="24"/>
          <w:lang w:val="sv-SE"/>
        </w:rPr>
      </w:pPr>
    </w:p>
    <w:p w14:paraId="6ADFD209" w14:textId="77777777" w:rsidR="00FF2FB7" w:rsidRPr="00175512" w:rsidRDefault="00FF2FB7" w:rsidP="00982893">
      <w:pPr>
        <w:pStyle w:val="BodyText22"/>
        <w:ind w:left="0"/>
        <w:rPr>
          <w:rFonts w:ascii="Times New Roman" w:hAnsi="Times New Roman"/>
          <w:sz w:val="24"/>
          <w:szCs w:val="24"/>
          <w:lang w:val="sv-SE"/>
        </w:rPr>
      </w:pPr>
    </w:p>
    <w:p w14:paraId="2789A366" w14:textId="77777777" w:rsidR="00FF2FB7" w:rsidRPr="00175512" w:rsidRDefault="00FF2FB7" w:rsidP="00982893">
      <w:pPr>
        <w:pStyle w:val="BodyText22"/>
        <w:ind w:left="0"/>
        <w:rPr>
          <w:rFonts w:ascii="Times New Roman" w:hAnsi="Times New Roman"/>
          <w:sz w:val="24"/>
          <w:szCs w:val="24"/>
          <w:lang w:val="sv-SE"/>
        </w:rPr>
      </w:pPr>
    </w:p>
    <w:p w14:paraId="664E4AE8" w14:textId="77777777" w:rsidR="001B2EE8" w:rsidRPr="00175512" w:rsidRDefault="001B2EE8">
      <w:pPr>
        <w:rPr>
          <w:rFonts w:ascii="Times New Roman" w:hAnsi="Times New Roman"/>
          <w:lang w:val="sv-SE"/>
        </w:rPr>
      </w:pPr>
      <w:r>
        <w:rPr>
          <w:rFonts w:ascii="Times New Roman" w:hAnsi="Times New Roman"/>
        </w:rPr>
        <w:br w:type="page"/>
      </w:r>
    </w:p>
    <w:p w14:paraId="649C91BA" w14:textId="77777777" w:rsidR="00D73AAA" w:rsidRPr="00D73AAA" w:rsidRDefault="00982893" w:rsidP="00496661">
      <w:pPr>
        <w:pStyle w:val="Naslov1"/>
        <w:numPr>
          <w:ilvl w:val="0"/>
          <w:numId w:val="8"/>
        </w:numPr>
        <w:rPr>
          <w:sz w:val="24"/>
          <w:szCs w:val="24"/>
        </w:rPr>
      </w:pPr>
      <w:bookmarkStart w:id="190" w:name="_Toc206874733"/>
      <w:r w:rsidRPr="00CD2EE1">
        <w:rPr>
          <w:sz w:val="24"/>
          <w:szCs w:val="24"/>
        </w:rPr>
        <w:t>TEHNIČNE SPECIFIKACIJE PREDMETA JAVNEGA NAROČILA</w:t>
      </w:r>
      <w:bookmarkEnd w:id="189"/>
      <w:bookmarkEnd w:id="190"/>
    </w:p>
    <w:p w14:paraId="658F788A" w14:textId="77777777" w:rsidR="00316CD3" w:rsidRDefault="00316CD3" w:rsidP="00316CD3">
      <w:pPr>
        <w:ind w:firstLine="708"/>
        <w:jc w:val="both"/>
        <w:rPr>
          <w:rFonts w:ascii="Times New Roman" w:hAnsi="Times New Roman"/>
          <w:u w:val="single"/>
        </w:rPr>
      </w:pPr>
    </w:p>
    <w:p w14:paraId="4C103C85" w14:textId="77777777" w:rsidR="00186B76" w:rsidRPr="00540635" w:rsidRDefault="00186B76" w:rsidP="00186B76">
      <w:pPr>
        <w:ind w:firstLine="708"/>
        <w:jc w:val="both"/>
        <w:rPr>
          <w:rFonts w:ascii="Times New Roman" w:hAnsi="Times New Roman"/>
          <w:u w:val="single"/>
        </w:rPr>
      </w:pPr>
      <w:r w:rsidRPr="00540635">
        <w:rPr>
          <w:rFonts w:ascii="Times New Roman" w:hAnsi="Times New Roman"/>
          <w:u w:val="single"/>
        </w:rPr>
        <w:t>OSNOVNE LASTNOSTI APARATA</w:t>
      </w:r>
    </w:p>
    <w:p w14:paraId="25EE93DC" w14:textId="77777777" w:rsidR="00186B76" w:rsidRPr="00540635" w:rsidRDefault="00186B76" w:rsidP="00186B76">
      <w:pPr>
        <w:jc w:val="both"/>
        <w:rPr>
          <w:rFonts w:ascii="Times New Roman" w:hAnsi="Times New Roman"/>
        </w:rPr>
      </w:pPr>
    </w:p>
    <w:p w14:paraId="4CAB14B8" w14:textId="77F36132" w:rsidR="00186B76" w:rsidRPr="00540635" w:rsidRDefault="00186B76" w:rsidP="00496661">
      <w:pPr>
        <w:numPr>
          <w:ilvl w:val="0"/>
          <w:numId w:val="38"/>
        </w:numPr>
        <w:jc w:val="both"/>
        <w:rPr>
          <w:rFonts w:ascii="Times New Roman" w:hAnsi="Times New Roman"/>
        </w:rPr>
      </w:pPr>
      <w:r w:rsidRPr="00540635">
        <w:rPr>
          <w:rFonts w:ascii="Times New Roman" w:hAnsi="Times New Roman"/>
        </w:rPr>
        <w:t>Ponujeni ultrazvočni aparat mora biti nov, iz tekoče proizvodnje, neuporabljen, ne sme biti</w:t>
      </w:r>
    </w:p>
    <w:p w14:paraId="5A46C0B7" w14:textId="77777777" w:rsidR="00186B76" w:rsidRDefault="00186B76" w:rsidP="00186B76">
      <w:pPr>
        <w:ind w:left="720"/>
        <w:jc w:val="both"/>
        <w:rPr>
          <w:rFonts w:ascii="Times New Roman" w:hAnsi="Times New Roman"/>
        </w:rPr>
      </w:pPr>
      <w:r w:rsidRPr="00540635">
        <w:rPr>
          <w:rFonts w:ascii="Times New Roman" w:hAnsi="Times New Roman"/>
        </w:rPr>
        <w:t xml:space="preserve">demonstracijski model, imeti mora naloženo zadnjo verzijo programske opreme (ne starejše kot leto 2025). </w:t>
      </w:r>
    </w:p>
    <w:p w14:paraId="675C1F91" w14:textId="7273F156" w:rsidR="00186B76" w:rsidRDefault="008D4F7A" w:rsidP="00496661">
      <w:pPr>
        <w:pStyle w:val="Odstavekseznama"/>
        <w:numPr>
          <w:ilvl w:val="0"/>
          <w:numId w:val="38"/>
        </w:numPr>
        <w:jc w:val="both"/>
        <w:rPr>
          <w:rFonts w:ascii="Times New Roman" w:hAnsi="Times New Roman"/>
        </w:rPr>
      </w:pPr>
      <w:r>
        <w:rPr>
          <w:rFonts w:ascii="Times New Roman" w:hAnsi="Times New Roman"/>
        </w:rPr>
        <w:t>Ponujen mora biti najnovejši model aparata.</w:t>
      </w:r>
    </w:p>
    <w:p w14:paraId="5433FDE1" w14:textId="77777777" w:rsidR="00186B76" w:rsidRDefault="00186B76" w:rsidP="00496661">
      <w:pPr>
        <w:pStyle w:val="Odstavekseznama"/>
        <w:numPr>
          <w:ilvl w:val="0"/>
          <w:numId w:val="38"/>
        </w:numPr>
        <w:jc w:val="both"/>
        <w:rPr>
          <w:rFonts w:ascii="Times New Roman" w:hAnsi="Times New Roman"/>
        </w:rPr>
      </w:pPr>
      <w:r w:rsidRPr="00186B76">
        <w:rPr>
          <w:rFonts w:ascii="Times New Roman" w:hAnsi="Times New Roman"/>
        </w:rPr>
        <w:t>Operacijski sistem najmanj Windows 11.</w:t>
      </w:r>
    </w:p>
    <w:p w14:paraId="699F7268" w14:textId="77777777" w:rsidR="00186B76" w:rsidRPr="00186B76" w:rsidRDefault="00186B76" w:rsidP="00496661">
      <w:pPr>
        <w:pStyle w:val="Odstavekseznama"/>
        <w:numPr>
          <w:ilvl w:val="0"/>
          <w:numId w:val="38"/>
        </w:numPr>
        <w:jc w:val="both"/>
        <w:rPr>
          <w:rFonts w:ascii="Times New Roman" w:hAnsi="Times New Roman"/>
        </w:rPr>
      </w:pPr>
      <w:r w:rsidRPr="00186B76">
        <w:rPr>
          <w:rFonts w:ascii="Times New Roman" w:hAnsi="Times New Roman"/>
          <w:color w:val="000000"/>
        </w:rPr>
        <w:t>Najmanj štirje enakovredni aktivni vhodi za sonde z elektronskim preklopom.</w:t>
      </w:r>
    </w:p>
    <w:p w14:paraId="24F4FF89" w14:textId="77777777" w:rsidR="00186B76" w:rsidRPr="00186B76" w:rsidRDefault="00186B76" w:rsidP="00496661">
      <w:pPr>
        <w:pStyle w:val="Odstavekseznama"/>
        <w:numPr>
          <w:ilvl w:val="0"/>
          <w:numId w:val="38"/>
        </w:numPr>
        <w:jc w:val="both"/>
        <w:rPr>
          <w:rFonts w:ascii="Times New Roman" w:hAnsi="Times New Roman"/>
        </w:rPr>
      </w:pPr>
      <w:r w:rsidRPr="00186B76">
        <w:rPr>
          <w:rFonts w:ascii="Times New Roman" w:hAnsi="Times New Roman"/>
          <w:color w:val="000000"/>
        </w:rPr>
        <w:t>Vsaj dve neaktivni (pasivni) priključni mesti za sonde ali dve odlagalni mesti za sonde na stranskem delu UZ aparata.</w:t>
      </w:r>
    </w:p>
    <w:p w14:paraId="65FBF8FE" w14:textId="77777777" w:rsidR="00186B76" w:rsidRPr="00186B76" w:rsidRDefault="00186B76" w:rsidP="00496661">
      <w:pPr>
        <w:pStyle w:val="Odstavekseznama"/>
        <w:numPr>
          <w:ilvl w:val="0"/>
          <w:numId w:val="38"/>
        </w:numPr>
        <w:jc w:val="both"/>
        <w:rPr>
          <w:rFonts w:ascii="Times New Roman" w:hAnsi="Times New Roman"/>
        </w:rPr>
      </w:pPr>
      <w:r w:rsidRPr="00186B76">
        <w:rPr>
          <w:rFonts w:ascii="Times New Roman" w:hAnsi="Times New Roman"/>
          <w:color w:val="000000"/>
        </w:rPr>
        <w:t>Čas zagona aparata ne sme biti daljši kot 55 sekund, čas preklopa iz stanja pripravljenosti (Standby način) pa ne sme biti daljši kot 35 sekund.</w:t>
      </w:r>
    </w:p>
    <w:p w14:paraId="0E8C1A64" w14:textId="77777777" w:rsidR="00186B76" w:rsidRPr="00186B76" w:rsidRDefault="00186B76" w:rsidP="00496661">
      <w:pPr>
        <w:pStyle w:val="Odstavekseznama"/>
        <w:numPr>
          <w:ilvl w:val="0"/>
          <w:numId w:val="38"/>
        </w:numPr>
        <w:jc w:val="both"/>
        <w:rPr>
          <w:rFonts w:ascii="Times New Roman" w:hAnsi="Times New Roman"/>
        </w:rPr>
      </w:pPr>
      <w:r w:rsidRPr="00186B76">
        <w:rPr>
          <w:rFonts w:ascii="Times New Roman" w:hAnsi="Times New Roman"/>
          <w:color w:val="000000"/>
        </w:rPr>
        <w:t>Transportibilen aparat, štiri vrtljiva kolesa, z zavornim mehanizmom.</w:t>
      </w:r>
    </w:p>
    <w:p w14:paraId="2FDD3A4F" w14:textId="77777777" w:rsidR="00186B76" w:rsidRPr="00186B76" w:rsidRDefault="00186B76" w:rsidP="00496661">
      <w:pPr>
        <w:pStyle w:val="Odstavekseznama"/>
        <w:numPr>
          <w:ilvl w:val="0"/>
          <w:numId w:val="38"/>
        </w:numPr>
        <w:jc w:val="both"/>
        <w:rPr>
          <w:rFonts w:ascii="Times New Roman" w:hAnsi="Times New Roman"/>
        </w:rPr>
      </w:pPr>
      <w:r w:rsidRPr="00186B76">
        <w:rPr>
          <w:rFonts w:ascii="Times New Roman" w:hAnsi="Times New Roman"/>
          <w:color w:val="000000"/>
        </w:rPr>
        <w:t>Aparat mora imeti programsko opremo za podporo delovanja UZ sond z aktivno matriko</w:t>
      </w:r>
      <w:r>
        <w:rPr>
          <w:rFonts w:ascii="Times New Roman" w:hAnsi="Times New Roman"/>
          <w:color w:val="000000"/>
        </w:rPr>
        <w:t>.</w:t>
      </w:r>
    </w:p>
    <w:p w14:paraId="5512A338" w14:textId="77777777" w:rsidR="00186B76" w:rsidRPr="00186B76" w:rsidRDefault="00186B76" w:rsidP="00496661">
      <w:pPr>
        <w:pStyle w:val="Odstavekseznama"/>
        <w:numPr>
          <w:ilvl w:val="0"/>
          <w:numId w:val="38"/>
        </w:numPr>
        <w:jc w:val="both"/>
        <w:rPr>
          <w:rFonts w:ascii="Times New Roman" w:hAnsi="Times New Roman"/>
        </w:rPr>
      </w:pPr>
      <w:r w:rsidRPr="00186B76">
        <w:rPr>
          <w:rFonts w:ascii="Times New Roman" w:hAnsi="Times New Roman"/>
          <w:color w:val="000000"/>
        </w:rPr>
        <w:t>Popolnoma digitalna tehnologija s širokopasovno multifrekvenčno tehnologijo (snop enako širok po celotni globini UZ slike), ki omogoča izredno vidljivost detajlov na vseh globinah prikaza in s tem  poveča klinično natančnost.</w:t>
      </w:r>
    </w:p>
    <w:p w14:paraId="470C6FDD" w14:textId="77777777" w:rsidR="00186B76" w:rsidRPr="00540635" w:rsidRDefault="00186B76" w:rsidP="00186B76">
      <w:pPr>
        <w:jc w:val="both"/>
        <w:rPr>
          <w:rFonts w:ascii="Times New Roman" w:hAnsi="Times New Roman"/>
          <w:u w:val="single"/>
        </w:rPr>
      </w:pPr>
    </w:p>
    <w:p w14:paraId="432C46EE" w14:textId="77777777" w:rsidR="00186B76" w:rsidRPr="00540635" w:rsidRDefault="00186B76" w:rsidP="00186B76">
      <w:pPr>
        <w:ind w:firstLine="708"/>
        <w:jc w:val="both"/>
        <w:rPr>
          <w:rFonts w:ascii="Times New Roman" w:hAnsi="Times New Roman"/>
          <w:u w:val="single"/>
        </w:rPr>
      </w:pPr>
      <w:r w:rsidRPr="00540635">
        <w:rPr>
          <w:rFonts w:ascii="Times New Roman" w:hAnsi="Times New Roman"/>
          <w:u w:val="single"/>
        </w:rPr>
        <w:t>UPRAVLJALNI PANEL:</w:t>
      </w:r>
    </w:p>
    <w:p w14:paraId="14A9E38B" w14:textId="77777777" w:rsidR="00186B76" w:rsidRPr="00540635" w:rsidRDefault="00186B76" w:rsidP="00186B76">
      <w:pPr>
        <w:jc w:val="both"/>
        <w:rPr>
          <w:rFonts w:ascii="Times New Roman" w:hAnsi="Times New Roman"/>
          <w:b/>
          <w:bCs/>
        </w:rPr>
      </w:pPr>
    </w:p>
    <w:p w14:paraId="548AFF1F" w14:textId="77777777" w:rsidR="00186B76" w:rsidRPr="00496661" w:rsidRDefault="00186B76" w:rsidP="00496661">
      <w:pPr>
        <w:pStyle w:val="Odstavekseznama"/>
        <w:numPr>
          <w:ilvl w:val="0"/>
          <w:numId w:val="39"/>
        </w:numPr>
        <w:jc w:val="both"/>
        <w:rPr>
          <w:rFonts w:ascii="Times New Roman" w:hAnsi="Times New Roman"/>
          <w:color w:val="000000"/>
        </w:rPr>
      </w:pPr>
      <w:r w:rsidRPr="00496661">
        <w:rPr>
          <w:rFonts w:ascii="Times New Roman" w:hAnsi="Times New Roman"/>
          <w:color w:val="000000"/>
        </w:rPr>
        <w:t>Upravljanje s pomočjo barvnega LCD dotikalnega zaslona, velikosti vsaj 10'' in z možnostjo listanja (swipe funkcija).</w:t>
      </w:r>
    </w:p>
    <w:p w14:paraId="736A27DE" w14:textId="77777777" w:rsidR="00186B76" w:rsidRPr="00496661" w:rsidRDefault="00186B76" w:rsidP="00496661">
      <w:pPr>
        <w:pStyle w:val="Odstavekseznama"/>
        <w:numPr>
          <w:ilvl w:val="0"/>
          <w:numId w:val="39"/>
        </w:numPr>
        <w:jc w:val="both"/>
        <w:rPr>
          <w:rFonts w:ascii="Times New Roman" w:hAnsi="Times New Roman"/>
          <w:color w:val="000000"/>
        </w:rPr>
      </w:pPr>
      <w:r w:rsidRPr="00496661">
        <w:rPr>
          <w:rFonts w:ascii="Times New Roman" w:hAnsi="Times New Roman"/>
          <w:color w:val="000000"/>
        </w:rPr>
        <w:t>Digitalna alfa numerična tipkovnica na LCD dotikalnem zaslonu in alfa numerična tipkovnica pod upravljalnim panelom aparata.</w:t>
      </w:r>
    </w:p>
    <w:p w14:paraId="4A886729" w14:textId="77777777" w:rsidR="00496661" w:rsidRPr="00496661" w:rsidRDefault="00186B76" w:rsidP="00496661">
      <w:pPr>
        <w:pStyle w:val="Odstavekseznama"/>
        <w:numPr>
          <w:ilvl w:val="0"/>
          <w:numId w:val="39"/>
        </w:numPr>
        <w:jc w:val="both"/>
        <w:rPr>
          <w:rFonts w:ascii="Times New Roman" w:hAnsi="Times New Roman"/>
          <w:color w:val="000000"/>
        </w:rPr>
      </w:pPr>
      <w:r w:rsidRPr="00496661">
        <w:rPr>
          <w:rFonts w:ascii="Times New Roman" w:hAnsi="Times New Roman"/>
          <w:color w:val="000000"/>
        </w:rPr>
        <w:t>Digitalni STC gumbi na LCD dotikalnem zaslonu ter STC gumbi na upravljalnem panelu aparata</w:t>
      </w:r>
    </w:p>
    <w:p w14:paraId="6DEA5EF1" w14:textId="77777777" w:rsidR="00186B76" w:rsidRPr="00496661" w:rsidRDefault="00186B76" w:rsidP="00496661">
      <w:pPr>
        <w:pStyle w:val="Odstavekseznama"/>
        <w:numPr>
          <w:ilvl w:val="0"/>
          <w:numId w:val="39"/>
        </w:numPr>
        <w:jc w:val="both"/>
        <w:rPr>
          <w:rFonts w:ascii="Times New Roman" w:hAnsi="Times New Roman"/>
          <w:color w:val="000000"/>
        </w:rPr>
      </w:pPr>
      <w:r w:rsidRPr="00496661">
        <w:rPr>
          <w:rFonts w:ascii="Times New Roman" w:hAnsi="Times New Roman"/>
          <w:color w:val="000000"/>
        </w:rPr>
        <w:t>Odlagalna mesta za sonde na obeh straneh upravljalnega panela aparata.</w:t>
      </w:r>
    </w:p>
    <w:p w14:paraId="53493597" w14:textId="77777777" w:rsidR="00186B76" w:rsidRPr="00496661" w:rsidRDefault="00186B76" w:rsidP="00496661">
      <w:pPr>
        <w:pStyle w:val="Odstavekseznama"/>
        <w:numPr>
          <w:ilvl w:val="0"/>
          <w:numId w:val="39"/>
        </w:numPr>
        <w:jc w:val="both"/>
        <w:rPr>
          <w:rFonts w:ascii="Times New Roman" w:hAnsi="Times New Roman"/>
          <w:color w:val="000000"/>
        </w:rPr>
      </w:pPr>
      <w:r w:rsidRPr="00496661">
        <w:rPr>
          <w:rFonts w:ascii="Times New Roman" w:hAnsi="Times New Roman"/>
          <w:color w:val="000000"/>
        </w:rPr>
        <w:t>Električno nastavljiv upravljalni panel po višini za vsaj 36 cm.</w:t>
      </w:r>
    </w:p>
    <w:p w14:paraId="3A99CD61" w14:textId="77777777" w:rsidR="00186B76" w:rsidRPr="00496661" w:rsidRDefault="00186B76" w:rsidP="00496661">
      <w:pPr>
        <w:pStyle w:val="Odstavekseznama"/>
        <w:numPr>
          <w:ilvl w:val="0"/>
          <w:numId w:val="39"/>
        </w:numPr>
        <w:jc w:val="both"/>
        <w:rPr>
          <w:rFonts w:ascii="Times New Roman" w:hAnsi="Times New Roman"/>
          <w:color w:val="000000"/>
        </w:rPr>
      </w:pPr>
      <w:r w:rsidRPr="00496661">
        <w:rPr>
          <w:rFonts w:ascii="Times New Roman" w:hAnsi="Times New Roman"/>
          <w:color w:val="000000"/>
        </w:rPr>
        <w:t>Možnost premikanja upravljalnega panela naprej/nazaj ter levo/desno vsaj +/-40°, tudi ko je aparat ugasnjen.</w:t>
      </w:r>
    </w:p>
    <w:p w14:paraId="3968CED1" w14:textId="77777777" w:rsidR="00186B76" w:rsidRPr="00496661" w:rsidRDefault="00186B76" w:rsidP="00496661">
      <w:pPr>
        <w:pStyle w:val="Odstavekseznama"/>
        <w:numPr>
          <w:ilvl w:val="0"/>
          <w:numId w:val="39"/>
        </w:numPr>
        <w:jc w:val="both"/>
        <w:rPr>
          <w:rFonts w:ascii="Times New Roman" w:hAnsi="Times New Roman"/>
          <w:color w:val="000000"/>
        </w:rPr>
      </w:pPr>
      <w:r w:rsidRPr="00496661">
        <w:rPr>
          <w:rFonts w:ascii="Times New Roman" w:hAnsi="Times New Roman"/>
          <w:color w:val="000000"/>
        </w:rPr>
        <w:t>Na upravljalnem panelu – plošči mora biti vsaj 10 gumbov, ki se jih lahko poljubno programira za nastavitve različnih funkcij.</w:t>
      </w:r>
    </w:p>
    <w:p w14:paraId="04D2F3D5" w14:textId="77777777" w:rsidR="00186B76" w:rsidRPr="00540635" w:rsidRDefault="00186B76" w:rsidP="00496661">
      <w:pPr>
        <w:pStyle w:val="Brezrazmikov"/>
        <w:numPr>
          <w:ilvl w:val="0"/>
          <w:numId w:val="39"/>
        </w:numPr>
        <w:jc w:val="both"/>
      </w:pPr>
      <w:r w:rsidRPr="00540635">
        <w:t>Vsaj 22 pred nastavljenih uporabniških programov z možnostjo kreiranja vsaj 40 dodatnih - lastnih uporabniških programov.</w:t>
      </w:r>
    </w:p>
    <w:p w14:paraId="2BE0E5EE" w14:textId="77777777" w:rsidR="00186B76" w:rsidRPr="00496661" w:rsidRDefault="00186B76" w:rsidP="00496661">
      <w:pPr>
        <w:pStyle w:val="Odstavekseznama"/>
        <w:numPr>
          <w:ilvl w:val="0"/>
          <w:numId w:val="39"/>
        </w:numPr>
        <w:jc w:val="both"/>
        <w:rPr>
          <w:rFonts w:ascii="Times New Roman" w:hAnsi="Times New Roman"/>
          <w:color w:val="000000"/>
        </w:rPr>
      </w:pPr>
      <w:r w:rsidRPr="00496661">
        <w:rPr>
          <w:rFonts w:ascii="Times New Roman" w:hAnsi="Times New Roman"/>
          <w:color w:val="000000"/>
        </w:rPr>
        <w:t>Enostaven dostop do meritev s pritiskom na eno tipko.</w:t>
      </w:r>
    </w:p>
    <w:p w14:paraId="6DE1B419" w14:textId="77777777" w:rsidR="00186B76" w:rsidRPr="00496661" w:rsidRDefault="00186B76" w:rsidP="00496661">
      <w:pPr>
        <w:pStyle w:val="Odstavekseznama"/>
        <w:numPr>
          <w:ilvl w:val="0"/>
          <w:numId w:val="39"/>
        </w:numPr>
        <w:jc w:val="both"/>
        <w:rPr>
          <w:rFonts w:ascii="Times New Roman" w:hAnsi="Times New Roman"/>
          <w:color w:val="000000"/>
        </w:rPr>
      </w:pPr>
      <w:r w:rsidRPr="00496661">
        <w:rPr>
          <w:rFonts w:ascii="Times New Roman" w:hAnsi="Times New Roman"/>
          <w:color w:val="000000"/>
        </w:rPr>
        <w:t>Grelec gela integriran – vgrajen v upravljalnem panelu aparata.</w:t>
      </w:r>
    </w:p>
    <w:p w14:paraId="06C71EB8" w14:textId="77777777" w:rsidR="00186B76" w:rsidRPr="00496661" w:rsidRDefault="00186B76" w:rsidP="00496661">
      <w:pPr>
        <w:pStyle w:val="Odstavekseznama"/>
        <w:numPr>
          <w:ilvl w:val="0"/>
          <w:numId w:val="39"/>
        </w:numPr>
        <w:jc w:val="both"/>
        <w:rPr>
          <w:rFonts w:ascii="Times New Roman" w:hAnsi="Times New Roman"/>
        </w:rPr>
      </w:pPr>
      <w:r w:rsidRPr="00496661">
        <w:rPr>
          <w:rFonts w:ascii="Times New Roman" w:hAnsi="Times New Roman"/>
        </w:rPr>
        <w:t>Nosilec za kable ultrazvočnih sond.</w:t>
      </w:r>
    </w:p>
    <w:p w14:paraId="1FF2213B" w14:textId="77777777" w:rsidR="00186B76" w:rsidRPr="00496661" w:rsidRDefault="00186B76" w:rsidP="00496661">
      <w:pPr>
        <w:pStyle w:val="Odstavekseznama"/>
        <w:numPr>
          <w:ilvl w:val="0"/>
          <w:numId w:val="39"/>
        </w:numPr>
        <w:jc w:val="both"/>
        <w:rPr>
          <w:rFonts w:ascii="Times New Roman" w:hAnsi="Times New Roman"/>
        </w:rPr>
      </w:pPr>
      <w:r w:rsidRPr="00496661">
        <w:rPr>
          <w:rFonts w:ascii="Times New Roman" w:hAnsi="Times New Roman"/>
        </w:rPr>
        <w:t>Horizontalni nosilec za endorektalno ultrazvočno sondo.</w:t>
      </w:r>
    </w:p>
    <w:p w14:paraId="26F1AA9A" w14:textId="77777777" w:rsidR="00186B76" w:rsidRPr="00540635" w:rsidRDefault="00186B76" w:rsidP="00186B76">
      <w:pPr>
        <w:jc w:val="both"/>
        <w:rPr>
          <w:rFonts w:ascii="Times New Roman" w:hAnsi="Times New Roman"/>
        </w:rPr>
      </w:pPr>
    </w:p>
    <w:p w14:paraId="202AAB71" w14:textId="77777777" w:rsidR="00186B76" w:rsidRPr="00540635" w:rsidRDefault="00186B76" w:rsidP="00186B76">
      <w:pPr>
        <w:ind w:firstLine="708"/>
        <w:jc w:val="both"/>
        <w:rPr>
          <w:rFonts w:ascii="Times New Roman" w:hAnsi="Times New Roman"/>
          <w:u w:val="single"/>
        </w:rPr>
      </w:pPr>
      <w:r w:rsidRPr="00540635">
        <w:rPr>
          <w:rFonts w:ascii="Times New Roman" w:hAnsi="Times New Roman"/>
          <w:u w:val="single"/>
        </w:rPr>
        <w:t>LCD MONITOR:</w:t>
      </w:r>
    </w:p>
    <w:p w14:paraId="1FFFCB32" w14:textId="77777777" w:rsidR="00186B76" w:rsidRPr="00540635" w:rsidRDefault="00186B76" w:rsidP="00186B76">
      <w:pPr>
        <w:jc w:val="both"/>
        <w:rPr>
          <w:rFonts w:ascii="Times New Roman" w:hAnsi="Times New Roman"/>
          <w:b/>
          <w:bCs/>
        </w:rPr>
      </w:pPr>
    </w:p>
    <w:p w14:paraId="3322F908" w14:textId="77777777" w:rsidR="00186B76" w:rsidRPr="00496661" w:rsidRDefault="00186B76" w:rsidP="00496661">
      <w:pPr>
        <w:pStyle w:val="Odstavekseznama"/>
        <w:numPr>
          <w:ilvl w:val="0"/>
          <w:numId w:val="40"/>
        </w:numPr>
        <w:jc w:val="both"/>
        <w:rPr>
          <w:rFonts w:ascii="Times New Roman" w:hAnsi="Times New Roman"/>
          <w:color w:val="000000"/>
        </w:rPr>
      </w:pPr>
      <w:r w:rsidRPr="00496661">
        <w:rPr>
          <w:rFonts w:ascii="Times New Roman" w:hAnsi="Times New Roman"/>
          <w:color w:val="000000"/>
        </w:rPr>
        <w:t>Vsaj 22'' Full HD LCD zaslon (resolucija najmanj 1920x1080).</w:t>
      </w:r>
    </w:p>
    <w:p w14:paraId="5FB886C4" w14:textId="77777777" w:rsidR="00186B76" w:rsidRPr="00496661" w:rsidRDefault="00186B76" w:rsidP="00496661">
      <w:pPr>
        <w:pStyle w:val="Odstavekseznama"/>
        <w:numPr>
          <w:ilvl w:val="0"/>
          <w:numId w:val="40"/>
        </w:numPr>
        <w:jc w:val="both"/>
        <w:rPr>
          <w:rFonts w:ascii="Times New Roman" w:hAnsi="Times New Roman"/>
          <w:color w:val="000000"/>
        </w:rPr>
      </w:pPr>
      <w:r w:rsidRPr="00496661">
        <w:rPr>
          <w:rFonts w:ascii="Times New Roman" w:hAnsi="Times New Roman"/>
          <w:color w:val="000000"/>
        </w:rPr>
        <w:t>Vidni kot minimalno 178°, kontrastno razmerje minimalno 1000:1.</w:t>
      </w:r>
    </w:p>
    <w:p w14:paraId="4516E565" w14:textId="77777777" w:rsidR="00186B76" w:rsidRPr="00496661" w:rsidRDefault="00186B76" w:rsidP="00496661">
      <w:pPr>
        <w:pStyle w:val="Odstavekseznama"/>
        <w:numPr>
          <w:ilvl w:val="0"/>
          <w:numId w:val="40"/>
        </w:numPr>
        <w:jc w:val="both"/>
        <w:rPr>
          <w:rFonts w:ascii="Times New Roman" w:hAnsi="Times New Roman"/>
          <w:color w:val="000000"/>
        </w:rPr>
      </w:pPr>
      <w:r w:rsidRPr="00496661">
        <w:rPr>
          <w:rFonts w:ascii="Times New Roman" w:hAnsi="Times New Roman"/>
          <w:color w:val="000000"/>
        </w:rPr>
        <w:t>Monitor nameščen na fleksibilni ročici, nastavljiv po višini, vrtljiv v levo in desno z zmožnostjo nagiba naprej in nazaj.</w:t>
      </w:r>
    </w:p>
    <w:p w14:paraId="1A6B2584" w14:textId="668BE0F4" w:rsidR="00186B76" w:rsidRPr="00496661" w:rsidRDefault="00186B76" w:rsidP="00496661">
      <w:pPr>
        <w:pStyle w:val="Odstavekseznama"/>
        <w:numPr>
          <w:ilvl w:val="0"/>
          <w:numId w:val="40"/>
        </w:numPr>
        <w:jc w:val="both"/>
        <w:rPr>
          <w:rFonts w:ascii="Times New Roman" w:hAnsi="Times New Roman"/>
          <w:color w:val="000000"/>
        </w:rPr>
      </w:pPr>
      <w:r w:rsidRPr="00496661">
        <w:rPr>
          <w:rFonts w:ascii="Times New Roman" w:hAnsi="Times New Roman"/>
          <w:color w:val="000000"/>
        </w:rPr>
        <w:t xml:space="preserve">Na frontalnem delu monitorja </w:t>
      </w:r>
      <w:r w:rsidR="00E05EB6">
        <w:rPr>
          <w:rFonts w:ascii="Times New Roman" w:hAnsi="Times New Roman"/>
          <w:color w:val="000000"/>
        </w:rPr>
        <w:t>mora biti</w:t>
      </w:r>
      <w:r w:rsidRPr="00496661">
        <w:rPr>
          <w:rFonts w:ascii="Times New Roman" w:hAnsi="Times New Roman"/>
          <w:color w:val="000000"/>
        </w:rPr>
        <w:t xml:space="preserve"> ergonomsko držalo – ročaj za enostavno postavitev monitorja v želeno pozicijo.</w:t>
      </w:r>
    </w:p>
    <w:p w14:paraId="1B8AF9EB" w14:textId="728801CF" w:rsidR="00186B76" w:rsidRPr="00496661" w:rsidRDefault="00186B76" w:rsidP="00496661">
      <w:pPr>
        <w:pStyle w:val="Odstavekseznama"/>
        <w:numPr>
          <w:ilvl w:val="0"/>
          <w:numId w:val="40"/>
        </w:numPr>
        <w:jc w:val="both"/>
        <w:rPr>
          <w:rFonts w:ascii="Times New Roman" w:hAnsi="Times New Roman"/>
          <w:color w:val="000000"/>
        </w:rPr>
      </w:pPr>
      <w:r w:rsidRPr="00496661">
        <w:rPr>
          <w:rFonts w:ascii="Times New Roman" w:hAnsi="Times New Roman"/>
          <w:color w:val="000000"/>
        </w:rPr>
        <w:t xml:space="preserve">Zaradi večje fleksibilnosti ter lažjega transporta </w:t>
      </w:r>
      <w:r w:rsidR="00E05EB6">
        <w:rPr>
          <w:rFonts w:ascii="Times New Roman" w:hAnsi="Times New Roman"/>
          <w:color w:val="000000"/>
        </w:rPr>
        <w:t>mora biti</w:t>
      </w:r>
      <w:r w:rsidRPr="00496661">
        <w:rPr>
          <w:rFonts w:ascii="Times New Roman" w:hAnsi="Times New Roman"/>
          <w:color w:val="000000"/>
        </w:rPr>
        <w:t xml:space="preserve"> omogočeno monitor položiti.</w:t>
      </w:r>
    </w:p>
    <w:p w14:paraId="3DA2725B" w14:textId="77777777" w:rsidR="00496661" w:rsidRDefault="00496661">
      <w:pPr>
        <w:rPr>
          <w:rFonts w:ascii="Times New Roman" w:hAnsi="Times New Roman"/>
          <w:color w:val="000000"/>
          <w:u w:val="single"/>
        </w:rPr>
      </w:pPr>
    </w:p>
    <w:p w14:paraId="1C09D990" w14:textId="77777777" w:rsidR="00186B76" w:rsidRPr="00540635" w:rsidRDefault="00186B76" w:rsidP="00186B76">
      <w:pPr>
        <w:ind w:firstLine="708"/>
        <w:jc w:val="both"/>
        <w:rPr>
          <w:rFonts w:ascii="Times New Roman" w:hAnsi="Times New Roman"/>
          <w:color w:val="000000"/>
          <w:u w:val="single"/>
        </w:rPr>
      </w:pPr>
      <w:r w:rsidRPr="00540635">
        <w:rPr>
          <w:rFonts w:ascii="Times New Roman" w:hAnsi="Times New Roman"/>
          <w:color w:val="000000"/>
          <w:u w:val="single"/>
        </w:rPr>
        <w:t>SLIKOVNI PARAMETRI – NAČINI PRIKAZA:</w:t>
      </w:r>
    </w:p>
    <w:p w14:paraId="40EC2E3F" w14:textId="77777777" w:rsidR="00186B76" w:rsidRPr="00540635" w:rsidRDefault="00186B76" w:rsidP="00186B76">
      <w:pPr>
        <w:jc w:val="both"/>
        <w:rPr>
          <w:rFonts w:ascii="Times New Roman" w:hAnsi="Times New Roman"/>
          <w:b/>
          <w:bCs/>
          <w:color w:val="000000"/>
        </w:rPr>
      </w:pPr>
    </w:p>
    <w:p w14:paraId="3FB704EC" w14:textId="77777777" w:rsidR="00186B76" w:rsidRPr="00496661" w:rsidRDefault="00186B76" w:rsidP="00496661">
      <w:pPr>
        <w:pStyle w:val="Odstavekseznama"/>
        <w:numPr>
          <w:ilvl w:val="0"/>
          <w:numId w:val="41"/>
        </w:numPr>
        <w:jc w:val="both"/>
        <w:rPr>
          <w:rFonts w:ascii="Times New Roman" w:hAnsi="Times New Roman"/>
          <w:color w:val="000000"/>
        </w:rPr>
      </w:pPr>
      <w:r w:rsidRPr="00496661">
        <w:rPr>
          <w:rFonts w:ascii="Times New Roman" w:hAnsi="Times New Roman"/>
          <w:color w:val="000000"/>
        </w:rPr>
        <w:t>2D mode.</w:t>
      </w:r>
    </w:p>
    <w:p w14:paraId="6B44A9FF" w14:textId="77777777" w:rsidR="00186B76" w:rsidRPr="00496661" w:rsidRDefault="00186B76" w:rsidP="00496661">
      <w:pPr>
        <w:pStyle w:val="Odstavekseznama"/>
        <w:numPr>
          <w:ilvl w:val="0"/>
          <w:numId w:val="41"/>
        </w:numPr>
        <w:jc w:val="both"/>
        <w:rPr>
          <w:rFonts w:ascii="Times New Roman" w:hAnsi="Times New Roman"/>
          <w:color w:val="000000"/>
        </w:rPr>
      </w:pPr>
      <w:r w:rsidRPr="00496661">
        <w:rPr>
          <w:rFonts w:ascii="Times New Roman" w:hAnsi="Times New Roman"/>
          <w:color w:val="000000"/>
        </w:rPr>
        <w:t>Globina 2D UZ prikaza vsaj do 40 cm.</w:t>
      </w:r>
    </w:p>
    <w:p w14:paraId="443A9ACA" w14:textId="77777777" w:rsidR="00186B76" w:rsidRPr="00496661" w:rsidRDefault="00186B76" w:rsidP="00496661">
      <w:pPr>
        <w:pStyle w:val="Odstavekseznama"/>
        <w:numPr>
          <w:ilvl w:val="0"/>
          <w:numId w:val="41"/>
        </w:numPr>
        <w:jc w:val="both"/>
        <w:rPr>
          <w:rFonts w:ascii="Times New Roman" w:hAnsi="Times New Roman"/>
          <w:color w:val="000000"/>
        </w:rPr>
      </w:pPr>
      <w:r w:rsidRPr="00496661">
        <w:rPr>
          <w:rFonts w:ascii="Times New Roman" w:hAnsi="Times New Roman"/>
          <w:color w:val="000000"/>
        </w:rPr>
        <w:t>M-mode in barvni M-mode.</w:t>
      </w:r>
    </w:p>
    <w:p w14:paraId="17511AAA" w14:textId="77777777" w:rsidR="00186B76" w:rsidRPr="00496661" w:rsidRDefault="00186B76" w:rsidP="00496661">
      <w:pPr>
        <w:pStyle w:val="Odstavekseznama"/>
        <w:numPr>
          <w:ilvl w:val="0"/>
          <w:numId w:val="41"/>
        </w:numPr>
        <w:jc w:val="both"/>
        <w:rPr>
          <w:rFonts w:ascii="Times New Roman" w:hAnsi="Times New Roman"/>
          <w:color w:val="000000"/>
        </w:rPr>
      </w:pPr>
      <w:r w:rsidRPr="00496661">
        <w:rPr>
          <w:rFonts w:ascii="Times New Roman" w:hAnsi="Times New Roman"/>
          <w:color w:val="000000"/>
        </w:rPr>
        <w:t>Dual mode prikaz levo/desno, zgoraj/spodaj (B-mode in Color mode).</w:t>
      </w:r>
    </w:p>
    <w:p w14:paraId="1D78B916" w14:textId="77777777" w:rsidR="00186B76" w:rsidRPr="00496661" w:rsidRDefault="00186B76" w:rsidP="00496661">
      <w:pPr>
        <w:pStyle w:val="Odstavekseznama"/>
        <w:numPr>
          <w:ilvl w:val="0"/>
          <w:numId w:val="41"/>
        </w:numPr>
        <w:jc w:val="both"/>
        <w:rPr>
          <w:rFonts w:ascii="Times New Roman" w:hAnsi="Times New Roman"/>
          <w:color w:val="000000"/>
        </w:rPr>
      </w:pPr>
      <w:r w:rsidRPr="00496661">
        <w:rPr>
          <w:rFonts w:ascii="Times New Roman" w:hAnsi="Times New Roman"/>
          <w:color w:val="000000"/>
        </w:rPr>
        <w:t>Pulzni Doppler (PW).</w:t>
      </w:r>
    </w:p>
    <w:p w14:paraId="3B6145DA" w14:textId="77777777" w:rsidR="00186B76" w:rsidRPr="00175512" w:rsidRDefault="00186B76" w:rsidP="00496661">
      <w:pPr>
        <w:pStyle w:val="Brezrazmikov"/>
        <w:numPr>
          <w:ilvl w:val="0"/>
          <w:numId w:val="41"/>
        </w:numPr>
        <w:jc w:val="both"/>
      </w:pPr>
      <w:r w:rsidRPr="00175512">
        <w:t>Frekvenca PWD Dopplerja, vsaj v območju med 0,3 kHz – 52,1 kHz.</w:t>
      </w:r>
    </w:p>
    <w:p w14:paraId="1DC19344" w14:textId="77777777" w:rsidR="00186B76" w:rsidRPr="00496661" w:rsidRDefault="00186B76" w:rsidP="00496661">
      <w:pPr>
        <w:pStyle w:val="Odstavekseznama"/>
        <w:numPr>
          <w:ilvl w:val="0"/>
          <w:numId w:val="41"/>
        </w:numPr>
        <w:jc w:val="both"/>
        <w:rPr>
          <w:rFonts w:ascii="Times New Roman" w:hAnsi="Times New Roman"/>
          <w:color w:val="000000"/>
        </w:rPr>
      </w:pPr>
      <w:r w:rsidRPr="00496661">
        <w:rPr>
          <w:rFonts w:ascii="Times New Roman" w:hAnsi="Times New Roman"/>
          <w:color w:val="000000"/>
        </w:rPr>
        <w:t>Visoko pulzirna frekvenca Dopplerja (HPRF).</w:t>
      </w:r>
    </w:p>
    <w:p w14:paraId="263B4DBA" w14:textId="77777777" w:rsidR="00186B76" w:rsidRPr="00496661" w:rsidRDefault="00186B76" w:rsidP="00496661">
      <w:pPr>
        <w:pStyle w:val="Odstavekseznama"/>
        <w:numPr>
          <w:ilvl w:val="0"/>
          <w:numId w:val="41"/>
        </w:numPr>
        <w:jc w:val="both"/>
        <w:rPr>
          <w:rFonts w:ascii="Times New Roman" w:hAnsi="Times New Roman"/>
          <w:color w:val="000000"/>
        </w:rPr>
      </w:pPr>
      <w:r w:rsidRPr="00496661">
        <w:rPr>
          <w:rFonts w:ascii="Times New Roman" w:hAnsi="Times New Roman"/>
          <w:color w:val="000000"/>
        </w:rPr>
        <w:t>Barvni prikaz pretoka (CDI, Power Doppler).</w:t>
      </w:r>
    </w:p>
    <w:p w14:paraId="4C21B0FC" w14:textId="77777777" w:rsidR="00186B76" w:rsidRPr="00496661" w:rsidRDefault="00186B76" w:rsidP="00496661">
      <w:pPr>
        <w:pStyle w:val="Odstavekseznama"/>
        <w:numPr>
          <w:ilvl w:val="0"/>
          <w:numId w:val="41"/>
        </w:numPr>
        <w:jc w:val="both"/>
        <w:rPr>
          <w:rFonts w:ascii="Times New Roman" w:hAnsi="Times New Roman"/>
          <w:color w:val="000000"/>
        </w:rPr>
      </w:pPr>
      <w:r w:rsidRPr="00496661">
        <w:rPr>
          <w:rFonts w:ascii="Times New Roman" w:hAnsi="Times New Roman"/>
          <w:color w:val="000000"/>
        </w:rPr>
        <w:t>Barvni prikaz tkiva (stene žil) – tkivni Doppler.</w:t>
      </w:r>
    </w:p>
    <w:p w14:paraId="438F9A46" w14:textId="77777777" w:rsidR="00186B76" w:rsidRPr="00496661" w:rsidRDefault="00186B76" w:rsidP="00496661">
      <w:pPr>
        <w:pStyle w:val="Odstavekseznama"/>
        <w:numPr>
          <w:ilvl w:val="0"/>
          <w:numId w:val="41"/>
        </w:numPr>
        <w:jc w:val="both"/>
        <w:rPr>
          <w:rFonts w:ascii="Times New Roman" w:hAnsi="Times New Roman"/>
          <w:color w:val="000000"/>
        </w:rPr>
      </w:pPr>
      <w:r w:rsidRPr="00496661">
        <w:rPr>
          <w:rFonts w:ascii="Times New Roman" w:hAnsi="Times New Roman"/>
          <w:color w:val="000000"/>
        </w:rPr>
        <w:t>Harmonični prikaz tkiva (THI) po možnosti s PS THI (Pulse Subtraction THI).</w:t>
      </w:r>
    </w:p>
    <w:p w14:paraId="771E4A64" w14:textId="77777777" w:rsidR="00186B76" w:rsidRPr="00496661" w:rsidRDefault="00186B76" w:rsidP="00496661">
      <w:pPr>
        <w:pStyle w:val="Odstavekseznama"/>
        <w:numPr>
          <w:ilvl w:val="0"/>
          <w:numId w:val="41"/>
        </w:numPr>
        <w:jc w:val="both"/>
        <w:rPr>
          <w:rFonts w:ascii="Times New Roman" w:hAnsi="Times New Roman"/>
          <w:color w:val="000000"/>
        </w:rPr>
      </w:pPr>
      <w:r w:rsidRPr="00496661">
        <w:rPr>
          <w:rFonts w:ascii="Times New Roman" w:hAnsi="Times New Roman"/>
          <w:color w:val="000000"/>
        </w:rPr>
        <w:t>Write zoom funkcija (zumiranje UZ slike ob majhni izgubi kvalitete) in zoom po zamrznitvi slike.</w:t>
      </w:r>
    </w:p>
    <w:p w14:paraId="6018CBCC" w14:textId="77777777" w:rsidR="00186B76" w:rsidRPr="00496661" w:rsidRDefault="00186B76" w:rsidP="00496661">
      <w:pPr>
        <w:pStyle w:val="Odstavekseznama"/>
        <w:numPr>
          <w:ilvl w:val="0"/>
          <w:numId w:val="41"/>
        </w:numPr>
        <w:jc w:val="both"/>
        <w:rPr>
          <w:rFonts w:ascii="Times New Roman" w:hAnsi="Times New Roman"/>
          <w:color w:val="000000"/>
        </w:rPr>
      </w:pPr>
      <w:r w:rsidRPr="00496661">
        <w:rPr>
          <w:rFonts w:ascii="Times New Roman" w:hAnsi="Times New Roman"/>
          <w:color w:val="000000"/>
        </w:rPr>
        <w:t>Možnost zoomiranja izbranega področja (Spot zoom).</w:t>
      </w:r>
    </w:p>
    <w:p w14:paraId="324F397C" w14:textId="77777777" w:rsidR="00186B76" w:rsidRPr="00496661" w:rsidRDefault="00186B76" w:rsidP="00496661">
      <w:pPr>
        <w:pStyle w:val="Odstavekseznama"/>
        <w:numPr>
          <w:ilvl w:val="0"/>
          <w:numId w:val="41"/>
        </w:numPr>
        <w:jc w:val="both"/>
        <w:rPr>
          <w:rFonts w:ascii="Times New Roman" w:hAnsi="Times New Roman"/>
          <w:color w:val="000000"/>
        </w:rPr>
      </w:pPr>
      <w:r w:rsidRPr="00496661">
        <w:rPr>
          <w:rFonts w:ascii="Times New Roman" w:hAnsi="Times New Roman"/>
          <w:color w:val="000000"/>
        </w:rPr>
        <w:t>Simultani real time triplex mode (z nespremenjeno velikostjo B mode slike) in možnostjo B mode slike nad doppler spektrom z različnimi razmerji.</w:t>
      </w:r>
    </w:p>
    <w:p w14:paraId="245D24DD" w14:textId="77777777" w:rsidR="00186B76" w:rsidRPr="00496661" w:rsidRDefault="00186B76" w:rsidP="00496661">
      <w:pPr>
        <w:pStyle w:val="Odstavekseznama"/>
        <w:numPr>
          <w:ilvl w:val="0"/>
          <w:numId w:val="41"/>
        </w:numPr>
        <w:jc w:val="both"/>
        <w:rPr>
          <w:rFonts w:ascii="Times New Roman" w:hAnsi="Times New Roman"/>
          <w:color w:val="000000"/>
        </w:rPr>
      </w:pPr>
      <w:r w:rsidRPr="00496661">
        <w:rPr>
          <w:rFonts w:ascii="Times New Roman" w:hAnsi="Times New Roman"/>
          <w:color w:val="000000"/>
        </w:rPr>
        <w:t>Retrospektivni spomin (cineloop), B mode in M mode istočasno.</w:t>
      </w:r>
    </w:p>
    <w:p w14:paraId="245BEB75" w14:textId="77777777" w:rsidR="00186B76" w:rsidRPr="00496661" w:rsidRDefault="00186B76" w:rsidP="00496661">
      <w:pPr>
        <w:pStyle w:val="Odstavekseznama"/>
        <w:numPr>
          <w:ilvl w:val="0"/>
          <w:numId w:val="41"/>
        </w:numPr>
        <w:jc w:val="both"/>
        <w:rPr>
          <w:rFonts w:ascii="Times New Roman" w:hAnsi="Times New Roman"/>
          <w:color w:val="000000"/>
        </w:rPr>
      </w:pPr>
      <w:r w:rsidRPr="00496661">
        <w:rPr>
          <w:rFonts w:ascii="Times New Roman" w:hAnsi="Times New Roman"/>
          <w:color w:val="000000"/>
        </w:rPr>
        <w:t>Avtomatična meritev debeline plasti intime in medije.</w:t>
      </w:r>
    </w:p>
    <w:p w14:paraId="7564B1AE" w14:textId="77777777" w:rsidR="00186B76" w:rsidRPr="00496661" w:rsidRDefault="00186B76" w:rsidP="00496661">
      <w:pPr>
        <w:pStyle w:val="Odstavekseznama"/>
        <w:numPr>
          <w:ilvl w:val="0"/>
          <w:numId w:val="41"/>
        </w:numPr>
        <w:jc w:val="both"/>
        <w:rPr>
          <w:rFonts w:ascii="Times New Roman" w:hAnsi="Times New Roman"/>
          <w:color w:val="000000"/>
        </w:rPr>
      </w:pPr>
      <w:r w:rsidRPr="00496661">
        <w:rPr>
          <w:rFonts w:ascii="Times New Roman" w:hAnsi="Times New Roman"/>
          <w:color w:val="000000"/>
        </w:rPr>
        <w:t>Trapezoidni prikaz pri delu z linearnimi sondami.</w:t>
      </w:r>
    </w:p>
    <w:p w14:paraId="330159AC" w14:textId="77777777" w:rsidR="00186B76" w:rsidRPr="00496661" w:rsidRDefault="00186B76" w:rsidP="00496661">
      <w:pPr>
        <w:pStyle w:val="Odstavekseznama"/>
        <w:numPr>
          <w:ilvl w:val="0"/>
          <w:numId w:val="41"/>
        </w:numPr>
        <w:jc w:val="both"/>
        <w:rPr>
          <w:rFonts w:ascii="Times New Roman" w:hAnsi="Times New Roman"/>
          <w:color w:val="000000"/>
        </w:rPr>
      </w:pPr>
      <w:r w:rsidRPr="00496661">
        <w:rPr>
          <w:rFonts w:ascii="Times New Roman" w:hAnsi="Times New Roman"/>
          <w:color w:val="000000"/>
        </w:rPr>
        <w:t>Panoramski prikaz B slike za prikaz daljših področij mišičnih in ostalih struktur.</w:t>
      </w:r>
    </w:p>
    <w:p w14:paraId="55D9DFE5" w14:textId="77777777" w:rsidR="00186B76" w:rsidRPr="00496661" w:rsidRDefault="00186B76" w:rsidP="00496661">
      <w:pPr>
        <w:pStyle w:val="Odstavekseznama"/>
        <w:numPr>
          <w:ilvl w:val="0"/>
          <w:numId w:val="41"/>
        </w:numPr>
        <w:jc w:val="both"/>
        <w:rPr>
          <w:rFonts w:ascii="Times New Roman" w:hAnsi="Times New Roman"/>
          <w:color w:val="000000"/>
        </w:rPr>
      </w:pPr>
      <w:r w:rsidRPr="00496661">
        <w:rPr>
          <w:rFonts w:ascii="Times New Roman" w:hAnsi="Times New Roman"/>
          <w:color w:val="000000"/>
        </w:rPr>
        <w:t>Avtomatska ''Real-time'' optimizacija 2D ultrazvočne slike.</w:t>
      </w:r>
    </w:p>
    <w:p w14:paraId="226F27D0" w14:textId="77777777" w:rsidR="00186B76" w:rsidRPr="00496661" w:rsidRDefault="00186B76" w:rsidP="00496661">
      <w:pPr>
        <w:pStyle w:val="Odstavekseznama"/>
        <w:numPr>
          <w:ilvl w:val="0"/>
          <w:numId w:val="41"/>
        </w:numPr>
        <w:jc w:val="both"/>
        <w:rPr>
          <w:rFonts w:ascii="Times New Roman" w:hAnsi="Times New Roman"/>
          <w:color w:val="000000"/>
        </w:rPr>
      </w:pPr>
      <w:r w:rsidRPr="00496661">
        <w:rPr>
          <w:rFonts w:ascii="Times New Roman" w:hAnsi="Times New Roman"/>
          <w:color w:val="000000"/>
        </w:rPr>
        <w:t>Avtomatska optimizacija barvnega in PW Dopplerja.</w:t>
      </w:r>
    </w:p>
    <w:p w14:paraId="1D572551" w14:textId="1D5E64F7" w:rsidR="00186B76" w:rsidRPr="00496661" w:rsidRDefault="00186B76" w:rsidP="00496661">
      <w:pPr>
        <w:pStyle w:val="Odstavekseznama"/>
        <w:numPr>
          <w:ilvl w:val="0"/>
          <w:numId w:val="41"/>
        </w:numPr>
        <w:jc w:val="both"/>
        <w:rPr>
          <w:rFonts w:ascii="Times New Roman" w:hAnsi="Times New Roman"/>
          <w:color w:val="000000"/>
        </w:rPr>
      </w:pPr>
      <w:r w:rsidRPr="00496661">
        <w:rPr>
          <w:rFonts w:ascii="Times New Roman" w:hAnsi="Times New Roman"/>
          <w:color w:val="000000"/>
        </w:rPr>
        <w:t xml:space="preserve">Beam steer funkcija </w:t>
      </w:r>
      <w:r w:rsidR="00E05EB6">
        <w:rPr>
          <w:rFonts w:ascii="Times New Roman" w:hAnsi="Times New Roman"/>
          <w:color w:val="000000"/>
        </w:rPr>
        <w:t>mora biti</w:t>
      </w:r>
      <w:r w:rsidRPr="00496661">
        <w:rPr>
          <w:rFonts w:ascii="Times New Roman" w:hAnsi="Times New Roman"/>
          <w:color w:val="000000"/>
        </w:rPr>
        <w:t xml:space="preserve"> omogočena na linearnih sondah tako za dopplerske preiskave kot za B-slike. </w:t>
      </w:r>
    </w:p>
    <w:p w14:paraId="333F443B" w14:textId="77777777" w:rsidR="00186B76" w:rsidRPr="00540635" w:rsidRDefault="00186B76" w:rsidP="00186B76">
      <w:pPr>
        <w:jc w:val="both"/>
        <w:rPr>
          <w:rFonts w:ascii="Times New Roman" w:hAnsi="Times New Roman"/>
          <w:color w:val="000000"/>
        </w:rPr>
      </w:pPr>
    </w:p>
    <w:p w14:paraId="1D2960EE" w14:textId="77777777" w:rsidR="00186B76" w:rsidRPr="00540635" w:rsidRDefault="00186B76" w:rsidP="00186B76">
      <w:pPr>
        <w:ind w:firstLine="708"/>
        <w:jc w:val="both"/>
        <w:rPr>
          <w:rFonts w:ascii="Times New Roman" w:hAnsi="Times New Roman"/>
          <w:color w:val="000000"/>
          <w:u w:val="single"/>
        </w:rPr>
      </w:pPr>
      <w:bookmarkStart w:id="191" w:name="_Hlk63321838"/>
      <w:r w:rsidRPr="00540635">
        <w:rPr>
          <w:rFonts w:ascii="Times New Roman" w:hAnsi="Times New Roman"/>
          <w:color w:val="000000"/>
          <w:u w:val="single"/>
        </w:rPr>
        <w:t>PROGRAMSKA OPREMA:</w:t>
      </w:r>
    </w:p>
    <w:p w14:paraId="5778479A" w14:textId="77777777" w:rsidR="00186B76" w:rsidRPr="00540635" w:rsidRDefault="00186B76" w:rsidP="00186B76">
      <w:pPr>
        <w:jc w:val="both"/>
        <w:rPr>
          <w:rFonts w:ascii="Times New Roman" w:hAnsi="Times New Roman"/>
          <w:b/>
          <w:bCs/>
          <w:color w:val="000000"/>
          <w:u w:val="single"/>
        </w:rPr>
      </w:pPr>
    </w:p>
    <w:p w14:paraId="3C5FC12D" w14:textId="77777777" w:rsidR="00186B76" w:rsidRPr="00FD2CE2" w:rsidRDefault="00186B76" w:rsidP="00FD2CE2">
      <w:pPr>
        <w:pStyle w:val="Odstavekseznama"/>
        <w:numPr>
          <w:ilvl w:val="0"/>
          <w:numId w:val="42"/>
        </w:numPr>
        <w:jc w:val="both"/>
        <w:rPr>
          <w:rFonts w:ascii="Times New Roman" w:hAnsi="Times New Roman"/>
          <w:color w:val="000000"/>
        </w:rPr>
      </w:pPr>
      <w:r w:rsidRPr="00FD2CE2">
        <w:rPr>
          <w:rFonts w:ascii="Times New Roman" w:hAnsi="Times New Roman"/>
          <w:color w:val="000000"/>
        </w:rPr>
        <w:t>Programska oprema za vrhunsko diferenciacijo posameznih tkiv v večjih globinah (simultano oddajanje dveh pulzov z različnima frekvencama; sprejemni signal vsebuje odboje seštevka in razlike teh dveh oddajnih frekvenc kot tudi njenih višjih harmonikov).</w:t>
      </w:r>
    </w:p>
    <w:bookmarkEnd w:id="191"/>
    <w:p w14:paraId="4082BA35" w14:textId="77777777" w:rsidR="00186B76" w:rsidRPr="00FD2CE2" w:rsidRDefault="00186B76" w:rsidP="00FD2CE2">
      <w:pPr>
        <w:pStyle w:val="Odstavekseznama"/>
        <w:numPr>
          <w:ilvl w:val="0"/>
          <w:numId w:val="42"/>
        </w:numPr>
        <w:jc w:val="both"/>
        <w:rPr>
          <w:rFonts w:ascii="Times New Roman" w:hAnsi="Times New Roman"/>
          <w:color w:val="000000"/>
        </w:rPr>
      </w:pPr>
      <w:r w:rsidRPr="00FD2CE2">
        <w:rPr>
          <w:rFonts w:ascii="Times New Roman" w:hAnsi="Times New Roman"/>
          <w:color w:val="000000"/>
        </w:rPr>
        <w:t>Programska oprema za prikaz majhnega ožilja z visokim osveževanjem barvne ultrazvočne slike, na osnovi dopplerja in s širokim DR – dinamičnim območjem, kot pri B-mode sliki.</w:t>
      </w:r>
    </w:p>
    <w:p w14:paraId="722E5B71" w14:textId="77777777" w:rsidR="00186B76" w:rsidRPr="00175512" w:rsidRDefault="00186B76" w:rsidP="00FD2CE2">
      <w:pPr>
        <w:pStyle w:val="Odstavekseznama"/>
        <w:numPr>
          <w:ilvl w:val="0"/>
          <w:numId w:val="42"/>
        </w:numPr>
        <w:jc w:val="both"/>
        <w:rPr>
          <w:rFonts w:ascii="Times New Roman" w:hAnsi="Times New Roman"/>
          <w:color w:val="000000"/>
          <w:lang w:val="it-IT"/>
        </w:rPr>
      </w:pPr>
      <w:r w:rsidRPr="00FD2CE2">
        <w:rPr>
          <w:rFonts w:ascii="Times New Roman" w:hAnsi="Times New Roman"/>
          <w:color w:val="000000"/>
        </w:rPr>
        <w:t xml:space="preserve">Programska oprema za sestavljeni UZ prikaz – </w:t>
      </w:r>
      <w:r w:rsidRPr="00175512">
        <w:rPr>
          <w:rFonts w:ascii="Times New Roman" w:hAnsi="Times New Roman"/>
          <w:color w:val="000000"/>
          <w:lang w:val="it-IT"/>
        </w:rPr>
        <w:t>''Compound Imaging''.</w:t>
      </w:r>
    </w:p>
    <w:p w14:paraId="7776F63C" w14:textId="77777777" w:rsidR="00186B76" w:rsidRPr="00FD2CE2" w:rsidRDefault="00186B76" w:rsidP="00FD2CE2">
      <w:pPr>
        <w:pStyle w:val="Odstavekseznama"/>
        <w:numPr>
          <w:ilvl w:val="0"/>
          <w:numId w:val="42"/>
        </w:numPr>
        <w:jc w:val="both"/>
        <w:rPr>
          <w:rFonts w:ascii="Times New Roman" w:hAnsi="Times New Roman"/>
          <w:color w:val="000000"/>
        </w:rPr>
      </w:pPr>
      <w:r w:rsidRPr="00FD2CE2">
        <w:rPr>
          <w:rFonts w:ascii="Times New Roman" w:hAnsi="Times New Roman"/>
          <w:color w:val="000000"/>
        </w:rPr>
        <w:t>Programska oprema, ki omogoča detajlni prikaz tkiva v visoki ločljivosti, ostrenje robov tkiv ter odstranitev šumskih artefaktov, kar pomeni vrhunsko kvaliteto slike na vseh globinah.</w:t>
      </w:r>
    </w:p>
    <w:p w14:paraId="29D14320" w14:textId="77777777" w:rsidR="00186B76" w:rsidRPr="00FD2CE2" w:rsidRDefault="00186B76" w:rsidP="00FD2CE2">
      <w:pPr>
        <w:pStyle w:val="Odstavekseznama"/>
        <w:numPr>
          <w:ilvl w:val="0"/>
          <w:numId w:val="42"/>
        </w:numPr>
        <w:jc w:val="both"/>
        <w:rPr>
          <w:rFonts w:ascii="Times New Roman" w:hAnsi="Times New Roman"/>
        </w:rPr>
      </w:pPr>
      <w:r w:rsidRPr="00FD2CE2">
        <w:rPr>
          <w:rFonts w:ascii="Times New Roman" w:hAnsi="Times New Roman"/>
        </w:rPr>
        <w:t>Programska oprema – posebna Ultra fast Dopplerska tehnika za visoko občutljiv prikaz pretoka krvi (manj kot 1mm/sek.), mikro ožilja – posebno primerno pri pregledovanju – ocenjevanju cist in tumorjev. Tehnika mora omogočati črno-beli in barvni prikaz z visokim frame-rateom vsaj do 60 slik na sekundo.</w:t>
      </w:r>
    </w:p>
    <w:p w14:paraId="5C08E8AE" w14:textId="77777777" w:rsidR="00186B76" w:rsidRPr="00FD2CE2" w:rsidRDefault="00186B76" w:rsidP="00FD2CE2">
      <w:pPr>
        <w:pStyle w:val="Odstavekseznama"/>
        <w:numPr>
          <w:ilvl w:val="0"/>
          <w:numId w:val="42"/>
        </w:numPr>
        <w:jc w:val="both"/>
        <w:rPr>
          <w:rFonts w:ascii="Times New Roman" w:hAnsi="Times New Roman"/>
        </w:rPr>
      </w:pPr>
      <w:r w:rsidRPr="00FD2CE2">
        <w:rPr>
          <w:rFonts w:ascii="Times New Roman" w:hAnsi="Times New Roman"/>
          <w:color w:val="000000"/>
        </w:rPr>
        <w:t xml:space="preserve">Programska oprema za avtomatsko spreminjanje hitrosti širjenja ultrazvočnih valov glede na vrsto tkiva z eno </w:t>
      </w:r>
      <w:r w:rsidRPr="00FD2CE2">
        <w:rPr>
          <w:rFonts w:ascii="Times New Roman" w:hAnsi="Times New Roman"/>
        </w:rPr>
        <w:t>tipko (omogočeno pri uporabi konveksne in linearne ultrazvočne sonde).</w:t>
      </w:r>
    </w:p>
    <w:p w14:paraId="5CD3550B" w14:textId="77777777" w:rsidR="00186B76" w:rsidRPr="00FD2CE2" w:rsidRDefault="00186B76" w:rsidP="00FD2CE2">
      <w:pPr>
        <w:pStyle w:val="Odstavekseznama"/>
        <w:numPr>
          <w:ilvl w:val="0"/>
          <w:numId w:val="42"/>
        </w:numPr>
        <w:jc w:val="both"/>
        <w:rPr>
          <w:rFonts w:ascii="Times New Roman" w:hAnsi="Times New Roman"/>
        </w:rPr>
      </w:pPr>
      <w:r w:rsidRPr="00FD2CE2">
        <w:rPr>
          <w:rFonts w:ascii="Times New Roman" w:hAnsi="Times New Roman"/>
        </w:rPr>
        <w:t>Programska oprema za prostoročni – ''Freehand'' 3D .</w:t>
      </w:r>
    </w:p>
    <w:p w14:paraId="32726E2C" w14:textId="77777777" w:rsidR="00186B76" w:rsidRPr="00FD2CE2" w:rsidRDefault="00186B76" w:rsidP="00FD2CE2">
      <w:pPr>
        <w:pStyle w:val="Odstavekseznama"/>
        <w:numPr>
          <w:ilvl w:val="0"/>
          <w:numId w:val="42"/>
        </w:numPr>
        <w:jc w:val="both"/>
        <w:rPr>
          <w:rFonts w:ascii="Times New Roman" w:hAnsi="Times New Roman"/>
          <w:color w:val="000000"/>
        </w:rPr>
      </w:pPr>
      <w:r w:rsidRPr="00FD2CE2">
        <w:rPr>
          <w:rFonts w:ascii="Times New Roman" w:hAnsi="Times New Roman"/>
        </w:rPr>
        <w:t xml:space="preserve">Programska oprema, ki pri delu </w:t>
      </w:r>
      <w:r w:rsidRPr="00FD2CE2">
        <w:rPr>
          <w:rFonts w:ascii="Times New Roman" w:hAnsi="Times New Roman"/>
          <w:color w:val="000000"/>
        </w:rPr>
        <w:t xml:space="preserve">z linearno sondo, oz. pri punkciji omogoča avtomatsko ojačanje igle, kar pomeni izboljšano vidljivost same igle in lažje delo s tanjšimi iglami. </w:t>
      </w:r>
    </w:p>
    <w:p w14:paraId="6AF96C64" w14:textId="77777777" w:rsidR="00186B76" w:rsidRPr="00FD2CE2" w:rsidRDefault="00186B76" w:rsidP="00FD2CE2">
      <w:pPr>
        <w:pStyle w:val="Odstavekseznama"/>
        <w:numPr>
          <w:ilvl w:val="0"/>
          <w:numId w:val="42"/>
        </w:numPr>
        <w:jc w:val="both"/>
        <w:rPr>
          <w:rFonts w:ascii="Times New Roman" w:hAnsi="Times New Roman"/>
        </w:rPr>
      </w:pPr>
      <w:r w:rsidRPr="00FD2CE2">
        <w:rPr>
          <w:rFonts w:ascii="Times New Roman" w:hAnsi="Times New Roman"/>
        </w:rPr>
        <w:t>Programska oprema za shearwave elastografijo, ki v realnem času omogoča merjenje stopnje »togosti« v tkivu jeter (fibroza), dojk in ščitnice v kPa ali m/s. Programska oprema mora prikazovati elastogram in v realnem času prikazovati širjenje vala preko konture, ki jo opazujemo, kar omogoča natančno in zanesljivo merjenje. Naprava naj na podlagi opravljenih meritev, samodejno izračuna povprečje, SD, mediano, IQR in razmerje IQR/mediana.</w:t>
      </w:r>
    </w:p>
    <w:p w14:paraId="7DC0336F" w14:textId="77777777" w:rsidR="00186B76" w:rsidRPr="00FD2CE2" w:rsidRDefault="00186B76" w:rsidP="00FD2CE2">
      <w:pPr>
        <w:pStyle w:val="Odstavekseznama"/>
        <w:numPr>
          <w:ilvl w:val="0"/>
          <w:numId w:val="42"/>
        </w:numPr>
        <w:jc w:val="both"/>
        <w:rPr>
          <w:rFonts w:ascii="Times New Roman" w:hAnsi="Times New Roman"/>
        </w:rPr>
      </w:pPr>
      <w:r w:rsidRPr="00FD2CE2">
        <w:rPr>
          <w:rFonts w:ascii="Times New Roman" w:hAnsi="Times New Roman"/>
        </w:rPr>
        <w:t>Možnost predhodnega pred-skeniranja vala, ki prilagodi nastavitve sistema glede na specifično togost tkiva za vsakega pacienta, preden se izvedejo dejanske meritve.</w:t>
      </w:r>
    </w:p>
    <w:p w14:paraId="518213F2" w14:textId="253F76EF" w:rsidR="00186B76" w:rsidRPr="00FD2CE2" w:rsidRDefault="00186B76" w:rsidP="00FD2CE2">
      <w:pPr>
        <w:pStyle w:val="Odstavekseznama"/>
        <w:numPr>
          <w:ilvl w:val="0"/>
          <w:numId w:val="42"/>
        </w:numPr>
        <w:jc w:val="both"/>
        <w:rPr>
          <w:rFonts w:ascii="Times New Roman" w:hAnsi="Times New Roman"/>
        </w:rPr>
      </w:pPr>
      <w:r w:rsidRPr="00FD2CE2">
        <w:rPr>
          <w:rFonts w:ascii="Times New Roman" w:hAnsi="Times New Roman"/>
        </w:rPr>
        <w:t>Možnost</w:t>
      </w:r>
      <w:r w:rsidR="00C654DF">
        <w:rPr>
          <w:rFonts w:ascii="Times New Roman" w:hAnsi="Times New Roman"/>
        </w:rPr>
        <w:t xml:space="preserve"> </w:t>
      </w:r>
      <w:r w:rsidRPr="00FD2CE2">
        <w:rPr>
          <w:rFonts w:ascii="Times New Roman" w:hAnsi="Times New Roman"/>
        </w:rPr>
        <w:t>Quad view prikaza.</w:t>
      </w:r>
    </w:p>
    <w:p w14:paraId="0644170A" w14:textId="65A2B33E" w:rsidR="00186B76" w:rsidRPr="00540635" w:rsidRDefault="00186B76" w:rsidP="00186B76">
      <w:pPr>
        <w:pStyle w:val="Brezrazmikov"/>
        <w:numPr>
          <w:ilvl w:val="0"/>
          <w:numId w:val="42"/>
        </w:numPr>
        <w:jc w:val="both"/>
      </w:pPr>
      <w:r w:rsidRPr="00540635">
        <w:t>Programska oprema za kvantifikacijo atenuacije tkiva jeter – za kvantifikacijo steatoze jeter</w:t>
      </w:r>
      <w:r w:rsidR="00FD2CE2">
        <w:t xml:space="preserve">. </w:t>
      </w:r>
      <w:r w:rsidRPr="00540635">
        <w:t>Programska oprema omogoča:</w:t>
      </w:r>
    </w:p>
    <w:p w14:paraId="7D34923A" w14:textId="77777777" w:rsidR="00186B76" w:rsidRPr="00540635" w:rsidRDefault="00186B76" w:rsidP="00FD2CE2">
      <w:pPr>
        <w:pStyle w:val="Brezrazmikov"/>
        <w:numPr>
          <w:ilvl w:val="0"/>
          <w:numId w:val="17"/>
        </w:numPr>
        <w:ind w:hanging="11"/>
        <w:jc w:val="both"/>
      </w:pPr>
      <w:r w:rsidRPr="00540635">
        <w:t>Enostavno in ponovljivo kvantifikacijo steatoze</w:t>
      </w:r>
    </w:p>
    <w:p w14:paraId="64DAB2BB" w14:textId="77777777" w:rsidR="00186B76" w:rsidRPr="00540635" w:rsidRDefault="00186B76" w:rsidP="00FD2CE2">
      <w:pPr>
        <w:pStyle w:val="Brezrazmikov"/>
        <w:numPr>
          <w:ilvl w:val="0"/>
          <w:numId w:val="17"/>
        </w:numPr>
        <w:ind w:hanging="11"/>
        <w:jc w:val="both"/>
      </w:pPr>
      <w:r w:rsidRPr="00540635">
        <w:t>Algoritem za odstranitev subkapsularnih artefaktov</w:t>
      </w:r>
    </w:p>
    <w:p w14:paraId="35078CEC" w14:textId="77777777" w:rsidR="00186B76" w:rsidRPr="00540635" w:rsidRDefault="00186B76" w:rsidP="00FD2CE2">
      <w:pPr>
        <w:pStyle w:val="Brezrazmikov"/>
        <w:numPr>
          <w:ilvl w:val="0"/>
          <w:numId w:val="17"/>
        </w:numPr>
        <w:ind w:hanging="11"/>
        <w:jc w:val="both"/>
      </w:pPr>
      <w:r w:rsidRPr="00540635">
        <w:t>ROI (Region of interest) fiksne ali poljubne velikosti</w:t>
      </w:r>
    </w:p>
    <w:p w14:paraId="7DB5FD2B" w14:textId="77777777" w:rsidR="00186B76" w:rsidRPr="00540635" w:rsidRDefault="00186B76" w:rsidP="00FD2CE2">
      <w:pPr>
        <w:pStyle w:val="Brezrazmikov"/>
        <w:numPr>
          <w:ilvl w:val="0"/>
          <w:numId w:val="17"/>
        </w:numPr>
        <w:ind w:hanging="11"/>
        <w:jc w:val="both"/>
      </w:pPr>
      <w:r w:rsidRPr="00540635">
        <w:t xml:space="preserve">Parametric report s temporalnim monitoringom jetrnih meritev </w:t>
      </w:r>
    </w:p>
    <w:p w14:paraId="49BE46BE" w14:textId="77777777" w:rsidR="00186B76" w:rsidRPr="00540635" w:rsidRDefault="00186B76" w:rsidP="00FD2CE2">
      <w:pPr>
        <w:pStyle w:val="Brezrazmikov"/>
        <w:numPr>
          <w:ilvl w:val="0"/>
          <w:numId w:val="17"/>
        </w:numPr>
        <w:ind w:hanging="11"/>
        <w:jc w:val="both"/>
      </w:pPr>
      <w:r w:rsidRPr="00540635">
        <w:t>Prikaz različnih meritev v enojni akviziciji</w:t>
      </w:r>
    </w:p>
    <w:p w14:paraId="23ACC50F" w14:textId="77777777" w:rsidR="00186B76" w:rsidRPr="00540635" w:rsidRDefault="00186B76" w:rsidP="00FD2CE2">
      <w:pPr>
        <w:pStyle w:val="Brezrazmikov"/>
        <w:numPr>
          <w:ilvl w:val="0"/>
          <w:numId w:val="17"/>
        </w:numPr>
        <w:ind w:hanging="11"/>
        <w:jc w:val="both"/>
      </w:pPr>
      <w:r w:rsidRPr="00540635">
        <w:t>Prikaz grafa, ki prikazuje vrednosti steatoze pacienta skozi čas za oceno bolezni</w:t>
      </w:r>
    </w:p>
    <w:p w14:paraId="3610A8B7" w14:textId="77777777" w:rsidR="00186B76" w:rsidRPr="00540635" w:rsidRDefault="00186B76" w:rsidP="00FD2CE2">
      <w:pPr>
        <w:pStyle w:val="Brezrazmikov"/>
        <w:numPr>
          <w:ilvl w:val="0"/>
          <w:numId w:val="42"/>
        </w:numPr>
        <w:jc w:val="both"/>
      </w:pPr>
      <w:r w:rsidRPr="00540635">
        <w:t>Možnost hkratnega prikaza SWE elastografije in atenuacije tkiva.</w:t>
      </w:r>
    </w:p>
    <w:p w14:paraId="38254D45" w14:textId="77777777" w:rsidR="00186B76" w:rsidRPr="00FD2CE2" w:rsidRDefault="00186B76" w:rsidP="00FD2CE2">
      <w:pPr>
        <w:pStyle w:val="Odstavekseznama"/>
        <w:numPr>
          <w:ilvl w:val="0"/>
          <w:numId w:val="42"/>
        </w:numPr>
        <w:jc w:val="both"/>
        <w:rPr>
          <w:rFonts w:ascii="Times New Roman" w:hAnsi="Times New Roman"/>
        </w:rPr>
      </w:pPr>
      <w:r w:rsidRPr="00FD2CE2">
        <w:rPr>
          <w:rFonts w:ascii="Times New Roman" w:hAnsi="Times New Roman"/>
        </w:rPr>
        <w:t>Na voljo mora biti programski paket za celovito primerjalno numerično in grafično predstavitev rezultatov, pridobljenih s Shear Wave elastografijo in koeficientom slabljenja jeter, s priporočenimi mejnimi vrednostmi za vsako od teh diagnostičnih metod. Možnost ustvarjanja grafov mejnih vrednosti, ki jih določi uporabnik.</w:t>
      </w:r>
    </w:p>
    <w:p w14:paraId="0A123346" w14:textId="77777777" w:rsidR="00186B76" w:rsidRPr="00FD2CE2" w:rsidRDefault="00186B76" w:rsidP="00FD2CE2">
      <w:pPr>
        <w:pStyle w:val="Odstavekseznama"/>
        <w:numPr>
          <w:ilvl w:val="0"/>
          <w:numId w:val="42"/>
        </w:numPr>
        <w:jc w:val="both"/>
        <w:rPr>
          <w:rFonts w:ascii="Times New Roman" w:hAnsi="Times New Roman"/>
          <w:color w:val="000000"/>
        </w:rPr>
      </w:pPr>
      <w:r w:rsidRPr="00FD2CE2">
        <w:rPr>
          <w:rFonts w:ascii="Times New Roman" w:hAnsi="Times New Roman"/>
          <w:color w:val="000000"/>
        </w:rPr>
        <w:t>Programska oprema – tehnika, ki omogoča prikaz trdote – togosti in konsistence samega tkiva jeter, kar omogoča lažjo in hitrejšo diagnostiko jeter.</w:t>
      </w:r>
    </w:p>
    <w:p w14:paraId="7745CAC9" w14:textId="4BDF1073" w:rsidR="00186B76" w:rsidRPr="00FD2CE2" w:rsidRDefault="00186B76" w:rsidP="00FD2CE2">
      <w:pPr>
        <w:pStyle w:val="Odstavekseznama"/>
        <w:numPr>
          <w:ilvl w:val="0"/>
          <w:numId w:val="42"/>
        </w:numPr>
        <w:jc w:val="both"/>
        <w:rPr>
          <w:rFonts w:ascii="Times New Roman" w:hAnsi="Times New Roman"/>
        </w:rPr>
      </w:pPr>
      <w:r w:rsidRPr="00FD2CE2">
        <w:rPr>
          <w:rFonts w:ascii="Times New Roman" w:hAnsi="Times New Roman"/>
        </w:rPr>
        <w:t>Programska oprem</w:t>
      </w:r>
      <w:r w:rsidR="00712E7C">
        <w:rPr>
          <w:rFonts w:ascii="Times New Roman" w:hAnsi="Times New Roman"/>
        </w:rPr>
        <w:t>a</w:t>
      </w:r>
      <w:r w:rsidRPr="00FD2CE2">
        <w:rPr>
          <w:rFonts w:ascii="Times New Roman" w:hAnsi="Times New Roman"/>
        </w:rPr>
        <w:t xml:space="preserve"> za delo s kontrastnimi sredstvi, Hi, Low, Mi index – obojesmerni pretok v realnem času v kombinaciji s parenhimsko perfuzijo, kot npr. mikro flow imaging. Omogočati mora tudi detekcijo nizkih pretokov ter tudi Quad view prikaz.</w:t>
      </w:r>
    </w:p>
    <w:p w14:paraId="4B81705D" w14:textId="77777777" w:rsidR="00186B76" w:rsidRPr="00FD2CE2" w:rsidRDefault="00186B76" w:rsidP="00FD2CE2">
      <w:pPr>
        <w:pStyle w:val="Odstavekseznama"/>
        <w:numPr>
          <w:ilvl w:val="0"/>
          <w:numId w:val="42"/>
        </w:numPr>
        <w:jc w:val="both"/>
        <w:rPr>
          <w:rFonts w:ascii="Times New Roman" w:hAnsi="Times New Roman"/>
          <w:color w:val="000000"/>
        </w:rPr>
      </w:pPr>
      <w:bookmarkStart w:id="192" w:name="_Hlk485381877"/>
      <w:r w:rsidRPr="00FD2CE2">
        <w:rPr>
          <w:rFonts w:ascii="Times New Roman" w:hAnsi="Times New Roman"/>
          <w:color w:val="000000"/>
        </w:rPr>
        <w:t>Programska oprema za kvantifikacijo kontrastov.</w:t>
      </w:r>
    </w:p>
    <w:p w14:paraId="3FC076A1" w14:textId="77777777" w:rsidR="00186B76" w:rsidRPr="00FD2CE2" w:rsidRDefault="00186B76" w:rsidP="00FD2CE2">
      <w:pPr>
        <w:pStyle w:val="Odstavekseznama"/>
        <w:numPr>
          <w:ilvl w:val="0"/>
          <w:numId w:val="42"/>
        </w:numPr>
        <w:jc w:val="both"/>
        <w:rPr>
          <w:rFonts w:ascii="Times New Roman" w:hAnsi="Times New Roman"/>
          <w:color w:val="000000"/>
        </w:rPr>
      </w:pPr>
      <w:r w:rsidRPr="00FD2CE2">
        <w:rPr>
          <w:rFonts w:ascii="Times New Roman" w:hAnsi="Times New Roman"/>
          <w:color w:val="000000"/>
        </w:rPr>
        <w:t>Programska oprema – integriran sistem umetne inteligence (AI-assisted Imaging) za enostavnejšo in hitrejše delo z UZ aparaturo</w:t>
      </w:r>
      <w:bookmarkEnd w:id="192"/>
      <w:r w:rsidRPr="00FD2CE2">
        <w:rPr>
          <w:rFonts w:ascii="Times New Roman" w:hAnsi="Times New Roman"/>
          <w:color w:val="000000"/>
        </w:rPr>
        <w:t>.</w:t>
      </w:r>
    </w:p>
    <w:p w14:paraId="5593C5F8" w14:textId="77777777" w:rsidR="00186B76" w:rsidRPr="00FD2CE2" w:rsidRDefault="00186B76" w:rsidP="00FD2CE2">
      <w:pPr>
        <w:pStyle w:val="Odstavekseznama"/>
        <w:numPr>
          <w:ilvl w:val="0"/>
          <w:numId w:val="42"/>
        </w:numPr>
        <w:jc w:val="both"/>
        <w:rPr>
          <w:rFonts w:ascii="Times New Roman" w:hAnsi="Times New Roman"/>
          <w:color w:val="000000"/>
        </w:rPr>
      </w:pPr>
      <w:r w:rsidRPr="00FD2CE2">
        <w:rPr>
          <w:rFonts w:ascii="Times New Roman" w:hAnsi="Times New Roman"/>
        </w:rPr>
        <w:t xml:space="preserve">Sistem, ki omogoča sinhronizacijo zajetih volumnov iz CT/MRI naprave z živo ultrazvočno sliko ter simultani prikaz obeh na monitorju in UZ punkcijo. </w:t>
      </w:r>
      <w:r w:rsidRPr="00FD2CE2">
        <w:rPr>
          <w:rFonts w:ascii="Times New Roman" w:hAnsi="Times New Roman"/>
          <w:color w:val="000000"/>
        </w:rPr>
        <w:t>Funkcija mora omogočati tudi Quad view prikaz.</w:t>
      </w:r>
    </w:p>
    <w:p w14:paraId="211E9FE0" w14:textId="77777777" w:rsidR="00186B76" w:rsidRPr="00FD2CE2" w:rsidRDefault="00186B76" w:rsidP="00FD2CE2">
      <w:pPr>
        <w:pStyle w:val="Odstavekseznama"/>
        <w:numPr>
          <w:ilvl w:val="0"/>
          <w:numId w:val="42"/>
        </w:numPr>
        <w:jc w:val="both"/>
        <w:rPr>
          <w:rFonts w:ascii="Times New Roman" w:hAnsi="Times New Roman"/>
        </w:rPr>
      </w:pPr>
      <w:r w:rsidRPr="00FD2CE2">
        <w:rPr>
          <w:rFonts w:ascii="Times New Roman" w:hAnsi="Times New Roman"/>
        </w:rPr>
        <w:t>Za MRI/UZ fuzijo slike ter za izvedbo transperinealne biopsije prostate s stabilnim pristopom naj bo aparat opremljen tudi s steperjem, nameščenim na nosilni roki – stojalu, ki omogoča natančno pozicioniranje ultrazvočne sonde in biopsijske igle.</w:t>
      </w:r>
    </w:p>
    <w:p w14:paraId="2EE8139E" w14:textId="77777777" w:rsidR="00186B76" w:rsidRPr="00FD2CE2" w:rsidRDefault="00186B76" w:rsidP="00FD2CE2">
      <w:pPr>
        <w:pStyle w:val="Odstavekseznama"/>
        <w:numPr>
          <w:ilvl w:val="0"/>
          <w:numId w:val="42"/>
        </w:numPr>
        <w:jc w:val="both"/>
        <w:rPr>
          <w:rFonts w:ascii="Times New Roman" w:hAnsi="Times New Roman"/>
        </w:rPr>
      </w:pPr>
      <w:r w:rsidRPr="00FD2CE2">
        <w:rPr>
          <w:rFonts w:ascii="Times New Roman" w:hAnsi="Times New Roman"/>
        </w:rPr>
        <w:t xml:space="preserve">V kompletu se mora dobaviti tudi šablona (Template) za večkratno </w:t>
      </w:r>
      <w:r w:rsidRPr="00FD2CE2">
        <w:rPr>
          <w:rFonts w:ascii="Times New Roman" w:hAnsi="Times New Roman"/>
          <w:color w:val="000000"/>
        </w:rPr>
        <w:t>uporabo (vsaj 5 kosov),</w:t>
      </w:r>
      <w:r w:rsidRPr="00FD2CE2">
        <w:rPr>
          <w:rFonts w:ascii="Times New Roman" w:hAnsi="Times New Roman"/>
        </w:rPr>
        <w:t xml:space="preserve"> za transperinealno fuzijsko biopsijo, za igle velikosti 18G (1 kos), kovček za shranjevanje (1kos) ter transportni voziček na katerega se stepper namesti (1 kos).  </w:t>
      </w:r>
    </w:p>
    <w:p w14:paraId="18455391" w14:textId="77777777" w:rsidR="00186B76" w:rsidRPr="00FD2CE2" w:rsidRDefault="00186B76" w:rsidP="00FD2CE2">
      <w:pPr>
        <w:pStyle w:val="Odstavekseznama"/>
        <w:numPr>
          <w:ilvl w:val="0"/>
          <w:numId w:val="42"/>
        </w:numPr>
        <w:jc w:val="both"/>
        <w:rPr>
          <w:rFonts w:ascii="Times New Roman" w:hAnsi="Times New Roman"/>
          <w:color w:val="000000"/>
        </w:rPr>
      </w:pPr>
      <w:r w:rsidRPr="00FD2CE2">
        <w:rPr>
          <w:rFonts w:ascii="Times New Roman" w:hAnsi="Times New Roman"/>
          <w:color w:val="000000"/>
        </w:rPr>
        <w:t>Programska oprema za navigacijo punkcijske igle ali pištole, z možnostjo istočasne navigacije do treh Igel.</w:t>
      </w:r>
    </w:p>
    <w:p w14:paraId="36A399DF" w14:textId="77777777" w:rsidR="00186B76" w:rsidRPr="00540635" w:rsidRDefault="00186B76" w:rsidP="00186B76">
      <w:pPr>
        <w:jc w:val="both"/>
        <w:rPr>
          <w:rFonts w:ascii="Times New Roman" w:hAnsi="Times New Roman"/>
          <w:color w:val="000000"/>
        </w:rPr>
      </w:pPr>
    </w:p>
    <w:p w14:paraId="3D52E2B1" w14:textId="77777777" w:rsidR="00186B76" w:rsidRPr="00540635" w:rsidRDefault="00186B76" w:rsidP="00186B76">
      <w:pPr>
        <w:ind w:firstLine="708"/>
        <w:jc w:val="both"/>
        <w:rPr>
          <w:rFonts w:ascii="Times New Roman" w:hAnsi="Times New Roman"/>
          <w:color w:val="000000"/>
          <w:u w:val="single"/>
        </w:rPr>
      </w:pPr>
      <w:r w:rsidRPr="00540635">
        <w:rPr>
          <w:rFonts w:ascii="Times New Roman" w:hAnsi="Times New Roman"/>
          <w:color w:val="000000"/>
          <w:u w:val="single"/>
        </w:rPr>
        <w:t>ARHIVIRANJE:</w:t>
      </w:r>
    </w:p>
    <w:p w14:paraId="2FCF829C" w14:textId="77777777" w:rsidR="00186B76" w:rsidRPr="00540635" w:rsidRDefault="00186B76" w:rsidP="00186B76">
      <w:pPr>
        <w:jc w:val="both"/>
        <w:rPr>
          <w:rFonts w:ascii="Times New Roman" w:hAnsi="Times New Roman"/>
          <w:b/>
          <w:bCs/>
          <w:color w:val="000000"/>
        </w:rPr>
      </w:pPr>
    </w:p>
    <w:p w14:paraId="46D25A23" w14:textId="61C3A6BB" w:rsidR="00186B76" w:rsidRPr="00FD2CE2" w:rsidRDefault="00186B76" w:rsidP="00FD2CE2">
      <w:pPr>
        <w:pStyle w:val="Odstavekseznama"/>
        <w:numPr>
          <w:ilvl w:val="0"/>
          <w:numId w:val="45"/>
        </w:numPr>
        <w:jc w:val="both"/>
        <w:rPr>
          <w:rFonts w:ascii="Times New Roman" w:hAnsi="Times New Roman"/>
        </w:rPr>
      </w:pPr>
      <w:r w:rsidRPr="00FD2CE2">
        <w:rPr>
          <w:rFonts w:ascii="Times New Roman" w:hAnsi="Times New Roman"/>
        </w:rPr>
        <w:t>Interni slikovni arhiv na trdem disku, kapacitete vsaj 1 TB</w:t>
      </w:r>
      <w:r w:rsidR="00712E7C">
        <w:rPr>
          <w:rFonts w:ascii="Times New Roman" w:hAnsi="Times New Roman"/>
        </w:rPr>
        <w:t>.</w:t>
      </w:r>
    </w:p>
    <w:p w14:paraId="0ED8C4CA" w14:textId="77777777" w:rsidR="00186B76" w:rsidRPr="00FD2CE2" w:rsidRDefault="00186B76" w:rsidP="00FD2CE2">
      <w:pPr>
        <w:pStyle w:val="Odstavekseznama"/>
        <w:numPr>
          <w:ilvl w:val="0"/>
          <w:numId w:val="45"/>
        </w:numPr>
        <w:jc w:val="both"/>
        <w:rPr>
          <w:rFonts w:ascii="Times New Roman" w:hAnsi="Times New Roman"/>
        </w:rPr>
      </w:pPr>
      <w:r w:rsidRPr="00FD2CE2">
        <w:rPr>
          <w:rFonts w:ascii="Times New Roman" w:hAnsi="Times New Roman"/>
        </w:rPr>
        <w:t>Možnost priklopa zunanjega trdega diska s kapaciteto do 6TB - USB 3.0 (vsaj 7200rpm).</w:t>
      </w:r>
    </w:p>
    <w:p w14:paraId="2D022538" w14:textId="77777777" w:rsidR="00186B76" w:rsidRPr="00FD2CE2" w:rsidRDefault="00186B76" w:rsidP="00FD2CE2">
      <w:pPr>
        <w:pStyle w:val="Odstavekseznama"/>
        <w:numPr>
          <w:ilvl w:val="0"/>
          <w:numId w:val="45"/>
        </w:numPr>
        <w:jc w:val="both"/>
        <w:rPr>
          <w:rFonts w:ascii="Times New Roman" w:hAnsi="Times New Roman"/>
          <w:color w:val="000000"/>
        </w:rPr>
      </w:pPr>
      <w:r w:rsidRPr="00FD2CE2">
        <w:rPr>
          <w:rFonts w:ascii="Times New Roman" w:hAnsi="Times New Roman"/>
        </w:rPr>
        <w:t>USB izhod – najmanj 5x, za shranjevanje slik na zunanje spominske medije, od tega vsaj 1x USB 3.0.</w:t>
      </w:r>
    </w:p>
    <w:p w14:paraId="465A92C9" w14:textId="77777777" w:rsidR="00186B76" w:rsidRPr="00FD2CE2" w:rsidRDefault="00186B76" w:rsidP="00FD2CE2">
      <w:pPr>
        <w:pStyle w:val="Odstavekseznama"/>
        <w:numPr>
          <w:ilvl w:val="0"/>
          <w:numId w:val="45"/>
        </w:numPr>
        <w:jc w:val="both"/>
        <w:rPr>
          <w:rFonts w:ascii="Times New Roman" w:hAnsi="Times New Roman"/>
          <w:color w:val="000000"/>
        </w:rPr>
      </w:pPr>
      <w:r w:rsidRPr="00FD2CE2">
        <w:rPr>
          <w:rFonts w:ascii="Times New Roman" w:hAnsi="Times New Roman"/>
        </w:rPr>
        <w:t>Video izhodi - vsaj: Composite video 1x, S-video 1x,  HDMI ali DVI digitalni izhod (digitalni video) 1x.</w:t>
      </w:r>
    </w:p>
    <w:p w14:paraId="1BBE00C3" w14:textId="77777777" w:rsidR="00186B76" w:rsidRPr="00FD2CE2" w:rsidRDefault="00186B76" w:rsidP="00FD2CE2">
      <w:pPr>
        <w:pStyle w:val="Odstavekseznama"/>
        <w:numPr>
          <w:ilvl w:val="0"/>
          <w:numId w:val="45"/>
        </w:numPr>
        <w:jc w:val="both"/>
        <w:rPr>
          <w:rFonts w:ascii="Times New Roman" w:hAnsi="Times New Roman"/>
          <w:color w:val="000000"/>
        </w:rPr>
      </w:pPr>
      <w:r w:rsidRPr="00FD2CE2">
        <w:rPr>
          <w:rFonts w:ascii="Times New Roman" w:hAnsi="Times New Roman"/>
          <w:color w:val="000000"/>
        </w:rPr>
        <w:t>ČB tiskalnik – termalni papir.</w:t>
      </w:r>
    </w:p>
    <w:p w14:paraId="63300737" w14:textId="77777777" w:rsidR="00186B76" w:rsidRPr="00FD2CE2" w:rsidRDefault="00186B76" w:rsidP="00FD2CE2">
      <w:pPr>
        <w:pStyle w:val="Odstavekseznama"/>
        <w:numPr>
          <w:ilvl w:val="0"/>
          <w:numId w:val="45"/>
        </w:numPr>
        <w:jc w:val="both"/>
        <w:rPr>
          <w:rFonts w:ascii="Times New Roman" w:hAnsi="Times New Roman"/>
          <w:color w:val="000000"/>
        </w:rPr>
      </w:pPr>
      <w:r w:rsidRPr="00FD2CE2">
        <w:rPr>
          <w:rFonts w:ascii="Times New Roman" w:hAnsi="Times New Roman"/>
          <w:color w:val="000000"/>
        </w:rPr>
        <w:t>Povezava aparata preko LAN omrežja.</w:t>
      </w:r>
    </w:p>
    <w:p w14:paraId="4491A2AB" w14:textId="629DA04B" w:rsidR="00186B76" w:rsidRPr="00FD2CE2" w:rsidRDefault="00186B76" w:rsidP="00FD2CE2">
      <w:pPr>
        <w:pStyle w:val="Odstavekseznama"/>
        <w:numPr>
          <w:ilvl w:val="0"/>
          <w:numId w:val="45"/>
        </w:numPr>
        <w:jc w:val="both"/>
        <w:rPr>
          <w:rFonts w:ascii="Times New Roman" w:hAnsi="Times New Roman"/>
        </w:rPr>
      </w:pPr>
      <w:r w:rsidRPr="00FD2CE2">
        <w:rPr>
          <w:rFonts w:ascii="Times New Roman" w:hAnsi="Times New Roman"/>
        </w:rPr>
        <w:t xml:space="preserve">Polna Dicom komunikacija, ki mora omogočati shranjevanje slik, </w:t>
      </w:r>
      <w:r w:rsidR="00712E7C">
        <w:rPr>
          <w:rFonts w:ascii="Times New Roman" w:hAnsi="Times New Roman"/>
        </w:rPr>
        <w:t>tiskanje</w:t>
      </w:r>
      <w:r w:rsidRPr="00FD2CE2">
        <w:rPr>
          <w:rFonts w:ascii="Times New Roman" w:hAnsi="Times New Roman"/>
        </w:rPr>
        <w:t>, prenos liste naročenih pacientov na aparat in ogled slik iz serverja:</w:t>
      </w:r>
    </w:p>
    <w:p w14:paraId="221A6439" w14:textId="77777777" w:rsidR="00186B76" w:rsidRPr="00540635" w:rsidRDefault="00186B76" w:rsidP="00186B76">
      <w:pPr>
        <w:ind w:firstLine="90"/>
        <w:jc w:val="both"/>
        <w:rPr>
          <w:rFonts w:ascii="Times New Roman" w:hAnsi="Times New Roman"/>
        </w:rPr>
      </w:pPr>
      <w:r w:rsidRPr="00540635">
        <w:rPr>
          <w:rFonts w:ascii="Times New Roman" w:hAnsi="Times New Roman"/>
        </w:rPr>
        <w:tab/>
      </w:r>
      <w:r w:rsidRPr="00540635">
        <w:rPr>
          <w:rFonts w:ascii="Times New Roman" w:hAnsi="Times New Roman"/>
        </w:rPr>
        <w:tab/>
        <w:t>- DICOM data type:</w:t>
      </w:r>
    </w:p>
    <w:p w14:paraId="698399F9" w14:textId="77777777" w:rsidR="00186B76" w:rsidRPr="00540635" w:rsidRDefault="00186B76" w:rsidP="00186B76">
      <w:pPr>
        <w:ind w:firstLine="90"/>
        <w:jc w:val="both"/>
        <w:rPr>
          <w:rFonts w:ascii="Times New Roman" w:hAnsi="Times New Roman"/>
        </w:rPr>
      </w:pPr>
      <w:r w:rsidRPr="00540635">
        <w:rPr>
          <w:rFonts w:ascii="Times New Roman" w:hAnsi="Times New Roman"/>
        </w:rPr>
        <w:tab/>
      </w:r>
      <w:r w:rsidRPr="00540635">
        <w:rPr>
          <w:rFonts w:ascii="Times New Roman" w:hAnsi="Times New Roman"/>
        </w:rPr>
        <w:tab/>
      </w:r>
      <w:r w:rsidRPr="00540635">
        <w:rPr>
          <w:rFonts w:ascii="Times New Roman" w:hAnsi="Times New Roman"/>
        </w:rPr>
        <w:tab/>
        <w:t>- US image (still image)</w:t>
      </w:r>
    </w:p>
    <w:p w14:paraId="78B6D94B" w14:textId="77777777" w:rsidR="00186B76" w:rsidRPr="00540635" w:rsidRDefault="00186B76" w:rsidP="00186B76">
      <w:pPr>
        <w:ind w:firstLine="90"/>
        <w:jc w:val="both"/>
        <w:rPr>
          <w:rFonts w:ascii="Times New Roman" w:hAnsi="Times New Roman"/>
        </w:rPr>
      </w:pPr>
      <w:r w:rsidRPr="00540635">
        <w:rPr>
          <w:rFonts w:ascii="Times New Roman" w:hAnsi="Times New Roman"/>
        </w:rPr>
        <w:tab/>
      </w:r>
      <w:r w:rsidRPr="00540635">
        <w:rPr>
          <w:rFonts w:ascii="Times New Roman" w:hAnsi="Times New Roman"/>
        </w:rPr>
        <w:tab/>
      </w:r>
      <w:r w:rsidRPr="00540635">
        <w:rPr>
          <w:rFonts w:ascii="Times New Roman" w:hAnsi="Times New Roman"/>
        </w:rPr>
        <w:tab/>
        <w:t>- US Multi Frame (dynamic image)</w:t>
      </w:r>
    </w:p>
    <w:p w14:paraId="19BB0B68" w14:textId="77777777" w:rsidR="00186B76" w:rsidRPr="00540635" w:rsidRDefault="00186B76" w:rsidP="00186B76">
      <w:pPr>
        <w:ind w:firstLine="90"/>
        <w:jc w:val="both"/>
        <w:rPr>
          <w:rFonts w:ascii="Times New Roman" w:hAnsi="Times New Roman"/>
        </w:rPr>
      </w:pPr>
      <w:r w:rsidRPr="00540635">
        <w:rPr>
          <w:rFonts w:ascii="Times New Roman" w:hAnsi="Times New Roman"/>
        </w:rPr>
        <w:tab/>
      </w:r>
      <w:r w:rsidRPr="00540635">
        <w:rPr>
          <w:rFonts w:ascii="Times New Roman" w:hAnsi="Times New Roman"/>
        </w:rPr>
        <w:tab/>
      </w:r>
      <w:r w:rsidRPr="00540635">
        <w:rPr>
          <w:rFonts w:ascii="Times New Roman" w:hAnsi="Times New Roman"/>
        </w:rPr>
        <w:tab/>
        <w:t>- SC image (storage in a separate file)</w:t>
      </w:r>
    </w:p>
    <w:p w14:paraId="37B163AE" w14:textId="77777777" w:rsidR="00186B76" w:rsidRPr="00540635" w:rsidRDefault="00186B76" w:rsidP="00186B76">
      <w:pPr>
        <w:ind w:firstLine="90"/>
        <w:jc w:val="both"/>
        <w:rPr>
          <w:rFonts w:ascii="Times New Roman" w:hAnsi="Times New Roman"/>
        </w:rPr>
      </w:pPr>
      <w:r w:rsidRPr="00540635">
        <w:rPr>
          <w:rFonts w:ascii="Times New Roman" w:hAnsi="Times New Roman"/>
        </w:rPr>
        <w:tab/>
      </w:r>
      <w:r w:rsidRPr="00540635">
        <w:rPr>
          <w:rFonts w:ascii="Times New Roman" w:hAnsi="Times New Roman"/>
        </w:rPr>
        <w:tab/>
      </w:r>
      <w:r w:rsidRPr="00540635">
        <w:rPr>
          <w:rFonts w:ascii="Times New Roman" w:hAnsi="Times New Roman"/>
        </w:rPr>
        <w:tab/>
        <w:t>- Enhanced US Volume (Volume data image)</w:t>
      </w:r>
    </w:p>
    <w:p w14:paraId="2B49EE51" w14:textId="77777777" w:rsidR="00186B76" w:rsidRPr="00540635" w:rsidRDefault="00186B76" w:rsidP="00186B76">
      <w:pPr>
        <w:ind w:firstLine="90"/>
        <w:jc w:val="both"/>
        <w:rPr>
          <w:rFonts w:ascii="Times New Roman" w:hAnsi="Times New Roman"/>
        </w:rPr>
      </w:pPr>
      <w:r w:rsidRPr="00540635">
        <w:rPr>
          <w:rFonts w:ascii="Times New Roman" w:hAnsi="Times New Roman"/>
        </w:rPr>
        <w:tab/>
      </w:r>
      <w:r w:rsidRPr="00540635">
        <w:rPr>
          <w:rFonts w:ascii="Times New Roman" w:hAnsi="Times New Roman"/>
        </w:rPr>
        <w:tab/>
      </w:r>
      <w:r w:rsidRPr="00540635">
        <w:rPr>
          <w:rFonts w:ascii="Times New Roman" w:hAnsi="Times New Roman"/>
        </w:rPr>
        <w:tab/>
        <w:t>- Structured Report (measurement result information)</w:t>
      </w:r>
    </w:p>
    <w:p w14:paraId="4E4866AD" w14:textId="77777777" w:rsidR="00186B76" w:rsidRPr="00175512" w:rsidRDefault="00186B76" w:rsidP="00186B76">
      <w:pPr>
        <w:ind w:left="708" w:firstLine="708"/>
        <w:jc w:val="both"/>
        <w:rPr>
          <w:rFonts w:ascii="Times New Roman" w:hAnsi="Times New Roman"/>
          <w:lang w:val="en-US"/>
        </w:rPr>
      </w:pPr>
      <w:r w:rsidRPr="00540635">
        <w:rPr>
          <w:rFonts w:ascii="Times New Roman" w:hAnsi="Times New Roman"/>
        </w:rPr>
        <w:t>-Server connection:</w:t>
      </w:r>
    </w:p>
    <w:p w14:paraId="4A97DF1A" w14:textId="77777777" w:rsidR="00186B76" w:rsidRPr="00175512" w:rsidRDefault="00186B76" w:rsidP="00186B76">
      <w:pPr>
        <w:ind w:left="1416" w:firstLine="708"/>
        <w:jc w:val="both"/>
        <w:rPr>
          <w:rFonts w:ascii="Times New Roman" w:hAnsi="Times New Roman"/>
          <w:lang w:val="en-US"/>
        </w:rPr>
      </w:pPr>
      <w:r w:rsidRPr="00175512">
        <w:rPr>
          <w:rFonts w:ascii="Times New Roman" w:hAnsi="Times New Roman"/>
          <w:lang w:val="en-US"/>
        </w:rPr>
        <w:t>- Storage (Server/Media)</w:t>
      </w:r>
    </w:p>
    <w:p w14:paraId="3F56C3A2" w14:textId="77777777" w:rsidR="00186B76" w:rsidRPr="00540635" w:rsidRDefault="00186B76" w:rsidP="00186B76">
      <w:pPr>
        <w:ind w:left="1416" w:firstLine="708"/>
        <w:jc w:val="both"/>
        <w:rPr>
          <w:rFonts w:ascii="Times New Roman" w:hAnsi="Times New Roman"/>
          <w:lang w:val="en-GB"/>
        </w:rPr>
      </w:pPr>
      <w:r w:rsidRPr="00175512">
        <w:rPr>
          <w:rFonts w:ascii="Times New Roman" w:hAnsi="Times New Roman"/>
          <w:lang w:val="en-US"/>
        </w:rPr>
        <w:t xml:space="preserve">- MWM </w:t>
      </w:r>
      <w:r w:rsidRPr="00540635">
        <w:rPr>
          <w:rFonts w:ascii="Times New Roman" w:hAnsi="Times New Roman"/>
          <w:lang w:val="en-GB"/>
        </w:rPr>
        <w:t>(Modality Worklist Management)</w:t>
      </w:r>
    </w:p>
    <w:p w14:paraId="7E9BF9DC" w14:textId="77777777" w:rsidR="00186B76" w:rsidRPr="00540635" w:rsidRDefault="00186B76" w:rsidP="00186B76">
      <w:pPr>
        <w:ind w:left="1416" w:firstLine="708"/>
        <w:jc w:val="both"/>
        <w:rPr>
          <w:rFonts w:ascii="Times New Roman" w:hAnsi="Times New Roman"/>
          <w:lang w:val="en-GB"/>
        </w:rPr>
      </w:pPr>
      <w:r w:rsidRPr="00540635">
        <w:rPr>
          <w:rFonts w:ascii="Times New Roman" w:hAnsi="Times New Roman"/>
          <w:lang w:val="en-GB"/>
        </w:rPr>
        <w:t>- MPPS (Modality Performed Procedure Step)</w:t>
      </w:r>
    </w:p>
    <w:p w14:paraId="40CD6F39" w14:textId="77777777" w:rsidR="00186B76" w:rsidRPr="00540635" w:rsidRDefault="00186B76" w:rsidP="00186B76">
      <w:pPr>
        <w:ind w:left="708" w:firstLine="708"/>
        <w:jc w:val="both"/>
        <w:rPr>
          <w:rFonts w:ascii="Times New Roman" w:hAnsi="Times New Roman"/>
          <w:lang w:val="en-GB"/>
        </w:rPr>
      </w:pPr>
      <w:r w:rsidRPr="00540635">
        <w:rPr>
          <w:rFonts w:ascii="Times New Roman" w:hAnsi="Times New Roman"/>
          <w:lang w:val="en-GB"/>
        </w:rPr>
        <w:t>- Storage function</w:t>
      </w:r>
    </w:p>
    <w:p w14:paraId="2430B2C1" w14:textId="77777777" w:rsidR="00186B76" w:rsidRPr="00540635" w:rsidRDefault="00186B76" w:rsidP="00186B76">
      <w:pPr>
        <w:ind w:left="708" w:firstLine="708"/>
        <w:jc w:val="both"/>
        <w:rPr>
          <w:rFonts w:ascii="Times New Roman" w:hAnsi="Times New Roman"/>
          <w:lang w:val="en-GB"/>
        </w:rPr>
      </w:pPr>
      <w:r w:rsidRPr="00540635">
        <w:rPr>
          <w:rFonts w:ascii="Times New Roman" w:hAnsi="Times New Roman"/>
          <w:lang w:val="en-GB"/>
        </w:rPr>
        <w:tab/>
        <w:t>- Storage Commitment</w:t>
      </w:r>
    </w:p>
    <w:p w14:paraId="7B464FCE" w14:textId="77777777" w:rsidR="00186B76" w:rsidRPr="00540635" w:rsidRDefault="00186B76" w:rsidP="00186B76">
      <w:pPr>
        <w:ind w:left="708" w:firstLine="708"/>
        <w:jc w:val="both"/>
        <w:rPr>
          <w:rFonts w:ascii="Times New Roman" w:hAnsi="Times New Roman"/>
          <w:lang w:val="en-GB"/>
        </w:rPr>
      </w:pPr>
      <w:r w:rsidRPr="00540635">
        <w:rPr>
          <w:rFonts w:ascii="Times New Roman" w:hAnsi="Times New Roman"/>
          <w:lang w:val="en-GB"/>
        </w:rPr>
        <w:tab/>
        <w:t>- Query/retrieve</w:t>
      </w:r>
    </w:p>
    <w:p w14:paraId="53708CCB" w14:textId="77777777" w:rsidR="00186B76" w:rsidRPr="00540635" w:rsidRDefault="00186B76" w:rsidP="00186B76">
      <w:pPr>
        <w:ind w:left="708" w:firstLine="708"/>
        <w:jc w:val="both"/>
        <w:rPr>
          <w:rFonts w:ascii="Times New Roman" w:hAnsi="Times New Roman"/>
          <w:lang w:val="en-GB"/>
        </w:rPr>
      </w:pPr>
      <w:r w:rsidRPr="00540635">
        <w:rPr>
          <w:rFonts w:ascii="Times New Roman" w:hAnsi="Times New Roman"/>
          <w:lang w:val="en-GB"/>
        </w:rPr>
        <w:t>- Standard conformity check function</w:t>
      </w:r>
    </w:p>
    <w:p w14:paraId="1FD6246F" w14:textId="77777777" w:rsidR="00186B76" w:rsidRPr="00540635" w:rsidRDefault="00186B76" w:rsidP="00186B76">
      <w:pPr>
        <w:ind w:left="708" w:firstLine="708"/>
        <w:jc w:val="both"/>
        <w:rPr>
          <w:rFonts w:ascii="Times New Roman" w:hAnsi="Times New Roman"/>
          <w:lang w:val="en-GB"/>
        </w:rPr>
      </w:pPr>
      <w:r w:rsidRPr="00540635">
        <w:rPr>
          <w:rFonts w:ascii="Times New Roman" w:hAnsi="Times New Roman"/>
          <w:lang w:val="en-GB"/>
        </w:rPr>
        <w:tab/>
        <w:t>- Verification (export/import)</w:t>
      </w:r>
    </w:p>
    <w:p w14:paraId="7540843F" w14:textId="77777777" w:rsidR="00186B76" w:rsidRPr="00540635" w:rsidRDefault="00186B76" w:rsidP="00186B76">
      <w:pPr>
        <w:ind w:left="708" w:firstLine="708"/>
        <w:jc w:val="both"/>
        <w:rPr>
          <w:rFonts w:ascii="Times New Roman" w:hAnsi="Times New Roman"/>
          <w:lang w:val="en-GB"/>
        </w:rPr>
      </w:pPr>
      <w:r w:rsidRPr="00540635">
        <w:rPr>
          <w:rFonts w:ascii="Times New Roman" w:hAnsi="Times New Roman"/>
          <w:lang w:val="en-GB"/>
        </w:rPr>
        <w:t>- Print function:</w:t>
      </w:r>
    </w:p>
    <w:p w14:paraId="471E617E" w14:textId="77777777" w:rsidR="00186B76" w:rsidRPr="00540635" w:rsidRDefault="00186B76" w:rsidP="00186B76">
      <w:pPr>
        <w:ind w:left="1416" w:firstLine="708"/>
        <w:jc w:val="both"/>
        <w:rPr>
          <w:rFonts w:ascii="Times New Roman" w:hAnsi="Times New Roman"/>
          <w:lang w:val="en-GB"/>
        </w:rPr>
      </w:pPr>
      <w:r w:rsidRPr="00540635">
        <w:rPr>
          <w:rFonts w:ascii="Times New Roman" w:hAnsi="Times New Roman"/>
          <w:lang w:val="en-GB"/>
        </w:rPr>
        <w:t>- DICOM Print</w:t>
      </w:r>
    </w:p>
    <w:p w14:paraId="738EFB4F" w14:textId="1E5E4F18" w:rsidR="00186B76" w:rsidRPr="00712E7C" w:rsidRDefault="00186B76" w:rsidP="00FD2CE2">
      <w:pPr>
        <w:pStyle w:val="Odstavekseznama"/>
        <w:numPr>
          <w:ilvl w:val="0"/>
          <w:numId w:val="45"/>
        </w:numPr>
        <w:jc w:val="both"/>
        <w:rPr>
          <w:rFonts w:ascii="Times New Roman" w:hAnsi="Times New Roman"/>
        </w:rPr>
      </w:pPr>
      <w:r w:rsidRPr="00712E7C">
        <w:rPr>
          <w:rFonts w:ascii="Times New Roman" w:hAnsi="Times New Roman"/>
        </w:rPr>
        <w:t>Ponudnik mora poskrbeti za popolno integracijo UZ naprave z obstoječim RIS/PACS sistemom</w:t>
      </w:r>
      <w:r w:rsidR="00712E7C">
        <w:rPr>
          <w:rFonts w:ascii="Times New Roman" w:hAnsi="Times New Roman"/>
        </w:rPr>
        <w:t xml:space="preserve"> uporabnika</w:t>
      </w:r>
      <w:r w:rsidRPr="00712E7C">
        <w:rPr>
          <w:rFonts w:ascii="Times New Roman" w:hAnsi="Times New Roman"/>
        </w:rPr>
        <w:t>.</w:t>
      </w:r>
    </w:p>
    <w:p w14:paraId="4F4BEC0D" w14:textId="77777777" w:rsidR="00186B76" w:rsidRPr="00712E7C" w:rsidRDefault="00186B76" w:rsidP="00FD2CE2">
      <w:pPr>
        <w:pStyle w:val="Odstavekseznama"/>
        <w:numPr>
          <w:ilvl w:val="0"/>
          <w:numId w:val="45"/>
        </w:numPr>
        <w:jc w:val="both"/>
        <w:rPr>
          <w:rFonts w:ascii="Times New Roman" w:hAnsi="Times New Roman"/>
        </w:rPr>
      </w:pPr>
      <w:r w:rsidRPr="00712E7C">
        <w:rPr>
          <w:rFonts w:ascii="Times New Roman" w:hAnsi="Times New Roman"/>
        </w:rPr>
        <w:t xml:space="preserve">V ta namen je dolžan pri izvedbi inštalacij in integracije sodelovati s službo za informatiko SB Slovenj Gradec in ponudnikom sistema RIS/PACS. Ponudnik je ob sodelovanju s pooblaščenimi osebami naročnika dolžan urediti tudi vnos RIS seznama UZ preiskav na UZ aparat (RIS mapping). </w:t>
      </w:r>
    </w:p>
    <w:p w14:paraId="2EAB8D5C" w14:textId="77777777" w:rsidR="00186B76" w:rsidRPr="00540635" w:rsidRDefault="00186B76" w:rsidP="00186B76">
      <w:pPr>
        <w:jc w:val="both"/>
        <w:rPr>
          <w:rFonts w:ascii="Times New Roman" w:hAnsi="Times New Roman"/>
          <w:lang w:val="en-GB"/>
        </w:rPr>
      </w:pPr>
    </w:p>
    <w:p w14:paraId="065AC5B6" w14:textId="77777777" w:rsidR="00186B76" w:rsidRPr="00973ACC" w:rsidRDefault="00186B76" w:rsidP="00186B76">
      <w:pPr>
        <w:rPr>
          <w:rFonts w:ascii="Times New Roman" w:hAnsi="Times New Roman"/>
        </w:rPr>
      </w:pPr>
      <w:r w:rsidRPr="00973ACC">
        <w:rPr>
          <w:rFonts w:ascii="Times New Roman" w:hAnsi="Times New Roman"/>
        </w:rPr>
        <w:t xml:space="preserve">PRIPADAJOČE ULTRAZVOČNE SONDE: </w:t>
      </w:r>
    </w:p>
    <w:p w14:paraId="635F8EF0" w14:textId="77777777" w:rsidR="00186B76" w:rsidRPr="00973ACC" w:rsidRDefault="00186B76" w:rsidP="00186B76">
      <w:pPr>
        <w:rPr>
          <w:rFonts w:ascii="Times New Roman" w:hAnsi="Times New Roman"/>
        </w:rPr>
      </w:pPr>
    </w:p>
    <w:p w14:paraId="63FB7363" w14:textId="77777777" w:rsidR="00186B76" w:rsidRPr="00973ACC" w:rsidRDefault="00186B76" w:rsidP="00186B76">
      <w:pPr>
        <w:ind w:firstLine="708"/>
        <w:rPr>
          <w:rFonts w:ascii="Times New Roman" w:hAnsi="Times New Roman"/>
        </w:rPr>
      </w:pPr>
      <w:r w:rsidRPr="00973ACC">
        <w:rPr>
          <w:rFonts w:ascii="Times New Roman" w:hAnsi="Times New Roman"/>
        </w:rPr>
        <w:t>1.  STANDARDNA KONVEKSNA ULTRAZVOČNA SONDA</w:t>
      </w:r>
      <w:bookmarkStart w:id="193" w:name="_Hlk1378853"/>
      <w:r w:rsidRPr="00973ACC">
        <w:rPr>
          <w:rFonts w:ascii="Times New Roman" w:hAnsi="Times New Roman"/>
        </w:rPr>
        <w:tab/>
      </w:r>
      <w:r w:rsidRPr="00973ACC">
        <w:rPr>
          <w:rFonts w:ascii="Times New Roman" w:hAnsi="Times New Roman"/>
        </w:rPr>
        <w:tab/>
      </w:r>
      <w:r w:rsidRPr="00973ACC">
        <w:rPr>
          <w:rFonts w:ascii="Times New Roman" w:hAnsi="Times New Roman"/>
        </w:rPr>
        <w:tab/>
      </w:r>
    </w:p>
    <w:p w14:paraId="408693E0" w14:textId="77777777" w:rsidR="00186B76" w:rsidRPr="00973ACC" w:rsidRDefault="00186B76" w:rsidP="00186B76">
      <w:pPr>
        <w:ind w:firstLine="708"/>
        <w:rPr>
          <w:rFonts w:ascii="Times New Roman" w:hAnsi="Times New Roman"/>
        </w:rPr>
      </w:pPr>
      <w:r w:rsidRPr="00973ACC">
        <w:rPr>
          <w:rFonts w:ascii="Times New Roman" w:hAnsi="Times New Roman"/>
        </w:rPr>
        <w:t>- Frekvenčno območje vsaj 1–6 MHz</w:t>
      </w:r>
    </w:p>
    <w:p w14:paraId="05E3DC55" w14:textId="77777777" w:rsidR="00186B76" w:rsidRPr="00973ACC" w:rsidRDefault="00186B76" w:rsidP="00186B76">
      <w:pPr>
        <w:ind w:firstLine="708"/>
        <w:rPr>
          <w:rFonts w:ascii="Times New Roman" w:hAnsi="Times New Roman"/>
        </w:rPr>
      </w:pPr>
      <w:r w:rsidRPr="00973ACC">
        <w:rPr>
          <w:rFonts w:ascii="Times New Roman" w:hAnsi="Times New Roman"/>
        </w:rPr>
        <w:t>- Vsaj 160 elementov</w:t>
      </w:r>
    </w:p>
    <w:p w14:paraId="11886832" w14:textId="77777777" w:rsidR="00186B76" w:rsidRPr="00973ACC" w:rsidRDefault="00186B76" w:rsidP="00186B76">
      <w:pPr>
        <w:rPr>
          <w:rFonts w:ascii="Times New Roman" w:hAnsi="Times New Roman"/>
        </w:rPr>
      </w:pPr>
      <w:r w:rsidRPr="00973ACC">
        <w:rPr>
          <w:rFonts w:ascii="Times New Roman" w:hAnsi="Times New Roman"/>
        </w:rPr>
        <w:t xml:space="preserve">      </w:t>
      </w:r>
      <w:r w:rsidRPr="00973ACC">
        <w:rPr>
          <w:rFonts w:ascii="Times New Roman" w:hAnsi="Times New Roman"/>
        </w:rPr>
        <w:tab/>
        <w:t>- Vidni kot vsaj 70°</w:t>
      </w:r>
    </w:p>
    <w:p w14:paraId="39120C4C" w14:textId="77777777" w:rsidR="00186B76" w:rsidRPr="00973ACC" w:rsidRDefault="00186B76" w:rsidP="00186B76">
      <w:pPr>
        <w:rPr>
          <w:rFonts w:ascii="Times New Roman" w:hAnsi="Times New Roman"/>
        </w:rPr>
      </w:pPr>
      <w:r w:rsidRPr="00973ACC">
        <w:rPr>
          <w:rFonts w:ascii="Times New Roman" w:hAnsi="Times New Roman"/>
        </w:rPr>
        <w:tab/>
      </w:r>
      <w:bookmarkStart w:id="194" w:name="_Hlk63325619"/>
      <w:r w:rsidRPr="00973ACC">
        <w:rPr>
          <w:rFonts w:ascii="Times New Roman" w:hAnsi="Times New Roman"/>
        </w:rPr>
        <w:t>- Podpira Shearwave elastografijo, CEUS</w:t>
      </w:r>
      <w:bookmarkEnd w:id="193"/>
      <w:bookmarkEnd w:id="194"/>
      <w:r w:rsidRPr="00973ACC">
        <w:rPr>
          <w:rFonts w:ascii="Times New Roman" w:hAnsi="Times New Roman"/>
        </w:rPr>
        <w:t>, Fuzijo</w:t>
      </w:r>
    </w:p>
    <w:p w14:paraId="046E9A0D" w14:textId="77777777" w:rsidR="00186B76" w:rsidRPr="00973ACC" w:rsidRDefault="00186B76" w:rsidP="00186B76">
      <w:pPr>
        <w:ind w:firstLine="708"/>
        <w:rPr>
          <w:rFonts w:ascii="Times New Roman" w:hAnsi="Times New Roman"/>
        </w:rPr>
      </w:pPr>
      <w:r w:rsidRPr="00973ACC">
        <w:rPr>
          <w:rFonts w:ascii="Times New Roman" w:hAnsi="Times New Roman"/>
        </w:rPr>
        <w:t>- Nastavek – senzor za fuzijo</w:t>
      </w:r>
    </w:p>
    <w:p w14:paraId="2218A16B" w14:textId="77777777" w:rsidR="00186B76" w:rsidRPr="00973ACC" w:rsidRDefault="00186B76" w:rsidP="00186B76">
      <w:pPr>
        <w:ind w:firstLine="708"/>
        <w:rPr>
          <w:rFonts w:ascii="Times New Roman" w:hAnsi="Times New Roman"/>
        </w:rPr>
      </w:pPr>
      <w:r w:rsidRPr="00973ACC">
        <w:rPr>
          <w:rFonts w:ascii="Times New Roman" w:hAnsi="Times New Roman"/>
        </w:rPr>
        <w:t>- Biopsijski nastavek za ultrazvočno vodeno punkcijo z osnovnim kompletom vodil (1 kos)</w:t>
      </w:r>
    </w:p>
    <w:p w14:paraId="25F53E4B" w14:textId="77777777" w:rsidR="00186B76" w:rsidRPr="00973ACC" w:rsidRDefault="00186B76" w:rsidP="00186B76">
      <w:pPr>
        <w:ind w:firstLine="708"/>
        <w:rPr>
          <w:rFonts w:ascii="Times New Roman" w:hAnsi="Times New Roman"/>
        </w:rPr>
      </w:pPr>
    </w:p>
    <w:p w14:paraId="4C639478" w14:textId="77777777" w:rsidR="00186B76" w:rsidRPr="00973ACC" w:rsidRDefault="00186B76" w:rsidP="00186B76">
      <w:pPr>
        <w:ind w:firstLine="708"/>
        <w:rPr>
          <w:rFonts w:ascii="Times New Roman" w:hAnsi="Times New Roman"/>
        </w:rPr>
      </w:pPr>
      <w:r w:rsidRPr="00973ACC">
        <w:rPr>
          <w:rFonts w:ascii="Times New Roman" w:hAnsi="Times New Roman"/>
        </w:rPr>
        <w:t>2.  LINEARNA ULTRAZVOČNA SONDA Z AKTIVNO MATRIKO</w:t>
      </w:r>
    </w:p>
    <w:p w14:paraId="2343958A" w14:textId="77777777" w:rsidR="00186B76" w:rsidRPr="00973ACC" w:rsidRDefault="00186B76" w:rsidP="00186B76">
      <w:pPr>
        <w:rPr>
          <w:rFonts w:ascii="Times New Roman" w:hAnsi="Times New Roman"/>
        </w:rPr>
      </w:pPr>
      <w:r w:rsidRPr="00973ACC">
        <w:rPr>
          <w:rFonts w:ascii="Times New Roman" w:hAnsi="Times New Roman"/>
        </w:rPr>
        <w:t xml:space="preserve">      </w:t>
      </w:r>
      <w:r w:rsidRPr="00973ACC">
        <w:rPr>
          <w:rFonts w:ascii="Times New Roman" w:hAnsi="Times New Roman"/>
        </w:rPr>
        <w:tab/>
        <w:t>- Za pregled perifernega ožilja, mehkih delov, abdomna, MSK,…</w:t>
      </w:r>
    </w:p>
    <w:p w14:paraId="72CC8FB8" w14:textId="77777777" w:rsidR="00186B76" w:rsidRPr="00973ACC" w:rsidRDefault="00186B76" w:rsidP="00186B76">
      <w:pPr>
        <w:rPr>
          <w:rFonts w:ascii="Times New Roman" w:hAnsi="Times New Roman"/>
        </w:rPr>
      </w:pPr>
      <w:r w:rsidRPr="00973ACC">
        <w:rPr>
          <w:rFonts w:ascii="Times New Roman" w:hAnsi="Times New Roman"/>
        </w:rPr>
        <w:t xml:space="preserve">      </w:t>
      </w:r>
      <w:r w:rsidRPr="00973ACC">
        <w:rPr>
          <w:rFonts w:ascii="Times New Roman" w:hAnsi="Times New Roman"/>
        </w:rPr>
        <w:tab/>
        <w:t>- Frekvenčno območje vsaj 5-18 MHz</w:t>
      </w:r>
    </w:p>
    <w:p w14:paraId="2CB275B7" w14:textId="77777777" w:rsidR="00186B76" w:rsidRPr="00973ACC" w:rsidRDefault="00186B76" w:rsidP="00186B76">
      <w:pPr>
        <w:rPr>
          <w:rFonts w:ascii="Times New Roman" w:hAnsi="Times New Roman"/>
        </w:rPr>
      </w:pPr>
      <w:r w:rsidRPr="00973ACC">
        <w:rPr>
          <w:rFonts w:ascii="Times New Roman" w:hAnsi="Times New Roman"/>
        </w:rPr>
        <w:t xml:space="preserve">      </w:t>
      </w:r>
      <w:r w:rsidRPr="00973ACC">
        <w:rPr>
          <w:rFonts w:ascii="Times New Roman" w:hAnsi="Times New Roman"/>
        </w:rPr>
        <w:tab/>
        <w:t>- Širina vsaj 45mm</w:t>
      </w:r>
    </w:p>
    <w:p w14:paraId="555AA84C" w14:textId="77777777" w:rsidR="00186B76" w:rsidRPr="00973ACC" w:rsidRDefault="00186B76" w:rsidP="00186B76">
      <w:pPr>
        <w:ind w:firstLine="708"/>
        <w:rPr>
          <w:rFonts w:ascii="Times New Roman" w:hAnsi="Times New Roman"/>
        </w:rPr>
      </w:pPr>
      <w:r w:rsidRPr="00973ACC">
        <w:rPr>
          <w:rFonts w:ascii="Times New Roman" w:hAnsi="Times New Roman"/>
        </w:rPr>
        <w:t>- Centralna oznaka sredine sonde</w:t>
      </w:r>
    </w:p>
    <w:p w14:paraId="11F75C01" w14:textId="77777777" w:rsidR="00186B76" w:rsidRPr="00973ACC" w:rsidRDefault="00186B76" w:rsidP="00186B76">
      <w:pPr>
        <w:ind w:firstLine="708"/>
        <w:rPr>
          <w:rFonts w:ascii="Times New Roman" w:hAnsi="Times New Roman"/>
        </w:rPr>
      </w:pPr>
      <w:r w:rsidRPr="00973ACC">
        <w:rPr>
          <w:rFonts w:ascii="Times New Roman" w:hAnsi="Times New Roman"/>
        </w:rPr>
        <w:t>- Podpira Shearwave elastografijo, CEUS</w:t>
      </w:r>
    </w:p>
    <w:p w14:paraId="59915785" w14:textId="77777777" w:rsidR="00186B76" w:rsidRPr="00973ACC" w:rsidRDefault="00186B76" w:rsidP="00186B76">
      <w:pPr>
        <w:rPr>
          <w:rFonts w:ascii="Times New Roman" w:hAnsi="Times New Roman"/>
        </w:rPr>
      </w:pPr>
    </w:p>
    <w:p w14:paraId="37D77C42" w14:textId="77777777" w:rsidR="00186B76" w:rsidRPr="00973ACC" w:rsidRDefault="00186B76" w:rsidP="00186B76">
      <w:pPr>
        <w:ind w:firstLine="708"/>
        <w:rPr>
          <w:rFonts w:ascii="Times New Roman" w:hAnsi="Times New Roman"/>
        </w:rPr>
      </w:pPr>
      <w:r w:rsidRPr="00973ACC">
        <w:rPr>
          <w:rFonts w:ascii="Times New Roman" w:hAnsi="Times New Roman"/>
        </w:rPr>
        <w:t>3.  LINEARNA ''HOCKEY - STICK'' ULTRAZVOČNA SONDA</w:t>
      </w:r>
    </w:p>
    <w:p w14:paraId="60C6BBE1" w14:textId="77777777" w:rsidR="00186B76" w:rsidRPr="00973ACC" w:rsidRDefault="00186B76" w:rsidP="00186B76">
      <w:pPr>
        <w:rPr>
          <w:rFonts w:ascii="Times New Roman" w:hAnsi="Times New Roman"/>
        </w:rPr>
      </w:pPr>
      <w:r w:rsidRPr="00973ACC">
        <w:rPr>
          <w:rFonts w:ascii="Times New Roman" w:hAnsi="Times New Roman"/>
        </w:rPr>
        <w:t xml:space="preserve">      </w:t>
      </w:r>
      <w:r w:rsidRPr="00973ACC">
        <w:rPr>
          <w:rFonts w:ascii="Times New Roman" w:hAnsi="Times New Roman"/>
        </w:rPr>
        <w:tab/>
        <w:t>- Za pregled muskoloskeleta, perifernega ožilja,…</w:t>
      </w:r>
    </w:p>
    <w:p w14:paraId="432280A7" w14:textId="77777777" w:rsidR="00186B76" w:rsidRPr="00973ACC" w:rsidRDefault="00186B76" w:rsidP="00186B76">
      <w:pPr>
        <w:rPr>
          <w:rFonts w:ascii="Times New Roman" w:hAnsi="Times New Roman"/>
        </w:rPr>
      </w:pPr>
      <w:r w:rsidRPr="00973ACC">
        <w:rPr>
          <w:rFonts w:ascii="Times New Roman" w:hAnsi="Times New Roman"/>
        </w:rPr>
        <w:t xml:space="preserve">    </w:t>
      </w:r>
      <w:r w:rsidRPr="00973ACC">
        <w:rPr>
          <w:rFonts w:ascii="Times New Roman" w:hAnsi="Times New Roman"/>
        </w:rPr>
        <w:tab/>
        <w:t>- Frekvenčno območje vsaj 8-22 MHz</w:t>
      </w:r>
    </w:p>
    <w:p w14:paraId="1DAE5F50" w14:textId="77777777" w:rsidR="00186B76" w:rsidRPr="00973ACC" w:rsidRDefault="00186B76" w:rsidP="00186B76">
      <w:pPr>
        <w:ind w:firstLine="708"/>
        <w:rPr>
          <w:rFonts w:ascii="Times New Roman" w:hAnsi="Times New Roman"/>
        </w:rPr>
      </w:pPr>
      <w:r w:rsidRPr="00973ACC">
        <w:rPr>
          <w:rFonts w:ascii="Times New Roman" w:hAnsi="Times New Roman"/>
        </w:rPr>
        <w:t>- Vsaj 160 elementov</w:t>
      </w:r>
    </w:p>
    <w:p w14:paraId="458B2EF8" w14:textId="77777777" w:rsidR="00186B76" w:rsidRPr="00973ACC" w:rsidRDefault="00186B76" w:rsidP="00186B76">
      <w:pPr>
        <w:rPr>
          <w:rFonts w:ascii="Times New Roman" w:hAnsi="Times New Roman"/>
        </w:rPr>
      </w:pPr>
      <w:r w:rsidRPr="00973ACC">
        <w:rPr>
          <w:rFonts w:ascii="Times New Roman" w:hAnsi="Times New Roman"/>
        </w:rPr>
        <w:t xml:space="preserve">      </w:t>
      </w:r>
      <w:r w:rsidRPr="00973ACC">
        <w:rPr>
          <w:rFonts w:ascii="Times New Roman" w:hAnsi="Times New Roman"/>
        </w:rPr>
        <w:tab/>
        <w:t>- Širina vsaj 25mm</w:t>
      </w:r>
    </w:p>
    <w:p w14:paraId="0795AEB3" w14:textId="77777777" w:rsidR="00186B76" w:rsidRPr="00973ACC" w:rsidRDefault="00186B76" w:rsidP="00186B76">
      <w:pPr>
        <w:rPr>
          <w:rFonts w:ascii="Times New Roman" w:hAnsi="Times New Roman"/>
        </w:rPr>
      </w:pPr>
    </w:p>
    <w:p w14:paraId="145BAAE6" w14:textId="77777777" w:rsidR="00186B76" w:rsidRPr="00973ACC" w:rsidRDefault="00186B76" w:rsidP="00186B76">
      <w:pPr>
        <w:ind w:left="708"/>
        <w:rPr>
          <w:rFonts w:ascii="Times New Roman" w:hAnsi="Times New Roman"/>
        </w:rPr>
      </w:pPr>
      <w:r w:rsidRPr="00973ACC">
        <w:rPr>
          <w:rFonts w:ascii="Times New Roman" w:hAnsi="Times New Roman"/>
        </w:rPr>
        <w:t xml:space="preserve">4.  ENDOREKTALNA BIPLANA (KONVEKSNO-LINEARNA) ULTRAZVOČNA </w:t>
      </w:r>
      <w:r>
        <w:rPr>
          <w:rFonts w:ascii="Times New Roman" w:hAnsi="Times New Roman"/>
        </w:rPr>
        <w:t xml:space="preserve">  </w:t>
      </w:r>
      <w:r w:rsidRPr="00973ACC">
        <w:rPr>
          <w:rFonts w:ascii="Times New Roman" w:hAnsi="Times New Roman"/>
        </w:rPr>
        <w:t>SONDA</w:t>
      </w:r>
    </w:p>
    <w:p w14:paraId="1BB7F0EE" w14:textId="77777777" w:rsidR="00186B76" w:rsidRPr="00973ACC" w:rsidRDefault="00186B76" w:rsidP="00186B76">
      <w:pPr>
        <w:rPr>
          <w:rFonts w:ascii="Times New Roman" w:hAnsi="Times New Roman"/>
        </w:rPr>
      </w:pPr>
      <w:r w:rsidRPr="00973ACC">
        <w:rPr>
          <w:rFonts w:ascii="Times New Roman" w:hAnsi="Times New Roman"/>
        </w:rPr>
        <w:t xml:space="preserve">      </w:t>
      </w:r>
      <w:r w:rsidRPr="00973ACC">
        <w:rPr>
          <w:rFonts w:ascii="Times New Roman" w:hAnsi="Times New Roman"/>
        </w:rPr>
        <w:tab/>
        <w:t>- Frekvenčno območje vsaj 4–11 MHz</w:t>
      </w:r>
    </w:p>
    <w:p w14:paraId="7AA296DA" w14:textId="77777777" w:rsidR="00186B76" w:rsidRPr="00973ACC" w:rsidRDefault="00186B76" w:rsidP="00186B76">
      <w:pPr>
        <w:rPr>
          <w:rFonts w:ascii="Times New Roman" w:hAnsi="Times New Roman"/>
        </w:rPr>
      </w:pPr>
      <w:r w:rsidRPr="00973ACC">
        <w:rPr>
          <w:rFonts w:ascii="Times New Roman" w:hAnsi="Times New Roman"/>
        </w:rPr>
        <w:t xml:space="preserve">      </w:t>
      </w:r>
      <w:r w:rsidRPr="00973ACC">
        <w:rPr>
          <w:rFonts w:ascii="Times New Roman" w:hAnsi="Times New Roman"/>
        </w:rPr>
        <w:tab/>
        <w:t xml:space="preserve">- Vidni kot – konveksni del vsaj 170° </w:t>
      </w:r>
    </w:p>
    <w:p w14:paraId="4A821278" w14:textId="77777777" w:rsidR="00186B76" w:rsidRPr="00973ACC" w:rsidRDefault="00186B76" w:rsidP="00186B76">
      <w:pPr>
        <w:rPr>
          <w:rFonts w:ascii="Times New Roman" w:hAnsi="Times New Roman"/>
        </w:rPr>
      </w:pPr>
      <w:r w:rsidRPr="00973ACC">
        <w:rPr>
          <w:rFonts w:ascii="Times New Roman" w:hAnsi="Times New Roman"/>
        </w:rPr>
        <w:tab/>
        <w:t>- Širina – linearni del vsaj 56 mm</w:t>
      </w:r>
    </w:p>
    <w:p w14:paraId="7B0B675F" w14:textId="77777777" w:rsidR="00186B76" w:rsidRPr="00973ACC" w:rsidRDefault="00186B76" w:rsidP="00186B76">
      <w:pPr>
        <w:rPr>
          <w:rFonts w:ascii="Times New Roman" w:hAnsi="Times New Roman"/>
        </w:rPr>
      </w:pPr>
      <w:r w:rsidRPr="00973ACC">
        <w:rPr>
          <w:rFonts w:ascii="Times New Roman" w:hAnsi="Times New Roman"/>
        </w:rPr>
        <w:tab/>
        <w:t>- Radius 10mm</w:t>
      </w:r>
    </w:p>
    <w:p w14:paraId="7F89A949" w14:textId="77777777" w:rsidR="00186B76" w:rsidRPr="00973ACC" w:rsidRDefault="00186B76" w:rsidP="00186B76">
      <w:pPr>
        <w:ind w:firstLine="708"/>
        <w:rPr>
          <w:rFonts w:ascii="Times New Roman" w:hAnsi="Times New Roman"/>
        </w:rPr>
      </w:pPr>
      <w:r w:rsidRPr="00973ACC">
        <w:rPr>
          <w:rFonts w:ascii="Times New Roman" w:hAnsi="Times New Roman"/>
        </w:rPr>
        <w:t>- Vsaj 128 elementov</w:t>
      </w:r>
    </w:p>
    <w:p w14:paraId="5F30466F" w14:textId="77777777" w:rsidR="00186B76" w:rsidRPr="00973ACC" w:rsidRDefault="00186B76" w:rsidP="00186B76">
      <w:pPr>
        <w:rPr>
          <w:rFonts w:ascii="Times New Roman" w:hAnsi="Times New Roman"/>
        </w:rPr>
      </w:pPr>
      <w:r w:rsidRPr="00973ACC">
        <w:rPr>
          <w:rFonts w:ascii="Times New Roman" w:hAnsi="Times New Roman"/>
        </w:rPr>
        <w:tab/>
        <w:t>- Podpira Fuzijo</w:t>
      </w:r>
    </w:p>
    <w:p w14:paraId="5A0B0656" w14:textId="77777777" w:rsidR="00186B76" w:rsidRPr="00973ACC" w:rsidRDefault="00186B76" w:rsidP="00186B76">
      <w:pPr>
        <w:ind w:firstLine="708"/>
        <w:rPr>
          <w:rFonts w:ascii="Times New Roman" w:hAnsi="Times New Roman"/>
        </w:rPr>
      </w:pPr>
      <w:r w:rsidRPr="00973ACC">
        <w:rPr>
          <w:rFonts w:ascii="Times New Roman" w:hAnsi="Times New Roman"/>
        </w:rPr>
        <w:t>- Nastavek – senzor za fuzijo</w:t>
      </w:r>
    </w:p>
    <w:p w14:paraId="73FEEE4D" w14:textId="77777777" w:rsidR="00186B76" w:rsidRDefault="00186B76" w:rsidP="00186B76">
      <w:pPr>
        <w:ind w:firstLine="708"/>
        <w:rPr>
          <w:rFonts w:ascii="Times New Roman" w:hAnsi="Times New Roman"/>
        </w:rPr>
      </w:pPr>
      <w:r w:rsidRPr="00973ACC">
        <w:rPr>
          <w:rFonts w:ascii="Times New Roman" w:hAnsi="Times New Roman"/>
        </w:rPr>
        <w:t>- Biopsijski nastavek za ultrazvočno vodeno punkcijo – kovinski (3 kos)</w:t>
      </w:r>
    </w:p>
    <w:p w14:paraId="1608F0BE" w14:textId="77777777" w:rsidR="00FD2CE2" w:rsidRPr="00973ACC" w:rsidRDefault="00FD2CE2" w:rsidP="00186B76">
      <w:pPr>
        <w:ind w:firstLine="708"/>
        <w:rPr>
          <w:rFonts w:ascii="Times New Roman" w:hAnsi="Times New Roman"/>
        </w:rPr>
      </w:pPr>
    </w:p>
    <w:p w14:paraId="0DF3939A" w14:textId="13980D90" w:rsidR="00186B76" w:rsidRPr="00973ACC" w:rsidRDefault="00186B76" w:rsidP="00B47D28">
      <w:pPr>
        <w:ind w:left="708"/>
        <w:jc w:val="both"/>
        <w:rPr>
          <w:rFonts w:ascii="Times New Roman" w:hAnsi="Times New Roman"/>
        </w:rPr>
      </w:pPr>
      <w:r w:rsidRPr="00973ACC">
        <w:rPr>
          <w:rFonts w:ascii="Times New Roman" w:hAnsi="Times New Roman"/>
        </w:rPr>
        <w:t xml:space="preserve">5. Vse ponujene ultrazvočne sonde </w:t>
      </w:r>
      <w:r w:rsidR="00712E7C">
        <w:rPr>
          <w:rFonts w:ascii="Times New Roman" w:hAnsi="Times New Roman"/>
        </w:rPr>
        <w:t>morajo biti</w:t>
      </w:r>
      <w:r w:rsidRPr="00973ACC">
        <w:rPr>
          <w:rFonts w:ascii="Times New Roman" w:hAnsi="Times New Roman"/>
        </w:rPr>
        <w:t xml:space="preserve"> lahke, ergonomsko oblikovane in primerne za      vsakodnevno delo z ultrazvočnim aparatom.</w:t>
      </w:r>
    </w:p>
    <w:p w14:paraId="54724499" w14:textId="796A4361" w:rsidR="00186B76" w:rsidRPr="00973ACC" w:rsidRDefault="00186B76" w:rsidP="00186B76">
      <w:pPr>
        <w:ind w:left="708"/>
        <w:jc w:val="both"/>
        <w:rPr>
          <w:rFonts w:ascii="Times New Roman" w:hAnsi="Times New Roman"/>
        </w:rPr>
      </w:pPr>
      <w:r w:rsidRPr="00973ACC">
        <w:rPr>
          <w:rFonts w:ascii="Times New Roman" w:hAnsi="Times New Roman"/>
        </w:rPr>
        <w:t>6. Omogočen mora biti izredno hiter preklop med sondami in vzpostavitev pripadajočega programa v manj kot 3 sekundah.</w:t>
      </w:r>
    </w:p>
    <w:p w14:paraId="3EBE90A0" w14:textId="55A7D074" w:rsidR="00186B76" w:rsidRPr="00973ACC" w:rsidRDefault="00186B76" w:rsidP="00186B76">
      <w:pPr>
        <w:pStyle w:val="Brezrazmikov"/>
        <w:ind w:left="708"/>
        <w:jc w:val="both"/>
      </w:pPr>
      <w:r w:rsidRPr="00973ACC">
        <w:t xml:space="preserve">7. V primeru uporabe obstoječe matrične konveksne ultrazvočne sonde, </w:t>
      </w:r>
      <w:r w:rsidR="00712E7C">
        <w:t>mora</w:t>
      </w:r>
      <w:r w:rsidRPr="00973ACC">
        <w:t xml:space="preserve"> ponujeni ultrazvočni sistem, s pomočjo umetne inteligence, v realnem času podpira</w:t>
      </w:r>
      <w:r w:rsidR="00712E7C">
        <w:t>ti</w:t>
      </w:r>
      <w:r w:rsidRPr="00973ACC">
        <w:t xml:space="preserve"> delovanje s tretjim harmonikom, kar izboljša resolucijo prikaza, izboljša razmerje šum/kontrast ter eliminira artefakte v sliki.</w:t>
      </w:r>
    </w:p>
    <w:p w14:paraId="2FBF2B4F" w14:textId="77777777" w:rsidR="00186B76" w:rsidRPr="00540635" w:rsidRDefault="00186B76" w:rsidP="00186B76">
      <w:pPr>
        <w:jc w:val="both"/>
        <w:rPr>
          <w:rFonts w:ascii="Times New Roman" w:hAnsi="Times New Roman"/>
          <w:u w:val="single"/>
        </w:rPr>
      </w:pPr>
    </w:p>
    <w:p w14:paraId="53ED3FBA" w14:textId="77777777" w:rsidR="00186B76" w:rsidRPr="00540635" w:rsidRDefault="00186B76" w:rsidP="00186B76">
      <w:pPr>
        <w:ind w:firstLine="708"/>
        <w:jc w:val="both"/>
        <w:rPr>
          <w:rFonts w:ascii="Times New Roman" w:hAnsi="Times New Roman"/>
          <w:u w:val="single"/>
        </w:rPr>
      </w:pPr>
      <w:r w:rsidRPr="00540635">
        <w:rPr>
          <w:rFonts w:ascii="Times New Roman" w:hAnsi="Times New Roman"/>
          <w:u w:val="single"/>
        </w:rPr>
        <w:t>IZOBRAŽEVANJE IN APLIKACIJE:</w:t>
      </w:r>
    </w:p>
    <w:p w14:paraId="4FB2AE17" w14:textId="77777777" w:rsidR="00186B76" w:rsidRPr="00540635" w:rsidRDefault="00186B76" w:rsidP="00186B76">
      <w:pPr>
        <w:jc w:val="both"/>
        <w:rPr>
          <w:rFonts w:ascii="Times New Roman" w:hAnsi="Times New Roman"/>
        </w:rPr>
      </w:pPr>
    </w:p>
    <w:p w14:paraId="14CD9B4C" w14:textId="793E6972" w:rsidR="00186B76" w:rsidRPr="00540635" w:rsidRDefault="00186B76" w:rsidP="00496661">
      <w:pPr>
        <w:numPr>
          <w:ilvl w:val="0"/>
          <w:numId w:val="36"/>
        </w:numPr>
        <w:jc w:val="both"/>
        <w:rPr>
          <w:rFonts w:ascii="Times New Roman" w:hAnsi="Times New Roman"/>
        </w:rPr>
      </w:pPr>
      <w:r w:rsidRPr="00540635">
        <w:rPr>
          <w:rFonts w:ascii="Times New Roman" w:hAnsi="Times New Roman"/>
        </w:rPr>
        <w:t xml:space="preserve">Izobraževanje (šolanje) za delo z aparatom </w:t>
      </w:r>
      <w:r w:rsidR="00712E7C">
        <w:rPr>
          <w:rFonts w:ascii="Times New Roman" w:hAnsi="Times New Roman"/>
        </w:rPr>
        <w:t>mora biti</w:t>
      </w:r>
      <w:r w:rsidRPr="00540635">
        <w:rPr>
          <w:rFonts w:ascii="Times New Roman" w:hAnsi="Times New Roman"/>
        </w:rPr>
        <w:t xml:space="preserve"> izvedeno v treh delih (osnovno, nadaljevalno, napredno). Poteka na lokaciji naročnika </w:t>
      </w:r>
      <w:r w:rsidR="00712E7C">
        <w:rPr>
          <w:rFonts w:ascii="Times New Roman" w:hAnsi="Times New Roman"/>
        </w:rPr>
        <w:t xml:space="preserve">SB SG </w:t>
      </w:r>
      <w:r w:rsidRPr="00540635">
        <w:rPr>
          <w:rFonts w:ascii="Times New Roman" w:hAnsi="Times New Roman"/>
        </w:rPr>
        <w:t>za vse uporabnike naročnika.</w:t>
      </w:r>
    </w:p>
    <w:p w14:paraId="2ECB7E83" w14:textId="77777777" w:rsidR="00186B76" w:rsidRPr="00540635" w:rsidRDefault="00186B76" w:rsidP="00496661">
      <w:pPr>
        <w:numPr>
          <w:ilvl w:val="0"/>
          <w:numId w:val="36"/>
        </w:numPr>
        <w:jc w:val="both"/>
        <w:rPr>
          <w:rFonts w:ascii="Times New Roman" w:hAnsi="Times New Roman"/>
        </w:rPr>
      </w:pPr>
      <w:r w:rsidRPr="00540635">
        <w:rPr>
          <w:rFonts w:ascii="Times New Roman" w:hAnsi="Times New Roman"/>
        </w:rPr>
        <w:t>Osnovno izobraževanje je potrebno izvesti takoj po inštalaciji aparata in pred končnim prevzemom. Nadaljevalni in napredni tečaji morajo zajemati področja fuzijsko vodenih posegov za prostato (predvsem s transperinealnim pristopom) IN ostale anatomske regije, elastografije ter kvantifikacije steatoze jeter.</w:t>
      </w:r>
    </w:p>
    <w:p w14:paraId="4FC14181" w14:textId="77777777" w:rsidR="00186B76" w:rsidRPr="00540635" w:rsidRDefault="00186B76" w:rsidP="00496661">
      <w:pPr>
        <w:numPr>
          <w:ilvl w:val="0"/>
          <w:numId w:val="36"/>
        </w:numPr>
        <w:jc w:val="both"/>
        <w:rPr>
          <w:rFonts w:ascii="Times New Roman" w:hAnsi="Times New Roman"/>
        </w:rPr>
      </w:pPr>
      <w:r w:rsidRPr="00540635">
        <w:rPr>
          <w:rFonts w:ascii="Times New Roman" w:hAnsi="Times New Roman"/>
        </w:rPr>
        <w:t>Skupni čas šolanja “on site” ne sme biti krajši od 10</w:t>
      </w:r>
      <w:r w:rsidRPr="00540635">
        <w:rPr>
          <w:rFonts w:ascii="Times New Roman" w:hAnsi="Times New Roman"/>
          <w:strike/>
        </w:rPr>
        <w:t xml:space="preserve"> </w:t>
      </w:r>
      <w:r w:rsidRPr="00540635">
        <w:rPr>
          <w:rFonts w:ascii="Times New Roman" w:hAnsi="Times New Roman"/>
        </w:rPr>
        <w:t xml:space="preserve">delovnih dni (delovni dan traja najmanj 7 ur šolanja dnevno) za zdravnike in medicinske tehnike za vso ponujeno opremo. </w:t>
      </w:r>
    </w:p>
    <w:p w14:paraId="43FACA81" w14:textId="77777777" w:rsidR="00186B76" w:rsidRPr="00540635" w:rsidRDefault="00186B76" w:rsidP="00496661">
      <w:pPr>
        <w:numPr>
          <w:ilvl w:val="0"/>
          <w:numId w:val="36"/>
        </w:numPr>
        <w:jc w:val="both"/>
        <w:rPr>
          <w:rFonts w:ascii="Times New Roman" w:hAnsi="Times New Roman"/>
        </w:rPr>
      </w:pPr>
      <w:r w:rsidRPr="00540635">
        <w:rPr>
          <w:rFonts w:ascii="Times New Roman" w:hAnsi="Times New Roman"/>
        </w:rPr>
        <w:t xml:space="preserve">Ponudba mora vsebovati podatke o dolžini predvidenega izobraževanja za posamezne sklope preiskav in skupine uporabnikov. </w:t>
      </w:r>
    </w:p>
    <w:p w14:paraId="07378C23" w14:textId="77777777" w:rsidR="00186B76" w:rsidRPr="00540635" w:rsidRDefault="00186B76" w:rsidP="00496661">
      <w:pPr>
        <w:numPr>
          <w:ilvl w:val="0"/>
          <w:numId w:val="36"/>
        </w:numPr>
        <w:jc w:val="both"/>
        <w:rPr>
          <w:rFonts w:ascii="Times New Roman" w:hAnsi="Times New Roman"/>
        </w:rPr>
      </w:pPr>
      <w:r w:rsidRPr="00540635">
        <w:rPr>
          <w:rFonts w:ascii="Times New Roman" w:hAnsi="Times New Roman"/>
        </w:rPr>
        <w:t>Ponudnik mora zagotoviti vsaj za čas enega (1) leta podporo na daljavo za zagotavljanje pomoči pri vprašanjih vezanih na diagnostične protokole in podobno s strani aplikacijskega specialista.</w:t>
      </w:r>
    </w:p>
    <w:p w14:paraId="7907C2F3" w14:textId="77777777" w:rsidR="00186B76" w:rsidRPr="00540635" w:rsidRDefault="00186B76" w:rsidP="00186B76">
      <w:pPr>
        <w:spacing w:before="100" w:beforeAutospacing="1" w:after="100" w:afterAutospacing="1"/>
        <w:ind w:firstLine="708"/>
        <w:jc w:val="both"/>
        <w:rPr>
          <w:rFonts w:ascii="Times New Roman" w:hAnsi="Times New Roman"/>
          <w:u w:val="single"/>
        </w:rPr>
      </w:pPr>
      <w:r w:rsidRPr="00540635">
        <w:rPr>
          <w:rFonts w:ascii="Times New Roman" w:hAnsi="Times New Roman"/>
          <w:u w:val="single"/>
        </w:rPr>
        <w:t>OSTALO:</w:t>
      </w:r>
    </w:p>
    <w:p w14:paraId="39CED2DF" w14:textId="3EE98A85" w:rsidR="00186B76" w:rsidRPr="00540635" w:rsidRDefault="00186B76" w:rsidP="00496661">
      <w:pPr>
        <w:numPr>
          <w:ilvl w:val="0"/>
          <w:numId w:val="37"/>
        </w:numPr>
        <w:spacing w:before="100" w:beforeAutospacing="1" w:after="100" w:afterAutospacing="1"/>
        <w:jc w:val="both"/>
        <w:rPr>
          <w:rFonts w:ascii="Times New Roman" w:hAnsi="Times New Roman"/>
        </w:rPr>
      </w:pPr>
      <w:r w:rsidRPr="00540635">
        <w:rPr>
          <w:rFonts w:ascii="Times New Roman" w:hAnsi="Times New Roman"/>
        </w:rPr>
        <w:t xml:space="preserve">Ponudnik mora za obdobje 6 let nuditi </w:t>
      </w:r>
      <w:r w:rsidR="008D4F7A">
        <w:rPr>
          <w:rFonts w:ascii="Times New Roman" w:hAnsi="Times New Roman"/>
        </w:rPr>
        <w:t xml:space="preserve">brezplačne </w:t>
      </w:r>
      <w:r w:rsidRPr="00540635">
        <w:rPr>
          <w:rFonts w:ascii="Times New Roman" w:hAnsi="Times New Roman"/>
        </w:rPr>
        <w:t>redne posodobitve programske opreme (''update'').</w:t>
      </w:r>
    </w:p>
    <w:p w14:paraId="1C168C25" w14:textId="77777777" w:rsidR="00D73AAA" w:rsidRDefault="00D73AAA" w:rsidP="00D73AAA">
      <w:pPr>
        <w:rPr>
          <w:rFonts w:ascii="Calibri Light" w:hAnsi="Calibri Light" w:cs="Calibri Light"/>
          <w:b/>
          <w:bCs/>
          <w:sz w:val="22"/>
          <w:szCs w:val="22"/>
        </w:rPr>
      </w:pPr>
    </w:p>
    <w:p w14:paraId="280B2A5B" w14:textId="77777777" w:rsidR="00FF2FB7" w:rsidRDefault="00FF2FB7" w:rsidP="00FF2FB7">
      <w:pPr>
        <w:spacing w:before="100" w:beforeAutospacing="1" w:after="100" w:afterAutospacing="1"/>
        <w:jc w:val="both"/>
        <w:rPr>
          <w:rFonts w:ascii="Times New Roman" w:hAnsi="Times New Roman"/>
          <w:u w:val="single"/>
        </w:rPr>
      </w:pPr>
    </w:p>
    <w:p w14:paraId="4F64A067" w14:textId="77777777" w:rsidR="00316CD3" w:rsidRDefault="00316CD3" w:rsidP="00FF2FB7">
      <w:pPr>
        <w:spacing w:before="100" w:beforeAutospacing="1" w:after="100" w:afterAutospacing="1"/>
        <w:jc w:val="both"/>
        <w:rPr>
          <w:rFonts w:ascii="Times New Roman" w:hAnsi="Times New Roman"/>
          <w:u w:val="single"/>
        </w:rPr>
      </w:pPr>
    </w:p>
    <w:p w14:paraId="626A63DC" w14:textId="77777777" w:rsidR="00316CD3" w:rsidRDefault="00316CD3" w:rsidP="00FF2FB7">
      <w:pPr>
        <w:spacing w:before="100" w:beforeAutospacing="1" w:after="100" w:afterAutospacing="1"/>
        <w:jc w:val="both"/>
        <w:rPr>
          <w:rFonts w:ascii="Times New Roman" w:hAnsi="Times New Roman"/>
          <w:u w:val="single"/>
        </w:rPr>
      </w:pPr>
    </w:p>
    <w:p w14:paraId="2685E3F6" w14:textId="77777777" w:rsidR="00316CD3" w:rsidRDefault="00316CD3" w:rsidP="00FF2FB7">
      <w:pPr>
        <w:spacing w:before="100" w:beforeAutospacing="1" w:after="100" w:afterAutospacing="1"/>
        <w:jc w:val="both"/>
        <w:rPr>
          <w:rFonts w:ascii="Times New Roman" w:hAnsi="Times New Roman"/>
          <w:u w:val="single"/>
        </w:rPr>
      </w:pPr>
    </w:p>
    <w:p w14:paraId="79872390" w14:textId="77777777" w:rsidR="00316CD3" w:rsidRDefault="00316CD3" w:rsidP="00FF2FB7">
      <w:pPr>
        <w:spacing w:before="100" w:beforeAutospacing="1" w:after="100" w:afterAutospacing="1"/>
        <w:jc w:val="both"/>
        <w:rPr>
          <w:rFonts w:ascii="Times New Roman" w:hAnsi="Times New Roman"/>
          <w:u w:val="single"/>
        </w:rPr>
      </w:pPr>
    </w:p>
    <w:p w14:paraId="506C4B4A" w14:textId="77777777" w:rsidR="00316CD3" w:rsidRDefault="00316CD3" w:rsidP="00FF2FB7">
      <w:pPr>
        <w:spacing w:before="100" w:beforeAutospacing="1" w:after="100" w:afterAutospacing="1"/>
        <w:jc w:val="both"/>
        <w:rPr>
          <w:rFonts w:ascii="Times New Roman" w:hAnsi="Times New Roman"/>
          <w:u w:val="single"/>
        </w:rPr>
      </w:pPr>
    </w:p>
    <w:p w14:paraId="65913903" w14:textId="77777777" w:rsidR="00316CD3" w:rsidRDefault="00316CD3" w:rsidP="00FF2FB7">
      <w:pPr>
        <w:spacing w:before="100" w:beforeAutospacing="1" w:after="100" w:afterAutospacing="1"/>
        <w:jc w:val="both"/>
        <w:rPr>
          <w:rFonts w:ascii="Times New Roman" w:hAnsi="Times New Roman"/>
          <w:u w:val="single"/>
        </w:rPr>
      </w:pPr>
    </w:p>
    <w:p w14:paraId="0F450DD9" w14:textId="77777777" w:rsidR="00FD2CE2" w:rsidRDefault="00FD2CE2">
      <w:pPr>
        <w:rPr>
          <w:rFonts w:ascii="Times New Roman" w:hAnsi="Times New Roman"/>
          <w:u w:val="single"/>
        </w:rPr>
      </w:pPr>
      <w:r>
        <w:rPr>
          <w:rFonts w:ascii="Times New Roman" w:hAnsi="Times New Roman"/>
          <w:u w:val="single"/>
        </w:rPr>
        <w:br w:type="page"/>
      </w:r>
    </w:p>
    <w:p w14:paraId="6730E491" w14:textId="77777777" w:rsidR="00BC6EE9" w:rsidRPr="00E609E0" w:rsidRDefault="000771E7" w:rsidP="00BC6EE9">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ab/>
      </w:r>
      <w:r>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t>OBR-</w:t>
      </w:r>
      <w:r w:rsidR="00BC6EE9" w:rsidRPr="00E609E0">
        <w:rPr>
          <w:rFonts w:ascii="Times New Roman" w:hAnsi="Times New Roman"/>
          <w:szCs w:val="20"/>
        </w:rPr>
        <w:t>1</w:t>
      </w:r>
    </w:p>
    <w:p w14:paraId="59BD8B5B" w14:textId="77777777" w:rsidR="00BC6EE9" w:rsidRPr="00F95417" w:rsidRDefault="00BC6EE9" w:rsidP="00BC6EE9">
      <w:pPr>
        <w:jc w:val="both"/>
        <w:rPr>
          <w:rFonts w:ascii="Times New Roman" w:hAnsi="Times New Roman"/>
          <w:b/>
          <w:szCs w:val="20"/>
        </w:rPr>
      </w:pPr>
      <w:r>
        <w:rPr>
          <w:rFonts w:ascii="Times New Roman" w:hAnsi="Times New Roman"/>
          <w:b/>
          <w:szCs w:val="20"/>
        </w:rPr>
        <w:t xml:space="preserve">Št.: </w:t>
      </w:r>
      <w:r w:rsidR="00C136AB">
        <w:rPr>
          <w:rFonts w:ascii="Times New Roman" w:hAnsi="Times New Roman"/>
          <w:b/>
          <w:szCs w:val="20"/>
        </w:rPr>
        <w:t>V13-25/B</w:t>
      </w:r>
    </w:p>
    <w:p w14:paraId="5798057D" w14:textId="77777777" w:rsidR="00EF6A8B" w:rsidRDefault="00EF6A8B" w:rsidP="00BC6EE9">
      <w:pPr>
        <w:jc w:val="both"/>
        <w:rPr>
          <w:rFonts w:ascii="Times New Roman" w:hAnsi="Times New Roman"/>
          <w:b/>
          <w:szCs w:val="20"/>
        </w:rPr>
      </w:pPr>
    </w:p>
    <w:p w14:paraId="7E1767AB" w14:textId="77777777" w:rsidR="00B23014" w:rsidRPr="00EF3F0E" w:rsidRDefault="00B23014" w:rsidP="00BC6EE9">
      <w:pPr>
        <w:jc w:val="both"/>
        <w:rPr>
          <w:rFonts w:ascii="Times New Roman" w:hAnsi="Times New Roman"/>
          <w:b/>
          <w:szCs w:val="20"/>
        </w:rPr>
      </w:pPr>
    </w:p>
    <w:p w14:paraId="62F11476" w14:textId="77777777" w:rsidR="00BC6EE9" w:rsidRPr="00E53653" w:rsidRDefault="00BC6EE9" w:rsidP="00BC6EE9">
      <w:pPr>
        <w:widowControl w:val="0"/>
        <w:jc w:val="center"/>
        <w:rPr>
          <w:rFonts w:ascii="Times New Roman" w:hAnsi="Times New Roman"/>
          <w:b/>
          <w:bCs/>
        </w:rPr>
      </w:pPr>
      <w:r w:rsidRPr="00E53653">
        <w:rPr>
          <w:rFonts w:ascii="Times New Roman" w:hAnsi="Times New Roman"/>
          <w:b/>
          <w:bCs/>
        </w:rPr>
        <w:t>PODATKI O PONUDNIKU</w:t>
      </w:r>
    </w:p>
    <w:p w14:paraId="55AAF11F" w14:textId="77777777" w:rsidR="00BC6EE9" w:rsidRDefault="00BC6EE9" w:rsidP="00BC6EE9">
      <w:pPr>
        <w:ind w:right="-32"/>
        <w:jc w:val="center"/>
        <w:rPr>
          <w:rFonts w:ascii="Times New Roman" w:hAnsi="Times New Roman"/>
          <w:b/>
          <w:bCs/>
        </w:rPr>
      </w:pPr>
    </w:p>
    <w:p w14:paraId="19F10E93" w14:textId="77777777" w:rsidR="00BC6EE9" w:rsidRPr="00031F91" w:rsidRDefault="00BC6EE9" w:rsidP="00BC6EE9">
      <w:pPr>
        <w:ind w:right="-32"/>
        <w:jc w:val="center"/>
        <w:rPr>
          <w:rFonts w:ascii="Times New Roman" w:hAnsi="Times New Roman"/>
          <w:b/>
          <w:bCs/>
          <w:sz w:val="20"/>
          <w:szCs w:val="20"/>
        </w:rPr>
      </w:pPr>
      <w:r w:rsidRPr="00031F91">
        <w:rPr>
          <w:rFonts w:ascii="Times New Roman" w:hAnsi="Times New Roman"/>
          <w:b/>
          <w:bCs/>
          <w:sz w:val="20"/>
          <w:szCs w:val="20"/>
        </w:rPr>
        <w:t>»</w:t>
      </w:r>
      <w:r w:rsidR="001417D2">
        <w:rPr>
          <w:rFonts w:ascii="Times New Roman" w:hAnsi="Times New Roman"/>
          <w:b/>
          <w:sz w:val="20"/>
          <w:szCs w:val="20"/>
        </w:rPr>
        <w:t>Nabava UZ aparata</w:t>
      </w:r>
      <w:r w:rsidRPr="00031F91">
        <w:rPr>
          <w:rFonts w:ascii="Times New Roman" w:hAnsi="Times New Roman"/>
          <w:b/>
          <w:bCs/>
          <w:sz w:val="20"/>
          <w:szCs w:val="20"/>
        </w:rPr>
        <w:t>«</w:t>
      </w:r>
    </w:p>
    <w:p w14:paraId="4FC8EED9" w14:textId="77777777" w:rsidR="00BC6EE9" w:rsidRPr="00E53653" w:rsidRDefault="00BC6EE9" w:rsidP="00BC6EE9">
      <w:pPr>
        <w:widowControl w:val="0"/>
        <w:jc w:val="both"/>
        <w:rPr>
          <w:rFonts w:ascii="Times New Roman" w:hAnsi="Times New Roman"/>
          <w:b/>
          <w:bCs/>
        </w:rPr>
      </w:pPr>
    </w:p>
    <w:p w14:paraId="6A7FE5AD" w14:textId="1C57CD3B" w:rsidR="00BC6EE9" w:rsidRPr="00E53653" w:rsidRDefault="00BC6EE9" w:rsidP="00BC6EE9">
      <w:pPr>
        <w:widowControl w:val="0"/>
        <w:jc w:val="both"/>
        <w:rPr>
          <w:rFonts w:ascii="Times New Roman" w:hAnsi="Times New Roman"/>
        </w:rPr>
      </w:pPr>
      <w:r w:rsidRPr="00E53653">
        <w:rPr>
          <w:rFonts w:ascii="Times New Roman" w:hAnsi="Times New Roman"/>
        </w:rPr>
        <w:t xml:space="preserve">PONUDNIK OZ. POSLOVODEČI </w:t>
      </w:r>
      <w:r w:rsidR="00903266">
        <w:rPr>
          <w:rFonts w:ascii="Times New Roman" w:hAnsi="Times New Roman"/>
        </w:rPr>
        <w:t xml:space="preserve">PARTNER </w:t>
      </w:r>
      <w:r w:rsidRPr="00E53653">
        <w:rPr>
          <w:rFonts w:ascii="Times New Roman" w:hAnsi="Times New Roman"/>
        </w:rPr>
        <w:t>(v primeru skupne izvedbe naročila)</w:t>
      </w:r>
    </w:p>
    <w:p w14:paraId="479B1ECD" w14:textId="77777777" w:rsidR="00BC6EE9" w:rsidRPr="00E53653" w:rsidRDefault="00BC6EE9" w:rsidP="00BC6EE9">
      <w:pPr>
        <w:widowControl w:val="0"/>
        <w:jc w:val="both"/>
        <w:rPr>
          <w:rFonts w:ascii="Times New Roman" w:hAnsi="Times New Roman"/>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BC6EE9" w:rsidRPr="00E53653" w14:paraId="6D611BE1" w14:textId="77777777" w:rsidTr="00BC6EE9">
        <w:trPr>
          <w:cantSplit/>
          <w:trHeight w:hRule="exact" w:val="480"/>
        </w:trPr>
        <w:tc>
          <w:tcPr>
            <w:tcW w:w="3331" w:type="dxa"/>
            <w:tcBorders>
              <w:top w:val="single" w:sz="24" w:space="0" w:color="auto"/>
            </w:tcBorders>
          </w:tcPr>
          <w:p w14:paraId="24F9691A"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Naziv </w:t>
            </w:r>
          </w:p>
        </w:tc>
        <w:tc>
          <w:tcPr>
            <w:tcW w:w="5811" w:type="dxa"/>
            <w:tcBorders>
              <w:top w:val="single" w:sz="24" w:space="0" w:color="auto"/>
              <w:left w:val="nil"/>
            </w:tcBorders>
          </w:tcPr>
          <w:p w14:paraId="0F41E0FE" w14:textId="77777777" w:rsidR="00BC6EE9" w:rsidRPr="00E53653" w:rsidRDefault="00BC6EE9" w:rsidP="00BC6EE9">
            <w:pPr>
              <w:widowControl w:val="0"/>
              <w:jc w:val="both"/>
              <w:rPr>
                <w:rFonts w:ascii="Times New Roman" w:hAnsi="Times New Roman"/>
              </w:rPr>
            </w:pPr>
          </w:p>
        </w:tc>
      </w:tr>
      <w:tr w:rsidR="00BC6EE9" w:rsidRPr="00E53653" w14:paraId="79F6E8ED" w14:textId="77777777" w:rsidTr="00BC6EE9">
        <w:trPr>
          <w:cantSplit/>
          <w:trHeight w:hRule="exact" w:val="480"/>
        </w:trPr>
        <w:tc>
          <w:tcPr>
            <w:tcW w:w="3331" w:type="dxa"/>
          </w:tcPr>
          <w:p w14:paraId="41777C00"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Naslov in sedež </w:t>
            </w:r>
          </w:p>
        </w:tc>
        <w:tc>
          <w:tcPr>
            <w:tcW w:w="5811" w:type="dxa"/>
            <w:tcBorders>
              <w:left w:val="nil"/>
            </w:tcBorders>
          </w:tcPr>
          <w:p w14:paraId="1FDCF02E" w14:textId="77777777" w:rsidR="00BC6EE9" w:rsidRPr="00E53653" w:rsidRDefault="00BC6EE9" w:rsidP="00BC6EE9">
            <w:pPr>
              <w:widowControl w:val="0"/>
              <w:jc w:val="both"/>
              <w:rPr>
                <w:rFonts w:ascii="Times New Roman" w:hAnsi="Times New Roman"/>
              </w:rPr>
            </w:pPr>
          </w:p>
        </w:tc>
      </w:tr>
      <w:tr w:rsidR="00BC6EE9" w:rsidRPr="00E53653" w14:paraId="5A2F1C07" w14:textId="77777777" w:rsidTr="00BC6EE9">
        <w:trPr>
          <w:cantSplit/>
          <w:trHeight w:hRule="exact" w:val="649"/>
        </w:trPr>
        <w:tc>
          <w:tcPr>
            <w:tcW w:w="3331" w:type="dxa"/>
          </w:tcPr>
          <w:p w14:paraId="1052D299"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Odgovorna oseba </w:t>
            </w:r>
          </w:p>
          <w:p w14:paraId="5465ECDB"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(podpisnik pogodbe)</w:t>
            </w:r>
          </w:p>
        </w:tc>
        <w:tc>
          <w:tcPr>
            <w:tcW w:w="5811" w:type="dxa"/>
            <w:tcBorders>
              <w:left w:val="nil"/>
            </w:tcBorders>
          </w:tcPr>
          <w:p w14:paraId="653C6D04" w14:textId="77777777" w:rsidR="00BC6EE9" w:rsidRPr="00E53653" w:rsidRDefault="00BC6EE9" w:rsidP="00BC6EE9">
            <w:pPr>
              <w:widowControl w:val="0"/>
              <w:jc w:val="both"/>
              <w:rPr>
                <w:rFonts w:ascii="Times New Roman" w:hAnsi="Times New Roman"/>
              </w:rPr>
            </w:pPr>
          </w:p>
        </w:tc>
      </w:tr>
      <w:tr w:rsidR="00BC6EE9" w:rsidRPr="00E53653" w14:paraId="351DDBA6" w14:textId="77777777" w:rsidTr="00BC6EE9">
        <w:trPr>
          <w:cantSplit/>
          <w:trHeight w:hRule="exact" w:val="480"/>
        </w:trPr>
        <w:tc>
          <w:tcPr>
            <w:tcW w:w="3331" w:type="dxa"/>
          </w:tcPr>
          <w:p w14:paraId="5C530FC2"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Kontaktna oseba za JN</w:t>
            </w:r>
          </w:p>
        </w:tc>
        <w:tc>
          <w:tcPr>
            <w:tcW w:w="5811" w:type="dxa"/>
            <w:tcBorders>
              <w:left w:val="nil"/>
            </w:tcBorders>
          </w:tcPr>
          <w:p w14:paraId="79906FCC" w14:textId="77777777" w:rsidR="00BC6EE9" w:rsidRPr="00E53653" w:rsidRDefault="00BC6EE9" w:rsidP="00BC6EE9">
            <w:pPr>
              <w:widowControl w:val="0"/>
              <w:jc w:val="both"/>
              <w:rPr>
                <w:rFonts w:ascii="Times New Roman" w:hAnsi="Times New Roman"/>
              </w:rPr>
            </w:pPr>
          </w:p>
        </w:tc>
      </w:tr>
      <w:tr w:rsidR="00BC6EE9" w:rsidRPr="00E53653" w14:paraId="2EF19FCA" w14:textId="77777777" w:rsidTr="00BC6EE9">
        <w:trPr>
          <w:cantSplit/>
          <w:trHeight w:hRule="exact" w:val="480"/>
        </w:trPr>
        <w:tc>
          <w:tcPr>
            <w:tcW w:w="3331" w:type="dxa"/>
          </w:tcPr>
          <w:p w14:paraId="55803091" w14:textId="620BCA68" w:rsidR="00BC6EE9" w:rsidRPr="00E53653" w:rsidRDefault="00BC6EE9" w:rsidP="00BC6EE9">
            <w:pPr>
              <w:widowControl w:val="0"/>
              <w:jc w:val="both"/>
              <w:rPr>
                <w:rFonts w:ascii="Times New Roman" w:hAnsi="Times New Roman"/>
              </w:rPr>
            </w:pPr>
            <w:r w:rsidRPr="00E53653">
              <w:rPr>
                <w:rFonts w:ascii="Times New Roman" w:hAnsi="Times New Roman"/>
              </w:rPr>
              <w:t xml:space="preserve">  Telefon</w:t>
            </w:r>
          </w:p>
        </w:tc>
        <w:tc>
          <w:tcPr>
            <w:tcW w:w="5811" w:type="dxa"/>
            <w:tcBorders>
              <w:left w:val="nil"/>
            </w:tcBorders>
          </w:tcPr>
          <w:p w14:paraId="31D40C89" w14:textId="77777777" w:rsidR="00BC6EE9" w:rsidRPr="00E53653" w:rsidRDefault="00BC6EE9" w:rsidP="00BC6EE9">
            <w:pPr>
              <w:widowControl w:val="0"/>
              <w:jc w:val="both"/>
              <w:rPr>
                <w:rFonts w:ascii="Times New Roman" w:hAnsi="Times New Roman"/>
              </w:rPr>
            </w:pPr>
          </w:p>
        </w:tc>
      </w:tr>
      <w:tr w:rsidR="00BC6EE9" w:rsidRPr="00E53653" w14:paraId="13F71EF3" w14:textId="77777777" w:rsidTr="00BC6EE9">
        <w:trPr>
          <w:cantSplit/>
          <w:trHeight w:hRule="exact" w:val="480"/>
        </w:trPr>
        <w:tc>
          <w:tcPr>
            <w:tcW w:w="3331" w:type="dxa"/>
          </w:tcPr>
          <w:p w14:paraId="068BCED2"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E-naslov kontaktne osebe</w:t>
            </w:r>
          </w:p>
        </w:tc>
        <w:tc>
          <w:tcPr>
            <w:tcW w:w="5811" w:type="dxa"/>
            <w:tcBorders>
              <w:left w:val="nil"/>
            </w:tcBorders>
          </w:tcPr>
          <w:p w14:paraId="3C89F7E0" w14:textId="77777777" w:rsidR="00BC6EE9" w:rsidRPr="00E53653" w:rsidRDefault="00BC6EE9" w:rsidP="00BC6EE9">
            <w:pPr>
              <w:widowControl w:val="0"/>
              <w:jc w:val="both"/>
              <w:rPr>
                <w:rFonts w:ascii="Times New Roman" w:hAnsi="Times New Roman"/>
              </w:rPr>
            </w:pPr>
          </w:p>
        </w:tc>
      </w:tr>
      <w:tr w:rsidR="00BC6EE9" w:rsidRPr="00E53653" w14:paraId="23468F02" w14:textId="77777777" w:rsidTr="00BC6EE9">
        <w:trPr>
          <w:cantSplit/>
          <w:trHeight w:hRule="exact" w:val="480"/>
        </w:trPr>
        <w:tc>
          <w:tcPr>
            <w:tcW w:w="3331" w:type="dxa"/>
          </w:tcPr>
          <w:p w14:paraId="0A6B0A33"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Transakcijski račun in banka</w:t>
            </w:r>
          </w:p>
        </w:tc>
        <w:tc>
          <w:tcPr>
            <w:tcW w:w="5811" w:type="dxa"/>
            <w:tcBorders>
              <w:left w:val="nil"/>
            </w:tcBorders>
          </w:tcPr>
          <w:p w14:paraId="477309AA" w14:textId="77777777" w:rsidR="00BC6EE9" w:rsidRPr="00E53653" w:rsidRDefault="00BC6EE9" w:rsidP="00BC6EE9">
            <w:pPr>
              <w:widowControl w:val="0"/>
              <w:jc w:val="both"/>
              <w:rPr>
                <w:rFonts w:ascii="Times New Roman" w:hAnsi="Times New Roman"/>
              </w:rPr>
            </w:pPr>
          </w:p>
        </w:tc>
      </w:tr>
      <w:tr w:rsidR="00BC6EE9" w:rsidRPr="00E53653" w14:paraId="22D40B4A" w14:textId="77777777" w:rsidTr="00BC6EE9">
        <w:trPr>
          <w:cantSplit/>
          <w:trHeight w:hRule="exact" w:val="480"/>
        </w:trPr>
        <w:tc>
          <w:tcPr>
            <w:tcW w:w="3331" w:type="dxa"/>
          </w:tcPr>
          <w:p w14:paraId="64E907CE"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Matična številka </w:t>
            </w:r>
          </w:p>
          <w:p w14:paraId="5ADD5FFF" w14:textId="77777777" w:rsidR="00BC6EE9" w:rsidRPr="00E53653" w:rsidRDefault="00BC6EE9" w:rsidP="00BC6EE9">
            <w:pPr>
              <w:widowControl w:val="0"/>
              <w:jc w:val="both"/>
              <w:rPr>
                <w:rFonts w:ascii="Times New Roman" w:hAnsi="Times New Roman"/>
              </w:rPr>
            </w:pPr>
          </w:p>
          <w:p w14:paraId="79B8A4A2" w14:textId="77777777" w:rsidR="00BC6EE9" w:rsidRPr="00E53653" w:rsidRDefault="00BC6EE9" w:rsidP="00BC6EE9">
            <w:pPr>
              <w:widowControl w:val="0"/>
              <w:jc w:val="both"/>
              <w:rPr>
                <w:rFonts w:ascii="Times New Roman" w:hAnsi="Times New Roman"/>
              </w:rPr>
            </w:pPr>
          </w:p>
          <w:p w14:paraId="3B90C361" w14:textId="77777777" w:rsidR="00BC6EE9" w:rsidRPr="00E53653" w:rsidRDefault="00BC6EE9" w:rsidP="00BC6EE9">
            <w:pPr>
              <w:widowControl w:val="0"/>
              <w:jc w:val="both"/>
              <w:rPr>
                <w:rFonts w:ascii="Times New Roman" w:hAnsi="Times New Roman"/>
              </w:rPr>
            </w:pPr>
          </w:p>
        </w:tc>
        <w:tc>
          <w:tcPr>
            <w:tcW w:w="5811" w:type="dxa"/>
            <w:tcBorders>
              <w:left w:val="nil"/>
            </w:tcBorders>
          </w:tcPr>
          <w:p w14:paraId="3BA422B3" w14:textId="77777777" w:rsidR="00BC6EE9" w:rsidRPr="00E53653" w:rsidRDefault="00BC6EE9" w:rsidP="00BC6EE9">
            <w:pPr>
              <w:widowControl w:val="0"/>
              <w:jc w:val="both"/>
              <w:rPr>
                <w:rFonts w:ascii="Times New Roman" w:hAnsi="Times New Roman"/>
              </w:rPr>
            </w:pPr>
          </w:p>
        </w:tc>
      </w:tr>
      <w:tr w:rsidR="00BC6EE9" w:rsidRPr="00E53653" w14:paraId="2670B0A2" w14:textId="77777777" w:rsidTr="00BC6EE9">
        <w:trPr>
          <w:cantSplit/>
          <w:trHeight w:hRule="exact" w:val="480"/>
        </w:trPr>
        <w:tc>
          <w:tcPr>
            <w:tcW w:w="3331" w:type="dxa"/>
          </w:tcPr>
          <w:p w14:paraId="3BC1DCB1"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Davčna številka (ID)</w:t>
            </w:r>
          </w:p>
          <w:p w14:paraId="173C3EBB" w14:textId="77777777" w:rsidR="00BC6EE9" w:rsidRPr="00E53653" w:rsidRDefault="00BC6EE9" w:rsidP="00BC6EE9">
            <w:pPr>
              <w:widowControl w:val="0"/>
              <w:jc w:val="both"/>
              <w:rPr>
                <w:rFonts w:ascii="Times New Roman" w:hAnsi="Times New Roman"/>
              </w:rPr>
            </w:pPr>
          </w:p>
          <w:p w14:paraId="7D3F49E5" w14:textId="77777777" w:rsidR="00BC6EE9" w:rsidRPr="00E53653" w:rsidRDefault="00BC6EE9" w:rsidP="00BC6EE9">
            <w:pPr>
              <w:widowControl w:val="0"/>
              <w:jc w:val="both"/>
              <w:rPr>
                <w:rFonts w:ascii="Times New Roman" w:hAnsi="Times New Roman"/>
              </w:rPr>
            </w:pPr>
          </w:p>
          <w:p w14:paraId="0002DEB7" w14:textId="77777777" w:rsidR="00BC6EE9" w:rsidRPr="00E53653" w:rsidRDefault="00BC6EE9" w:rsidP="00BC6EE9">
            <w:pPr>
              <w:widowControl w:val="0"/>
              <w:jc w:val="both"/>
              <w:rPr>
                <w:rFonts w:ascii="Times New Roman" w:hAnsi="Times New Roman"/>
              </w:rPr>
            </w:pPr>
          </w:p>
        </w:tc>
        <w:tc>
          <w:tcPr>
            <w:tcW w:w="5811" w:type="dxa"/>
            <w:tcBorders>
              <w:left w:val="nil"/>
            </w:tcBorders>
          </w:tcPr>
          <w:p w14:paraId="0926C429" w14:textId="77777777" w:rsidR="00BC6EE9" w:rsidRPr="00E53653" w:rsidRDefault="00BC6EE9" w:rsidP="00BC6EE9">
            <w:pPr>
              <w:widowControl w:val="0"/>
              <w:jc w:val="both"/>
              <w:rPr>
                <w:rFonts w:ascii="Times New Roman" w:hAnsi="Times New Roman"/>
              </w:rPr>
            </w:pPr>
          </w:p>
          <w:p w14:paraId="2F401CC8" w14:textId="77777777" w:rsidR="00BC6EE9" w:rsidRPr="00E53653" w:rsidRDefault="00BC6EE9" w:rsidP="00BC6EE9">
            <w:pPr>
              <w:widowControl w:val="0"/>
              <w:jc w:val="both"/>
              <w:rPr>
                <w:rFonts w:ascii="Times New Roman" w:hAnsi="Times New Roman"/>
              </w:rPr>
            </w:pPr>
          </w:p>
          <w:p w14:paraId="499CFBB2" w14:textId="77777777" w:rsidR="00BC6EE9" w:rsidRPr="00E53653" w:rsidRDefault="00BC6EE9" w:rsidP="00BC6EE9">
            <w:pPr>
              <w:widowControl w:val="0"/>
              <w:jc w:val="both"/>
              <w:rPr>
                <w:rFonts w:ascii="Times New Roman" w:hAnsi="Times New Roman"/>
              </w:rPr>
            </w:pPr>
          </w:p>
        </w:tc>
      </w:tr>
      <w:tr w:rsidR="00BC6EE9" w:rsidRPr="00E53653" w14:paraId="732031F0" w14:textId="77777777" w:rsidTr="00BC6EE9">
        <w:trPr>
          <w:cantSplit/>
          <w:trHeight w:hRule="exact" w:val="480"/>
        </w:trPr>
        <w:tc>
          <w:tcPr>
            <w:tcW w:w="3331" w:type="dxa"/>
          </w:tcPr>
          <w:p w14:paraId="4C350FF1"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Številka vpisa v sodni register</w:t>
            </w:r>
          </w:p>
        </w:tc>
        <w:tc>
          <w:tcPr>
            <w:tcW w:w="5811" w:type="dxa"/>
            <w:tcBorders>
              <w:left w:val="nil"/>
            </w:tcBorders>
          </w:tcPr>
          <w:p w14:paraId="2AB16944" w14:textId="77777777" w:rsidR="00BC6EE9" w:rsidRPr="00E53653" w:rsidRDefault="00BC6EE9" w:rsidP="00BC6EE9">
            <w:pPr>
              <w:widowControl w:val="0"/>
              <w:jc w:val="both"/>
              <w:rPr>
                <w:rFonts w:ascii="Times New Roman" w:hAnsi="Times New Roman"/>
              </w:rPr>
            </w:pPr>
          </w:p>
        </w:tc>
      </w:tr>
    </w:tbl>
    <w:p w14:paraId="3528B508" w14:textId="77777777" w:rsidR="00BC6EE9" w:rsidRPr="00E53653" w:rsidRDefault="00BC6EE9" w:rsidP="00BC6EE9">
      <w:pPr>
        <w:widowControl w:val="0"/>
        <w:jc w:val="both"/>
        <w:rPr>
          <w:rFonts w:ascii="Times New Roman" w:hAnsi="Times New Roman"/>
        </w:rPr>
      </w:pPr>
    </w:p>
    <w:p w14:paraId="75B5BCA9" w14:textId="77777777" w:rsidR="00BC6EE9" w:rsidRPr="00E53653" w:rsidRDefault="00BC6EE9" w:rsidP="00BC6EE9">
      <w:pPr>
        <w:widowControl w:val="0"/>
        <w:jc w:val="both"/>
        <w:rPr>
          <w:rFonts w:ascii="Times New Roman" w:hAnsi="Times New Roman"/>
        </w:rPr>
      </w:pPr>
      <w:r w:rsidRPr="00E53653">
        <w:rPr>
          <w:rFonts w:ascii="Times New Roman" w:hAnsi="Times New Roman"/>
        </w:rPr>
        <w:t>Pri izvedbi javnega naročila bodo sodelovali:</w:t>
      </w:r>
    </w:p>
    <w:p w14:paraId="5813878B" w14:textId="77777777" w:rsidR="00BC6EE9" w:rsidRPr="00E53653" w:rsidRDefault="00BC6EE9" w:rsidP="00BC6EE9">
      <w:pPr>
        <w:widowControl w:val="0"/>
        <w:jc w:val="both"/>
        <w:rPr>
          <w:rFonts w:ascii="Times New Roman" w:hAnsi="Times New Roman"/>
        </w:rPr>
      </w:pPr>
    </w:p>
    <w:p w14:paraId="0043CBEC" w14:textId="77777777" w:rsidR="00BC6EE9" w:rsidRPr="00EF3F0E" w:rsidRDefault="00BC6EE9" w:rsidP="00A61720">
      <w:pPr>
        <w:widowControl w:val="0"/>
        <w:numPr>
          <w:ilvl w:val="0"/>
          <w:numId w:val="5"/>
        </w:numPr>
        <w:jc w:val="both"/>
        <w:rPr>
          <w:rFonts w:ascii="Times New Roman" w:hAnsi="Times New Roman"/>
          <w:b/>
          <w:bCs/>
        </w:rPr>
      </w:pPr>
      <w:r w:rsidRPr="00E53653">
        <w:rPr>
          <w:rFonts w:ascii="Times New Roman" w:hAnsi="Times New Roman"/>
          <w:b/>
          <w:bCs/>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BC6EE9" w:rsidRPr="00E53653" w14:paraId="7E7DED6C" w14:textId="77777777" w:rsidTr="00BC6EE9">
        <w:tc>
          <w:tcPr>
            <w:tcW w:w="3896" w:type="dxa"/>
            <w:tcBorders>
              <w:top w:val="single" w:sz="24" w:space="0" w:color="auto"/>
              <w:bottom w:val="single" w:sz="12" w:space="0" w:color="auto"/>
            </w:tcBorders>
            <w:shd w:val="clear" w:color="auto" w:fill="auto"/>
            <w:vAlign w:val="center"/>
          </w:tcPr>
          <w:p w14:paraId="43F2C9D7" w14:textId="77777777" w:rsidR="00BC6EE9" w:rsidRPr="00C810CF" w:rsidRDefault="00BC6EE9" w:rsidP="00BC6EE9">
            <w:pPr>
              <w:widowControl w:val="0"/>
              <w:jc w:val="center"/>
              <w:rPr>
                <w:rFonts w:ascii="Times New Roman" w:hAnsi="Times New Roman"/>
                <w:b/>
              </w:rPr>
            </w:pPr>
            <w:r w:rsidRPr="00C810CF">
              <w:rPr>
                <w:rFonts w:ascii="Times New Roman" w:hAnsi="Times New Roman"/>
                <w:b/>
              </w:rPr>
              <w:t>Partner v skupni ponudbi</w:t>
            </w:r>
          </w:p>
          <w:p w14:paraId="54362448" w14:textId="77777777" w:rsidR="00BC6EE9" w:rsidRPr="00C810CF" w:rsidRDefault="00BC6EE9" w:rsidP="00BC6EE9">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14:paraId="3C1ACAF4" w14:textId="77777777" w:rsidR="00BC6EE9" w:rsidRPr="00C810CF" w:rsidRDefault="00BC6EE9" w:rsidP="00BC6EE9">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14:paraId="6AE8C296" w14:textId="77777777" w:rsidR="00BC6EE9" w:rsidRPr="00C810CF" w:rsidRDefault="00BC6EE9" w:rsidP="00BC6EE9">
            <w:pPr>
              <w:widowControl w:val="0"/>
              <w:jc w:val="center"/>
              <w:rPr>
                <w:rFonts w:ascii="Times New Roman" w:hAnsi="Times New Roman"/>
                <w:b/>
              </w:rPr>
            </w:pPr>
            <w:r w:rsidRPr="00C810CF">
              <w:rPr>
                <w:rFonts w:ascii="Times New Roman" w:hAnsi="Times New Roman"/>
                <w:b/>
              </w:rPr>
              <w:t>Vrednost del, ki jih bodo izvajali  (v EUR)</w:t>
            </w:r>
          </w:p>
        </w:tc>
      </w:tr>
      <w:tr w:rsidR="00BC6EE9" w:rsidRPr="00E53653" w14:paraId="1C74DAD0" w14:textId="77777777" w:rsidTr="00BC6EE9">
        <w:trPr>
          <w:trHeight w:val="246"/>
        </w:trPr>
        <w:tc>
          <w:tcPr>
            <w:tcW w:w="3896" w:type="dxa"/>
            <w:tcBorders>
              <w:top w:val="single" w:sz="12" w:space="0" w:color="auto"/>
            </w:tcBorders>
          </w:tcPr>
          <w:p w14:paraId="400A4F08" w14:textId="77777777" w:rsidR="00BC6EE9" w:rsidRPr="00E53653" w:rsidRDefault="00BC6EE9" w:rsidP="00BC6EE9">
            <w:pPr>
              <w:widowControl w:val="0"/>
              <w:jc w:val="both"/>
              <w:rPr>
                <w:rFonts w:ascii="Times New Roman" w:hAnsi="Times New Roman"/>
              </w:rPr>
            </w:pPr>
          </w:p>
          <w:p w14:paraId="6686B70D" w14:textId="77777777" w:rsidR="00BC6EE9" w:rsidRPr="00E53653" w:rsidRDefault="00BC6EE9" w:rsidP="00BC6EE9">
            <w:pPr>
              <w:widowControl w:val="0"/>
              <w:jc w:val="both"/>
              <w:rPr>
                <w:rFonts w:ascii="Times New Roman" w:hAnsi="Times New Roman"/>
              </w:rPr>
            </w:pPr>
          </w:p>
        </w:tc>
        <w:tc>
          <w:tcPr>
            <w:tcW w:w="2693" w:type="dxa"/>
            <w:tcBorders>
              <w:top w:val="single" w:sz="12" w:space="0" w:color="auto"/>
            </w:tcBorders>
          </w:tcPr>
          <w:p w14:paraId="5929630F" w14:textId="77777777" w:rsidR="00BC6EE9" w:rsidRPr="00E53653" w:rsidRDefault="00BC6EE9" w:rsidP="00BC6EE9">
            <w:pPr>
              <w:widowControl w:val="0"/>
              <w:jc w:val="both"/>
              <w:rPr>
                <w:rFonts w:ascii="Times New Roman" w:hAnsi="Times New Roman"/>
              </w:rPr>
            </w:pPr>
          </w:p>
        </w:tc>
        <w:tc>
          <w:tcPr>
            <w:tcW w:w="2621" w:type="dxa"/>
            <w:tcBorders>
              <w:top w:val="single" w:sz="12" w:space="0" w:color="auto"/>
            </w:tcBorders>
          </w:tcPr>
          <w:p w14:paraId="23CA2186" w14:textId="77777777" w:rsidR="00BC6EE9" w:rsidRPr="00E53653" w:rsidRDefault="00BC6EE9" w:rsidP="00BC6EE9">
            <w:pPr>
              <w:widowControl w:val="0"/>
              <w:jc w:val="both"/>
              <w:rPr>
                <w:rFonts w:ascii="Times New Roman" w:hAnsi="Times New Roman"/>
              </w:rPr>
            </w:pPr>
          </w:p>
        </w:tc>
      </w:tr>
    </w:tbl>
    <w:p w14:paraId="49FB1BD4" w14:textId="77777777" w:rsidR="00BC6EE9" w:rsidRDefault="00BC6EE9" w:rsidP="00BC6EE9">
      <w:pPr>
        <w:widowControl w:val="0"/>
        <w:jc w:val="both"/>
        <w:rPr>
          <w:rFonts w:ascii="Times New Roman" w:hAnsi="Times New Roman"/>
          <w:b/>
          <w:bCs/>
        </w:rPr>
      </w:pPr>
    </w:p>
    <w:p w14:paraId="41676BAF" w14:textId="77777777" w:rsidR="00BC6EE9" w:rsidRPr="00EF3F0E" w:rsidRDefault="00BC6EE9" w:rsidP="00A61720">
      <w:pPr>
        <w:widowControl w:val="0"/>
        <w:numPr>
          <w:ilvl w:val="0"/>
          <w:numId w:val="5"/>
        </w:numPr>
        <w:jc w:val="both"/>
        <w:rPr>
          <w:rFonts w:ascii="Times New Roman" w:hAnsi="Times New Roman"/>
          <w:b/>
          <w:bCs/>
        </w:rPr>
      </w:pPr>
      <w:r w:rsidRPr="00E53653">
        <w:rPr>
          <w:rFonts w:ascii="Times New Roman" w:hAnsi="Times New Roman"/>
          <w:b/>
          <w:bCs/>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BC6EE9" w:rsidRPr="00E53653" w14:paraId="710DE876" w14:textId="77777777" w:rsidTr="00BC6EE9">
        <w:tc>
          <w:tcPr>
            <w:tcW w:w="3896" w:type="dxa"/>
            <w:tcBorders>
              <w:top w:val="single" w:sz="24" w:space="0" w:color="auto"/>
              <w:bottom w:val="single" w:sz="12" w:space="0" w:color="auto"/>
            </w:tcBorders>
            <w:shd w:val="clear" w:color="auto" w:fill="auto"/>
            <w:vAlign w:val="center"/>
          </w:tcPr>
          <w:p w14:paraId="379ADFFB" w14:textId="77777777" w:rsidR="00BC6EE9" w:rsidRPr="00C810CF" w:rsidRDefault="00BC6EE9" w:rsidP="00BC6EE9">
            <w:pPr>
              <w:widowControl w:val="0"/>
              <w:jc w:val="center"/>
              <w:rPr>
                <w:rFonts w:ascii="Times New Roman" w:hAnsi="Times New Roman"/>
                <w:b/>
              </w:rPr>
            </w:pPr>
            <w:r w:rsidRPr="00C810CF">
              <w:rPr>
                <w:rFonts w:ascii="Times New Roman" w:hAnsi="Times New Roman"/>
                <w:b/>
              </w:rPr>
              <w:t>Podizvajalec</w:t>
            </w:r>
          </w:p>
          <w:p w14:paraId="4B8F7DFE" w14:textId="77777777" w:rsidR="00BC6EE9" w:rsidRPr="00C810CF" w:rsidRDefault="00BC6EE9" w:rsidP="00BC6EE9">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14:paraId="5AE162FF" w14:textId="77777777" w:rsidR="00BC6EE9" w:rsidRPr="00C810CF" w:rsidRDefault="00BC6EE9" w:rsidP="00BC6EE9">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14:paraId="139FB5CB" w14:textId="77777777" w:rsidR="00BC6EE9" w:rsidRPr="00C810CF" w:rsidRDefault="00BC6EE9" w:rsidP="00BC6EE9">
            <w:pPr>
              <w:widowControl w:val="0"/>
              <w:jc w:val="center"/>
              <w:rPr>
                <w:rFonts w:ascii="Times New Roman" w:hAnsi="Times New Roman"/>
                <w:b/>
              </w:rPr>
            </w:pPr>
            <w:r w:rsidRPr="00C810CF">
              <w:rPr>
                <w:rFonts w:ascii="Times New Roman" w:hAnsi="Times New Roman"/>
                <w:b/>
              </w:rPr>
              <w:t>Vrednost del, ki jih bodo izvajali  (v EUR)</w:t>
            </w:r>
          </w:p>
        </w:tc>
      </w:tr>
      <w:tr w:rsidR="00BC6EE9" w:rsidRPr="00E53653" w14:paraId="338D257C" w14:textId="77777777" w:rsidTr="00BC6EE9">
        <w:tc>
          <w:tcPr>
            <w:tcW w:w="3896" w:type="dxa"/>
            <w:tcBorders>
              <w:top w:val="single" w:sz="12" w:space="0" w:color="auto"/>
            </w:tcBorders>
          </w:tcPr>
          <w:p w14:paraId="3D9BEE27" w14:textId="77777777" w:rsidR="00BC6EE9" w:rsidRPr="00E53653" w:rsidRDefault="00BC6EE9" w:rsidP="00BC6EE9">
            <w:pPr>
              <w:widowControl w:val="0"/>
              <w:jc w:val="both"/>
              <w:rPr>
                <w:rFonts w:ascii="Times New Roman" w:hAnsi="Times New Roman"/>
              </w:rPr>
            </w:pPr>
          </w:p>
          <w:p w14:paraId="220C2E9A" w14:textId="77777777" w:rsidR="00BC6EE9" w:rsidRPr="00E53653" w:rsidRDefault="00BC6EE9" w:rsidP="00BC6EE9">
            <w:pPr>
              <w:widowControl w:val="0"/>
              <w:jc w:val="both"/>
              <w:rPr>
                <w:rFonts w:ascii="Times New Roman" w:hAnsi="Times New Roman"/>
              </w:rPr>
            </w:pPr>
          </w:p>
        </w:tc>
        <w:tc>
          <w:tcPr>
            <w:tcW w:w="2693" w:type="dxa"/>
            <w:tcBorders>
              <w:top w:val="single" w:sz="12" w:space="0" w:color="auto"/>
            </w:tcBorders>
          </w:tcPr>
          <w:p w14:paraId="48649B04" w14:textId="77777777" w:rsidR="00BC6EE9" w:rsidRPr="00E53653" w:rsidRDefault="00BC6EE9" w:rsidP="00BC6EE9">
            <w:pPr>
              <w:widowControl w:val="0"/>
              <w:jc w:val="both"/>
              <w:rPr>
                <w:rFonts w:ascii="Times New Roman" w:hAnsi="Times New Roman"/>
              </w:rPr>
            </w:pPr>
          </w:p>
        </w:tc>
        <w:tc>
          <w:tcPr>
            <w:tcW w:w="2621" w:type="dxa"/>
            <w:tcBorders>
              <w:top w:val="single" w:sz="12" w:space="0" w:color="auto"/>
            </w:tcBorders>
          </w:tcPr>
          <w:p w14:paraId="569BD6D2" w14:textId="77777777" w:rsidR="00BC6EE9" w:rsidRPr="00E53653" w:rsidRDefault="00BC6EE9" w:rsidP="00BC6EE9">
            <w:pPr>
              <w:widowControl w:val="0"/>
              <w:jc w:val="both"/>
              <w:rPr>
                <w:rFonts w:ascii="Times New Roman" w:hAnsi="Times New Roman"/>
              </w:rPr>
            </w:pPr>
          </w:p>
        </w:tc>
      </w:tr>
    </w:tbl>
    <w:p w14:paraId="48E3CECD" w14:textId="77777777" w:rsidR="00BC6EE9" w:rsidRPr="00E53653" w:rsidRDefault="00BC6EE9" w:rsidP="00BC6EE9">
      <w:pPr>
        <w:widowControl w:val="0"/>
        <w:jc w:val="both"/>
        <w:rPr>
          <w:rFonts w:ascii="Times New Roman" w:hAnsi="Times New Roman"/>
        </w:rPr>
      </w:pPr>
    </w:p>
    <w:p w14:paraId="6681769F" w14:textId="77777777" w:rsidR="00BC6EE9" w:rsidRPr="00E53653" w:rsidRDefault="00BC6EE9" w:rsidP="00BC6EE9">
      <w:pPr>
        <w:widowControl w:val="0"/>
        <w:jc w:val="both"/>
        <w:rPr>
          <w:rFonts w:ascii="Times New Roman" w:hAnsi="Times New Roman"/>
        </w:rPr>
      </w:pPr>
    </w:p>
    <w:p w14:paraId="0FB09E09" w14:textId="77777777" w:rsidR="00BC6EE9" w:rsidRPr="00E53653" w:rsidRDefault="00BC6EE9" w:rsidP="00BC6EE9">
      <w:pPr>
        <w:widowControl w:val="0"/>
        <w:jc w:val="both"/>
        <w:rPr>
          <w:rFonts w:ascii="Times New Roman" w:hAnsi="Times New Roman"/>
        </w:rPr>
      </w:pPr>
      <w:r w:rsidRPr="00E53653">
        <w:rPr>
          <w:rFonts w:ascii="Times New Roman" w:hAnsi="Times New Roman"/>
        </w:rPr>
        <w:t>Ponudnik je dolžan imenovati vse podizvajalce ali partnerje v skupni ponudbi, s katerimi bo izvajal predmetno javno naročilo in bodo vsi imenovani v pogodbi.</w:t>
      </w:r>
      <w:r w:rsidR="00B23014">
        <w:rPr>
          <w:rFonts w:ascii="Times New Roman" w:hAnsi="Times New Roman"/>
        </w:rPr>
        <w:t xml:space="preserve"> Po potrebi se v tabelah dodajo vrstice.</w:t>
      </w:r>
    </w:p>
    <w:p w14:paraId="05AB84CF" w14:textId="77777777" w:rsidR="00BC6EE9" w:rsidRPr="00E53653" w:rsidRDefault="00BC6EE9" w:rsidP="00BC6EE9">
      <w:pPr>
        <w:widowControl w:val="0"/>
        <w:tabs>
          <w:tab w:val="left" w:pos="4395"/>
        </w:tabs>
        <w:jc w:val="both"/>
        <w:rPr>
          <w:rFonts w:ascii="Times New Roman" w:hAnsi="Times New Roman"/>
        </w:rPr>
      </w:pPr>
    </w:p>
    <w:p w14:paraId="20129BE5" w14:textId="77777777" w:rsidR="00BC6EE9" w:rsidRDefault="00BC6EE9" w:rsidP="00BC6EE9">
      <w:pPr>
        <w:widowControl w:val="0"/>
        <w:tabs>
          <w:tab w:val="left" w:pos="4395"/>
        </w:tabs>
        <w:jc w:val="both"/>
        <w:rPr>
          <w:rFonts w:ascii="Times New Roman" w:hAnsi="Times New Roman"/>
        </w:rPr>
      </w:pPr>
      <w:r>
        <w:rPr>
          <w:rFonts w:ascii="Times New Roman" w:hAnsi="Times New Roman"/>
        </w:rPr>
        <w:t>Datum ter priimek in ime odgovorne osebe:</w:t>
      </w:r>
    </w:p>
    <w:p w14:paraId="04F3577E" w14:textId="77777777" w:rsidR="00CE2A83" w:rsidRDefault="00CE2A83">
      <w:pPr>
        <w:rPr>
          <w:rFonts w:ascii="Times New Roman" w:hAnsi="Times New Roman"/>
          <w:strike/>
        </w:rPr>
      </w:pPr>
      <w:r>
        <w:rPr>
          <w:rFonts w:ascii="Times New Roman" w:hAnsi="Times New Roman"/>
          <w:strike/>
        </w:rPr>
        <w:br w:type="page"/>
      </w:r>
    </w:p>
    <w:p w14:paraId="06703233" w14:textId="77777777" w:rsidR="00BC6EE9" w:rsidRPr="00A06EDF" w:rsidRDefault="000771E7" w:rsidP="00BC6EE9">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ab/>
      </w:r>
      <w:r>
        <w:rPr>
          <w:rFonts w:ascii="Times New Roman" w:hAnsi="Times New Roman"/>
          <w:szCs w:val="20"/>
        </w:rPr>
        <w:tab/>
      </w:r>
      <w:r>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t>OBR-2</w:t>
      </w:r>
    </w:p>
    <w:p w14:paraId="19429590" w14:textId="77777777" w:rsidR="00BC6EE9" w:rsidRPr="00A06EDF" w:rsidRDefault="00BC6EE9" w:rsidP="00BC6EE9">
      <w:pPr>
        <w:jc w:val="both"/>
        <w:rPr>
          <w:rFonts w:ascii="Times New Roman" w:hAnsi="Times New Roman"/>
          <w:b/>
          <w:szCs w:val="20"/>
        </w:rPr>
      </w:pPr>
      <w:r>
        <w:rPr>
          <w:rFonts w:ascii="Times New Roman" w:hAnsi="Times New Roman"/>
          <w:b/>
          <w:szCs w:val="20"/>
        </w:rPr>
        <w:t xml:space="preserve">Št.: </w:t>
      </w:r>
      <w:r w:rsidR="00C136AB">
        <w:rPr>
          <w:rFonts w:ascii="Times New Roman" w:hAnsi="Times New Roman"/>
          <w:b/>
          <w:szCs w:val="20"/>
        </w:rPr>
        <w:t>V13-25/B</w:t>
      </w:r>
    </w:p>
    <w:p w14:paraId="2A707048" w14:textId="77777777" w:rsidR="00BC6EE9" w:rsidRDefault="00BC6EE9" w:rsidP="00F91393">
      <w:pPr>
        <w:widowControl w:val="0"/>
        <w:rPr>
          <w:rFonts w:ascii="Times New Roman" w:hAnsi="Times New Roman"/>
          <w:b/>
          <w:szCs w:val="20"/>
        </w:rPr>
      </w:pPr>
    </w:p>
    <w:p w14:paraId="3690521F" w14:textId="77777777" w:rsidR="00B23014" w:rsidRPr="00A06EDF" w:rsidRDefault="00B23014" w:rsidP="00F91393">
      <w:pPr>
        <w:widowControl w:val="0"/>
        <w:rPr>
          <w:rFonts w:ascii="Times New Roman" w:hAnsi="Times New Roman"/>
          <w:b/>
          <w:bCs/>
        </w:rPr>
      </w:pPr>
    </w:p>
    <w:p w14:paraId="59AB528A" w14:textId="77777777" w:rsidR="00031F91" w:rsidRDefault="00BC6EE9" w:rsidP="00F91393">
      <w:pPr>
        <w:widowControl w:val="0"/>
        <w:jc w:val="center"/>
        <w:rPr>
          <w:rFonts w:ascii="Times New Roman" w:hAnsi="Times New Roman"/>
          <w:b/>
          <w:bCs/>
        </w:rPr>
      </w:pPr>
      <w:r w:rsidRPr="00A06EDF">
        <w:rPr>
          <w:rFonts w:ascii="Times New Roman" w:hAnsi="Times New Roman"/>
          <w:b/>
          <w:bCs/>
        </w:rPr>
        <w:t>KROVNA IZJAVA PONUDNIKA</w:t>
      </w:r>
    </w:p>
    <w:p w14:paraId="1C8A6BD3" w14:textId="77777777" w:rsidR="00BC6EE9" w:rsidRDefault="00031F91" w:rsidP="00F91393">
      <w:pPr>
        <w:ind w:right="-32"/>
        <w:jc w:val="center"/>
        <w:rPr>
          <w:rFonts w:ascii="Times New Roman" w:hAnsi="Times New Roman"/>
          <w:b/>
          <w:bCs/>
          <w:sz w:val="20"/>
          <w:szCs w:val="20"/>
        </w:rPr>
      </w:pPr>
      <w:r w:rsidRPr="00031F91">
        <w:rPr>
          <w:rFonts w:ascii="Times New Roman" w:hAnsi="Times New Roman"/>
          <w:b/>
          <w:bCs/>
          <w:sz w:val="20"/>
          <w:szCs w:val="20"/>
        </w:rPr>
        <w:t>»</w:t>
      </w:r>
      <w:r w:rsidR="001417D2">
        <w:rPr>
          <w:rFonts w:ascii="Times New Roman" w:hAnsi="Times New Roman"/>
          <w:b/>
          <w:sz w:val="20"/>
          <w:szCs w:val="20"/>
        </w:rPr>
        <w:t>Nabava UZ aparata</w:t>
      </w:r>
      <w:r w:rsidRPr="00031F91">
        <w:rPr>
          <w:rFonts w:ascii="Times New Roman" w:hAnsi="Times New Roman"/>
          <w:b/>
          <w:bCs/>
          <w:sz w:val="20"/>
          <w:szCs w:val="20"/>
        </w:rPr>
        <w:t>«</w:t>
      </w:r>
    </w:p>
    <w:p w14:paraId="05574284" w14:textId="77777777" w:rsidR="00F91393" w:rsidRPr="00F91393" w:rsidRDefault="00F91393" w:rsidP="00F91393">
      <w:pPr>
        <w:ind w:right="-32"/>
        <w:jc w:val="center"/>
        <w:rPr>
          <w:rFonts w:ascii="Times New Roman" w:hAnsi="Times New Roman"/>
          <w:b/>
          <w:bCs/>
          <w:sz w:val="20"/>
          <w:szCs w:val="20"/>
        </w:rPr>
      </w:pPr>
    </w:p>
    <w:p w14:paraId="7F9F72A7" w14:textId="77777777" w:rsidR="00BC6EE9" w:rsidRPr="00A06EDF" w:rsidRDefault="00BC6EE9" w:rsidP="00BC6EE9">
      <w:pPr>
        <w:widowControl w:val="0"/>
        <w:jc w:val="both"/>
        <w:rPr>
          <w:rFonts w:ascii="Times New Roman" w:hAnsi="Times New Roman"/>
          <w:b/>
          <w:bCs/>
        </w:rPr>
      </w:pPr>
      <w:r w:rsidRPr="00A06EDF">
        <w:rPr>
          <w:rFonts w:ascii="Times New Roman" w:hAnsi="Times New Roman"/>
          <w:b/>
          <w:bCs/>
        </w:rPr>
        <w:t>S polno odgovornostjo izjavljamo:</w:t>
      </w:r>
    </w:p>
    <w:p w14:paraId="22FE736C" w14:textId="54C88CC4" w:rsidR="00BC6EE9" w:rsidRPr="00A06EDF" w:rsidRDefault="00BC6EE9" w:rsidP="00A61720">
      <w:pPr>
        <w:widowControl w:val="0"/>
        <w:numPr>
          <w:ilvl w:val="0"/>
          <w:numId w:val="6"/>
        </w:numPr>
        <w:tabs>
          <w:tab w:val="clear" w:pos="928"/>
          <w:tab w:val="num" w:pos="720"/>
        </w:tabs>
        <w:ind w:left="720"/>
        <w:jc w:val="both"/>
        <w:rPr>
          <w:rFonts w:ascii="Times New Roman" w:hAnsi="Times New Roman"/>
        </w:rPr>
      </w:pPr>
      <w:r w:rsidRPr="00A06EDF">
        <w:rPr>
          <w:rFonts w:ascii="Times New Roman" w:hAnsi="Times New Roman"/>
        </w:rPr>
        <w:t>da smo seznanjeni z vsebino razpisne dokumentacijo za dodelitev javnega naročila, objavljenega na Portalu javnih naročil št. ……………, dne ……………… in da z njo brez kakršnihkoli zadržkov v celoti soglašamo in sprejemamo vse zahteve iz te razpisne dokumentacije;</w:t>
      </w:r>
    </w:p>
    <w:p w14:paraId="169EA85D" w14:textId="77777777" w:rsidR="00BC6EE9" w:rsidRPr="00A06EDF" w:rsidRDefault="00DE5014" w:rsidP="00A61720">
      <w:pPr>
        <w:widowControl w:val="0"/>
        <w:numPr>
          <w:ilvl w:val="0"/>
          <w:numId w:val="6"/>
        </w:numPr>
        <w:tabs>
          <w:tab w:val="clear" w:pos="928"/>
          <w:tab w:val="num" w:pos="720"/>
        </w:tabs>
        <w:ind w:left="720"/>
        <w:jc w:val="both"/>
        <w:rPr>
          <w:rFonts w:ascii="Times New Roman" w:hAnsi="Times New Roman"/>
        </w:rPr>
      </w:pPr>
      <w:r>
        <w:rPr>
          <w:rFonts w:ascii="Times New Roman" w:hAnsi="Times New Roman"/>
        </w:rPr>
        <w:t xml:space="preserve">da </w:t>
      </w:r>
      <w:r w:rsidR="00BC6EE9" w:rsidRPr="00A06EDF">
        <w:rPr>
          <w:rFonts w:ascii="Times New Roman" w:hAnsi="Times New Roman"/>
        </w:rPr>
        <w:t>vse navedbe, ki smo jih podali v ponudbi, ustrezajo dejanskemu stanju;</w:t>
      </w:r>
    </w:p>
    <w:p w14:paraId="5FADBF1E" w14:textId="77777777" w:rsidR="00BC6EE9" w:rsidRPr="00A06EDF" w:rsidRDefault="00BC6EE9" w:rsidP="00A61720">
      <w:pPr>
        <w:widowControl w:val="0"/>
        <w:numPr>
          <w:ilvl w:val="0"/>
          <w:numId w:val="6"/>
        </w:numPr>
        <w:tabs>
          <w:tab w:val="clear" w:pos="928"/>
          <w:tab w:val="num" w:pos="720"/>
        </w:tabs>
        <w:ind w:left="720"/>
        <w:jc w:val="both"/>
        <w:rPr>
          <w:rFonts w:ascii="Times New Roman" w:hAnsi="Times New Roman"/>
        </w:rPr>
      </w:pPr>
      <w:r w:rsidRPr="00A06EDF">
        <w:rPr>
          <w:rFonts w:ascii="Times New Roman" w:hAnsi="Times New Roman"/>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14:paraId="2789B8BE" w14:textId="77777777" w:rsidR="00BC6EE9" w:rsidRPr="00A06EDF" w:rsidRDefault="00BC6EE9" w:rsidP="00A61720">
      <w:pPr>
        <w:widowControl w:val="0"/>
        <w:numPr>
          <w:ilvl w:val="0"/>
          <w:numId w:val="6"/>
        </w:numPr>
        <w:tabs>
          <w:tab w:val="clear" w:pos="928"/>
          <w:tab w:val="num" w:pos="720"/>
        </w:tabs>
        <w:ind w:left="720"/>
        <w:jc w:val="both"/>
        <w:rPr>
          <w:rFonts w:ascii="Times New Roman" w:hAnsi="Times New Roman"/>
        </w:rPr>
      </w:pPr>
      <w:r w:rsidRPr="00A06EDF">
        <w:rPr>
          <w:rFonts w:ascii="Times New Roman" w:hAnsi="Times New Roman"/>
        </w:rPr>
        <w:t>da nam zakon ne prepoveduje skleniti pogodbe za izvedbo javnega naročila;</w:t>
      </w:r>
    </w:p>
    <w:p w14:paraId="69811881" w14:textId="77777777" w:rsidR="00BC6EE9" w:rsidRPr="00A06EDF" w:rsidRDefault="00BC6EE9" w:rsidP="00A61720">
      <w:pPr>
        <w:widowControl w:val="0"/>
        <w:numPr>
          <w:ilvl w:val="0"/>
          <w:numId w:val="6"/>
        </w:numPr>
        <w:tabs>
          <w:tab w:val="clear" w:pos="928"/>
          <w:tab w:val="num" w:pos="720"/>
        </w:tabs>
        <w:ind w:left="720"/>
        <w:jc w:val="both"/>
        <w:rPr>
          <w:rFonts w:ascii="Times New Roman" w:hAnsi="Times New Roman"/>
        </w:rPr>
      </w:pPr>
      <w:r w:rsidRPr="00A06EDF">
        <w:rPr>
          <w:rFonts w:ascii="Times New Roman" w:hAnsi="Times New Roman"/>
        </w:rPr>
        <w:t>da bomo glede na že sklenjene pogodbe, v primeru, da bomo izbrani, sposobni kvalitetno izvajati dela razpisanega javnega naročila;</w:t>
      </w:r>
    </w:p>
    <w:p w14:paraId="1895F1A5" w14:textId="77777777" w:rsidR="00BC6EE9" w:rsidRDefault="00BC6EE9" w:rsidP="00A61720">
      <w:pPr>
        <w:widowControl w:val="0"/>
        <w:numPr>
          <w:ilvl w:val="0"/>
          <w:numId w:val="6"/>
        </w:numPr>
        <w:tabs>
          <w:tab w:val="clear" w:pos="928"/>
          <w:tab w:val="num" w:pos="720"/>
        </w:tabs>
        <w:ind w:left="720"/>
        <w:jc w:val="both"/>
        <w:rPr>
          <w:rFonts w:ascii="Times New Roman" w:hAnsi="Times New Roman"/>
        </w:rPr>
      </w:pPr>
      <w:r w:rsidRPr="00A06EDF">
        <w:rPr>
          <w:rFonts w:ascii="Times New Roman" w:hAnsi="Times New Roman"/>
        </w:rPr>
        <w:t>da so vsi podatki navedeni v naši p</w:t>
      </w:r>
      <w:r w:rsidR="00B17088">
        <w:rPr>
          <w:rFonts w:ascii="Times New Roman" w:hAnsi="Times New Roman"/>
        </w:rPr>
        <w:t>onudbi resnični in nezavajajoči;</w:t>
      </w:r>
    </w:p>
    <w:p w14:paraId="4B64062E" w14:textId="77777777" w:rsidR="00B17088" w:rsidRDefault="00B17088" w:rsidP="00B17088">
      <w:pPr>
        <w:widowControl w:val="0"/>
        <w:ind w:firstLine="360"/>
        <w:jc w:val="both"/>
        <w:rPr>
          <w:rFonts w:ascii="Times New Roman" w:hAnsi="Times New Roman"/>
        </w:rPr>
      </w:pPr>
      <w:r w:rsidRPr="00B17088">
        <w:rPr>
          <w:rFonts w:ascii="Times New Roman" w:hAnsi="Times New Roman"/>
        </w:rPr>
        <w:t>7.</w:t>
      </w:r>
      <w:r w:rsidRPr="00B17088">
        <w:rPr>
          <w:rFonts w:ascii="Times New Roman" w:hAnsi="Times New Roman"/>
        </w:rPr>
        <w:tab/>
        <w:t xml:space="preserve">da bomo predložili vsa zahtevana </w:t>
      </w:r>
      <w:r w:rsidR="00B23014">
        <w:rPr>
          <w:rFonts w:ascii="Times New Roman" w:hAnsi="Times New Roman"/>
        </w:rPr>
        <w:t>finančna zavarovanja</w:t>
      </w:r>
      <w:r w:rsidR="00A61720">
        <w:rPr>
          <w:rFonts w:ascii="Times New Roman" w:hAnsi="Times New Roman"/>
        </w:rPr>
        <w:t>;</w:t>
      </w:r>
    </w:p>
    <w:p w14:paraId="574DF83D" w14:textId="77777777" w:rsidR="00A61720" w:rsidRPr="009D14D2" w:rsidRDefault="00B23014" w:rsidP="00496661">
      <w:pPr>
        <w:pStyle w:val="Odstavekseznama"/>
        <w:numPr>
          <w:ilvl w:val="0"/>
          <w:numId w:val="22"/>
        </w:numPr>
        <w:jc w:val="both"/>
        <w:rPr>
          <w:rFonts w:ascii="Times New Roman" w:hAnsi="Times New Roman"/>
        </w:rPr>
      </w:pPr>
      <w:r>
        <w:rPr>
          <w:rFonts w:ascii="Times New Roman" w:hAnsi="Times New Roman"/>
        </w:rPr>
        <w:t xml:space="preserve">da </w:t>
      </w:r>
      <w:r w:rsidR="00A61720" w:rsidRPr="009D14D2">
        <w:rPr>
          <w:rFonts w:ascii="Times New Roman" w:hAnsi="Times New Roman"/>
        </w:rPr>
        <w:t>zagotavljamo, da bo oprema opremljena s CE oznako (»Conformite Europee</w:t>
      </w:r>
      <w:r>
        <w:rPr>
          <w:rFonts w:ascii="Times New Roman" w:hAnsi="Times New Roman"/>
        </w:rPr>
        <w:t>n</w:t>
      </w:r>
      <w:r w:rsidR="00A61720" w:rsidRPr="009D14D2">
        <w:rPr>
          <w:rFonts w:ascii="Times New Roman" w:hAnsi="Times New Roman"/>
        </w:rPr>
        <w:t>ne«) in da bo  ustrezala vsem standardom in atestom, ki so obvezni za to vrsto blaga v EU;</w:t>
      </w:r>
    </w:p>
    <w:p w14:paraId="65391AB8" w14:textId="2CF70077" w:rsidR="00A61720" w:rsidRPr="009D14D2" w:rsidRDefault="00A61720" w:rsidP="00496661">
      <w:pPr>
        <w:pStyle w:val="Odstavekseznama"/>
        <w:numPr>
          <w:ilvl w:val="0"/>
          <w:numId w:val="22"/>
        </w:numPr>
        <w:jc w:val="both"/>
        <w:rPr>
          <w:rFonts w:ascii="Times New Roman" w:hAnsi="Times New Roman"/>
        </w:rPr>
      </w:pPr>
      <w:r w:rsidRPr="009D14D2">
        <w:rPr>
          <w:rFonts w:ascii="Times New Roman" w:hAnsi="Times New Roman"/>
        </w:rPr>
        <w:t>da bo dobavljena oprema ustrezala vsem tehničnim opisom, količini, značilnostim in kakovosti iz razpisne dokumentacije;</w:t>
      </w:r>
    </w:p>
    <w:p w14:paraId="5AC2E786" w14:textId="34E3CA56" w:rsidR="00A61720" w:rsidRPr="009D14D2" w:rsidRDefault="00B23014" w:rsidP="00496661">
      <w:pPr>
        <w:pStyle w:val="Odstavekseznama"/>
        <w:numPr>
          <w:ilvl w:val="0"/>
          <w:numId w:val="22"/>
        </w:numPr>
        <w:jc w:val="both"/>
        <w:rPr>
          <w:rFonts w:ascii="Times New Roman" w:hAnsi="Times New Roman"/>
        </w:rPr>
      </w:pPr>
      <w:r>
        <w:rPr>
          <w:rFonts w:ascii="Times New Roman" w:hAnsi="Times New Roman"/>
        </w:rPr>
        <w:t xml:space="preserve">da </w:t>
      </w:r>
      <w:r w:rsidR="00A61720" w:rsidRPr="009D14D2">
        <w:rPr>
          <w:rFonts w:ascii="Times New Roman" w:hAnsi="Times New Roman"/>
        </w:rPr>
        <w:t>bomo zagotovil</w:t>
      </w:r>
      <w:r w:rsidR="00B640AB">
        <w:rPr>
          <w:rFonts w:ascii="Times New Roman" w:hAnsi="Times New Roman"/>
        </w:rPr>
        <w:t>i</w:t>
      </w:r>
      <w:r w:rsidR="00A61720" w:rsidRPr="009D14D2">
        <w:rPr>
          <w:rFonts w:ascii="Times New Roman" w:hAnsi="Times New Roman"/>
        </w:rPr>
        <w:t xml:space="preserve"> potrebno izvedbo</w:t>
      </w:r>
      <w:r w:rsidR="00B640AB">
        <w:rPr>
          <w:rFonts w:ascii="Times New Roman" w:hAnsi="Times New Roman"/>
        </w:rPr>
        <w:t xml:space="preserve"> edukacije uporabnik</w:t>
      </w:r>
      <w:r w:rsidR="00A61720" w:rsidRPr="009D14D2">
        <w:rPr>
          <w:rFonts w:ascii="Times New Roman" w:hAnsi="Times New Roman"/>
        </w:rPr>
        <w:t>a za pravilno ter varno uporabo opreme ter njeno nego / vzdrževanje</w:t>
      </w:r>
      <w:r w:rsidR="00440518">
        <w:rPr>
          <w:rFonts w:ascii="Times New Roman" w:hAnsi="Times New Roman"/>
        </w:rPr>
        <w:t>, kot je opredeljeno v razpisni dokumentaciji</w:t>
      </w:r>
      <w:r w:rsidR="00A61720" w:rsidRPr="009D14D2">
        <w:rPr>
          <w:rFonts w:ascii="Times New Roman" w:hAnsi="Times New Roman"/>
        </w:rPr>
        <w:t>;</w:t>
      </w:r>
    </w:p>
    <w:p w14:paraId="0238E1FD" w14:textId="77777777" w:rsidR="00A61720" w:rsidRPr="009D14D2" w:rsidRDefault="00B23014" w:rsidP="00496661">
      <w:pPr>
        <w:pStyle w:val="Odstavekseznama"/>
        <w:numPr>
          <w:ilvl w:val="0"/>
          <w:numId w:val="22"/>
        </w:numPr>
        <w:jc w:val="both"/>
        <w:rPr>
          <w:rFonts w:ascii="Times New Roman" w:hAnsi="Times New Roman"/>
        </w:rPr>
      </w:pPr>
      <w:r>
        <w:rPr>
          <w:rFonts w:ascii="Times New Roman" w:hAnsi="Times New Roman"/>
        </w:rPr>
        <w:t>da bomo zagotovili</w:t>
      </w:r>
      <w:r w:rsidR="00A61720" w:rsidRPr="009D14D2">
        <w:rPr>
          <w:rFonts w:ascii="Times New Roman" w:hAnsi="Times New Roman"/>
        </w:rPr>
        <w:t xml:space="preserve"> rezervne dele za ponujeno opremo še najmanj 10 let po preteku garancijske dobe;</w:t>
      </w:r>
    </w:p>
    <w:p w14:paraId="5B426660" w14:textId="77777777" w:rsidR="00A61720" w:rsidRDefault="00DE5014" w:rsidP="00496661">
      <w:pPr>
        <w:pStyle w:val="Odstavekseznama"/>
        <w:numPr>
          <w:ilvl w:val="0"/>
          <w:numId w:val="22"/>
        </w:numPr>
        <w:jc w:val="both"/>
        <w:rPr>
          <w:rFonts w:ascii="Times New Roman" w:hAnsi="Times New Roman"/>
        </w:rPr>
      </w:pPr>
      <w:r>
        <w:rPr>
          <w:rFonts w:ascii="Times New Roman" w:hAnsi="Times New Roman"/>
        </w:rPr>
        <w:t xml:space="preserve">da </w:t>
      </w:r>
      <w:r w:rsidR="00A61720" w:rsidRPr="009D14D2">
        <w:rPr>
          <w:rFonts w:ascii="Times New Roman" w:hAnsi="Times New Roman"/>
        </w:rPr>
        <w:t xml:space="preserve">zagotavljamo skrajni rok izvedbe vseh del: </w:t>
      </w:r>
      <w:r w:rsidR="003309C0">
        <w:rPr>
          <w:rFonts w:ascii="Times New Roman" w:hAnsi="Times New Roman"/>
        </w:rPr>
        <w:t>45</w:t>
      </w:r>
      <w:r w:rsidR="00B84EE4">
        <w:rPr>
          <w:rFonts w:ascii="Times New Roman" w:hAnsi="Times New Roman"/>
        </w:rPr>
        <w:t xml:space="preserve"> dni od </w:t>
      </w:r>
      <w:r w:rsidR="00B23014">
        <w:rPr>
          <w:rFonts w:ascii="Times New Roman" w:hAnsi="Times New Roman"/>
        </w:rPr>
        <w:t>sklenitve</w:t>
      </w:r>
      <w:r w:rsidR="00B84EE4">
        <w:rPr>
          <w:rFonts w:ascii="Times New Roman" w:hAnsi="Times New Roman"/>
        </w:rPr>
        <w:t xml:space="preserve"> pogodbe</w:t>
      </w:r>
      <w:r w:rsidR="006D7F1B">
        <w:rPr>
          <w:rFonts w:ascii="Times New Roman" w:hAnsi="Times New Roman"/>
        </w:rPr>
        <w:t>;</w:t>
      </w:r>
    </w:p>
    <w:p w14:paraId="1D5E44F3" w14:textId="77777777" w:rsidR="00F91393" w:rsidRDefault="00B23014" w:rsidP="00B47D28">
      <w:pPr>
        <w:pStyle w:val="Odstavekseznama"/>
        <w:numPr>
          <w:ilvl w:val="0"/>
          <w:numId w:val="22"/>
        </w:numPr>
        <w:jc w:val="both"/>
        <w:rPr>
          <w:rFonts w:ascii="Times New Roman" w:hAnsi="Times New Roman"/>
        </w:rPr>
      </w:pPr>
      <w:r>
        <w:rPr>
          <w:rFonts w:ascii="Times New Roman" w:hAnsi="Times New Roman"/>
        </w:rPr>
        <w:t xml:space="preserve">da </w:t>
      </w:r>
      <w:r w:rsidR="00F91393" w:rsidRPr="00F91393">
        <w:rPr>
          <w:rFonts w:ascii="Times New Roman" w:hAnsi="Times New Roman"/>
        </w:rPr>
        <w:t>gospodarski subjekti, ki sodelujejo v naši ponudbi vključno z našim podjetjem nimajo sedeža v Rusiji in za njih velja, da niso v več kot 50-odstotnem deležu v neposredni ali posredni lasti državljanov Rusije ali fizičnih in pravnih oseb ali organov s sedežem v Rusiji ter zakoniti zastopniki sodelujočih gospodarskih subjektov v naši ponudbi niso ruski državljani, in sodelujoči gospodarski subjekti v naši ponudbi ne delujejo v imenu ali po navodilih državljanov Rusije ali fizičnih in pravnih oseb ali organov s sedežem v Rusiji (vključno s podizvajalci, dobavitelji ali subjekti, katerih zmogljivosti se uporabljajo v smislu direktiv o javnem naročanju);</w:t>
      </w:r>
    </w:p>
    <w:p w14:paraId="4487E11D" w14:textId="77777777" w:rsidR="00BC6EE9" w:rsidRPr="00B23014" w:rsidRDefault="00BC6EE9" w:rsidP="00B47D28">
      <w:pPr>
        <w:pStyle w:val="Odstavekseznama"/>
        <w:numPr>
          <w:ilvl w:val="0"/>
          <w:numId w:val="22"/>
        </w:numPr>
        <w:jc w:val="both"/>
        <w:rPr>
          <w:rFonts w:ascii="Times New Roman" w:hAnsi="Times New Roman"/>
        </w:rPr>
      </w:pPr>
      <w:r w:rsidRPr="00B23014">
        <w:rPr>
          <w:rFonts w:ascii="Times New Roman" w:hAnsi="Times New Roman"/>
        </w:rPr>
        <w:t xml:space="preserve">da bomo upoštevali vse predpise, celotno veljavno zakonodajo in podzakonske akte, pravilnike, standarde, uredbe in ostalo tehnično regulativo, ki  velja v RS in EU za predmetno javno naročilo in zagotavljamo, da bodo delavci z njimi seznanjeni ter da odgovarjamo za vso škodo, ki bi morebiti nastala zaradi neupoštevanja le-teh. </w:t>
      </w:r>
    </w:p>
    <w:p w14:paraId="2BD3F046" w14:textId="77777777" w:rsidR="00BC6EE9" w:rsidRDefault="00BC6EE9" w:rsidP="00BC6EE9">
      <w:pPr>
        <w:widowControl w:val="0"/>
        <w:jc w:val="both"/>
        <w:rPr>
          <w:rFonts w:ascii="Times New Roman" w:hAnsi="Times New Roman"/>
          <w:strike/>
        </w:rPr>
      </w:pPr>
    </w:p>
    <w:p w14:paraId="7CB585FE" w14:textId="77777777" w:rsidR="00B23014" w:rsidRPr="00E707B8" w:rsidRDefault="00B23014" w:rsidP="00BC6EE9">
      <w:pPr>
        <w:widowControl w:val="0"/>
        <w:jc w:val="both"/>
        <w:rPr>
          <w:rFonts w:ascii="Times New Roman" w:hAnsi="Times New Roman"/>
          <w:strike/>
        </w:rPr>
      </w:pPr>
    </w:p>
    <w:p w14:paraId="5AE255EF" w14:textId="77777777" w:rsidR="000771E7" w:rsidRDefault="00BC6EE9" w:rsidP="00F91393">
      <w:pPr>
        <w:widowControl w:val="0"/>
        <w:tabs>
          <w:tab w:val="left" w:pos="4395"/>
        </w:tabs>
        <w:jc w:val="both"/>
        <w:rPr>
          <w:rFonts w:ascii="Times New Roman" w:hAnsi="Times New Roman"/>
        </w:rPr>
      </w:pPr>
      <w:r>
        <w:rPr>
          <w:rFonts w:ascii="Times New Roman" w:hAnsi="Times New Roman"/>
        </w:rPr>
        <w:t>Datum ter priimek in ime odgovorne osebe:</w:t>
      </w:r>
    </w:p>
    <w:p w14:paraId="3807AAFC" w14:textId="77777777" w:rsidR="00553BFB" w:rsidRDefault="00553BFB" w:rsidP="00F91393">
      <w:pPr>
        <w:widowControl w:val="0"/>
        <w:tabs>
          <w:tab w:val="left" w:pos="4395"/>
        </w:tabs>
        <w:jc w:val="both"/>
        <w:rPr>
          <w:rFonts w:ascii="Times New Roman" w:hAnsi="Times New Roman"/>
        </w:rPr>
      </w:pPr>
    </w:p>
    <w:p w14:paraId="19375460" w14:textId="77777777" w:rsidR="00553BFB" w:rsidRDefault="00553BFB" w:rsidP="00F91393">
      <w:pPr>
        <w:widowControl w:val="0"/>
        <w:tabs>
          <w:tab w:val="left" w:pos="4395"/>
        </w:tabs>
        <w:jc w:val="both"/>
        <w:rPr>
          <w:rFonts w:ascii="Times New Roman" w:hAnsi="Times New Roman"/>
        </w:rPr>
      </w:pPr>
    </w:p>
    <w:p w14:paraId="7AAC9DA5" w14:textId="77777777" w:rsidR="0034705A" w:rsidRDefault="0034705A" w:rsidP="00F91393">
      <w:pPr>
        <w:widowControl w:val="0"/>
        <w:tabs>
          <w:tab w:val="left" w:pos="4395"/>
        </w:tabs>
        <w:jc w:val="both"/>
        <w:rPr>
          <w:rFonts w:ascii="Times New Roman" w:hAnsi="Times New Roman"/>
        </w:rPr>
      </w:pPr>
    </w:p>
    <w:p w14:paraId="4B28BAAD" w14:textId="77777777" w:rsidR="00B23014" w:rsidRDefault="00B23014" w:rsidP="00F91393">
      <w:pPr>
        <w:widowControl w:val="0"/>
        <w:tabs>
          <w:tab w:val="left" w:pos="4395"/>
        </w:tabs>
        <w:jc w:val="both"/>
        <w:rPr>
          <w:rFonts w:ascii="Times New Roman" w:hAnsi="Times New Roman"/>
        </w:rPr>
      </w:pPr>
    </w:p>
    <w:p w14:paraId="748E62E0" w14:textId="77777777" w:rsidR="00B23014" w:rsidRDefault="00B23014" w:rsidP="00F91393">
      <w:pPr>
        <w:widowControl w:val="0"/>
        <w:tabs>
          <w:tab w:val="left" w:pos="4395"/>
        </w:tabs>
        <w:jc w:val="both"/>
        <w:rPr>
          <w:rFonts w:ascii="Times New Roman" w:hAnsi="Times New Roman"/>
        </w:rPr>
      </w:pPr>
    </w:p>
    <w:p w14:paraId="15741806" w14:textId="77777777" w:rsidR="00B23014" w:rsidRDefault="00B23014" w:rsidP="00F91393">
      <w:pPr>
        <w:widowControl w:val="0"/>
        <w:tabs>
          <w:tab w:val="left" w:pos="4395"/>
        </w:tabs>
        <w:jc w:val="both"/>
        <w:rPr>
          <w:rFonts w:ascii="Times New Roman" w:hAnsi="Times New Roman"/>
        </w:rPr>
      </w:pPr>
    </w:p>
    <w:p w14:paraId="21CA6058" w14:textId="77777777" w:rsidR="00BC6EE9" w:rsidRPr="00BA3D9E" w:rsidRDefault="000771E7" w:rsidP="00BC6EE9">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FF0000"/>
          <w:szCs w:val="20"/>
        </w:rPr>
      </w:pPr>
      <w:r>
        <w:rPr>
          <w:rFonts w:ascii="Times New Roman" w:hAnsi="Times New Roman"/>
          <w:szCs w:val="20"/>
        </w:rPr>
        <w:tab/>
      </w:r>
      <w:r>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t xml:space="preserve">              </w:t>
      </w:r>
      <w:r w:rsidR="00BC6EE9" w:rsidRPr="00BA3D9E">
        <w:rPr>
          <w:rFonts w:ascii="Times New Roman" w:hAnsi="Times New Roman"/>
          <w:szCs w:val="20"/>
        </w:rPr>
        <w:t>OBR-3</w:t>
      </w:r>
      <w:r w:rsidR="00BC6EE9">
        <w:rPr>
          <w:rFonts w:ascii="Times New Roman" w:hAnsi="Times New Roman"/>
          <w:szCs w:val="20"/>
        </w:rPr>
        <w:t xml:space="preserve"> </w:t>
      </w:r>
    </w:p>
    <w:p w14:paraId="6BDED25A" w14:textId="77777777" w:rsidR="00BC6EE9" w:rsidRPr="00BA3D9E" w:rsidRDefault="00BC6EE9" w:rsidP="00BC6EE9">
      <w:pPr>
        <w:jc w:val="both"/>
        <w:rPr>
          <w:rFonts w:ascii="Times New Roman" w:hAnsi="Times New Roman"/>
          <w:b/>
          <w:szCs w:val="20"/>
        </w:rPr>
      </w:pPr>
      <w:r>
        <w:rPr>
          <w:rFonts w:ascii="Times New Roman" w:hAnsi="Times New Roman"/>
          <w:b/>
          <w:szCs w:val="20"/>
        </w:rPr>
        <w:t xml:space="preserve">Št.: </w:t>
      </w:r>
      <w:r w:rsidR="00C136AB">
        <w:rPr>
          <w:rFonts w:ascii="Times New Roman" w:hAnsi="Times New Roman"/>
          <w:b/>
          <w:szCs w:val="20"/>
        </w:rPr>
        <w:t>V13-25/B</w:t>
      </w:r>
    </w:p>
    <w:p w14:paraId="5E38C459" w14:textId="77777777" w:rsidR="000771E7" w:rsidRDefault="000771E7" w:rsidP="00BC6EE9">
      <w:pPr>
        <w:jc w:val="both"/>
        <w:rPr>
          <w:rFonts w:ascii="Times New Roman" w:hAnsi="Times New Roman"/>
          <w:b/>
          <w:szCs w:val="20"/>
        </w:rPr>
      </w:pPr>
    </w:p>
    <w:p w14:paraId="42D17BB3" w14:textId="77777777" w:rsidR="002273E8" w:rsidRDefault="002273E8" w:rsidP="00BC6EE9">
      <w:pPr>
        <w:jc w:val="both"/>
        <w:rPr>
          <w:rFonts w:ascii="Times New Roman" w:hAnsi="Times New Roman"/>
          <w:b/>
          <w:szCs w:val="20"/>
        </w:rPr>
      </w:pPr>
    </w:p>
    <w:p w14:paraId="7983550B" w14:textId="77777777" w:rsidR="006D7F1B" w:rsidRPr="00183B0B" w:rsidRDefault="006D7F1B" w:rsidP="00BC6EE9">
      <w:pPr>
        <w:jc w:val="both"/>
        <w:rPr>
          <w:rFonts w:ascii="Times New Roman" w:hAnsi="Times New Roman"/>
          <w:b/>
          <w:szCs w:val="20"/>
        </w:rPr>
      </w:pPr>
    </w:p>
    <w:p w14:paraId="3E629117" w14:textId="77777777" w:rsidR="00BC6EE9" w:rsidRPr="00441657" w:rsidRDefault="00BC6EE9" w:rsidP="00BC6EE9">
      <w:pPr>
        <w:jc w:val="center"/>
        <w:rPr>
          <w:rFonts w:ascii="Times New Roman" w:hAnsi="Times New Roman"/>
        </w:rPr>
      </w:pPr>
      <w:r>
        <w:rPr>
          <w:rFonts w:ascii="Times New Roman" w:hAnsi="Times New Roman"/>
          <w:b/>
        </w:rPr>
        <w:t>»</w:t>
      </w:r>
      <w:r w:rsidR="006D7F1B">
        <w:rPr>
          <w:rFonts w:ascii="Times New Roman" w:hAnsi="Times New Roman"/>
          <w:b/>
        </w:rPr>
        <w:t>P</w:t>
      </w:r>
      <w:r w:rsidR="006D7F1B" w:rsidRPr="005D420E">
        <w:rPr>
          <w:rFonts w:ascii="Times New Roman" w:hAnsi="Times New Roman"/>
          <w:b/>
        </w:rPr>
        <w:t>REDRAČUN</w:t>
      </w:r>
      <w:r w:rsidR="00F41D54">
        <w:rPr>
          <w:rFonts w:ascii="Times New Roman" w:hAnsi="Times New Roman"/>
          <w:b/>
        </w:rPr>
        <w:t>«</w:t>
      </w:r>
    </w:p>
    <w:p w14:paraId="6664F033" w14:textId="77777777" w:rsidR="00BC6EE9" w:rsidRDefault="00BC6EE9" w:rsidP="00BC6EE9">
      <w:pPr>
        <w:rPr>
          <w:rFonts w:ascii="Times New Roman" w:hAnsi="Times New Roman"/>
          <w:b/>
        </w:rPr>
      </w:pPr>
    </w:p>
    <w:p w14:paraId="495FD45B" w14:textId="77777777" w:rsidR="006D7F1B" w:rsidRPr="00A913E8" w:rsidRDefault="006D7F1B" w:rsidP="00BC6EE9">
      <w:pPr>
        <w:rPr>
          <w:rFonts w:ascii="Times New Roman" w:hAnsi="Times New Roman"/>
          <w:b/>
        </w:rPr>
      </w:pPr>
    </w:p>
    <w:p w14:paraId="7C627C40" w14:textId="3E4532E9" w:rsidR="00BC6EE9" w:rsidRPr="00833301" w:rsidRDefault="00BC6EE9" w:rsidP="00F41D54">
      <w:pPr>
        <w:ind w:right="-32"/>
        <w:jc w:val="both"/>
        <w:rPr>
          <w:rFonts w:ascii="Times New Roman" w:hAnsi="Times New Roman"/>
          <w:b/>
          <w:bCs/>
        </w:rPr>
      </w:pPr>
      <w:r w:rsidRPr="00F10CD0">
        <w:rPr>
          <w:rFonts w:ascii="Times New Roman" w:hAnsi="Times New Roman"/>
        </w:rPr>
        <w:t xml:space="preserve">V skladu z razpisnimi pogoji dajemo ponudbo št.  </w:t>
      </w:r>
      <w:r w:rsidRPr="00E720C8">
        <w:rPr>
          <w:rFonts w:ascii="Times New Roman" w:hAnsi="Times New Roman"/>
        </w:rPr>
        <w:t>_____________</w:t>
      </w:r>
      <w:r>
        <w:rPr>
          <w:rFonts w:ascii="Times New Roman" w:hAnsi="Times New Roman"/>
        </w:rPr>
        <w:t>za izvedbo predmetnega JN:</w:t>
      </w:r>
      <w:r w:rsidR="00107E9B">
        <w:rPr>
          <w:rFonts w:ascii="Times New Roman" w:hAnsi="Times New Roman"/>
        </w:rPr>
        <w:t xml:space="preserve"> </w:t>
      </w:r>
      <w:r w:rsidR="001417D2">
        <w:rPr>
          <w:rFonts w:ascii="Times New Roman" w:hAnsi="Times New Roman"/>
          <w:b/>
        </w:rPr>
        <w:t>Nabava UZ aparata</w:t>
      </w:r>
      <w:r w:rsidR="00107E9B">
        <w:rPr>
          <w:rFonts w:ascii="Times New Roman" w:hAnsi="Times New Roman"/>
          <w:b/>
        </w:rPr>
        <w:t>.</w:t>
      </w:r>
    </w:p>
    <w:p w14:paraId="6945913E" w14:textId="77777777" w:rsidR="00BC6EE9" w:rsidRPr="009A70A7" w:rsidRDefault="00BC6EE9" w:rsidP="00BC6EE9">
      <w:pPr>
        <w:pStyle w:val="Glava"/>
        <w:tabs>
          <w:tab w:val="clear" w:pos="4536"/>
          <w:tab w:val="clear" w:pos="9072"/>
        </w:tabs>
        <w:rPr>
          <w:rFonts w:ascii="Times New Roman" w:hAnsi="Times New Roman"/>
          <w:b/>
        </w:rPr>
      </w:pPr>
    </w:p>
    <w:p w14:paraId="2CE1EA3D" w14:textId="77777777" w:rsidR="00BC6EE9" w:rsidRPr="009A70A7" w:rsidRDefault="00BC6EE9" w:rsidP="00BC6EE9">
      <w:pPr>
        <w:pStyle w:val="Glava"/>
        <w:tabs>
          <w:tab w:val="clear" w:pos="4536"/>
          <w:tab w:val="clear" w:pos="9072"/>
        </w:tabs>
        <w:rPr>
          <w:rFonts w:ascii="Times New Roman" w:hAnsi="Times New Roman"/>
          <w:b/>
        </w:rPr>
      </w:pPr>
      <w:r w:rsidRPr="009A70A7">
        <w:rPr>
          <w:rFonts w:ascii="Times New Roman" w:hAnsi="Times New Roman"/>
          <w:b/>
        </w:rPr>
        <w:t>PONUDNIK</w:t>
      </w:r>
      <w:r>
        <w:rPr>
          <w:rFonts w:ascii="Times New Roman" w:hAnsi="Times New Roman"/>
          <w:b/>
        </w:rPr>
        <w:t>:</w:t>
      </w:r>
    </w:p>
    <w:p w14:paraId="71E40385" w14:textId="77777777" w:rsidR="00BC6EE9" w:rsidRPr="009A70A7" w:rsidRDefault="00BC6EE9" w:rsidP="00BC6EE9">
      <w:pPr>
        <w:pStyle w:val="Glava"/>
        <w:pBdr>
          <w:bottom w:val="single" w:sz="6" w:space="1" w:color="auto"/>
        </w:pBdr>
        <w:tabs>
          <w:tab w:val="clear" w:pos="4536"/>
          <w:tab w:val="clear" w:pos="9072"/>
        </w:tabs>
        <w:rPr>
          <w:rFonts w:ascii="Times New Roman" w:hAnsi="Times New Roman"/>
        </w:rPr>
      </w:pPr>
    </w:p>
    <w:p w14:paraId="5367EB98" w14:textId="77777777" w:rsidR="002273E8" w:rsidRDefault="002273E8" w:rsidP="00BC6EE9">
      <w:pPr>
        <w:rPr>
          <w:rFonts w:ascii="Times New Roman" w:hAnsi="Times New Roman"/>
          <w:b/>
        </w:rPr>
      </w:pPr>
    </w:p>
    <w:tbl>
      <w:tblPr>
        <w:tblStyle w:val="Tabelamrea"/>
        <w:tblW w:w="0" w:type="auto"/>
        <w:tblLook w:val="04A0" w:firstRow="1" w:lastRow="0" w:firstColumn="1" w:lastColumn="0" w:noHBand="0" w:noVBand="1"/>
      </w:tblPr>
      <w:tblGrid>
        <w:gridCol w:w="2972"/>
        <w:gridCol w:w="891"/>
        <w:gridCol w:w="730"/>
        <w:gridCol w:w="1214"/>
        <w:gridCol w:w="1418"/>
        <w:gridCol w:w="1134"/>
        <w:gridCol w:w="1269"/>
      </w:tblGrid>
      <w:tr w:rsidR="002273E8" w:rsidRPr="00E83D48" w14:paraId="11752C5A" w14:textId="77777777" w:rsidTr="0023135C">
        <w:tc>
          <w:tcPr>
            <w:tcW w:w="2972" w:type="dxa"/>
            <w:vAlign w:val="center"/>
          </w:tcPr>
          <w:p w14:paraId="54C5FDCF" w14:textId="77777777" w:rsidR="002273E8" w:rsidRPr="00E83D48" w:rsidRDefault="002273E8" w:rsidP="0023135C">
            <w:pPr>
              <w:rPr>
                <w:rFonts w:ascii="Times New Roman" w:hAnsi="Times New Roman"/>
                <w:b/>
                <w:sz w:val="20"/>
                <w:szCs w:val="20"/>
              </w:rPr>
            </w:pPr>
            <w:r w:rsidRPr="00E83D48">
              <w:rPr>
                <w:rFonts w:ascii="Times New Roman" w:hAnsi="Times New Roman"/>
                <w:b/>
                <w:sz w:val="20"/>
                <w:szCs w:val="20"/>
              </w:rPr>
              <w:t>PREDMET</w:t>
            </w:r>
          </w:p>
        </w:tc>
        <w:tc>
          <w:tcPr>
            <w:tcW w:w="891" w:type="dxa"/>
            <w:vAlign w:val="center"/>
          </w:tcPr>
          <w:p w14:paraId="4AA6D500" w14:textId="77777777" w:rsidR="002273E8" w:rsidRPr="00E83D48" w:rsidRDefault="002273E8" w:rsidP="0023135C">
            <w:pPr>
              <w:jc w:val="center"/>
              <w:rPr>
                <w:rFonts w:ascii="Times New Roman" w:hAnsi="Times New Roman"/>
                <w:b/>
                <w:sz w:val="20"/>
                <w:szCs w:val="20"/>
              </w:rPr>
            </w:pPr>
            <w:r>
              <w:rPr>
                <w:rFonts w:ascii="Times New Roman" w:hAnsi="Times New Roman"/>
                <w:b/>
                <w:sz w:val="20"/>
                <w:szCs w:val="20"/>
              </w:rPr>
              <w:t>Kol.</w:t>
            </w:r>
          </w:p>
        </w:tc>
        <w:tc>
          <w:tcPr>
            <w:tcW w:w="730" w:type="dxa"/>
            <w:vAlign w:val="center"/>
          </w:tcPr>
          <w:p w14:paraId="7D4642EE" w14:textId="77777777" w:rsidR="002273E8" w:rsidRPr="00E83D48" w:rsidRDefault="002273E8" w:rsidP="0023135C">
            <w:pPr>
              <w:jc w:val="center"/>
              <w:rPr>
                <w:rFonts w:ascii="Times New Roman" w:hAnsi="Times New Roman"/>
                <w:b/>
                <w:sz w:val="20"/>
                <w:szCs w:val="20"/>
              </w:rPr>
            </w:pPr>
            <w:r>
              <w:rPr>
                <w:rFonts w:ascii="Times New Roman" w:hAnsi="Times New Roman"/>
                <w:b/>
                <w:sz w:val="20"/>
                <w:szCs w:val="20"/>
              </w:rPr>
              <w:t>Enota</w:t>
            </w:r>
          </w:p>
        </w:tc>
        <w:tc>
          <w:tcPr>
            <w:tcW w:w="1214" w:type="dxa"/>
            <w:vAlign w:val="center"/>
          </w:tcPr>
          <w:p w14:paraId="0B828DD0" w14:textId="77777777" w:rsidR="002273E8" w:rsidRPr="00E83D48" w:rsidRDefault="002273E8" w:rsidP="0023135C">
            <w:pPr>
              <w:jc w:val="center"/>
              <w:rPr>
                <w:rFonts w:ascii="Times New Roman" w:hAnsi="Times New Roman"/>
                <w:b/>
                <w:sz w:val="20"/>
                <w:szCs w:val="20"/>
              </w:rPr>
            </w:pPr>
            <w:r>
              <w:rPr>
                <w:rFonts w:ascii="Times New Roman" w:hAnsi="Times New Roman"/>
                <w:b/>
                <w:sz w:val="20"/>
                <w:szCs w:val="20"/>
              </w:rPr>
              <w:t>Cena na enoto brez DDV</w:t>
            </w:r>
          </w:p>
        </w:tc>
        <w:tc>
          <w:tcPr>
            <w:tcW w:w="1418" w:type="dxa"/>
            <w:vAlign w:val="center"/>
          </w:tcPr>
          <w:p w14:paraId="2A872707" w14:textId="77777777" w:rsidR="002273E8" w:rsidRDefault="002273E8" w:rsidP="0023135C">
            <w:pPr>
              <w:jc w:val="center"/>
              <w:rPr>
                <w:rFonts w:ascii="Times New Roman" w:hAnsi="Times New Roman"/>
                <w:b/>
                <w:sz w:val="20"/>
                <w:szCs w:val="20"/>
              </w:rPr>
            </w:pPr>
            <w:r>
              <w:rPr>
                <w:rFonts w:ascii="Times New Roman" w:hAnsi="Times New Roman"/>
                <w:b/>
                <w:sz w:val="20"/>
                <w:szCs w:val="20"/>
              </w:rPr>
              <w:t>Skupna vrednost brez DDV</w:t>
            </w:r>
          </w:p>
        </w:tc>
        <w:tc>
          <w:tcPr>
            <w:tcW w:w="1134" w:type="dxa"/>
            <w:vAlign w:val="center"/>
          </w:tcPr>
          <w:p w14:paraId="1DF0EF71" w14:textId="77777777" w:rsidR="002273E8" w:rsidRPr="00E83D48" w:rsidRDefault="002273E8" w:rsidP="0023135C">
            <w:pPr>
              <w:jc w:val="center"/>
              <w:rPr>
                <w:rFonts w:ascii="Times New Roman" w:hAnsi="Times New Roman"/>
                <w:b/>
                <w:sz w:val="20"/>
                <w:szCs w:val="20"/>
              </w:rPr>
            </w:pPr>
            <w:r>
              <w:rPr>
                <w:rFonts w:ascii="Times New Roman" w:hAnsi="Times New Roman"/>
                <w:b/>
                <w:sz w:val="20"/>
                <w:szCs w:val="20"/>
              </w:rPr>
              <w:t>Vrednost DDV</w:t>
            </w:r>
          </w:p>
        </w:tc>
        <w:tc>
          <w:tcPr>
            <w:tcW w:w="1269" w:type="dxa"/>
            <w:vAlign w:val="center"/>
          </w:tcPr>
          <w:p w14:paraId="3F1E88DC" w14:textId="77777777" w:rsidR="002273E8" w:rsidRPr="00E83D48" w:rsidRDefault="002273E8" w:rsidP="0023135C">
            <w:pPr>
              <w:jc w:val="center"/>
              <w:rPr>
                <w:rFonts w:ascii="Times New Roman" w:hAnsi="Times New Roman"/>
                <w:b/>
                <w:sz w:val="20"/>
                <w:szCs w:val="20"/>
              </w:rPr>
            </w:pPr>
            <w:r>
              <w:rPr>
                <w:rFonts w:ascii="Times New Roman" w:hAnsi="Times New Roman"/>
                <w:b/>
                <w:sz w:val="20"/>
                <w:szCs w:val="20"/>
              </w:rPr>
              <w:t>Vrednost z DDV</w:t>
            </w:r>
          </w:p>
        </w:tc>
      </w:tr>
      <w:tr w:rsidR="002273E8" w:rsidRPr="00E83D48" w14:paraId="7A56F252" w14:textId="77777777" w:rsidTr="002273E8">
        <w:trPr>
          <w:trHeight w:val="388"/>
        </w:trPr>
        <w:tc>
          <w:tcPr>
            <w:tcW w:w="2972" w:type="dxa"/>
            <w:vAlign w:val="center"/>
          </w:tcPr>
          <w:p w14:paraId="573336A9" w14:textId="77777777" w:rsidR="002273E8" w:rsidRPr="002273E8" w:rsidRDefault="002273E8" w:rsidP="002273E8">
            <w:pPr>
              <w:rPr>
                <w:rFonts w:ascii="Times New Roman" w:hAnsi="Times New Roman"/>
                <w:sz w:val="20"/>
                <w:szCs w:val="20"/>
              </w:rPr>
            </w:pPr>
            <w:r w:rsidRPr="00E83D48">
              <w:rPr>
                <w:rFonts w:ascii="Times New Roman" w:hAnsi="Times New Roman"/>
                <w:sz w:val="20"/>
                <w:szCs w:val="20"/>
              </w:rPr>
              <w:t xml:space="preserve">Dobava </w:t>
            </w:r>
            <w:r>
              <w:rPr>
                <w:rFonts w:ascii="Times New Roman" w:hAnsi="Times New Roman"/>
                <w:sz w:val="20"/>
                <w:szCs w:val="20"/>
              </w:rPr>
              <w:t>UZ aparata</w:t>
            </w:r>
          </w:p>
        </w:tc>
        <w:tc>
          <w:tcPr>
            <w:tcW w:w="891" w:type="dxa"/>
            <w:vAlign w:val="center"/>
          </w:tcPr>
          <w:p w14:paraId="62C4D38C" w14:textId="77777777" w:rsidR="002273E8" w:rsidRPr="00E83D48" w:rsidRDefault="002273E8" w:rsidP="0023135C">
            <w:pPr>
              <w:jc w:val="center"/>
              <w:rPr>
                <w:rFonts w:ascii="Times New Roman" w:hAnsi="Times New Roman"/>
                <w:bCs/>
                <w:sz w:val="20"/>
                <w:szCs w:val="20"/>
              </w:rPr>
            </w:pPr>
            <w:r w:rsidRPr="00E83D48">
              <w:rPr>
                <w:rFonts w:ascii="Times New Roman" w:hAnsi="Times New Roman"/>
                <w:bCs/>
                <w:sz w:val="20"/>
                <w:szCs w:val="20"/>
              </w:rPr>
              <w:t>1</w:t>
            </w:r>
          </w:p>
        </w:tc>
        <w:tc>
          <w:tcPr>
            <w:tcW w:w="730" w:type="dxa"/>
            <w:vAlign w:val="center"/>
          </w:tcPr>
          <w:p w14:paraId="33F4A01D" w14:textId="77777777" w:rsidR="002273E8" w:rsidRPr="00E83D48" w:rsidRDefault="002273E8" w:rsidP="0023135C">
            <w:pPr>
              <w:jc w:val="center"/>
              <w:rPr>
                <w:rFonts w:ascii="Times New Roman" w:hAnsi="Times New Roman"/>
                <w:bCs/>
                <w:sz w:val="20"/>
                <w:szCs w:val="20"/>
              </w:rPr>
            </w:pPr>
            <w:r w:rsidRPr="00E83D48">
              <w:rPr>
                <w:rFonts w:ascii="Times New Roman" w:hAnsi="Times New Roman"/>
                <w:bCs/>
                <w:sz w:val="20"/>
                <w:szCs w:val="20"/>
              </w:rPr>
              <w:t>kpl</w:t>
            </w:r>
          </w:p>
        </w:tc>
        <w:tc>
          <w:tcPr>
            <w:tcW w:w="1214" w:type="dxa"/>
            <w:vAlign w:val="center"/>
          </w:tcPr>
          <w:p w14:paraId="4AAF54D9" w14:textId="77777777" w:rsidR="002273E8" w:rsidRPr="00E83D48" w:rsidRDefault="002273E8" w:rsidP="0023135C">
            <w:pPr>
              <w:jc w:val="right"/>
              <w:rPr>
                <w:rFonts w:ascii="Times New Roman" w:hAnsi="Times New Roman"/>
                <w:bCs/>
                <w:sz w:val="20"/>
                <w:szCs w:val="20"/>
              </w:rPr>
            </w:pPr>
          </w:p>
        </w:tc>
        <w:tc>
          <w:tcPr>
            <w:tcW w:w="1418" w:type="dxa"/>
            <w:vAlign w:val="center"/>
          </w:tcPr>
          <w:p w14:paraId="4356DA47" w14:textId="77777777" w:rsidR="002273E8" w:rsidRPr="00E83D48" w:rsidRDefault="002273E8" w:rsidP="0023135C">
            <w:pPr>
              <w:jc w:val="right"/>
              <w:rPr>
                <w:rFonts w:ascii="Times New Roman" w:hAnsi="Times New Roman"/>
                <w:bCs/>
                <w:sz w:val="20"/>
                <w:szCs w:val="20"/>
              </w:rPr>
            </w:pPr>
          </w:p>
        </w:tc>
        <w:tc>
          <w:tcPr>
            <w:tcW w:w="1134" w:type="dxa"/>
            <w:vAlign w:val="center"/>
          </w:tcPr>
          <w:p w14:paraId="7600C0A3" w14:textId="77777777" w:rsidR="002273E8" w:rsidRPr="00E83D48" w:rsidRDefault="002273E8" w:rsidP="0023135C">
            <w:pPr>
              <w:jc w:val="right"/>
              <w:rPr>
                <w:rFonts w:ascii="Times New Roman" w:hAnsi="Times New Roman"/>
                <w:bCs/>
                <w:sz w:val="20"/>
                <w:szCs w:val="20"/>
              </w:rPr>
            </w:pPr>
          </w:p>
        </w:tc>
        <w:tc>
          <w:tcPr>
            <w:tcW w:w="1269" w:type="dxa"/>
            <w:vAlign w:val="center"/>
          </w:tcPr>
          <w:p w14:paraId="15EB2E2B" w14:textId="77777777" w:rsidR="002273E8" w:rsidRPr="00E83D48" w:rsidRDefault="002273E8" w:rsidP="0023135C">
            <w:pPr>
              <w:jc w:val="right"/>
              <w:rPr>
                <w:rFonts w:ascii="Times New Roman" w:hAnsi="Times New Roman"/>
                <w:bCs/>
                <w:sz w:val="20"/>
                <w:szCs w:val="20"/>
              </w:rPr>
            </w:pPr>
          </w:p>
        </w:tc>
      </w:tr>
      <w:tr w:rsidR="002273E8" w:rsidRPr="00E83D48" w14:paraId="17A15DA2" w14:textId="77777777" w:rsidTr="0023135C">
        <w:tc>
          <w:tcPr>
            <w:tcW w:w="2972" w:type="dxa"/>
            <w:vAlign w:val="center"/>
          </w:tcPr>
          <w:p w14:paraId="749B37A9" w14:textId="77777777" w:rsidR="002273E8" w:rsidRPr="00E83D48" w:rsidRDefault="002273E8" w:rsidP="0023135C">
            <w:pPr>
              <w:rPr>
                <w:rFonts w:ascii="Times New Roman" w:hAnsi="Times New Roman" w:cs="Times New Roman"/>
                <w:b/>
                <w:sz w:val="20"/>
                <w:szCs w:val="20"/>
              </w:rPr>
            </w:pPr>
            <w:r>
              <w:rPr>
                <w:rFonts w:ascii="Times New Roman" w:hAnsi="Times New Roman"/>
                <w:sz w:val="20"/>
                <w:szCs w:val="20"/>
              </w:rPr>
              <w:t>Preventivno</w:t>
            </w:r>
            <w:r>
              <w:rPr>
                <w:rFonts w:ascii="Times New Roman" w:hAnsi="Times New Roman" w:cs="Times New Roman"/>
                <w:sz w:val="20"/>
                <w:szCs w:val="20"/>
              </w:rPr>
              <w:t xml:space="preserve"> pogarancijsko</w:t>
            </w:r>
            <w:r w:rsidRPr="00E83D48">
              <w:rPr>
                <w:rFonts w:ascii="Times New Roman" w:hAnsi="Times New Roman"/>
                <w:sz w:val="20"/>
                <w:szCs w:val="20"/>
              </w:rPr>
              <w:t xml:space="preserve"> vzdrževanj</w:t>
            </w:r>
            <w:r>
              <w:rPr>
                <w:rFonts w:ascii="Times New Roman" w:hAnsi="Times New Roman" w:cs="Times New Roman"/>
                <w:sz w:val="20"/>
                <w:szCs w:val="20"/>
              </w:rPr>
              <w:t>e</w:t>
            </w:r>
            <w:r w:rsidRPr="00E83D48">
              <w:rPr>
                <w:rFonts w:ascii="Times New Roman" w:hAnsi="Times New Roman"/>
                <w:sz w:val="20"/>
                <w:szCs w:val="20"/>
              </w:rPr>
              <w:t xml:space="preserve"> </w:t>
            </w:r>
          </w:p>
        </w:tc>
        <w:tc>
          <w:tcPr>
            <w:tcW w:w="891" w:type="dxa"/>
            <w:vAlign w:val="center"/>
          </w:tcPr>
          <w:p w14:paraId="01B3429D" w14:textId="77777777" w:rsidR="002273E8" w:rsidRPr="009479C4" w:rsidRDefault="00485A71" w:rsidP="0023135C">
            <w:pPr>
              <w:jc w:val="center"/>
              <w:rPr>
                <w:rFonts w:ascii="Times New Roman" w:hAnsi="Times New Roman"/>
                <w:bCs/>
                <w:sz w:val="20"/>
                <w:szCs w:val="20"/>
              </w:rPr>
            </w:pPr>
            <w:r>
              <w:rPr>
                <w:rFonts w:ascii="Times New Roman" w:hAnsi="Times New Roman"/>
                <w:bCs/>
                <w:sz w:val="20"/>
                <w:szCs w:val="20"/>
              </w:rPr>
              <w:t>60</w:t>
            </w:r>
          </w:p>
        </w:tc>
        <w:tc>
          <w:tcPr>
            <w:tcW w:w="730" w:type="dxa"/>
            <w:vAlign w:val="center"/>
          </w:tcPr>
          <w:p w14:paraId="550F2A05" w14:textId="77777777" w:rsidR="002273E8" w:rsidRPr="00E83D48" w:rsidRDefault="002273E8" w:rsidP="0023135C">
            <w:pPr>
              <w:jc w:val="center"/>
              <w:rPr>
                <w:rFonts w:ascii="Times New Roman" w:hAnsi="Times New Roman"/>
                <w:bCs/>
                <w:sz w:val="20"/>
                <w:szCs w:val="20"/>
              </w:rPr>
            </w:pPr>
            <w:r w:rsidRPr="00E83D48">
              <w:rPr>
                <w:rFonts w:ascii="Times New Roman" w:hAnsi="Times New Roman"/>
                <w:bCs/>
                <w:sz w:val="20"/>
                <w:szCs w:val="20"/>
              </w:rPr>
              <w:t>mes</w:t>
            </w:r>
          </w:p>
        </w:tc>
        <w:tc>
          <w:tcPr>
            <w:tcW w:w="1214" w:type="dxa"/>
            <w:vAlign w:val="center"/>
          </w:tcPr>
          <w:p w14:paraId="41CBE95F" w14:textId="77777777" w:rsidR="002273E8" w:rsidRPr="00E83D48" w:rsidRDefault="002273E8" w:rsidP="0023135C">
            <w:pPr>
              <w:jc w:val="right"/>
              <w:rPr>
                <w:rFonts w:ascii="Times New Roman" w:hAnsi="Times New Roman"/>
                <w:bCs/>
                <w:sz w:val="20"/>
                <w:szCs w:val="20"/>
              </w:rPr>
            </w:pPr>
          </w:p>
        </w:tc>
        <w:tc>
          <w:tcPr>
            <w:tcW w:w="1418" w:type="dxa"/>
            <w:vAlign w:val="center"/>
          </w:tcPr>
          <w:p w14:paraId="46C4AD0A" w14:textId="77777777" w:rsidR="002273E8" w:rsidRPr="00E83D48" w:rsidRDefault="002273E8" w:rsidP="0023135C">
            <w:pPr>
              <w:jc w:val="right"/>
              <w:rPr>
                <w:rFonts w:ascii="Times New Roman" w:hAnsi="Times New Roman"/>
                <w:bCs/>
                <w:sz w:val="20"/>
                <w:szCs w:val="20"/>
              </w:rPr>
            </w:pPr>
          </w:p>
        </w:tc>
        <w:tc>
          <w:tcPr>
            <w:tcW w:w="1134" w:type="dxa"/>
            <w:vAlign w:val="center"/>
          </w:tcPr>
          <w:p w14:paraId="022F3613" w14:textId="77777777" w:rsidR="002273E8" w:rsidRPr="00E83D48" w:rsidRDefault="002273E8" w:rsidP="0023135C">
            <w:pPr>
              <w:jc w:val="right"/>
              <w:rPr>
                <w:rFonts w:ascii="Times New Roman" w:hAnsi="Times New Roman"/>
                <w:bCs/>
                <w:sz w:val="20"/>
                <w:szCs w:val="20"/>
              </w:rPr>
            </w:pPr>
          </w:p>
        </w:tc>
        <w:tc>
          <w:tcPr>
            <w:tcW w:w="1269" w:type="dxa"/>
            <w:vAlign w:val="center"/>
          </w:tcPr>
          <w:p w14:paraId="683A176B" w14:textId="77777777" w:rsidR="002273E8" w:rsidRPr="00E83D48" w:rsidRDefault="002273E8" w:rsidP="0023135C">
            <w:pPr>
              <w:jc w:val="right"/>
              <w:rPr>
                <w:rFonts w:ascii="Times New Roman" w:hAnsi="Times New Roman"/>
                <w:bCs/>
                <w:sz w:val="20"/>
                <w:szCs w:val="20"/>
              </w:rPr>
            </w:pPr>
          </w:p>
        </w:tc>
      </w:tr>
      <w:tr w:rsidR="002273E8" w:rsidRPr="00E83D48" w14:paraId="632CE927" w14:textId="77777777" w:rsidTr="0023135C">
        <w:trPr>
          <w:trHeight w:val="410"/>
        </w:trPr>
        <w:tc>
          <w:tcPr>
            <w:tcW w:w="2972" w:type="dxa"/>
            <w:vAlign w:val="center"/>
          </w:tcPr>
          <w:p w14:paraId="2491E0B4" w14:textId="12F9F85F" w:rsidR="002273E8" w:rsidRPr="00E83D48" w:rsidRDefault="00B47D28" w:rsidP="0023135C">
            <w:pPr>
              <w:rPr>
                <w:rFonts w:ascii="Times New Roman" w:hAnsi="Times New Roman" w:cs="Times New Roman"/>
                <w:bCs/>
                <w:sz w:val="20"/>
                <w:szCs w:val="20"/>
              </w:rPr>
            </w:pPr>
            <w:r>
              <w:rPr>
                <w:rFonts w:ascii="Times New Roman" w:hAnsi="Times New Roman"/>
                <w:bCs/>
                <w:sz w:val="20"/>
                <w:szCs w:val="20"/>
              </w:rPr>
              <w:t>Šolanje osebja uporabnika</w:t>
            </w:r>
          </w:p>
        </w:tc>
        <w:tc>
          <w:tcPr>
            <w:tcW w:w="891" w:type="dxa"/>
            <w:vAlign w:val="center"/>
          </w:tcPr>
          <w:p w14:paraId="0B660C7F" w14:textId="77777777" w:rsidR="002273E8" w:rsidRPr="00E83D48" w:rsidRDefault="002273E8" w:rsidP="0023135C">
            <w:pPr>
              <w:jc w:val="center"/>
              <w:rPr>
                <w:rFonts w:ascii="Times New Roman" w:hAnsi="Times New Roman"/>
                <w:bCs/>
                <w:sz w:val="20"/>
                <w:szCs w:val="20"/>
              </w:rPr>
            </w:pPr>
            <w:r>
              <w:rPr>
                <w:rFonts w:ascii="Times New Roman" w:hAnsi="Times New Roman"/>
                <w:bCs/>
                <w:sz w:val="20"/>
                <w:szCs w:val="20"/>
              </w:rPr>
              <w:t>1</w:t>
            </w:r>
          </w:p>
        </w:tc>
        <w:tc>
          <w:tcPr>
            <w:tcW w:w="730" w:type="dxa"/>
            <w:vAlign w:val="center"/>
          </w:tcPr>
          <w:p w14:paraId="64FA12F7" w14:textId="77777777" w:rsidR="002273E8" w:rsidRPr="00E83D48" w:rsidRDefault="002273E8" w:rsidP="0023135C">
            <w:pPr>
              <w:jc w:val="center"/>
              <w:rPr>
                <w:rFonts w:ascii="Times New Roman" w:hAnsi="Times New Roman"/>
                <w:bCs/>
                <w:sz w:val="20"/>
                <w:szCs w:val="20"/>
              </w:rPr>
            </w:pPr>
            <w:r>
              <w:rPr>
                <w:rFonts w:ascii="Times New Roman" w:hAnsi="Times New Roman"/>
                <w:bCs/>
                <w:sz w:val="20"/>
                <w:szCs w:val="20"/>
              </w:rPr>
              <w:t>kpl</w:t>
            </w:r>
          </w:p>
        </w:tc>
        <w:tc>
          <w:tcPr>
            <w:tcW w:w="1214" w:type="dxa"/>
            <w:vAlign w:val="center"/>
          </w:tcPr>
          <w:p w14:paraId="68B67BB9" w14:textId="77777777" w:rsidR="002273E8" w:rsidRPr="00E83D48" w:rsidRDefault="002273E8" w:rsidP="0023135C">
            <w:pPr>
              <w:jc w:val="right"/>
              <w:rPr>
                <w:rFonts w:ascii="Times New Roman" w:hAnsi="Times New Roman"/>
                <w:bCs/>
                <w:sz w:val="20"/>
                <w:szCs w:val="20"/>
              </w:rPr>
            </w:pPr>
          </w:p>
        </w:tc>
        <w:tc>
          <w:tcPr>
            <w:tcW w:w="1418" w:type="dxa"/>
            <w:vAlign w:val="center"/>
          </w:tcPr>
          <w:p w14:paraId="3BB55AEC" w14:textId="77777777" w:rsidR="002273E8" w:rsidRPr="00E83D48" w:rsidRDefault="002273E8" w:rsidP="0023135C">
            <w:pPr>
              <w:jc w:val="right"/>
              <w:rPr>
                <w:rFonts w:ascii="Times New Roman" w:hAnsi="Times New Roman"/>
                <w:bCs/>
                <w:sz w:val="20"/>
                <w:szCs w:val="20"/>
              </w:rPr>
            </w:pPr>
          </w:p>
        </w:tc>
        <w:tc>
          <w:tcPr>
            <w:tcW w:w="1134" w:type="dxa"/>
            <w:vAlign w:val="center"/>
          </w:tcPr>
          <w:p w14:paraId="376DED19" w14:textId="77777777" w:rsidR="002273E8" w:rsidRPr="00E83D48" w:rsidRDefault="002273E8" w:rsidP="0023135C">
            <w:pPr>
              <w:jc w:val="right"/>
              <w:rPr>
                <w:rFonts w:ascii="Times New Roman" w:hAnsi="Times New Roman"/>
                <w:bCs/>
                <w:sz w:val="20"/>
                <w:szCs w:val="20"/>
              </w:rPr>
            </w:pPr>
          </w:p>
        </w:tc>
        <w:tc>
          <w:tcPr>
            <w:tcW w:w="1269" w:type="dxa"/>
            <w:vAlign w:val="center"/>
          </w:tcPr>
          <w:p w14:paraId="0F2D9800" w14:textId="77777777" w:rsidR="002273E8" w:rsidRPr="00E83D48" w:rsidRDefault="002273E8" w:rsidP="0023135C">
            <w:pPr>
              <w:jc w:val="right"/>
              <w:rPr>
                <w:rFonts w:ascii="Times New Roman" w:hAnsi="Times New Roman"/>
                <w:bCs/>
                <w:sz w:val="20"/>
                <w:szCs w:val="20"/>
              </w:rPr>
            </w:pPr>
          </w:p>
        </w:tc>
      </w:tr>
      <w:tr w:rsidR="002273E8" w:rsidRPr="00E83D48" w14:paraId="6D6972D9" w14:textId="77777777" w:rsidTr="0023135C">
        <w:trPr>
          <w:trHeight w:val="430"/>
        </w:trPr>
        <w:tc>
          <w:tcPr>
            <w:tcW w:w="5807" w:type="dxa"/>
            <w:gridSpan w:val="4"/>
            <w:vAlign w:val="center"/>
          </w:tcPr>
          <w:p w14:paraId="4CF95D00" w14:textId="77777777" w:rsidR="002273E8" w:rsidRPr="00E83D48" w:rsidRDefault="002273E8" w:rsidP="0023135C">
            <w:pPr>
              <w:jc w:val="right"/>
              <w:rPr>
                <w:rFonts w:ascii="Times New Roman" w:hAnsi="Times New Roman"/>
                <w:b/>
                <w:sz w:val="20"/>
                <w:szCs w:val="20"/>
              </w:rPr>
            </w:pPr>
            <w:r w:rsidRPr="00E83D48">
              <w:rPr>
                <w:rFonts w:ascii="Times New Roman" w:hAnsi="Times New Roman"/>
                <w:b/>
                <w:sz w:val="20"/>
                <w:szCs w:val="20"/>
              </w:rPr>
              <w:t>SKUPAJ:</w:t>
            </w:r>
          </w:p>
        </w:tc>
        <w:tc>
          <w:tcPr>
            <w:tcW w:w="1418" w:type="dxa"/>
            <w:vAlign w:val="center"/>
          </w:tcPr>
          <w:p w14:paraId="1571AF0E" w14:textId="77777777" w:rsidR="002273E8" w:rsidRPr="004B4401" w:rsidRDefault="002273E8" w:rsidP="0023135C">
            <w:pPr>
              <w:jc w:val="right"/>
              <w:rPr>
                <w:rFonts w:ascii="Times New Roman" w:hAnsi="Times New Roman"/>
                <w:b/>
                <w:sz w:val="20"/>
                <w:szCs w:val="20"/>
              </w:rPr>
            </w:pPr>
          </w:p>
        </w:tc>
        <w:tc>
          <w:tcPr>
            <w:tcW w:w="1134" w:type="dxa"/>
            <w:vAlign w:val="center"/>
          </w:tcPr>
          <w:p w14:paraId="45556EB2" w14:textId="77777777" w:rsidR="002273E8" w:rsidRPr="00E83D48" w:rsidRDefault="002273E8" w:rsidP="0023135C">
            <w:pPr>
              <w:jc w:val="right"/>
              <w:rPr>
                <w:rFonts w:ascii="Times New Roman" w:hAnsi="Times New Roman"/>
                <w:b/>
                <w:sz w:val="20"/>
                <w:szCs w:val="20"/>
              </w:rPr>
            </w:pPr>
          </w:p>
        </w:tc>
        <w:tc>
          <w:tcPr>
            <w:tcW w:w="1269" w:type="dxa"/>
            <w:vAlign w:val="center"/>
          </w:tcPr>
          <w:p w14:paraId="79848EDB" w14:textId="77777777" w:rsidR="002273E8" w:rsidRPr="00E83D48" w:rsidRDefault="002273E8" w:rsidP="0023135C">
            <w:pPr>
              <w:jc w:val="right"/>
              <w:rPr>
                <w:rFonts w:ascii="Times New Roman" w:hAnsi="Times New Roman"/>
                <w:b/>
                <w:sz w:val="20"/>
                <w:szCs w:val="20"/>
              </w:rPr>
            </w:pPr>
          </w:p>
        </w:tc>
      </w:tr>
    </w:tbl>
    <w:p w14:paraId="0167E273" w14:textId="77777777" w:rsidR="006D7F1B" w:rsidRPr="009A70A7" w:rsidRDefault="006D7F1B" w:rsidP="00BC6EE9">
      <w:pPr>
        <w:rPr>
          <w:rFonts w:ascii="Times New Roman" w:hAnsi="Times New Roman"/>
          <w:b/>
        </w:rPr>
      </w:pPr>
    </w:p>
    <w:p w14:paraId="096713BF" w14:textId="77777777" w:rsidR="00BC6EE9" w:rsidRDefault="002273E8" w:rsidP="00BC6EE9">
      <w:pPr>
        <w:widowControl w:val="0"/>
        <w:tabs>
          <w:tab w:val="left" w:pos="284"/>
          <w:tab w:val="left" w:pos="851"/>
          <w:tab w:val="left" w:pos="1701"/>
        </w:tabs>
        <w:jc w:val="both"/>
        <w:rPr>
          <w:rFonts w:ascii="Times New Roman" w:hAnsi="Times New Roman"/>
        </w:rPr>
      </w:pPr>
      <w:r>
        <w:rPr>
          <w:rFonts w:ascii="Times New Roman" w:hAnsi="Times New Roman"/>
        </w:rPr>
        <w:t>Ponudba velja do 31.12.2025.</w:t>
      </w:r>
    </w:p>
    <w:p w14:paraId="526D422E" w14:textId="77777777" w:rsidR="00CA6CC5" w:rsidRDefault="00CA6CC5" w:rsidP="00BC6EE9">
      <w:pPr>
        <w:autoSpaceDE w:val="0"/>
        <w:autoSpaceDN w:val="0"/>
        <w:adjustRightInd w:val="0"/>
        <w:jc w:val="both"/>
        <w:rPr>
          <w:rFonts w:ascii="Times New Roman" w:hAnsi="Times New Roman"/>
        </w:rPr>
      </w:pPr>
    </w:p>
    <w:p w14:paraId="4490C21A" w14:textId="5039AF78" w:rsidR="00CA6CC5" w:rsidRDefault="00CA6CC5" w:rsidP="00BC6EE9">
      <w:pPr>
        <w:autoSpaceDE w:val="0"/>
        <w:autoSpaceDN w:val="0"/>
        <w:adjustRightInd w:val="0"/>
        <w:jc w:val="both"/>
        <w:rPr>
          <w:rFonts w:ascii="Times New Roman" w:hAnsi="Times New Roman"/>
        </w:rPr>
      </w:pPr>
      <w:r>
        <w:rPr>
          <w:rFonts w:ascii="Times New Roman" w:hAnsi="Times New Roman"/>
        </w:rPr>
        <w:t>Obvezn</w:t>
      </w:r>
      <w:r w:rsidR="00903266">
        <w:rPr>
          <w:rFonts w:ascii="Times New Roman" w:hAnsi="Times New Roman"/>
        </w:rPr>
        <w:t>i</w:t>
      </w:r>
      <w:r>
        <w:rPr>
          <w:rFonts w:ascii="Times New Roman" w:hAnsi="Times New Roman"/>
        </w:rPr>
        <w:t xml:space="preserve"> prilog</w:t>
      </w:r>
      <w:r w:rsidR="00903266">
        <w:rPr>
          <w:rFonts w:ascii="Times New Roman" w:hAnsi="Times New Roman"/>
        </w:rPr>
        <w:t>i</w:t>
      </w:r>
      <w:r>
        <w:rPr>
          <w:rFonts w:ascii="Times New Roman" w:hAnsi="Times New Roman"/>
        </w:rPr>
        <w:t>:</w:t>
      </w:r>
    </w:p>
    <w:p w14:paraId="61FBB993" w14:textId="77777777" w:rsidR="00CA6CC5" w:rsidRDefault="00CA6CC5" w:rsidP="00496661">
      <w:pPr>
        <w:pStyle w:val="Odstavekseznama"/>
        <w:widowControl w:val="0"/>
        <w:numPr>
          <w:ilvl w:val="0"/>
          <w:numId w:val="9"/>
        </w:numPr>
        <w:jc w:val="both"/>
        <w:rPr>
          <w:rFonts w:ascii="Times New Roman" w:hAnsi="Times New Roman"/>
        </w:rPr>
      </w:pPr>
      <w:r w:rsidRPr="00813BCD">
        <w:rPr>
          <w:rFonts w:ascii="Times New Roman" w:hAnsi="Times New Roman"/>
          <w:b/>
        </w:rPr>
        <w:t>Ponudbeni predračun ponudnika</w:t>
      </w:r>
      <w:r w:rsidR="00474BA5" w:rsidRPr="00813BCD">
        <w:rPr>
          <w:rFonts w:ascii="Times New Roman" w:hAnsi="Times New Roman"/>
          <w:b/>
        </w:rPr>
        <w:t xml:space="preserve"> za opremo</w:t>
      </w:r>
      <w:r w:rsidRPr="00813BCD">
        <w:rPr>
          <w:rFonts w:ascii="Times New Roman" w:hAnsi="Times New Roman"/>
          <w:b/>
        </w:rPr>
        <w:t xml:space="preserve"> </w:t>
      </w:r>
      <w:r w:rsidRPr="00813BCD">
        <w:rPr>
          <w:rFonts w:ascii="Times New Roman" w:hAnsi="Times New Roman"/>
        </w:rPr>
        <w:t>(z natančno vrednostno in količinsko specifikacijo ponujene opreme ter podatkom o modelu, tipu in proizvajalcu).</w:t>
      </w:r>
    </w:p>
    <w:p w14:paraId="110B2528" w14:textId="34ED78AE" w:rsidR="00CA6CC5" w:rsidRPr="00813BCD" w:rsidRDefault="00474BA5" w:rsidP="00496661">
      <w:pPr>
        <w:pStyle w:val="Odstavekseznama"/>
        <w:widowControl w:val="0"/>
        <w:numPr>
          <w:ilvl w:val="0"/>
          <w:numId w:val="9"/>
        </w:numPr>
        <w:jc w:val="both"/>
        <w:rPr>
          <w:rFonts w:ascii="Times New Roman" w:hAnsi="Times New Roman"/>
        </w:rPr>
      </w:pPr>
      <w:r w:rsidRPr="00813BCD">
        <w:rPr>
          <w:rFonts w:ascii="Times New Roman" w:hAnsi="Times New Roman"/>
          <w:b/>
        </w:rPr>
        <w:t xml:space="preserve">Ponudbeni predračun </w:t>
      </w:r>
      <w:r w:rsidRPr="0034705A">
        <w:rPr>
          <w:rFonts w:ascii="Times New Roman" w:hAnsi="Times New Roman"/>
          <w:b/>
        </w:rPr>
        <w:t xml:space="preserve">ponudnika za </w:t>
      </w:r>
      <w:r w:rsidR="00485A71">
        <w:rPr>
          <w:rFonts w:ascii="Times New Roman" w:hAnsi="Times New Roman"/>
          <w:b/>
        </w:rPr>
        <w:t>5</w:t>
      </w:r>
      <w:r w:rsidRPr="0034705A">
        <w:rPr>
          <w:rFonts w:ascii="Times New Roman" w:hAnsi="Times New Roman"/>
          <w:b/>
        </w:rPr>
        <w:t xml:space="preserve"> letno </w:t>
      </w:r>
      <w:r w:rsidR="0034705A" w:rsidRPr="0034705A">
        <w:rPr>
          <w:rFonts w:ascii="Times New Roman" w:hAnsi="Times New Roman"/>
          <w:b/>
        </w:rPr>
        <w:t>preventivno</w:t>
      </w:r>
      <w:r w:rsidRPr="0034705A">
        <w:rPr>
          <w:rFonts w:ascii="Times New Roman" w:hAnsi="Times New Roman"/>
          <w:b/>
        </w:rPr>
        <w:t xml:space="preserve"> vzdrževanje</w:t>
      </w:r>
      <w:r w:rsidRPr="00813BCD">
        <w:rPr>
          <w:rFonts w:ascii="Times New Roman" w:hAnsi="Times New Roman"/>
          <w:b/>
          <w:bCs/>
          <w:spacing w:val="-1"/>
        </w:rPr>
        <w:t xml:space="preserve"> </w:t>
      </w:r>
      <w:r w:rsidR="00283323" w:rsidRPr="00813BCD">
        <w:rPr>
          <w:rFonts w:ascii="Times New Roman" w:hAnsi="Times New Roman"/>
          <w:bCs/>
          <w:spacing w:val="-1"/>
        </w:rPr>
        <w:t>(</w:t>
      </w:r>
      <w:r w:rsidR="00EC602D">
        <w:rPr>
          <w:rFonts w:ascii="Times New Roman" w:hAnsi="Times New Roman"/>
          <w:bCs/>
          <w:spacing w:val="-1"/>
        </w:rPr>
        <w:t>ponudnik mora v ponudbi predložiti uradni veljavni cenik servisnih ur in rezervnih delov</w:t>
      </w:r>
      <w:r w:rsidR="00EC602D" w:rsidRPr="00903266">
        <w:rPr>
          <w:rFonts w:ascii="Times New Roman" w:hAnsi="Times New Roman"/>
          <w:bCs/>
          <w:spacing w:val="-1"/>
        </w:rPr>
        <w:t>.</w:t>
      </w:r>
      <w:r w:rsidR="00EC602D" w:rsidRPr="00B47D28">
        <w:rPr>
          <w:rFonts w:ascii="Times New Roman" w:hAnsi="Times New Roman"/>
        </w:rPr>
        <w:t xml:space="preserve"> Izbrani ponudnik naročniku na cene iz vsakokratnega veljavnega cenika prizna 20 % popust</w:t>
      </w:r>
      <w:r w:rsidR="00283323" w:rsidRPr="00903266">
        <w:rPr>
          <w:rFonts w:ascii="Times New Roman" w:hAnsi="Times New Roman"/>
          <w:bCs/>
          <w:spacing w:val="-1"/>
        </w:rPr>
        <w:t>)</w:t>
      </w:r>
    </w:p>
    <w:p w14:paraId="739D2BEC" w14:textId="77777777" w:rsidR="00CA6CC5" w:rsidRDefault="00CA6CC5" w:rsidP="00BC6EE9">
      <w:pPr>
        <w:autoSpaceDE w:val="0"/>
        <w:autoSpaceDN w:val="0"/>
        <w:adjustRightInd w:val="0"/>
        <w:jc w:val="both"/>
        <w:rPr>
          <w:rFonts w:ascii="Times New Roman" w:hAnsi="Times New Roman"/>
        </w:rPr>
      </w:pPr>
    </w:p>
    <w:p w14:paraId="6FAAE602" w14:textId="77777777" w:rsidR="002273E8" w:rsidRPr="00BA3D9E" w:rsidRDefault="002273E8" w:rsidP="00BC6EE9">
      <w:pPr>
        <w:autoSpaceDE w:val="0"/>
        <w:autoSpaceDN w:val="0"/>
        <w:adjustRightInd w:val="0"/>
        <w:jc w:val="both"/>
        <w:rPr>
          <w:rFonts w:ascii="Times New Roman" w:hAnsi="Times New Roman"/>
        </w:rPr>
      </w:pPr>
    </w:p>
    <w:p w14:paraId="0A46BC83" w14:textId="77777777" w:rsidR="00BC6EE9" w:rsidRPr="00BA3D9E" w:rsidRDefault="00BC6EE9" w:rsidP="00BC6EE9">
      <w:pPr>
        <w:autoSpaceDE w:val="0"/>
        <w:autoSpaceDN w:val="0"/>
        <w:adjustRightInd w:val="0"/>
        <w:jc w:val="both"/>
        <w:rPr>
          <w:rFonts w:ascii="Times New Roman" w:hAnsi="Times New Roman"/>
        </w:rPr>
      </w:pPr>
      <w:r w:rsidRPr="00BA3D9E">
        <w:rPr>
          <w:rFonts w:ascii="Times New Roman" w:hAnsi="Times New Roman"/>
        </w:rPr>
        <w:t xml:space="preserve">Kraj in datum:                                                                                  </w:t>
      </w:r>
    </w:p>
    <w:p w14:paraId="56BAA2B7" w14:textId="77777777" w:rsidR="00BC6EE9" w:rsidRDefault="00BC6EE9" w:rsidP="00BC6EE9">
      <w:pPr>
        <w:autoSpaceDE w:val="0"/>
        <w:autoSpaceDN w:val="0"/>
        <w:adjustRightInd w:val="0"/>
        <w:jc w:val="both"/>
        <w:rPr>
          <w:rFonts w:ascii="Times New Roman" w:hAnsi="Times New Roman"/>
        </w:rPr>
      </w:pPr>
      <w:r w:rsidRPr="00BA3D9E">
        <w:rPr>
          <w:rFonts w:ascii="Times New Roman" w:hAnsi="Times New Roman"/>
        </w:rPr>
        <w:t xml:space="preserve">Ime in priimek zakonitega zastopnika ponudnika:  </w:t>
      </w:r>
    </w:p>
    <w:p w14:paraId="51011800" w14:textId="77777777" w:rsidR="00B077DC" w:rsidRDefault="00B077DC" w:rsidP="00BC6EE9">
      <w:pPr>
        <w:autoSpaceDE w:val="0"/>
        <w:autoSpaceDN w:val="0"/>
        <w:adjustRightInd w:val="0"/>
        <w:jc w:val="both"/>
        <w:rPr>
          <w:rFonts w:ascii="Times New Roman" w:hAnsi="Times New Roman"/>
        </w:rPr>
      </w:pPr>
    </w:p>
    <w:p w14:paraId="3202A9D1" w14:textId="77777777" w:rsidR="005A5C0A" w:rsidRDefault="005A5C0A" w:rsidP="00BC6EE9">
      <w:pPr>
        <w:autoSpaceDE w:val="0"/>
        <w:autoSpaceDN w:val="0"/>
        <w:adjustRightInd w:val="0"/>
        <w:jc w:val="both"/>
        <w:rPr>
          <w:rFonts w:ascii="Times New Roman" w:hAnsi="Times New Roman"/>
        </w:rPr>
      </w:pPr>
    </w:p>
    <w:p w14:paraId="2B398D65" w14:textId="77777777" w:rsidR="005A5C0A" w:rsidRDefault="005A5C0A" w:rsidP="00BC6EE9">
      <w:pPr>
        <w:autoSpaceDE w:val="0"/>
        <w:autoSpaceDN w:val="0"/>
        <w:adjustRightInd w:val="0"/>
        <w:jc w:val="both"/>
        <w:rPr>
          <w:rFonts w:ascii="Times New Roman" w:hAnsi="Times New Roman"/>
        </w:rPr>
      </w:pPr>
    </w:p>
    <w:p w14:paraId="59F226B2" w14:textId="77777777" w:rsidR="001A5A03" w:rsidRDefault="001A5A03">
      <w:pPr>
        <w:rPr>
          <w:rFonts w:ascii="Times New Roman" w:hAnsi="Times New Roman"/>
        </w:rPr>
      </w:pPr>
      <w:r>
        <w:rPr>
          <w:rFonts w:ascii="Times New Roman" w:hAnsi="Times New Roman"/>
        </w:rPr>
        <w:br w:type="page"/>
      </w:r>
    </w:p>
    <w:p w14:paraId="39C34DAF" w14:textId="77777777" w:rsidR="00BC6EE9" w:rsidRPr="00E609E0" w:rsidRDefault="000771E7" w:rsidP="00BC6EE9">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ab/>
      </w:r>
      <w:r>
        <w:rPr>
          <w:rFonts w:ascii="Times New Roman" w:hAnsi="Times New Roman"/>
          <w:szCs w:val="20"/>
        </w:rPr>
        <w:tab/>
      </w:r>
      <w:r>
        <w:rPr>
          <w:rFonts w:ascii="Times New Roman" w:hAnsi="Times New Roman"/>
          <w:szCs w:val="20"/>
        </w:rPr>
        <w:tab/>
      </w:r>
      <w:r w:rsidR="00B4761B">
        <w:rPr>
          <w:rFonts w:ascii="Times New Roman" w:hAnsi="Times New Roman"/>
          <w:szCs w:val="20"/>
        </w:rPr>
        <w:tab/>
      </w:r>
      <w:r w:rsidR="00B4761B">
        <w:rPr>
          <w:rFonts w:ascii="Times New Roman" w:hAnsi="Times New Roman"/>
          <w:szCs w:val="20"/>
        </w:rPr>
        <w:tab/>
      </w:r>
      <w:r w:rsidR="00B4761B">
        <w:rPr>
          <w:rFonts w:ascii="Times New Roman" w:hAnsi="Times New Roman"/>
          <w:szCs w:val="20"/>
        </w:rPr>
        <w:tab/>
      </w:r>
      <w:r w:rsidR="00B4761B">
        <w:rPr>
          <w:rFonts w:ascii="Times New Roman" w:hAnsi="Times New Roman"/>
          <w:szCs w:val="20"/>
        </w:rPr>
        <w:tab/>
      </w:r>
      <w:r w:rsidR="00B4761B">
        <w:rPr>
          <w:rFonts w:ascii="Times New Roman" w:hAnsi="Times New Roman"/>
          <w:szCs w:val="20"/>
        </w:rPr>
        <w:tab/>
      </w:r>
      <w:r w:rsidR="00B4761B">
        <w:rPr>
          <w:rFonts w:ascii="Times New Roman" w:hAnsi="Times New Roman"/>
          <w:szCs w:val="20"/>
        </w:rPr>
        <w:tab/>
      </w:r>
      <w:r w:rsidR="00B4761B">
        <w:rPr>
          <w:rFonts w:ascii="Times New Roman" w:hAnsi="Times New Roman"/>
          <w:szCs w:val="20"/>
        </w:rPr>
        <w:tab/>
      </w:r>
      <w:r w:rsidR="00B4761B">
        <w:rPr>
          <w:rFonts w:ascii="Times New Roman" w:hAnsi="Times New Roman"/>
          <w:szCs w:val="20"/>
        </w:rPr>
        <w:tab/>
      </w:r>
      <w:r w:rsidR="00B4761B">
        <w:rPr>
          <w:rFonts w:ascii="Times New Roman" w:hAnsi="Times New Roman"/>
          <w:szCs w:val="20"/>
        </w:rPr>
        <w:tab/>
        <w:t>OBR-4</w:t>
      </w:r>
    </w:p>
    <w:p w14:paraId="1488164F" w14:textId="77777777" w:rsidR="00BC6EE9" w:rsidRPr="00E609E0" w:rsidRDefault="00BC6EE9" w:rsidP="00BC6EE9">
      <w:pPr>
        <w:jc w:val="both"/>
        <w:rPr>
          <w:rFonts w:ascii="Times New Roman" w:hAnsi="Times New Roman"/>
          <w:b/>
          <w:szCs w:val="20"/>
        </w:rPr>
      </w:pPr>
      <w:r>
        <w:rPr>
          <w:rFonts w:ascii="Times New Roman" w:hAnsi="Times New Roman"/>
          <w:b/>
          <w:szCs w:val="20"/>
        </w:rPr>
        <w:t xml:space="preserve">Št.: </w:t>
      </w:r>
      <w:r w:rsidR="00C136AB">
        <w:rPr>
          <w:rFonts w:ascii="Times New Roman" w:hAnsi="Times New Roman"/>
          <w:b/>
          <w:szCs w:val="20"/>
        </w:rPr>
        <w:t>V13-25/B</w:t>
      </w:r>
    </w:p>
    <w:p w14:paraId="43CC7F1C" w14:textId="77777777" w:rsidR="00BC6EE9" w:rsidRPr="00B70D94" w:rsidRDefault="00BC6EE9" w:rsidP="00B4761B">
      <w:pPr>
        <w:autoSpaceDE w:val="0"/>
        <w:autoSpaceDN w:val="0"/>
        <w:adjustRightInd w:val="0"/>
        <w:rPr>
          <w:rFonts w:ascii="Times New Roman" w:hAnsi="Times New Roman"/>
          <w:b/>
        </w:rPr>
      </w:pPr>
    </w:p>
    <w:p w14:paraId="173527AC" w14:textId="77777777" w:rsidR="00BC6EE9" w:rsidRPr="00620129" w:rsidRDefault="00BC6EE9" w:rsidP="00BC6EE9">
      <w:pPr>
        <w:ind w:right="-32"/>
        <w:jc w:val="center"/>
        <w:rPr>
          <w:rFonts w:ascii="Times New Roman" w:hAnsi="Times New Roman"/>
          <w:b/>
          <w:bCs/>
        </w:rPr>
      </w:pPr>
      <w:r w:rsidRPr="00620129">
        <w:rPr>
          <w:rFonts w:ascii="Times New Roman" w:hAnsi="Times New Roman"/>
          <w:b/>
          <w:bCs/>
        </w:rPr>
        <w:t>»</w:t>
      </w:r>
      <w:r w:rsidR="001417D2">
        <w:rPr>
          <w:rFonts w:ascii="Times New Roman" w:hAnsi="Times New Roman"/>
          <w:b/>
        </w:rPr>
        <w:t>Nabava UZ aparata</w:t>
      </w:r>
      <w:r w:rsidRPr="00620129">
        <w:rPr>
          <w:rFonts w:ascii="Times New Roman" w:hAnsi="Times New Roman"/>
          <w:b/>
          <w:bCs/>
        </w:rPr>
        <w:t>«</w:t>
      </w:r>
    </w:p>
    <w:p w14:paraId="6D3FA46F" w14:textId="77777777" w:rsidR="00BC6EE9" w:rsidRDefault="00BC6EE9" w:rsidP="00BC6EE9">
      <w:pPr>
        <w:ind w:right="-32"/>
        <w:jc w:val="center"/>
        <w:rPr>
          <w:rFonts w:ascii="Times New Roman" w:hAnsi="Times New Roman"/>
          <w:b/>
          <w:bCs/>
        </w:rPr>
      </w:pPr>
    </w:p>
    <w:p w14:paraId="3D9423F2" w14:textId="77777777" w:rsidR="00BC6EE9" w:rsidRPr="00951FE4" w:rsidRDefault="00BC6EE9" w:rsidP="00BC6EE9">
      <w:pPr>
        <w:jc w:val="both"/>
        <w:rPr>
          <w:rFonts w:ascii="Times New Roman" w:hAnsi="Times New Roman"/>
          <w:color w:val="000000"/>
        </w:rPr>
      </w:pPr>
      <w:r w:rsidRPr="00951FE4">
        <w:rPr>
          <w:rFonts w:ascii="Times New Roman" w:hAnsi="Times New Roman"/>
        </w:rPr>
        <w:t>Z</w:t>
      </w:r>
      <w:r w:rsidRPr="00951FE4">
        <w:rPr>
          <w:rFonts w:ascii="Times New Roman" w:hAnsi="Times New Roman"/>
          <w:color w:val="000000"/>
        </w:rPr>
        <w:t xml:space="preserve">aradi zagotovitve transparentnosti posla in preprečitve korupcijskih tveganj pri sklepanju poslov v skladu s </w:t>
      </w:r>
      <w:r w:rsidR="001A5A03">
        <w:rPr>
          <w:rFonts w:ascii="Times New Roman" w:hAnsi="Times New Roman"/>
          <w:color w:val="000000"/>
        </w:rPr>
        <w:t>šestim</w:t>
      </w:r>
      <w:r w:rsidRPr="00951FE4">
        <w:rPr>
          <w:rFonts w:ascii="Times New Roman" w:hAnsi="Times New Roman"/>
          <w:color w:val="000000"/>
        </w:rPr>
        <w:t xml:space="preserve"> odstavkom 14. </w:t>
      </w:r>
      <w:r w:rsidRPr="00951FE4">
        <w:rPr>
          <w:rFonts w:ascii="Times New Roman" w:hAnsi="Times New Roman"/>
        </w:rPr>
        <w:t xml:space="preserve">člena ZintPK (Uradni list RS, </w:t>
      </w:r>
      <w:r w:rsidR="001A5A03" w:rsidRPr="001A5A03">
        <w:rPr>
          <w:rFonts w:ascii="Times New Roman" w:hAnsi="Times New Roman"/>
        </w:rPr>
        <w:t>št. 69/11 – uradno prečiščeno besedilo, 158/20, 3/22 – ZDeb in 16/23 – ZZPri</w:t>
      </w:r>
      <w:r w:rsidRPr="00951FE4">
        <w:rPr>
          <w:rFonts w:ascii="Times New Roman" w:hAnsi="Times New Roman"/>
        </w:rPr>
        <w:t xml:space="preserve">) </w:t>
      </w:r>
      <w:r w:rsidRPr="00951FE4">
        <w:rPr>
          <w:rFonts w:ascii="Times New Roman" w:hAnsi="Times New Roman"/>
          <w:color w:val="000000"/>
        </w:rPr>
        <w:t xml:space="preserve">kot zakoniti zastopnik ponudnika (samostojni ponudnik/vsak partner v skupni ponudbi) v postopku oddaje naročila št. </w:t>
      </w:r>
      <w:r w:rsidR="00C136AB">
        <w:rPr>
          <w:rFonts w:ascii="Times New Roman" w:hAnsi="Times New Roman"/>
        </w:rPr>
        <w:t>V13-25/B</w:t>
      </w:r>
      <w:r w:rsidRPr="00951FE4">
        <w:rPr>
          <w:rFonts w:ascii="Times New Roman" w:hAnsi="Times New Roman"/>
          <w:color w:val="000000"/>
        </w:rPr>
        <w:t xml:space="preserve">, katerega predmet je </w:t>
      </w:r>
      <w:r w:rsidR="001417D2">
        <w:rPr>
          <w:rFonts w:ascii="Times New Roman" w:hAnsi="Times New Roman"/>
          <w:color w:val="000000"/>
        </w:rPr>
        <w:t>Nabava UZ aparata</w:t>
      </w:r>
      <w:r w:rsidR="001A5A03">
        <w:rPr>
          <w:rFonts w:ascii="Times New Roman" w:hAnsi="Times New Roman"/>
          <w:color w:val="000000"/>
        </w:rPr>
        <w:t>,</w:t>
      </w:r>
      <w:r w:rsidR="00271595" w:rsidRPr="00271595">
        <w:rPr>
          <w:rFonts w:ascii="Times New Roman" w:hAnsi="Times New Roman"/>
          <w:color w:val="000000"/>
        </w:rPr>
        <w:t xml:space="preserve"> </w:t>
      </w:r>
      <w:r w:rsidRPr="00951FE4">
        <w:rPr>
          <w:rFonts w:ascii="Times New Roman" w:hAnsi="Times New Roman"/>
          <w:color w:val="000000"/>
        </w:rPr>
        <w:t>podajam naslednjo</w:t>
      </w:r>
    </w:p>
    <w:p w14:paraId="7733CADC" w14:textId="77777777" w:rsidR="00BC6EE9" w:rsidRPr="00951FE4" w:rsidRDefault="00BC6EE9" w:rsidP="00BC6EE9">
      <w:pPr>
        <w:rPr>
          <w:rFonts w:ascii="Times New Roman" w:hAnsi="Times New Roman"/>
          <w:color w:val="000000"/>
        </w:rPr>
      </w:pPr>
    </w:p>
    <w:p w14:paraId="18FA52DC" w14:textId="77777777" w:rsidR="00B4761B" w:rsidRPr="00951FE4" w:rsidRDefault="00B4761B" w:rsidP="00B4761B">
      <w:pPr>
        <w:autoSpaceDE w:val="0"/>
        <w:autoSpaceDN w:val="0"/>
        <w:adjustRightInd w:val="0"/>
        <w:rPr>
          <w:rFonts w:ascii="Times New Roman" w:hAnsi="Times New Roman"/>
          <w:b/>
          <w:bCs/>
          <w:color w:val="000000"/>
        </w:rPr>
      </w:pPr>
      <w:r w:rsidRPr="00951FE4">
        <w:rPr>
          <w:rFonts w:ascii="Times New Roman" w:hAnsi="Times New Roman"/>
          <w:b/>
          <w:bCs/>
          <w:color w:val="000000"/>
        </w:rPr>
        <w:t>IZJAVO O UDELEŽBI FIZIČNIH IN PRAVNIH OSEB V LASTNIŠTVU PONUDNIKA</w:t>
      </w:r>
    </w:p>
    <w:p w14:paraId="56497BFE" w14:textId="77777777" w:rsidR="00B4761B" w:rsidRPr="00951FE4" w:rsidRDefault="00B4761B" w:rsidP="00B4761B">
      <w:pPr>
        <w:autoSpaceDE w:val="0"/>
        <w:autoSpaceDN w:val="0"/>
        <w:adjustRightInd w:val="0"/>
        <w:rPr>
          <w:rFonts w:ascii="Times New Roman" w:hAnsi="Times New Roman"/>
          <w:color w:val="000000"/>
        </w:rPr>
      </w:pPr>
    </w:p>
    <w:p w14:paraId="5C269058" w14:textId="77777777" w:rsidR="00B4761B" w:rsidRPr="00951FE4" w:rsidRDefault="00B4761B" w:rsidP="00B4761B">
      <w:pPr>
        <w:autoSpaceDE w:val="0"/>
        <w:autoSpaceDN w:val="0"/>
        <w:adjustRightInd w:val="0"/>
        <w:rPr>
          <w:rFonts w:ascii="Times New Roman" w:hAnsi="Times New Roman"/>
          <w:color w:val="000000"/>
        </w:rPr>
      </w:pPr>
      <w:r w:rsidRPr="00951FE4">
        <w:rPr>
          <w:rFonts w:ascii="Times New Roman" w:hAnsi="Times New Roman"/>
          <w:b/>
          <w:bCs/>
          <w:color w:val="000000"/>
        </w:rPr>
        <w:t>PODATKI O PONUDNIKU:</w:t>
      </w:r>
      <w:r>
        <w:rPr>
          <w:rStyle w:val="Sprotnaopomba-sklic"/>
          <w:rFonts w:ascii="Times New Roman" w:hAnsi="Times New Roman"/>
          <w:b/>
          <w:bCs/>
          <w:color w:val="000000"/>
        </w:rPr>
        <w:footnoteReference w:id="1"/>
      </w:r>
    </w:p>
    <w:p w14:paraId="4E7C6E56" w14:textId="77777777" w:rsidR="00B4761B" w:rsidRPr="00951FE4" w:rsidRDefault="00B4761B" w:rsidP="00B4761B">
      <w:pPr>
        <w:autoSpaceDE w:val="0"/>
        <w:autoSpaceDN w:val="0"/>
        <w:adjustRightInd w:val="0"/>
        <w:rPr>
          <w:rFonts w:ascii="Times New Roman" w:hAnsi="Times New Roman"/>
          <w:color w:val="000000"/>
        </w:rPr>
      </w:pPr>
      <w:r w:rsidRPr="00951FE4">
        <w:rPr>
          <w:rFonts w:ascii="Times New Roman" w:hAnsi="Times New Roman"/>
          <w:color w:val="000000"/>
        </w:rPr>
        <w:t>___________________________________________________________</w:t>
      </w:r>
    </w:p>
    <w:p w14:paraId="16A1C870" w14:textId="77777777" w:rsidR="00B4761B" w:rsidRPr="00951FE4" w:rsidRDefault="00B4761B" w:rsidP="00B4761B">
      <w:pPr>
        <w:autoSpaceDE w:val="0"/>
        <w:autoSpaceDN w:val="0"/>
        <w:adjustRightInd w:val="0"/>
        <w:rPr>
          <w:rFonts w:ascii="Times New Roman" w:hAnsi="Times New Roman"/>
          <w:color w:val="000000"/>
        </w:rPr>
      </w:pPr>
      <w:r w:rsidRPr="00951FE4">
        <w:rPr>
          <w:rFonts w:ascii="Times New Roman" w:hAnsi="Times New Roman"/>
          <w:color w:val="000000"/>
        </w:rPr>
        <w:t>(naziv in naslov ponudnika)</w:t>
      </w:r>
    </w:p>
    <w:p w14:paraId="57933971" w14:textId="77777777" w:rsidR="00B4761B" w:rsidRPr="00951FE4" w:rsidRDefault="00B4761B" w:rsidP="00B4761B">
      <w:pPr>
        <w:autoSpaceDE w:val="0"/>
        <w:autoSpaceDN w:val="0"/>
        <w:adjustRightInd w:val="0"/>
        <w:rPr>
          <w:rFonts w:ascii="Times New Roman" w:hAnsi="Times New Roman"/>
          <w:color w:val="000000"/>
        </w:rPr>
      </w:pPr>
      <w:r w:rsidRPr="00951FE4">
        <w:rPr>
          <w:rFonts w:ascii="Times New Roman" w:hAnsi="Times New Roman"/>
          <w:color w:val="000000"/>
        </w:rPr>
        <w:t>__________________________</w:t>
      </w:r>
    </w:p>
    <w:p w14:paraId="460F8C33" w14:textId="77777777" w:rsidR="00B4761B" w:rsidRPr="00951FE4" w:rsidRDefault="00B4761B" w:rsidP="00B4761B">
      <w:pPr>
        <w:autoSpaceDE w:val="0"/>
        <w:autoSpaceDN w:val="0"/>
        <w:adjustRightInd w:val="0"/>
        <w:rPr>
          <w:rFonts w:ascii="Times New Roman" w:hAnsi="Times New Roman"/>
          <w:color w:val="000000"/>
        </w:rPr>
      </w:pPr>
      <w:r w:rsidRPr="00951FE4">
        <w:rPr>
          <w:rFonts w:ascii="Times New Roman" w:hAnsi="Times New Roman"/>
          <w:color w:val="000000"/>
        </w:rPr>
        <w:t>(matična številka)</w:t>
      </w:r>
    </w:p>
    <w:p w14:paraId="5D826CCC" w14:textId="77777777" w:rsidR="00B4761B" w:rsidRPr="00951FE4" w:rsidRDefault="00B4761B" w:rsidP="00B4761B">
      <w:pPr>
        <w:autoSpaceDE w:val="0"/>
        <w:autoSpaceDN w:val="0"/>
        <w:adjustRightInd w:val="0"/>
        <w:rPr>
          <w:rFonts w:ascii="Times New Roman" w:hAnsi="Times New Roman"/>
          <w:color w:val="000000"/>
        </w:rPr>
      </w:pPr>
      <w:r w:rsidRPr="00951FE4">
        <w:rPr>
          <w:rFonts w:ascii="Times New Roman" w:hAnsi="Times New Roman"/>
          <w:color w:val="000000"/>
        </w:rPr>
        <w:t>__________________________</w:t>
      </w:r>
    </w:p>
    <w:p w14:paraId="6F94BA01" w14:textId="77777777" w:rsidR="00B4761B" w:rsidRPr="00951FE4" w:rsidRDefault="00B4761B" w:rsidP="00B4761B">
      <w:pPr>
        <w:autoSpaceDE w:val="0"/>
        <w:autoSpaceDN w:val="0"/>
        <w:adjustRightInd w:val="0"/>
        <w:rPr>
          <w:rFonts w:ascii="Times New Roman" w:hAnsi="Times New Roman"/>
          <w:color w:val="000000"/>
        </w:rPr>
      </w:pPr>
      <w:r w:rsidRPr="00951FE4">
        <w:rPr>
          <w:rFonts w:ascii="Times New Roman" w:hAnsi="Times New Roman"/>
          <w:color w:val="000000"/>
        </w:rPr>
        <w:t>(davčna številka)</w:t>
      </w:r>
    </w:p>
    <w:p w14:paraId="37B0A7C8" w14:textId="77777777" w:rsidR="00B4761B" w:rsidRPr="00951FE4" w:rsidRDefault="00B4761B" w:rsidP="00B4761B">
      <w:pPr>
        <w:autoSpaceDE w:val="0"/>
        <w:autoSpaceDN w:val="0"/>
        <w:adjustRightInd w:val="0"/>
        <w:rPr>
          <w:rFonts w:ascii="Times New Roman" w:hAnsi="Times New Roman"/>
          <w:color w:val="000000"/>
        </w:rPr>
      </w:pPr>
    </w:p>
    <w:p w14:paraId="0F218165" w14:textId="77777777" w:rsidR="00B4761B" w:rsidRPr="00951FE4" w:rsidRDefault="00B4761B" w:rsidP="00B4761B">
      <w:pPr>
        <w:autoSpaceDE w:val="0"/>
        <w:autoSpaceDN w:val="0"/>
        <w:adjustRightInd w:val="0"/>
        <w:rPr>
          <w:rFonts w:ascii="Times New Roman" w:hAnsi="Times New Roman"/>
          <w:color w:val="000000"/>
        </w:rPr>
      </w:pPr>
      <w:r w:rsidRPr="00951FE4">
        <w:rPr>
          <w:rFonts w:ascii="Times New Roman" w:hAnsi="Times New Roman"/>
          <w:b/>
          <w:bCs/>
          <w:color w:val="000000"/>
        </w:rPr>
        <w:t>UDELEŽBA FIZIČNIH IN PRAVNIH OSEB V LASTNIŠTVU PONUDNIKA</w:t>
      </w:r>
      <w:r>
        <w:rPr>
          <w:rStyle w:val="Sprotnaopomba-sklic"/>
          <w:rFonts w:ascii="Times New Roman" w:hAnsi="Times New Roman"/>
          <w:b/>
          <w:bCs/>
          <w:color w:val="000000"/>
        </w:rPr>
        <w:footnoteReference w:id="2"/>
      </w:r>
    </w:p>
    <w:p w14:paraId="136DBC16" w14:textId="77777777" w:rsidR="00B4761B" w:rsidRPr="00951FE4" w:rsidRDefault="00B4761B" w:rsidP="00B4761B">
      <w:pPr>
        <w:autoSpaceDE w:val="0"/>
        <w:autoSpaceDN w:val="0"/>
        <w:adjustRightInd w:val="0"/>
        <w:rPr>
          <w:rFonts w:ascii="Times New Roman" w:hAnsi="Times New Roman"/>
          <w:color w:val="000000"/>
        </w:rPr>
      </w:pPr>
    </w:p>
    <w:p w14:paraId="73D55AE6" w14:textId="77777777" w:rsidR="00B4761B" w:rsidRPr="00951FE4" w:rsidRDefault="00B4761B" w:rsidP="00B4761B">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573"/>
      </w:tblGrid>
      <w:tr w:rsidR="00B4761B" w:rsidRPr="00E74811" w14:paraId="07568C6A" w14:textId="77777777" w:rsidTr="0023135C">
        <w:tc>
          <w:tcPr>
            <w:tcW w:w="534" w:type="dxa"/>
          </w:tcPr>
          <w:p w14:paraId="5B0D31A0" w14:textId="77777777" w:rsidR="00B4761B" w:rsidRPr="00E74811" w:rsidRDefault="00B4761B" w:rsidP="0023135C">
            <w:pPr>
              <w:autoSpaceDE w:val="0"/>
              <w:autoSpaceDN w:val="0"/>
              <w:adjustRightInd w:val="0"/>
              <w:jc w:val="both"/>
              <w:rPr>
                <w:rFonts w:ascii="Times New Roman" w:hAnsi="Times New Roman"/>
                <w:b/>
                <w:bCs/>
                <w:color w:val="000000"/>
                <w:sz w:val="22"/>
                <w:szCs w:val="22"/>
                <w:lang w:eastAsia="en-US"/>
              </w:rPr>
            </w:pPr>
          </w:p>
        </w:tc>
        <w:tc>
          <w:tcPr>
            <w:tcW w:w="3260" w:type="dxa"/>
          </w:tcPr>
          <w:p w14:paraId="24359B92" w14:textId="77777777" w:rsidR="00B4761B" w:rsidRPr="00E74811" w:rsidRDefault="00B4761B" w:rsidP="0023135C">
            <w:pPr>
              <w:autoSpaceDE w:val="0"/>
              <w:autoSpaceDN w:val="0"/>
              <w:adjustRightInd w:val="0"/>
              <w:rPr>
                <w:rFonts w:ascii="Times New Roman" w:hAnsi="Times New Roman"/>
                <w:color w:val="000000"/>
                <w:sz w:val="22"/>
                <w:szCs w:val="22"/>
                <w:lang w:eastAsia="en-US"/>
              </w:rPr>
            </w:pPr>
            <w:r w:rsidRPr="00E74811">
              <w:rPr>
                <w:rFonts w:ascii="Times New Roman" w:hAnsi="Times New Roman"/>
                <w:color w:val="000000"/>
                <w:sz w:val="22"/>
                <w:szCs w:val="22"/>
              </w:rPr>
              <w:t>IME IN PRIIMEK/</w:t>
            </w:r>
          </w:p>
          <w:p w14:paraId="379DFEB7" w14:textId="77777777" w:rsidR="00B4761B" w:rsidRPr="00E74811" w:rsidRDefault="00B4761B" w:rsidP="0023135C">
            <w:pPr>
              <w:autoSpaceDE w:val="0"/>
              <w:autoSpaceDN w:val="0"/>
              <w:adjustRightInd w:val="0"/>
              <w:jc w:val="both"/>
              <w:rPr>
                <w:rFonts w:ascii="Times New Roman" w:hAnsi="Times New Roman"/>
                <w:b/>
                <w:bCs/>
                <w:color w:val="000000"/>
                <w:sz w:val="22"/>
                <w:szCs w:val="22"/>
                <w:lang w:eastAsia="en-US"/>
              </w:rPr>
            </w:pPr>
            <w:r w:rsidRPr="00E74811">
              <w:rPr>
                <w:rFonts w:ascii="Times New Roman" w:hAnsi="Times New Roman"/>
                <w:color w:val="000000"/>
                <w:sz w:val="22"/>
                <w:szCs w:val="22"/>
              </w:rPr>
              <w:t>NAZIV PRAVNE OSEBE</w:t>
            </w:r>
          </w:p>
        </w:tc>
        <w:tc>
          <w:tcPr>
            <w:tcW w:w="3969" w:type="dxa"/>
          </w:tcPr>
          <w:p w14:paraId="434181AE" w14:textId="77777777" w:rsidR="00B4761B" w:rsidRPr="00E74811" w:rsidRDefault="00B4761B" w:rsidP="0023135C">
            <w:pPr>
              <w:autoSpaceDE w:val="0"/>
              <w:autoSpaceDN w:val="0"/>
              <w:adjustRightInd w:val="0"/>
              <w:rPr>
                <w:rFonts w:ascii="Times New Roman" w:hAnsi="Times New Roman"/>
                <w:color w:val="000000"/>
                <w:sz w:val="22"/>
                <w:szCs w:val="22"/>
                <w:lang w:eastAsia="en-US"/>
              </w:rPr>
            </w:pPr>
            <w:r w:rsidRPr="00E74811">
              <w:rPr>
                <w:rFonts w:ascii="Times New Roman" w:hAnsi="Times New Roman"/>
                <w:color w:val="000000"/>
                <w:sz w:val="22"/>
                <w:szCs w:val="22"/>
              </w:rPr>
              <w:t>NASLOV PREBIVALIŠČA/</w:t>
            </w:r>
          </w:p>
          <w:p w14:paraId="4318C9D3" w14:textId="77777777" w:rsidR="00B4761B" w:rsidRPr="00E74811" w:rsidRDefault="00B4761B" w:rsidP="0023135C">
            <w:pPr>
              <w:autoSpaceDE w:val="0"/>
              <w:autoSpaceDN w:val="0"/>
              <w:adjustRightInd w:val="0"/>
              <w:jc w:val="both"/>
              <w:rPr>
                <w:rFonts w:ascii="Times New Roman" w:hAnsi="Times New Roman"/>
                <w:b/>
                <w:bCs/>
                <w:color w:val="000000"/>
                <w:sz w:val="22"/>
                <w:szCs w:val="22"/>
                <w:lang w:eastAsia="en-US"/>
              </w:rPr>
            </w:pPr>
            <w:r w:rsidRPr="00E74811">
              <w:rPr>
                <w:rFonts w:ascii="Times New Roman" w:hAnsi="Times New Roman"/>
                <w:color w:val="000000"/>
                <w:sz w:val="22"/>
                <w:szCs w:val="22"/>
              </w:rPr>
              <w:t>SEDEŽ PRAVNE OSEBE</w:t>
            </w:r>
          </w:p>
        </w:tc>
        <w:tc>
          <w:tcPr>
            <w:tcW w:w="1447" w:type="dxa"/>
          </w:tcPr>
          <w:p w14:paraId="290386C9" w14:textId="77777777" w:rsidR="00B4761B" w:rsidRPr="00E74811" w:rsidRDefault="00B4761B" w:rsidP="0023135C">
            <w:pPr>
              <w:autoSpaceDE w:val="0"/>
              <w:autoSpaceDN w:val="0"/>
              <w:adjustRightInd w:val="0"/>
              <w:jc w:val="both"/>
              <w:rPr>
                <w:rFonts w:ascii="Times New Roman" w:hAnsi="Times New Roman"/>
                <w:b/>
                <w:bCs/>
                <w:color w:val="000000"/>
                <w:sz w:val="22"/>
                <w:szCs w:val="22"/>
                <w:lang w:eastAsia="en-US"/>
              </w:rPr>
            </w:pPr>
            <w:r w:rsidRPr="00E74811">
              <w:rPr>
                <w:rFonts w:ascii="Times New Roman" w:hAnsi="Times New Roman"/>
                <w:color w:val="000000"/>
                <w:sz w:val="22"/>
                <w:szCs w:val="22"/>
              </w:rPr>
              <w:t>DELEŽ LASTNIŠTVA</w:t>
            </w:r>
          </w:p>
        </w:tc>
      </w:tr>
      <w:tr w:rsidR="00B4761B" w:rsidRPr="00E74811" w14:paraId="3BA3BCDA" w14:textId="77777777" w:rsidTr="0023135C">
        <w:tc>
          <w:tcPr>
            <w:tcW w:w="534" w:type="dxa"/>
          </w:tcPr>
          <w:p w14:paraId="1E556540"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r w:rsidRPr="00E74811">
              <w:rPr>
                <w:rFonts w:ascii="Times New Roman" w:hAnsi="Times New Roman"/>
                <w:color w:val="000000"/>
                <w:sz w:val="22"/>
                <w:szCs w:val="22"/>
              </w:rPr>
              <w:t>1.</w:t>
            </w:r>
          </w:p>
        </w:tc>
        <w:tc>
          <w:tcPr>
            <w:tcW w:w="3260" w:type="dxa"/>
          </w:tcPr>
          <w:p w14:paraId="4D19F834"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p>
        </w:tc>
        <w:tc>
          <w:tcPr>
            <w:tcW w:w="3969" w:type="dxa"/>
          </w:tcPr>
          <w:p w14:paraId="7853C651"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p>
        </w:tc>
        <w:tc>
          <w:tcPr>
            <w:tcW w:w="1447" w:type="dxa"/>
          </w:tcPr>
          <w:p w14:paraId="40EC130D"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p>
        </w:tc>
      </w:tr>
      <w:tr w:rsidR="00B4761B" w:rsidRPr="00E74811" w14:paraId="792F59B6" w14:textId="77777777" w:rsidTr="0023135C">
        <w:tc>
          <w:tcPr>
            <w:tcW w:w="534" w:type="dxa"/>
          </w:tcPr>
          <w:p w14:paraId="1390DCF3"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r w:rsidRPr="00E74811">
              <w:rPr>
                <w:rFonts w:ascii="Times New Roman" w:hAnsi="Times New Roman"/>
                <w:color w:val="000000"/>
                <w:sz w:val="22"/>
                <w:szCs w:val="22"/>
              </w:rPr>
              <w:t>2.</w:t>
            </w:r>
          </w:p>
        </w:tc>
        <w:tc>
          <w:tcPr>
            <w:tcW w:w="3260" w:type="dxa"/>
          </w:tcPr>
          <w:p w14:paraId="37792361"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p>
        </w:tc>
        <w:tc>
          <w:tcPr>
            <w:tcW w:w="3969" w:type="dxa"/>
          </w:tcPr>
          <w:p w14:paraId="3D4F168E"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p>
        </w:tc>
        <w:tc>
          <w:tcPr>
            <w:tcW w:w="1447" w:type="dxa"/>
          </w:tcPr>
          <w:p w14:paraId="1E212905"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p>
        </w:tc>
      </w:tr>
      <w:tr w:rsidR="00B4761B" w:rsidRPr="00E74811" w14:paraId="43E50DDD" w14:textId="77777777" w:rsidTr="0023135C">
        <w:tc>
          <w:tcPr>
            <w:tcW w:w="534" w:type="dxa"/>
          </w:tcPr>
          <w:p w14:paraId="2891A476"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r w:rsidRPr="00E74811">
              <w:rPr>
                <w:rFonts w:ascii="Times New Roman" w:hAnsi="Times New Roman"/>
                <w:color w:val="000000"/>
                <w:sz w:val="22"/>
                <w:szCs w:val="22"/>
              </w:rPr>
              <w:t>3.</w:t>
            </w:r>
          </w:p>
        </w:tc>
        <w:tc>
          <w:tcPr>
            <w:tcW w:w="3260" w:type="dxa"/>
          </w:tcPr>
          <w:p w14:paraId="765F1AC1"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p>
        </w:tc>
        <w:tc>
          <w:tcPr>
            <w:tcW w:w="3969" w:type="dxa"/>
          </w:tcPr>
          <w:p w14:paraId="399260CA"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p>
        </w:tc>
        <w:tc>
          <w:tcPr>
            <w:tcW w:w="1447" w:type="dxa"/>
          </w:tcPr>
          <w:p w14:paraId="3F97F6D5"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p>
        </w:tc>
      </w:tr>
    </w:tbl>
    <w:p w14:paraId="4551B1E0" w14:textId="77777777" w:rsidR="00B4761B" w:rsidRPr="00951FE4" w:rsidRDefault="00B4761B" w:rsidP="00B4761B">
      <w:pPr>
        <w:autoSpaceDE w:val="0"/>
        <w:autoSpaceDN w:val="0"/>
        <w:adjustRightInd w:val="0"/>
        <w:rPr>
          <w:rFonts w:ascii="Times New Roman" w:hAnsi="Times New Roman"/>
          <w:color w:val="000000"/>
          <w:lang w:eastAsia="en-US"/>
        </w:rPr>
      </w:pPr>
    </w:p>
    <w:p w14:paraId="6A21A900" w14:textId="77777777" w:rsidR="00B4761B" w:rsidRPr="00951FE4" w:rsidRDefault="00B4761B" w:rsidP="00B4761B">
      <w:pPr>
        <w:autoSpaceDE w:val="0"/>
        <w:autoSpaceDN w:val="0"/>
        <w:adjustRightInd w:val="0"/>
        <w:rPr>
          <w:rFonts w:ascii="Times New Roman" w:hAnsi="Times New Roman"/>
          <w:color w:val="000000"/>
        </w:rPr>
      </w:pPr>
      <w:r w:rsidRPr="00951FE4">
        <w:rPr>
          <w:rFonts w:ascii="Times New Roman" w:hAnsi="Times New Roman"/>
          <w:b/>
          <w:bCs/>
          <w:color w:val="000000"/>
        </w:rPr>
        <w:t>PODATKI O TIHIH DRUŽBENIKIH</w:t>
      </w:r>
      <w:r>
        <w:rPr>
          <w:rStyle w:val="Sprotnaopomba-sklic"/>
          <w:rFonts w:ascii="Times New Roman" w:hAnsi="Times New Roman"/>
          <w:b/>
          <w:bCs/>
          <w:color w:val="000000"/>
        </w:rPr>
        <w:footnoteReference w:id="3"/>
      </w:r>
    </w:p>
    <w:p w14:paraId="285D61E8" w14:textId="77777777" w:rsidR="00B4761B" w:rsidRPr="00951FE4" w:rsidRDefault="00B4761B" w:rsidP="00B4761B">
      <w:pPr>
        <w:autoSpaceDE w:val="0"/>
        <w:autoSpaceDN w:val="0"/>
        <w:adjustRightInd w:val="0"/>
        <w:rPr>
          <w:rFonts w:ascii="Times New Roman" w:hAnsi="Times New Roman"/>
          <w:color w:val="000000"/>
        </w:rPr>
      </w:pPr>
    </w:p>
    <w:p w14:paraId="2181D341" w14:textId="77777777" w:rsidR="00B4761B" w:rsidRPr="00951FE4" w:rsidRDefault="00B4761B" w:rsidP="00B4761B">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573"/>
      </w:tblGrid>
      <w:tr w:rsidR="00B4761B" w:rsidRPr="00E74811" w14:paraId="6947CB05" w14:textId="77777777" w:rsidTr="0023135C">
        <w:tc>
          <w:tcPr>
            <w:tcW w:w="534" w:type="dxa"/>
          </w:tcPr>
          <w:p w14:paraId="0C923384" w14:textId="77777777" w:rsidR="00B4761B" w:rsidRPr="00E74811" w:rsidRDefault="00B4761B" w:rsidP="0023135C">
            <w:pPr>
              <w:autoSpaceDE w:val="0"/>
              <w:autoSpaceDN w:val="0"/>
              <w:adjustRightInd w:val="0"/>
              <w:jc w:val="both"/>
              <w:rPr>
                <w:rFonts w:ascii="Times New Roman" w:hAnsi="Times New Roman"/>
                <w:b/>
                <w:bCs/>
                <w:color w:val="000000"/>
                <w:sz w:val="22"/>
                <w:szCs w:val="22"/>
                <w:lang w:eastAsia="en-US"/>
              </w:rPr>
            </w:pPr>
          </w:p>
        </w:tc>
        <w:tc>
          <w:tcPr>
            <w:tcW w:w="3260" w:type="dxa"/>
          </w:tcPr>
          <w:p w14:paraId="5FCF0CB1" w14:textId="77777777" w:rsidR="00B4761B" w:rsidRPr="00E74811" w:rsidRDefault="00B4761B" w:rsidP="0023135C">
            <w:pPr>
              <w:autoSpaceDE w:val="0"/>
              <w:autoSpaceDN w:val="0"/>
              <w:adjustRightInd w:val="0"/>
              <w:rPr>
                <w:rFonts w:ascii="Times New Roman" w:hAnsi="Times New Roman"/>
                <w:color w:val="000000"/>
                <w:sz w:val="22"/>
                <w:szCs w:val="22"/>
                <w:lang w:eastAsia="en-US"/>
              </w:rPr>
            </w:pPr>
            <w:r w:rsidRPr="00E74811">
              <w:rPr>
                <w:rFonts w:ascii="Times New Roman" w:hAnsi="Times New Roman"/>
                <w:color w:val="000000"/>
                <w:sz w:val="22"/>
                <w:szCs w:val="22"/>
              </w:rPr>
              <w:t>IME IN PRIIMEK/</w:t>
            </w:r>
          </w:p>
          <w:p w14:paraId="2526D5EB" w14:textId="77777777" w:rsidR="00B4761B" w:rsidRPr="00E74811" w:rsidRDefault="00B4761B" w:rsidP="0023135C">
            <w:pPr>
              <w:autoSpaceDE w:val="0"/>
              <w:autoSpaceDN w:val="0"/>
              <w:adjustRightInd w:val="0"/>
              <w:jc w:val="both"/>
              <w:rPr>
                <w:rFonts w:ascii="Times New Roman" w:hAnsi="Times New Roman"/>
                <w:b/>
                <w:bCs/>
                <w:color w:val="000000"/>
                <w:sz w:val="22"/>
                <w:szCs w:val="22"/>
                <w:lang w:eastAsia="en-US"/>
              </w:rPr>
            </w:pPr>
            <w:r w:rsidRPr="00E74811">
              <w:rPr>
                <w:rFonts w:ascii="Times New Roman" w:hAnsi="Times New Roman"/>
                <w:color w:val="000000"/>
                <w:sz w:val="22"/>
                <w:szCs w:val="22"/>
              </w:rPr>
              <w:t>NAZIV PRAVNE OSEBE</w:t>
            </w:r>
          </w:p>
        </w:tc>
        <w:tc>
          <w:tcPr>
            <w:tcW w:w="3969" w:type="dxa"/>
          </w:tcPr>
          <w:p w14:paraId="5DE95643" w14:textId="77777777" w:rsidR="00B4761B" w:rsidRPr="00E74811" w:rsidRDefault="00B4761B" w:rsidP="0023135C">
            <w:pPr>
              <w:autoSpaceDE w:val="0"/>
              <w:autoSpaceDN w:val="0"/>
              <w:adjustRightInd w:val="0"/>
              <w:rPr>
                <w:rFonts w:ascii="Times New Roman" w:hAnsi="Times New Roman"/>
                <w:color w:val="000000"/>
                <w:sz w:val="22"/>
                <w:szCs w:val="22"/>
                <w:lang w:eastAsia="en-US"/>
              </w:rPr>
            </w:pPr>
            <w:r w:rsidRPr="00E74811">
              <w:rPr>
                <w:rFonts w:ascii="Times New Roman" w:hAnsi="Times New Roman"/>
                <w:color w:val="000000"/>
                <w:sz w:val="22"/>
                <w:szCs w:val="22"/>
              </w:rPr>
              <w:t>NASLOV PREBIVALIŠČA/</w:t>
            </w:r>
          </w:p>
          <w:p w14:paraId="5B9F2387" w14:textId="77777777" w:rsidR="00B4761B" w:rsidRPr="00E74811" w:rsidRDefault="00B4761B" w:rsidP="0023135C">
            <w:pPr>
              <w:autoSpaceDE w:val="0"/>
              <w:autoSpaceDN w:val="0"/>
              <w:adjustRightInd w:val="0"/>
              <w:jc w:val="both"/>
              <w:rPr>
                <w:rFonts w:ascii="Times New Roman" w:hAnsi="Times New Roman"/>
                <w:b/>
                <w:bCs/>
                <w:color w:val="000000"/>
                <w:sz w:val="22"/>
                <w:szCs w:val="22"/>
                <w:lang w:eastAsia="en-US"/>
              </w:rPr>
            </w:pPr>
            <w:r w:rsidRPr="00E74811">
              <w:rPr>
                <w:rFonts w:ascii="Times New Roman" w:hAnsi="Times New Roman"/>
                <w:color w:val="000000"/>
                <w:sz w:val="22"/>
                <w:szCs w:val="22"/>
              </w:rPr>
              <w:t>SEDEŽ PRAVNE OSEBE</w:t>
            </w:r>
          </w:p>
        </w:tc>
        <w:tc>
          <w:tcPr>
            <w:tcW w:w="1447" w:type="dxa"/>
          </w:tcPr>
          <w:p w14:paraId="0322CE0F" w14:textId="77777777" w:rsidR="00B4761B" w:rsidRPr="00E74811" w:rsidRDefault="00B4761B" w:rsidP="0023135C">
            <w:pPr>
              <w:autoSpaceDE w:val="0"/>
              <w:autoSpaceDN w:val="0"/>
              <w:adjustRightInd w:val="0"/>
              <w:jc w:val="both"/>
              <w:rPr>
                <w:rFonts w:ascii="Times New Roman" w:hAnsi="Times New Roman"/>
                <w:b/>
                <w:bCs/>
                <w:color w:val="000000"/>
                <w:sz w:val="22"/>
                <w:szCs w:val="22"/>
                <w:lang w:eastAsia="en-US"/>
              </w:rPr>
            </w:pPr>
            <w:r w:rsidRPr="00E74811">
              <w:rPr>
                <w:rFonts w:ascii="Times New Roman" w:hAnsi="Times New Roman"/>
                <w:color w:val="000000"/>
                <w:sz w:val="22"/>
                <w:szCs w:val="22"/>
              </w:rPr>
              <w:t>DELEŽ LASTNIŠTVA</w:t>
            </w:r>
          </w:p>
        </w:tc>
      </w:tr>
      <w:tr w:rsidR="00B4761B" w:rsidRPr="00E74811" w14:paraId="2D9AFC58" w14:textId="77777777" w:rsidTr="0023135C">
        <w:trPr>
          <w:trHeight w:val="241"/>
        </w:trPr>
        <w:tc>
          <w:tcPr>
            <w:tcW w:w="534" w:type="dxa"/>
          </w:tcPr>
          <w:p w14:paraId="02447A28"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r w:rsidRPr="00E74811">
              <w:rPr>
                <w:rFonts w:ascii="Times New Roman" w:hAnsi="Times New Roman"/>
                <w:color w:val="000000"/>
                <w:sz w:val="22"/>
                <w:szCs w:val="22"/>
              </w:rPr>
              <w:t>1.</w:t>
            </w:r>
          </w:p>
        </w:tc>
        <w:tc>
          <w:tcPr>
            <w:tcW w:w="3260" w:type="dxa"/>
          </w:tcPr>
          <w:p w14:paraId="180EF3E6"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p>
        </w:tc>
        <w:tc>
          <w:tcPr>
            <w:tcW w:w="3969" w:type="dxa"/>
          </w:tcPr>
          <w:p w14:paraId="10AF8E36"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p>
        </w:tc>
        <w:tc>
          <w:tcPr>
            <w:tcW w:w="1447" w:type="dxa"/>
          </w:tcPr>
          <w:p w14:paraId="39EF54F5"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p>
        </w:tc>
      </w:tr>
      <w:tr w:rsidR="00B4761B" w:rsidRPr="00E74811" w14:paraId="016D6A92" w14:textId="77777777" w:rsidTr="0023135C">
        <w:tc>
          <w:tcPr>
            <w:tcW w:w="534" w:type="dxa"/>
          </w:tcPr>
          <w:p w14:paraId="2DCF7E6E"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r w:rsidRPr="00E74811">
              <w:rPr>
                <w:rFonts w:ascii="Times New Roman" w:hAnsi="Times New Roman"/>
                <w:color w:val="000000"/>
                <w:sz w:val="22"/>
                <w:szCs w:val="22"/>
              </w:rPr>
              <w:t>2.</w:t>
            </w:r>
          </w:p>
        </w:tc>
        <w:tc>
          <w:tcPr>
            <w:tcW w:w="3260" w:type="dxa"/>
          </w:tcPr>
          <w:p w14:paraId="0C322039"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p>
        </w:tc>
        <w:tc>
          <w:tcPr>
            <w:tcW w:w="3969" w:type="dxa"/>
          </w:tcPr>
          <w:p w14:paraId="7A0AF183"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p>
        </w:tc>
        <w:tc>
          <w:tcPr>
            <w:tcW w:w="1447" w:type="dxa"/>
          </w:tcPr>
          <w:p w14:paraId="10E02162"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p>
        </w:tc>
      </w:tr>
      <w:tr w:rsidR="00B4761B" w:rsidRPr="00E74811" w14:paraId="63C677B1" w14:textId="77777777" w:rsidTr="0023135C">
        <w:tc>
          <w:tcPr>
            <w:tcW w:w="534" w:type="dxa"/>
          </w:tcPr>
          <w:p w14:paraId="5D9E1ED5"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r w:rsidRPr="00E74811">
              <w:rPr>
                <w:rFonts w:ascii="Times New Roman" w:hAnsi="Times New Roman"/>
                <w:color w:val="000000"/>
                <w:sz w:val="22"/>
                <w:szCs w:val="22"/>
              </w:rPr>
              <w:t>3.</w:t>
            </w:r>
          </w:p>
        </w:tc>
        <w:tc>
          <w:tcPr>
            <w:tcW w:w="3260" w:type="dxa"/>
          </w:tcPr>
          <w:p w14:paraId="1611A946"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p>
        </w:tc>
        <w:tc>
          <w:tcPr>
            <w:tcW w:w="3969" w:type="dxa"/>
          </w:tcPr>
          <w:p w14:paraId="3E97A3D8"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p>
        </w:tc>
        <w:tc>
          <w:tcPr>
            <w:tcW w:w="1447" w:type="dxa"/>
          </w:tcPr>
          <w:p w14:paraId="5A755EE6"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p>
        </w:tc>
      </w:tr>
    </w:tbl>
    <w:p w14:paraId="4FEAAED8" w14:textId="77777777" w:rsidR="00B4761B" w:rsidRPr="00951FE4" w:rsidRDefault="00B4761B" w:rsidP="00B4761B">
      <w:pPr>
        <w:autoSpaceDE w:val="0"/>
        <w:autoSpaceDN w:val="0"/>
        <w:adjustRightInd w:val="0"/>
        <w:rPr>
          <w:rFonts w:ascii="Times New Roman" w:hAnsi="Times New Roman"/>
          <w:color w:val="000000"/>
          <w:lang w:eastAsia="en-US"/>
        </w:rPr>
      </w:pPr>
    </w:p>
    <w:p w14:paraId="794283BC" w14:textId="77777777" w:rsidR="00B4761B" w:rsidRPr="00951FE4" w:rsidRDefault="00B4761B" w:rsidP="00B4761B">
      <w:pPr>
        <w:autoSpaceDE w:val="0"/>
        <w:autoSpaceDN w:val="0"/>
        <w:adjustRightInd w:val="0"/>
        <w:rPr>
          <w:rFonts w:ascii="Times New Roman" w:hAnsi="Times New Roman"/>
          <w:color w:val="000000"/>
        </w:rPr>
      </w:pPr>
      <w:r w:rsidRPr="00951FE4">
        <w:rPr>
          <w:rFonts w:ascii="Times New Roman" w:hAnsi="Times New Roman"/>
          <w:b/>
          <w:bCs/>
          <w:color w:val="000000"/>
        </w:rPr>
        <w:t>IZJAVA, DA NI TIHIH DRUŽBENIKOV</w:t>
      </w:r>
      <w:r>
        <w:rPr>
          <w:rStyle w:val="Sprotnaopomba-sklic"/>
          <w:rFonts w:ascii="Times New Roman" w:hAnsi="Times New Roman"/>
          <w:b/>
          <w:bCs/>
          <w:color w:val="000000"/>
        </w:rPr>
        <w:footnoteReference w:id="4"/>
      </w:r>
    </w:p>
    <w:p w14:paraId="07C4B963" w14:textId="77777777" w:rsidR="00B4761B" w:rsidRPr="00951FE4" w:rsidRDefault="00B4761B" w:rsidP="00B4761B">
      <w:pPr>
        <w:autoSpaceDE w:val="0"/>
        <w:autoSpaceDN w:val="0"/>
        <w:adjustRightInd w:val="0"/>
        <w:rPr>
          <w:rFonts w:ascii="Times New Roman" w:hAnsi="Times New Roman"/>
          <w:color w:val="000000"/>
        </w:rPr>
      </w:pPr>
      <w:r w:rsidRPr="00951FE4">
        <w:rPr>
          <w:rFonts w:ascii="Times New Roman" w:hAnsi="Times New Roman"/>
          <w:color w:val="000000"/>
        </w:rPr>
        <w:t xml:space="preserve">Izjavljamo, da v lastništvu ponudnika </w:t>
      </w:r>
      <w:r w:rsidRPr="00951FE4">
        <w:rPr>
          <w:rFonts w:ascii="Times New Roman" w:hAnsi="Times New Roman"/>
          <w:i/>
          <w:iCs/>
          <w:color w:val="000000"/>
        </w:rPr>
        <w:t>(naziv in naslov ponudnika) _</w:t>
      </w:r>
      <w:r w:rsidRPr="00951FE4">
        <w:rPr>
          <w:rFonts w:ascii="Times New Roman" w:hAnsi="Times New Roman"/>
          <w:color w:val="000000"/>
        </w:rPr>
        <w:t>_______________________________</w:t>
      </w:r>
    </w:p>
    <w:p w14:paraId="2108C8A2" w14:textId="77777777" w:rsidR="00B4761B" w:rsidRDefault="00B4761B" w:rsidP="00B4761B">
      <w:pPr>
        <w:autoSpaceDE w:val="0"/>
        <w:autoSpaceDN w:val="0"/>
        <w:adjustRightInd w:val="0"/>
        <w:rPr>
          <w:rFonts w:ascii="Times New Roman" w:hAnsi="Times New Roman"/>
          <w:b/>
          <w:bCs/>
          <w:color w:val="000000"/>
        </w:rPr>
      </w:pPr>
      <w:r w:rsidRPr="00951FE4">
        <w:rPr>
          <w:rFonts w:ascii="Times New Roman" w:hAnsi="Times New Roman"/>
          <w:color w:val="000000"/>
        </w:rPr>
        <w:t xml:space="preserve">_______________________________________________________________ </w:t>
      </w:r>
      <w:r w:rsidRPr="00951FE4">
        <w:rPr>
          <w:rFonts w:ascii="Times New Roman" w:hAnsi="Times New Roman"/>
          <w:b/>
          <w:bCs/>
          <w:color w:val="000000"/>
        </w:rPr>
        <w:t>ni tihih družbenikov.</w:t>
      </w:r>
    </w:p>
    <w:p w14:paraId="6905B522" w14:textId="77777777" w:rsidR="00B4761B" w:rsidRPr="00951FE4" w:rsidRDefault="00B4761B" w:rsidP="00B4761B">
      <w:pPr>
        <w:autoSpaceDE w:val="0"/>
        <w:autoSpaceDN w:val="0"/>
        <w:adjustRightInd w:val="0"/>
        <w:rPr>
          <w:rFonts w:ascii="Times New Roman" w:hAnsi="Times New Roman"/>
          <w:b/>
          <w:bCs/>
          <w:color w:val="000000"/>
        </w:rPr>
      </w:pPr>
    </w:p>
    <w:p w14:paraId="1B02C1BB" w14:textId="77777777" w:rsidR="00B4761B" w:rsidRPr="00951FE4" w:rsidRDefault="00B4761B" w:rsidP="00B4761B">
      <w:pPr>
        <w:autoSpaceDE w:val="0"/>
        <w:autoSpaceDN w:val="0"/>
        <w:adjustRightInd w:val="0"/>
        <w:rPr>
          <w:rFonts w:ascii="Times New Roman" w:hAnsi="Times New Roman"/>
          <w:color w:val="000000"/>
        </w:rPr>
      </w:pPr>
      <w:r w:rsidRPr="00951FE4">
        <w:rPr>
          <w:rFonts w:ascii="Times New Roman" w:hAnsi="Times New Roman"/>
          <w:b/>
          <w:bCs/>
          <w:color w:val="000000"/>
        </w:rPr>
        <w:t>POVEZANE DRUŽBE</w:t>
      </w:r>
      <w:r>
        <w:rPr>
          <w:rStyle w:val="Sprotnaopomba-sklic"/>
          <w:rFonts w:ascii="Times New Roman" w:hAnsi="Times New Roman"/>
          <w:b/>
          <w:bCs/>
          <w:color w:val="000000"/>
        </w:rPr>
        <w:footnoteReference w:id="5"/>
      </w:r>
    </w:p>
    <w:p w14:paraId="53CED762" w14:textId="77777777" w:rsidR="00B4761B" w:rsidRPr="00951FE4" w:rsidRDefault="00B4761B" w:rsidP="00B4761B">
      <w:pPr>
        <w:pStyle w:val="Telobesedila3"/>
        <w:rPr>
          <w:i/>
          <w:iCs/>
          <w:color w:val="000000"/>
          <w:sz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B4761B" w:rsidRPr="00E959AA" w14:paraId="2CE49713" w14:textId="77777777" w:rsidTr="0023135C">
        <w:tc>
          <w:tcPr>
            <w:tcW w:w="534" w:type="dxa"/>
          </w:tcPr>
          <w:p w14:paraId="4129AA23" w14:textId="77777777" w:rsidR="00B4761B" w:rsidRPr="00E959AA" w:rsidRDefault="00B4761B" w:rsidP="0023135C">
            <w:pPr>
              <w:autoSpaceDE w:val="0"/>
              <w:autoSpaceDN w:val="0"/>
              <w:adjustRightInd w:val="0"/>
              <w:jc w:val="both"/>
              <w:rPr>
                <w:rFonts w:ascii="Times New Roman" w:hAnsi="Times New Roman"/>
                <w:b/>
                <w:bCs/>
                <w:color w:val="000000"/>
                <w:sz w:val="22"/>
                <w:szCs w:val="22"/>
                <w:lang w:eastAsia="en-US"/>
              </w:rPr>
            </w:pPr>
          </w:p>
        </w:tc>
        <w:tc>
          <w:tcPr>
            <w:tcW w:w="3260" w:type="dxa"/>
          </w:tcPr>
          <w:p w14:paraId="7670CAE4" w14:textId="77777777" w:rsidR="00B4761B" w:rsidRDefault="00B4761B" w:rsidP="0023135C">
            <w:pPr>
              <w:autoSpaceDE w:val="0"/>
              <w:autoSpaceDN w:val="0"/>
              <w:adjustRightInd w:val="0"/>
              <w:jc w:val="both"/>
              <w:rPr>
                <w:rFonts w:ascii="Times New Roman" w:hAnsi="Times New Roman"/>
                <w:color w:val="000000"/>
                <w:sz w:val="22"/>
                <w:szCs w:val="22"/>
              </w:rPr>
            </w:pPr>
          </w:p>
          <w:p w14:paraId="60248649" w14:textId="77777777" w:rsidR="00B4761B" w:rsidRPr="00E959AA" w:rsidRDefault="00B4761B" w:rsidP="0023135C">
            <w:pPr>
              <w:autoSpaceDE w:val="0"/>
              <w:autoSpaceDN w:val="0"/>
              <w:adjustRightInd w:val="0"/>
              <w:jc w:val="both"/>
              <w:rPr>
                <w:rFonts w:ascii="Times New Roman" w:hAnsi="Times New Roman"/>
                <w:b/>
                <w:bCs/>
                <w:color w:val="000000"/>
                <w:sz w:val="22"/>
                <w:szCs w:val="22"/>
                <w:lang w:eastAsia="en-US"/>
              </w:rPr>
            </w:pPr>
            <w:r w:rsidRPr="00E959AA">
              <w:rPr>
                <w:rFonts w:ascii="Times New Roman" w:hAnsi="Times New Roman"/>
                <w:color w:val="000000"/>
                <w:sz w:val="22"/>
                <w:szCs w:val="22"/>
              </w:rPr>
              <w:t>NAZIV POVEZANE DRUŽBE</w:t>
            </w:r>
          </w:p>
        </w:tc>
        <w:tc>
          <w:tcPr>
            <w:tcW w:w="3969" w:type="dxa"/>
          </w:tcPr>
          <w:p w14:paraId="7440894A" w14:textId="77777777" w:rsidR="00B4761B" w:rsidRDefault="00B4761B" w:rsidP="0023135C">
            <w:pPr>
              <w:autoSpaceDE w:val="0"/>
              <w:autoSpaceDN w:val="0"/>
              <w:adjustRightInd w:val="0"/>
              <w:jc w:val="both"/>
              <w:rPr>
                <w:rFonts w:ascii="Times New Roman" w:hAnsi="Times New Roman"/>
                <w:color w:val="000000"/>
                <w:sz w:val="22"/>
                <w:szCs w:val="22"/>
              </w:rPr>
            </w:pPr>
          </w:p>
          <w:p w14:paraId="6ADFD5DD" w14:textId="77777777" w:rsidR="00B4761B" w:rsidRPr="00E959AA" w:rsidRDefault="00B4761B" w:rsidP="0023135C">
            <w:pPr>
              <w:autoSpaceDE w:val="0"/>
              <w:autoSpaceDN w:val="0"/>
              <w:adjustRightInd w:val="0"/>
              <w:jc w:val="both"/>
              <w:rPr>
                <w:rFonts w:ascii="Times New Roman" w:hAnsi="Times New Roman"/>
                <w:b/>
                <w:bCs/>
                <w:color w:val="000000"/>
                <w:sz w:val="22"/>
                <w:szCs w:val="22"/>
                <w:lang w:eastAsia="en-US"/>
              </w:rPr>
            </w:pPr>
            <w:r w:rsidRPr="00E959AA">
              <w:rPr>
                <w:rFonts w:ascii="Times New Roman" w:hAnsi="Times New Roman"/>
                <w:color w:val="000000"/>
                <w:sz w:val="22"/>
                <w:szCs w:val="22"/>
              </w:rPr>
              <w:t>NASLOV POVEZANE DRUŽBE</w:t>
            </w:r>
          </w:p>
        </w:tc>
        <w:tc>
          <w:tcPr>
            <w:tcW w:w="1447" w:type="dxa"/>
          </w:tcPr>
          <w:p w14:paraId="281C7466" w14:textId="77777777" w:rsidR="00B4761B" w:rsidRPr="00E959AA" w:rsidRDefault="00B4761B" w:rsidP="0023135C">
            <w:pPr>
              <w:autoSpaceDE w:val="0"/>
              <w:autoSpaceDN w:val="0"/>
              <w:adjustRightInd w:val="0"/>
              <w:rPr>
                <w:rFonts w:ascii="Times New Roman" w:hAnsi="Times New Roman"/>
                <w:color w:val="000000"/>
                <w:sz w:val="20"/>
                <w:szCs w:val="20"/>
                <w:lang w:eastAsia="en-US"/>
              </w:rPr>
            </w:pPr>
            <w:r w:rsidRPr="00E959AA">
              <w:rPr>
                <w:rFonts w:ascii="Times New Roman" w:hAnsi="Times New Roman"/>
                <w:color w:val="000000"/>
                <w:sz w:val="20"/>
                <w:szCs w:val="20"/>
              </w:rPr>
              <w:t>VRSTA POVEZAVE/</w:t>
            </w:r>
          </w:p>
          <w:p w14:paraId="66AA434C" w14:textId="77777777" w:rsidR="00B4761B" w:rsidRPr="00E959AA" w:rsidRDefault="00B4761B" w:rsidP="0023135C">
            <w:pPr>
              <w:autoSpaceDE w:val="0"/>
              <w:autoSpaceDN w:val="0"/>
              <w:adjustRightInd w:val="0"/>
              <w:jc w:val="both"/>
              <w:rPr>
                <w:rFonts w:ascii="Times New Roman" w:hAnsi="Times New Roman"/>
                <w:b/>
                <w:bCs/>
                <w:color w:val="000000"/>
                <w:sz w:val="22"/>
                <w:szCs w:val="22"/>
                <w:lang w:eastAsia="en-US"/>
              </w:rPr>
            </w:pPr>
            <w:r w:rsidRPr="00E959AA">
              <w:rPr>
                <w:rFonts w:ascii="Times New Roman" w:hAnsi="Times New Roman"/>
                <w:color w:val="000000"/>
                <w:sz w:val="20"/>
                <w:szCs w:val="20"/>
              </w:rPr>
              <w:t>DELEŽ LASTNIŠTVA</w:t>
            </w:r>
          </w:p>
        </w:tc>
      </w:tr>
      <w:tr w:rsidR="00B4761B" w:rsidRPr="00E959AA" w14:paraId="4925DD24" w14:textId="77777777" w:rsidTr="0023135C">
        <w:tc>
          <w:tcPr>
            <w:tcW w:w="534" w:type="dxa"/>
          </w:tcPr>
          <w:p w14:paraId="58846CEC" w14:textId="77777777" w:rsidR="00B4761B" w:rsidRPr="00E959AA" w:rsidRDefault="00B4761B" w:rsidP="0023135C">
            <w:pPr>
              <w:autoSpaceDE w:val="0"/>
              <w:autoSpaceDN w:val="0"/>
              <w:adjustRightInd w:val="0"/>
              <w:jc w:val="both"/>
              <w:rPr>
                <w:rFonts w:ascii="Times New Roman" w:hAnsi="Times New Roman"/>
                <w:color w:val="000000"/>
                <w:sz w:val="22"/>
                <w:szCs w:val="22"/>
                <w:lang w:eastAsia="en-US"/>
              </w:rPr>
            </w:pPr>
            <w:r w:rsidRPr="00E959AA">
              <w:rPr>
                <w:rFonts w:ascii="Times New Roman" w:hAnsi="Times New Roman"/>
                <w:color w:val="000000"/>
                <w:sz w:val="22"/>
                <w:szCs w:val="22"/>
              </w:rPr>
              <w:t>1.</w:t>
            </w:r>
          </w:p>
        </w:tc>
        <w:tc>
          <w:tcPr>
            <w:tcW w:w="3260" w:type="dxa"/>
          </w:tcPr>
          <w:p w14:paraId="6B537C56" w14:textId="77777777" w:rsidR="00B4761B" w:rsidRPr="00E959AA" w:rsidRDefault="00B4761B" w:rsidP="0023135C">
            <w:pPr>
              <w:autoSpaceDE w:val="0"/>
              <w:autoSpaceDN w:val="0"/>
              <w:adjustRightInd w:val="0"/>
              <w:jc w:val="both"/>
              <w:rPr>
                <w:rFonts w:ascii="Times New Roman" w:hAnsi="Times New Roman"/>
                <w:color w:val="000000"/>
                <w:sz w:val="22"/>
                <w:szCs w:val="22"/>
                <w:lang w:eastAsia="en-US"/>
              </w:rPr>
            </w:pPr>
          </w:p>
        </w:tc>
        <w:tc>
          <w:tcPr>
            <w:tcW w:w="3969" w:type="dxa"/>
          </w:tcPr>
          <w:p w14:paraId="7CD5F0F1" w14:textId="77777777" w:rsidR="00B4761B" w:rsidRPr="00E959AA" w:rsidRDefault="00B4761B" w:rsidP="0023135C">
            <w:pPr>
              <w:autoSpaceDE w:val="0"/>
              <w:autoSpaceDN w:val="0"/>
              <w:adjustRightInd w:val="0"/>
              <w:jc w:val="both"/>
              <w:rPr>
                <w:rFonts w:ascii="Times New Roman" w:hAnsi="Times New Roman"/>
                <w:color w:val="000000"/>
                <w:sz w:val="22"/>
                <w:szCs w:val="22"/>
                <w:lang w:eastAsia="en-US"/>
              </w:rPr>
            </w:pPr>
          </w:p>
        </w:tc>
        <w:tc>
          <w:tcPr>
            <w:tcW w:w="1447" w:type="dxa"/>
          </w:tcPr>
          <w:p w14:paraId="36893793" w14:textId="77777777" w:rsidR="00B4761B" w:rsidRPr="00E959AA" w:rsidRDefault="00B4761B" w:rsidP="0023135C">
            <w:pPr>
              <w:autoSpaceDE w:val="0"/>
              <w:autoSpaceDN w:val="0"/>
              <w:adjustRightInd w:val="0"/>
              <w:jc w:val="both"/>
              <w:rPr>
                <w:rFonts w:ascii="Times New Roman" w:hAnsi="Times New Roman"/>
                <w:color w:val="000000"/>
                <w:sz w:val="22"/>
                <w:szCs w:val="22"/>
                <w:lang w:eastAsia="en-US"/>
              </w:rPr>
            </w:pPr>
          </w:p>
        </w:tc>
      </w:tr>
      <w:tr w:rsidR="00B4761B" w:rsidRPr="00E959AA" w14:paraId="3815855B" w14:textId="77777777" w:rsidTr="0023135C">
        <w:tc>
          <w:tcPr>
            <w:tcW w:w="534" w:type="dxa"/>
          </w:tcPr>
          <w:p w14:paraId="4CA186A5" w14:textId="77777777" w:rsidR="00B4761B" w:rsidRPr="00E959AA" w:rsidRDefault="00B4761B" w:rsidP="0023135C">
            <w:pPr>
              <w:autoSpaceDE w:val="0"/>
              <w:autoSpaceDN w:val="0"/>
              <w:adjustRightInd w:val="0"/>
              <w:jc w:val="both"/>
              <w:rPr>
                <w:rFonts w:ascii="Times New Roman" w:hAnsi="Times New Roman"/>
                <w:color w:val="000000"/>
                <w:sz w:val="22"/>
                <w:szCs w:val="22"/>
                <w:lang w:eastAsia="en-US"/>
              </w:rPr>
            </w:pPr>
            <w:r w:rsidRPr="00E959AA">
              <w:rPr>
                <w:rFonts w:ascii="Times New Roman" w:hAnsi="Times New Roman"/>
                <w:color w:val="000000"/>
                <w:sz w:val="22"/>
                <w:szCs w:val="22"/>
              </w:rPr>
              <w:t>2.</w:t>
            </w:r>
          </w:p>
        </w:tc>
        <w:tc>
          <w:tcPr>
            <w:tcW w:w="3260" w:type="dxa"/>
          </w:tcPr>
          <w:p w14:paraId="6BB7363D" w14:textId="77777777" w:rsidR="00B4761B" w:rsidRPr="00E959AA" w:rsidRDefault="00B4761B" w:rsidP="0023135C">
            <w:pPr>
              <w:autoSpaceDE w:val="0"/>
              <w:autoSpaceDN w:val="0"/>
              <w:adjustRightInd w:val="0"/>
              <w:jc w:val="both"/>
              <w:rPr>
                <w:rFonts w:ascii="Times New Roman" w:hAnsi="Times New Roman"/>
                <w:color w:val="000000"/>
                <w:sz w:val="22"/>
                <w:szCs w:val="22"/>
                <w:lang w:eastAsia="en-US"/>
              </w:rPr>
            </w:pPr>
          </w:p>
        </w:tc>
        <w:tc>
          <w:tcPr>
            <w:tcW w:w="3969" w:type="dxa"/>
          </w:tcPr>
          <w:p w14:paraId="6EA8BB3E" w14:textId="77777777" w:rsidR="00B4761B" w:rsidRPr="00E959AA" w:rsidRDefault="00B4761B" w:rsidP="0023135C">
            <w:pPr>
              <w:autoSpaceDE w:val="0"/>
              <w:autoSpaceDN w:val="0"/>
              <w:adjustRightInd w:val="0"/>
              <w:jc w:val="both"/>
              <w:rPr>
                <w:rFonts w:ascii="Times New Roman" w:hAnsi="Times New Roman"/>
                <w:color w:val="000000"/>
                <w:sz w:val="22"/>
                <w:szCs w:val="22"/>
                <w:lang w:eastAsia="en-US"/>
              </w:rPr>
            </w:pPr>
          </w:p>
        </w:tc>
        <w:tc>
          <w:tcPr>
            <w:tcW w:w="1447" w:type="dxa"/>
          </w:tcPr>
          <w:p w14:paraId="5A2427BE" w14:textId="77777777" w:rsidR="00B4761B" w:rsidRPr="00E959AA" w:rsidRDefault="00B4761B" w:rsidP="0023135C">
            <w:pPr>
              <w:autoSpaceDE w:val="0"/>
              <w:autoSpaceDN w:val="0"/>
              <w:adjustRightInd w:val="0"/>
              <w:jc w:val="both"/>
              <w:rPr>
                <w:rFonts w:ascii="Times New Roman" w:hAnsi="Times New Roman"/>
                <w:color w:val="000000"/>
                <w:sz w:val="22"/>
                <w:szCs w:val="22"/>
                <w:lang w:eastAsia="en-US"/>
              </w:rPr>
            </w:pPr>
          </w:p>
        </w:tc>
      </w:tr>
      <w:tr w:rsidR="00B4761B" w:rsidRPr="00E959AA" w14:paraId="02D7E940" w14:textId="77777777" w:rsidTr="0023135C">
        <w:tc>
          <w:tcPr>
            <w:tcW w:w="534" w:type="dxa"/>
          </w:tcPr>
          <w:p w14:paraId="2CA9CC07" w14:textId="77777777" w:rsidR="00B4761B" w:rsidRPr="00E959AA" w:rsidRDefault="00B4761B" w:rsidP="0023135C">
            <w:pPr>
              <w:autoSpaceDE w:val="0"/>
              <w:autoSpaceDN w:val="0"/>
              <w:adjustRightInd w:val="0"/>
              <w:jc w:val="both"/>
              <w:rPr>
                <w:rFonts w:ascii="Times New Roman" w:hAnsi="Times New Roman"/>
                <w:color w:val="000000"/>
                <w:sz w:val="22"/>
                <w:szCs w:val="22"/>
                <w:lang w:eastAsia="en-US"/>
              </w:rPr>
            </w:pPr>
            <w:r w:rsidRPr="00E959AA">
              <w:rPr>
                <w:rFonts w:ascii="Times New Roman" w:hAnsi="Times New Roman"/>
                <w:color w:val="000000"/>
                <w:sz w:val="22"/>
                <w:szCs w:val="22"/>
              </w:rPr>
              <w:t>3.</w:t>
            </w:r>
          </w:p>
        </w:tc>
        <w:tc>
          <w:tcPr>
            <w:tcW w:w="3260" w:type="dxa"/>
          </w:tcPr>
          <w:p w14:paraId="0904E577" w14:textId="77777777" w:rsidR="00B4761B" w:rsidRPr="00E959AA" w:rsidRDefault="00B4761B" w:rsidP="0023135C">
            <w:pPr>
              <w:autoSpaceDE w:val="0"/>
              <w:autoSpaceDN w:val="0"/>
              <w:adjustRightInd w:val="0"/>
              <w:jc w:val="both"/>
              <w:rPr>
                <w:rFonts w:ascii="Times New Roman" w:hAnsi="Times New Roman"/>
                <w:color w:val="000000"/>
                <w:sz w:val="22"/>
                <w:szCs w:val="22"/>
                <w:lang w:eastAsia="en-US"/>
              </w:rPr>
            </w:pPr>
          </w:p>
        </w:tc>
        <w:tc>
          <w:tcPr>
            <w:tcW w:w="3969" w:type="dxa"/>
          </w:tcPr>
          <w:p w14:paraId="1BE3AD32" w14:textId="77777777" w:rsidR="00B4761B" w:rsidRPr="00E959AA" w:rsidRDefault="00B4761B" w:rsidP="0023135C">
            <w:pPr>
              <w:autoSpaceDE w:val="0"/>
              <w:autoSpaceDN w:val="0"/>
              <w:adjustRightInd w:val="0"/>
              <w:jc w:val="both"/>
              <w:rPr>
                <w:rFonts w:ascii="Times New Roman" w:hAnsi="Times New Roman"/>
                <w:color w:val="000000"/>
                <w:sz w:val="22"/>
                <w:szCs w:val="22"/>
                <w:lang w:eastAsia="en-US"/>
              </w:rPr>
            </w:pPr>
          </w:p>
        </w:tc>
        <w:tc>
          <w:tcPr>
            <w:tcW w:w="1447" w:type="dxa"/>
          </w:tcPr>
          <w:p w14:paraId="08781C07" w14:textId="77777777" w:rsidR="00B4761B" w:rsidRPr="00E959AA" w:rsidRDefault="00B4761B" w:rsidP="0023135C">
            <w:pPr>
              <w:autoSpaceDE w:val="0"/>
              <w:autoSpaceDN w:val="0"/>
              <w:adjustRightInd w:val="0"/>
              <w:jc w:val="both"/>
              <w:rPr>
                <w:rFonts w:ascii="Times New Roman" w:hAnsi="Times New Roman"/>
                <w:color w:val="000000"/>
                <w:sz w:val="22"/>
                <w:szCs w:val="22"/>
                <w:lang w:eastAsia="en-US"/>
              </w:rPr>
            </w:pPr>
          </w:p>
        </w:tc>
      </w:tr>
    </w:tbl>
    <w:p w14:paraId="301BF246" w14:textId="77777777" w:rsidR="00B4761B" w:rsidRPr="00951FE4" w:rsidRDefault="00B4761B" w:rsidP="00B4761B">
      <w:pPr>
        <w:autoSpaceDE w:val="0"/>
        <w:autoSpaceDN w:val="0"/>
        <w:adjustRightInd w:val="0"/>
        <w:rPr>
          <w:rFonts w:ascii="Times New Roman" w:hAnsi="Times New Roman"/>
          <w:color w:val="000000"/>
          <w:lang w:eastAsia="en-US"/>
        </w:rPr>
      </w:pPr>
    </w:p>
    <w:p w14:paraId="3B2A3FD9" w14:textId="77777777" w:rsidR="00B4761B" w:rsidRPr="00951FE4" w:rsidRDefault="00B4761B" w:rsidP="00B4761B">
      <w:pPr>
        <w:autoSpaceDE w:val="0"/>
        <w:autoSpaceDN w:val="0"/>
        <w:adjustRightInd w:val="0"/>
        <w:rPr>
          <w:rFonts w:ascii="Times New Roman" w:hAnsi="Times New Roman"/>
          <w:color w:val="000000"/>
        </w:rPr>
      </w:pPr>
      <w:r w:rsidRPr="00951FE4">
        <w:rPr>
          <w:rFonts w:ascii="Times New Roman" w:hAnsi="Times New Roman"/>
          <w:b/>
          <w:bCs/>
          <w:color w:val="000000"/>
        </w:rPr>
        <w:t>IZJAVA, DA NI POVEZANIH DRUŽB</w:t>
      </w:r>
      <w:r>
        <w:rPr>
          <w:rStyle w:val="Sprotnaopomba-sklic"/>
          <w:rFonts w:ascii="Times New Roman" w:hAnsi="Times New Roman"/>
          <w:b/>
          <w:bCs/>
          <w:color w:val="000000"/>
        </w:rPr>
        <w:footnoteReference w:id="6"/>
      </w:r>
    </w:p>
    <w:p w14:paraId="5EE03F32" w14:textId="77777777" w:rsidR="00B4761B" w:rsidRPr="00951FE4" w:rsidRDefault="00B4761B" w:rsidP="00B4761B">
      <w:pPr>
        <w:autoSpaceDE w:val="0"/>
        <w:autoSpaceDN w:val="0"/>
        <w:adjustRightInd w:val="0"/>
        <w:rPr>
          <w:rFonts w:ascii="Times New Roman" w:hAnsi="Times New Roman"/>
          <w:color w:val="000000"/>
        </w:rPr>
      </w:pPr>
      <w:r w:rsidRPr="00951FE4">
        <w:rPr>
          <w:rFonts w:ascii="Times New Roman" w:hAnsi="Times New Roman"/>
          <w:color w:val="000000"/>
        </w:rPr>
        <w:t xml:space="preserve">Izjavljamo, da s ponudnikom </w:t>
      </w:r>
      <w:r w:rsidRPr="00951FE4">
        <w:rPr>
          <w:rFonts w:ascii="Times New Roman" w:hAnsi="Times New Roman"/>
          <w:i/>
          <w:iCs/>
          <w:color w:val="000000"/>
        </w:rPr>
        <w:t>(naziv in naslov ponudnika)</w:t>
      </w:r>
      <w:r w:rsidRPr="00951FE4">
        <w:rPr>
          <w:rFonts w:ascii="Times New Roman" w:hAnsi="Times New Roman"/>
          <w:color w:val="000000"/>
        </w:rPr>
        <w:t xml:space="preserve"> _______________________________________________________________________________________</w:t>
      </w:r>
      <w:r>
        <w:rPr>
          <w:rFonts w:ascii="Times New Roman" w:hAnsi="Times New Roman"/>
          <w:color w:val="000000"/>
        </w:rPr>
        <w:t>_______________________________</w:t>
      </w:r>
    </w:p>
    <w:p w14:paraId="5BE5596C" w14:textId="77777777" w:rsidR="00B4761B" w:rsidRPr="00951FE4" w:rsidRDefault="00B4761B" w:rsidP="00B4761B">
      <w:pPr>
        <w:autoSpaceDE w:val="0"/>
        <w:autoSpaceDN w:val="0"/>
        <w:adjustRightInd w:val="0"/>
        <w:jc w:val="both"/>
        <w:rPr>
          <w:rFonts w:ascii="Times New Roman" w:hAnsi="Times New Roman"/>
          <w:color w:val="000000"/>
        </w:rPr>
      </w:pPr>
      <w:r w:rsidRPr="00951FE4">
        <w:rPr>
          <w:rFonts w:ascii="Times New Roman" w:hAnsi="Times New Roman"/>
          <w:b/>
          <w:bCs/>
          <w:color w:val="000000"/>
        </w:rPr>
        <w:t>ni povezanih družb, za katere se glede na določbe zakona, ki ureja gospodarske družbe, šteje, da so povezane.</w:t>
      </w:r>
    </w:p>
    <w:p w14:paraId="08A47288" w14:textId="77777777" w:rsidR="00B4761B" w:rsidRPr="00951FE4" w:rsidRDefault="00B4761B" w:rsidP="00B4761B">
      <w:pPr>
        <w:autoSpaceDE w:val="0"/>
        <w:autoSpaceDN w:val="0"/>
        <w:adjustRightInd w:val="0"/>
        <w:jc w:val="both"/>
        <w:rPr>
          <w:rFonts w:ascii="Times New Roman" w:hAnsi="Times New Roman"/>
          <w:b/>
          <w:bCs/>
          <w:color w:val="000000"/>
        </w:rPr>
      </w:pPr>
    </w:p>
    <w:p w14:paraId="27CA8D45" w14:textId="77777777" w:rsidR="00B4761B" w:rsidRPr="00951FE4" w:rsidRDefault="00B4761B" w:rsidP="00B4761B">
      <w:pPr>
        <w:autoSpaceDE w:val="0"/>
        <w:autoSpaceDN w:val="0"/>
        <w:adjustRightInd w:val="0"/>
        <w:jc w:val="both"/>
        <w:rPr>
          <w:rFonts w:ascii="Times New Roman" w:hAnsi="Times New Roman"/>
          <w:b/>
          <w:bCs/>
          <w:color w:val="000000"/>
        </w:rPr>
      </w:pPr>
      <w:r w:rsidRPr="00951FE4">
        <w:rPr>
          <w:rFonts w:ascii="Times New Roman" w:hAnsi="Times New Roman"/>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14:paraId="209A5CF2" w14:textId="77777777" w:rsidR="00B4761B" w:rsidRPr="00B70D94" w:rsidRDefault="00B4761B" w:rsidP="00B4761B">
      <w:pPr>
        <w:autoSpaceDE w:val="0"/>
        <w:autoSpaceDN w:val="0"/>
        <w:adjustRightInd w:val="0"/>
        <w:rPr>
          <w:rFonts w:ascii="Times New Roman" w:hAnsi="Times New Roman"/>
        </w:rPr>
      </w:pPr>
    </w:p>
    <w:p w14:paraId="5CEC7153" w14:textId="77777777" w:rsidR="00B4761B" w:rsidRDefault="00B4761B" w:rsidP="00B4761B">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14:paraId="75C46CF1" w14:textId="77777777" w:rsidR="00B4761B" w:rsidRPr="00E9516B" w:rsidRDefault="00B4761B" w:rsidP="00B4761B">
      <w:pPr>
        <w:autoSpaceDE w:val="0"/>
        <w:autoSpaceDN w:val="0"/>
        <w:adjustRightInd w:val="0"/>
        <w:jc w:val="both"/>
        <w:rPr>
          <w:rFonts w:ascii="Times New Roman" w:hAnsi="Times New Roman"/>
        </w:rPr>
      </w:pPr>
    </w:p>
    <w:p w14:paraId="0B945A0E" w14:textId="77777777" w:rsidR="00B4761B" w:rsidRPr="00E9516B" w:rsidRDefault="00B4761B" w:rsidP="00B4761B">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14:paraId="554F9257" w14:textId="77777777" w:rsidR="00B4761B" w:rsidRPr="00B70D94" w:rsidRDefault="00B4761B" w:rsidP="00B4761B">
      <w:pPr>
        <w:autoSpaceDE w:val="0"/>
        <w:autoSpaceDN w:val="0"/>
        <w:adjustRightInd w:val="0"/>
        <w:rPr>
          <w:rFonts w:ascii="Times New Roman" w:hAnsi="Times New Roman"/>
          <w:b/>
        </w:rPr>
      </w:pPr>
    </w:p>
    <w:p w14:paraId="68AE09D7" w14:textId="77777777" w:rsidR="00B4761B" w:rsidRPr="00B70D94" w:rsidRDefault="00B4761B" w:rsidP="00B4761B">
      <w:pPr>
        <w:rPr>
          <w:rFonts w:ascii="Times New Roman" w:hAnsi="Times New Roman"/>
          <w:b/>
        </w:rPr>
      </w:pPr>
      <w:r w:rsidRPr="00B70D94">
        <w:rPr>
          <w:rFonts w:ascii="Times New Roman" w:hAnsi="Times New Roman"/>
          <w:b/>
        </w:rPr>
        <w:t>OPOMBA:</w:t>
      </w:r>
    </w:p>
    <w:p w14:paraId="77BC6F11" w14:textId="77777777" w:rsidR="00B4761B" w:rsidRDefault="00B4761B" w:rsidP="00B4761B">
      <w:pPr>
        <w:pStyle w:val="BodyText22"/>
        <w:ind w:left="0"/>
        <w:rPr>
          <w:rFonts w:ascii="Times New Roman" w:hAnsi="Times New Roman"/>
          <w:i/>
          <w:sz w:val="24"/>
          <w:szCs w:val="24"/>
          <w:lang w:val="sl-SI"/>
        </w:rPr>
      </w:pPr>
      <w:r w:rsidRPr="00B243D3">
        <w:rPr>
          <w:rFonts w:ascii="Times New Roman" w:hAnsi="Times New Roman"/>
          <w:i/>
          <w:sz w:val="24"/>
          <w:szCs w:val="24"/>
          <w:lang w:val="sl-SI"/>
        </w:rPr>
        <w:t>(pogoj mora izpolnjevati vsak gospodarski subjekt, ki bo vključen v izvedbo javnega naročila)</w:t>
      </w:r>
    </w:p>
    <w:p w14:paraId="12FDE9F2" w14:textId="77777777" w:rsidR="00A50500" w:rsidRDefault="00A50500" w:rsidP="00BC6EE9">
      <w:pPr>
        <w:pStyle w:val="BodyText22"/>
        <w:ind w:left="0"/>
        <w:rPr>
          <w:rFonts w:ascii="Times New Roman" w:hAnsi="Times New Roman"/>
          <w:i/>
          <w:sz w:val="24"/>
          <w:szCs w:val="24"/>
          <w:lang w:val="sl-SI"/>
        </w:rPr>
      </w:pPr>
    </w:p>
    <w:p w14:paraId="3204ABAD" w14:textId="77777777" w:rsidR="00B4761B" w:rsidRDefault="00B4761B" w:rsidP="00BC6EE9">
      <w:pPr>
        <w:pStyle w:val="BodyText22"/>
        <w:ind w:left="0"/>
        <w:rPr>
          <w:rFonts w:ascii="Times New Roman" w:hAnsi="Times New Roman"/>
          <w:i/>
          <w:sz w:val="24"/>
          <w:szCs w:val="24"/>
          <w:lang w:val="sl-SI"/>
        </w:rPr>
      </w:pPr>
    </w:p>
    <w:p w14:paraId="783ADF9D" w14:textId="77777777" w:rsidR="00B4761B" w:rsidRDefault="00B4761B" w:rsidP="00BC6EE9">
      <w:pPr>
        <w:pStyle w:val="BodyText22"/>
        <w:ind w:left="0"/>
        <w:rPr>
          <w:rFonts w:ascii="Times New Roman" w:hAnsi="Times New Roman"/>
          <w:i/>
          <w:sz w:val="24"/>
          <w:szCs w:val="24"/>
          <w:lang w:val="sl-SI"/>
        </w:rPr>
      </w:pPr>
    </w:p>
    <w:p w14:paraId="05A18D17" w14:textId="77777777" w:rsidR="00B4761B" w:rsidRDefault="00B4761B" w:rsidP="00BC6EE9">
      <w:pPr>
        <w:pStyle w:val="BodyText22"/>
        <w:ind w:left="0"/>
        <w:rPr>
          <w:rFonts w:ascii="Times New Roman" w:hAnsi="Times New Roman"/>
          <w:i/>
          <w:sz w:val="24"/>
          <w:szCs w:val="24"/>
          <w:lang w:val="sl-SI"/>
        </w:rPr>
      </w:pPr>
    </w:p>
    <w:p w14:paraId="21AE52FF" w14:textId="77777777" w:rsidR="00B4761B" w:rsidRDefault="00B4761B" w:rsidP="00BC6EE9">
      <w:pPr>
        <w:pStyle w:val="BodyText22"/>
        <w:ind w:left="0"/>
        <w:rPr>
          <w:rFonts w:ascii="Times New Roman" w:hAnsi="Times New Roman"/>
          <w:i/>
          <w:sz w:val="24"/>
          <w:szCs w:val="24"/>
          <w:lang w:val="sl-SI"/>
        </w:rPr>
      </w:pPr>
    </w:p>
    <w:p w14:paraId="37B2B77C" w14:textId="77777777" w:rsidR="00B4761B" w:rsidRDefault="00B4761B" w:rsidP="00BC6EE9">
      <w:pPr>
        <w:pStyle w:val="BodyText22"/>
        <w:ind w:left="0"/>
        <w:rPr>
          <w:rFonts w:ascii="Times New Roman" w:hAnsi="Times New Roman"/>
          <w:i/>
          <w:sz w:val="24"/>
          <w:szCs w:val="24"/>
          <w:lang w:val="sl-SI"/>
        </w:rPr>
      </w:pPr>
    </w:p>
    <w:p w14:paraId="5E35E863" w14:textId="77777777" w:rsidR="00B4761B" w:rsidRDefault="00B4761B" w:rsidP="00BC6EE9">
      <w:pPr>
        <w:pStyle w:val="BodyText22"/>
        <w:ind w:left="0"/>
        <w:rPr>
          <w:rFonts w:ascii="Times New Roman" w:hAnsi="Times New Roman"/>
          <w:i/>
          <w:sz w:val="24"/>
          <w:szCs w:val="24"/>
          <w:lang w:val="sl-SI"/>
        </w:rPr>
      </w:pPr>
    </w:p>
    <w:p w14:paraId="5520FDB9" w14:textId="77777777" w:rsidR="00B4761B" w:rsidRDefault="00B4761B" w:rsidP="00BC6EE9">
      <w:pPr>
        <w:pStyle w:val="BodyText22"/>
        <w:ind w:left="0"/>
        <w:rPr>
          <w:rFonts w:ascii="Times New Roman" w:hAnsi="Times New Roman"/>
          <w:i/>
          <w:sz w:val="24"/>
          <w:szCs w:val="24"/>
          <w:lang w:val="sl-SI"/>
        </w:rPr>
      </w:pPr>
    </w:p>
    <w:p w14:paraId="6DB2814A" w14:textId="77777777" w:rsidR="00B4761B" w:rsidRDefault="00B4761B" w:rsidP="00BC6EE9">
      <w:pPr>
        <w:pStyle w:val="BodyText22"/>
        <w:ind w:left="0"/>
        <w:rPr>
          <w:rFonts w:ascii="Times New Roman" w:hAnsi="Times New Roman"/>
          <w:i/>
          <w:sz w:val="24"/>
          <w:szCs w:val="24"/>
          <w:lang w:val="sl-SI"/>
        </w:rPr>
      </w:pPr>
    </w:p>
    <w:p w14:paraId="7416E0FA" w14:textId="77777777" w:rsidR="00B4761B" w:rsidRDefault="00B4761B" w:rsidP="00BC6EE9">
      <w:pPr>
        <w:pStyle w:val="BodyText22"/>
        <w:ind w:left="0"/>
        <w:rPr>
          <w:rFonts w:ascii="Times New Roman" w:hAnsi="Times New Roman"/>
          <w:i/>
          <w:sz w:val="24"/>
          <w:szCs w:val="24"/>
          <w:lang w:val="sl-SI"/>
        </w:rPr>
      </w:pPr>
    </w:p>
    <w:p w14:paraId="2CC1C2A5" w14:textId="77777777" w:rsidR="00B4761B" w:rsidRDefault="00B4761B" w:rsidP="00BC6EE9">
      <w:pPr>
        <w:pStyle w:val="BodyText22"/>
        <w:ind w:left="0"/>
        <w:rPr>
          <w:rFonts w:ascii="Times New Roman" w:hAnsi="Times New Roman"/>
          <w:i/>
          <w:sz w:val="24"/>
          <w:szCs w:val="24"/>
          <w:lang w:val="sl-SI"/>
        </w:rPr>
      </w:pPr>
    </w:p>
    <w:p w14:paraId="2054F61B" w14:textId="77777777" w:rsidR="00B4761B" w:rsidRDefault="00B4761B" w:rsidP="00BC6EE9">
      <w:pPr>
        <w:pStyle w:val="BodyText22"/>
        <w:ind w:left="0"/>
        <w:rPr>
          <w:rFonts w:ascii="Times New Roman" w:hAnsi="Times New Roman"/>
          <w:i/>
          <w:sz w:val="24"/>
          <w:szCs w:val="24"/>
          <w:lang w:val="sl-SI"/>
        </w:rPr>
      </w:pPr>
    </w:p>
    <w:p w14:paraId="76722C31" w14:textId="77777777" w:rsidR="00B4761B" w:rsidRDefault="00B4761B" w:rsidP="00BC6EE9">
      <w:pPr>
        <w:pStyle w:val="BodyText22"/>
        <w:ind w:left="0"/>
        <w:rPr>
          <w:rFonts w:ascii="Times New Roman" w:hAnsi="Times New Roman"/>
          <w:i/>
          <w:sz w:val="24"/>
          <w:szCs w:val="24"/>
          <w:lang w:val="sl-SI"/>
        </w:rPr>
      </w:pPr>
    </w:p>
    <w:p w14:paraId="15165175" w14:textId="77777777" w:rsidR="00B4761B" w:rsidRDefault="00B4761B" w:rsidP="00BC6EE9">
      <w:pPr>
        <w:pStyle w:val="BodyText22"/>
        <w:ind w:left="0"/>
        <w:rPr>
          <w:rFonts w:ascii="Times New Roman" w:hAnsi="Times New Roman"/>
          <w:i/>
          <w:sz w:val="24"/>
          <w:szCs w:val="24"/>
          <w:lang w:val="sl-SI"/>
        </w:rPr>
      </w:pPr>
    </w:p>
    <w:p w14:paraId="143FC083" w14:textId="77777777" w:rsidR="00B4761B" w:rsidRDefault="00B4761B" w:rsidP="00BC6EE9">
      <w:pPr>
        <w:pStyle w:val="BodyText22"/>
        <w:ind w:left="0"/>
        <w:rPr>
          <w:rFonts w:ascii="Times New Roman" w:hAnsi="Times New Roman"/>
          <w:i/>
          <w:sz w:val="24"/>
          <w:szCs w:val="24"/>
          <w:lang w:val="sl-SI"/>
        </w:rPr>
      </w:pPr>
    </w:p>
    <w:p w14:paraId="6CC90E3F" w14:textId="77777777" w:rsidR="00B4761B" w:rsidRDefault="00B4761B" w:rsidP="00BC6EE9">
      <w:pPr>
        <w:pStyle w:val="BodyText22"/>
        <w:ind w:left="0"/>
        <w:rPr>
          <w:rFonts w:ascii="Times New Roman" w:hAnsi="Times New Roman"/>
          <w:i/>
          <w:sz w:val="24"/>
          <w:szCs w:val="24"/>
          <w:lang w:val="sl-SI"/>
        </w:rPr>
      </w:pPr>
    </w:p>
    <w:p w14:paraId="78346A9D" w14:textId="77777777" w:rsidR="00B4761B" w:rsidRDefault="00B4761B" w:rsidP="00BC6EE9">
      <w:pPr>
        <w:pStyle w:val="BodyText22"/>
        <w:ind w:left="0"/>
        <w:rPr>
          <w:rFonts w:ascii="Times New Roman" w:hAnsi="Times New Roman"/>
          <w:i/>
          <w:sz w:val="24"/>
          <w:szCs w:val="24"/>
          <w:lang w:val="sl-SI"/>
        </w:rPr>
      </w:pPr>
    </w:p>
    <w:p w14:paraId="0DEB0040" w14:textId="77777777" w:rsidR="00B4761B" w:rsidRDefault="00B4761B" w:rsidP="00BC6EE9">
      <w:pPr>
        <w:pStyle w:val="BodyText22"/>
        <w:ind w:left="0"/>
        <w:rPr>
          <w:rFonts w:ascii="Times New Roman" w:hAnsi="Times New Roman"/>
          <w:i/>
          <w:sz w:val="24"/>
          <w:szCs w:val="24"/>
          <w:lang w:val="sl-SI"/>
        </w:rPr>
      </w:pPr>
    </w:p>
    <w:p w14:paraId="0B754A6E" w14:textId="77777777" w:rsidR="00B4761B" w:rsidRDefault="00B4761B" w:rsidP="00BC6EE9">
      <w:pPr>
        <w:pStyle w:val="BodyText22"/>
        <w:ind w:left="0"/>
        <w:rPr>
          <w:rFonts w:ascii="Times New Roman" w:hAnsi="Times New Roman"/>
          <w:i/>
          <w:sz w:val="24"/>
          <w:szCs w:val="24"/>
          <w:lang w:val="sl-SI"/>
        </w:rPr>
      </w:pPr>
    </w:p>
    <w:p w14:paraId="2DB513C3" w14:textId="77777777" w:rsidR="00BC6EE9" w:rsidRPr="00E609E0" w:rsidRDefault="006A148D" w:rsidP="00BC6EE9">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ab/>
      </w:r>
      <w:r>
        <w:rPr>
          <w:rFonts w:ascii="Times New Roman" w:hAnsi="Times New Roman"/>
          <w:szCs w:val="20"/>
        </w:rPr>
        <w:tab/>
      </w:r>
      <w:r w:rsidR="00B4761B">
        <w:rPr>
          <w:rFonts w:ascii="Times New Roman" w:hAnsi="Times New Roman"/>
          <w:szCs w:val="20"/>
        </w:rPr>
        <w:tab/>
      </w:r>
      <w:r w:rsidR="00B4761B">
        <w:rPr>
          <w:rFonts w:ascii="Times New Roman" w:hAnsi="Times New Roman"/>
          <w:szCs w:val="20"/>
        </w:rPr>
        <w:tab/>
      </w:r>
      <w:r w:rsidR="00B4761B">
        <w:rPr>
          <w:rFonts w:ascii="Times New Roman" w:hAnsi="Times New Roman"/>
          <w:szCs w:val="20"/>
        </w:rPr>
        <w:tab/>
      </w:r>
      <w:r w:rsidR="00B4761B">
        <w:rPr>
          <w:rFonts w:ascii="Times New Roman" w:hAnsi="Times New Roman"/>
          <w:szCs w:val="20"/>
        </w:rPr>
        <w:tab/>
      </w:r>
      <w:r w:rsidR="00B4761B">
        <w:rPr>
          <w:rFonts w:ascii="Times New Roman" w:hAnsi="Times New Roman"/>
          <w:szCs w:val="20"/>
        </w:rPr>
        <w:tab/>
      </w:r>
      <w:r w:rsidR="00B4761B">
        <w:rPr>
          <w:rFonts w:ascii="Times New Roman" w:hAnsi="Times New Roman"/>
          <w:szCs w:val="20"/>
        </w:rPr>
        <w:tab/>
      </w:r>
      <w:r w:rsidR="00B4761B">
        <w:rPr>
          <w:rFonts w:ascii="Times New Roman" w:hAnsi="Times New Roman"/>
          <w:szCs w:val="20"/>
        </w:rPr>
        <w:tab/>
      </w:r>
      <w:r w:rsidR="00B4761B">
        <w:rPr>
          <w:rFonts w:ascii="Times New Roman" w:hAnsi="Times New Roman"/>
          <w:szCs w:val="20"/>
        </w:rPr>
        <w:tab/>
      </w:r>
      <w:r w:rsidR="00B4761B">
        <w:rPr>
          <w:rFonts w:ascii="Times New Roman" w:hAnsi="Times New Roman"/>
          <w:szCs w:val="20"/>
        </w:rPr>
        <w:tab/>
      </w:r>
      <w:r w:rsidR="00B4761B">
        <w:rPr>
          <w:rFonts w:ascii="Times New Roman" w:hAnsi="Times New Roman"/>
          <w:szCs w:val="20"/>
        </w:rPr>
        <w:tab/>
        <w:t>OBR-5</w:t>
      </w:r>
      <w:r>
        <w:rPr>
          <w:rFonts w:ascii="Times New Roman" w:hAnsi="Times New Roman"/>
          <w:szCs w:val="20"/>
        </w:rPr>
        <w:t>a</w:t>
      </w:r>
    </w:p>
    <w:p w14:paraId="16C3E35A" w14:textId="77777777" w:rsidR="00BC6EE9" w:rsidRPr="00E609E0" w:rsidRDefault="00BC6EE9" w:rsidP="00BC6EE9">
      <w:pPr>
        <w:jc w:val="both"/>
        <w:rPr>
          <w:rFonts w:ascii="Times New Roman" w:hAnsi="Times New Roman"/>
          <w:b/>
          <w:szCs w:val="20"/>
        </w:rPr>
      </w:pPr>
      <w:r>
        <w:rPr>
          <w:rFonts w:ascii="Times New Roman" w:hAnsi="Times New Roman"/>
          <w:b/>
          <w:szCs w:val="20"/>
        </w:rPr>
        <w:t xml:space="preserve">Št.: </w:t>
      </w:r>
      <w:r w:rsidR="00C136AB">
        <w:rPr>
          <w:rFonts w:ascii="Times New Roman" w:hAnsi="Times New Roman"/>
          <w:b/>
          <w:szCs w:val="20"/>
        </w:rPr>
        <w:t>V13-25/B</w:t>
      </w:r>
    </w:p>
    <w:p w14:paraId="73F5C06B" w14:textId="77777777" w:rsidR="006A148D" w:rsidRDefault="006A148D" w:rsidP="00BC6EE9">
      <w:pPr>
        <w:jc w:val="both"/>
        <w:rPr>
          <w:rFonts w:ascii="Times New Roman" w:hAnsi="Times New Roman"/>
          <w:b/>
          <w:szCs w:val="20"/>
        </w:rPr>
      </w:pPr>
    </w:p>
    <w:p w14:paraId="35E3C913" w14:textId="77777777" w:rsidR="00B4761B" w:rsidRPr="009D3E7D" w:rsidRDefault="00B4761B" w:rsidP="00BC6EE9">
      <w:pPr>
        <w:jc w:val="both"/>
        <w:rPr>
          <w:rFonts w:ascii="Calibri" w:hAnsi="Calibri" w:cs="Calibri"/>
          <w:bCs/>
        </w:rPr>
      </w:pPr>
    </w:p>
    <w:p w14:paraId="7EA5AFA5" w14:textId="77777777" w:rsidR="00283323" w:rsidRDefault="00BC6EE9" w:rsidP="00BC6EE9">
      <w:pPr>
        <w:rPr>
          <w:rFonts w:ascii="Times New Roman" w:hAnsi="Times New Roman"/>
          <w:i/>
        </w:rPr>
      </w:pPr>
      <w:r w:rsidRPr="00AF168A">
        <w:rPr>
          <w:rFonts w:ascii="Times New Roman" w:hAnsi="Times New Roman"/>
          <w:i/>
          <w:u w:val="single"/>
        </w:rPr>
        <w:t>Vzorec</w:t>
      </w:r>
      <w:r w:rsidRPr="00AF168A">
        <w:rPr>
          <w:rFonts w:ascii="Times New Roman" w:hAnsi="Times New Roman"/>
          <w:i/>
          <w:u w:val="single"/>
        </w:rPr>
        <w:tab/>
      </w:r>
      <w:r w:rsidRPr="00AF168A">
        <w:rPr>
          <w:rFonts w:ascii="Times New Roman" w:hAnsi="Times New Roman"/>
          <w:i/>
        </w:rPr>
        <w:tab/>
      </w:r>
      <w:r w:rsidRPr="00AF168A">
        <w:rPr>
          <w:rFonts w:ascii="Times New Roman" w:hAnsi="Times New Roman"/>
          <w:i/>
        </w:rPr>
        <w:tab/>
      </w:r>
      <w:r w:rsidRPr="00AF168A">
        <w:rPr>
          <w:rFonts w:ascii="Times New Roman" w:hAnsi="Times New Roman"/>
          <w:i/>
        </w:rPr>
        <w:tab/>
      </w:r>
      <w:r w:rsidRPr="00AF168A">
        <w:rPr>
          <w:rFonts w:ascii="Times New Roman" w:hAnsi="Times New Roman"/>
          <w:i/>
        </w:rPr>
        <w:tab/>
      </w:r>
      <w:r>
        <w:rPr>
          <w:rFonts w:ascii="Times New Roman" w:hAnsi="Times New Roman"/>
          <w:i/>
        </w:rPr>
        <w:tab/>
      </w:r>
    </w:p>
    <w:p w14:paraId="355053AA" w14:textId="77777777" w:rsidR="00271595" w:rsidRDefault="00271595" w:rsidP="0034705A">
      <w:pPr>
        <w:rPr>
          <w:rFonts w:ascii="Times New Roman" w:hAnsi="Times New Roman"/>
          <w:b/>
          <w:sz w:val="20"/>
          <w:szCs w:val="20"/>
        </w:rPr>
      </w:pPr>
    </w:p>
    <w:p w14:paraId="65A66B03" w14:textId="77777777" w:rsidR="006A148D" w:rsidRPr="00271595" w:rsidRDefault="006A148D" w:rsidP="00271595">
      <w:pPr>
        <w:jc w:val="center"/>
        <w:rPr>
          <w:rFonts w:ascii="Times New Roman" w:hAnsi="Times New Roman"/>
          <w:b/>
          <w:sz w:val="20"/>
          <w:szCs w:val="20"/>
        </w:rPr>
      </w:pPr>
    </w:p>
    <w:tbl>
      <w:tblPr>
        <w:tblStyle w:val="Tabelamrea"/>
        <w:tblW w:w="0" w:type="auto"/>
        <w:tblLook w:val="04A0" w:firstRow="1" w:lastRow="0" w:firstColumn="1" w:lastColumn="0" w:noHBand="0" w:noVBand="1"/>
      </w:tblPr>
      <w:tblGrid>
        <w:gridCol w:w="4673"/>
        <w:gridCol w:w="4389"/>
      </w:tblGrid>
      <w:tr w:rsidR="0034705A" w:rsidRPr="0034705A" w14:paraId="1B172A1D" w14:textId="77777777" w:rsidTr="00C67CE9">
        <w:trPr>
          <w:trHeight w:val="2149"/>
        </w:trPr>
        <w:tc>
          <w:tcPr>
            <w:tcW w:w="4673" w:type="dxa"/>
          </w:tcPr>
          <w:p w14:paraId="3C642C27" w14:textId="77777777" w:rsidR="0034705A" w:rsidRPr="0034705A" w:rsidRDefault="0034705A" w:rsidP="00C67CE9">
            <w:pPr>
              <w:spacing w:line="260" w:lineRule="exact"/>
              <w:ind w:right="1"/>
              <w:rPr>
                <w:rFonts w:ascii="Times New Roman" w:hAnsi="Times New Roman" w:cs="Times New Roman"/>
                <w:b/>
                <w:bCs/>
              </w:rPr>
            </w:pPr>
            <w:r w:rsidRPr="0034705A">
              <w:rPr>
                <w:rFonts w:ascii="Times New Roman" w:hAnsi="Times New Roman" w:cs="Times New Roman"/>
                <w:b/>
                <w:bCs/>
                <w:u w:val="single"/>
              </w:rPr>
              <w:t>Naročnik</w:t>
            </w:r>
            <w:r w:rsidRPr="0034705A">
              <w:rPr>
                <w:rFonts w:ascii="Times New Roman" w:hAnsi="Times New Roman" w:cs="Times New Roman"/>
                <w:b/>
                <w:bCs/>
              </w:rPr>
              <w:t>:</w:t>
            </w:r>
          </w:p>
          <w:p w14:paraId="69FEBABE" w14:textId="77777777" w:rsidR="0034705A" w:rsidRPr="0034705A" w:rsidRDefault="0034705A" w:rsidP="00C67CE9">
            <w:pPr>
              <w:spacing w:line="260" w:lineRule="exact"/>
              <w:ind w:right="1"/>
              <w:rPr>
                <w:rFonts w:ascii="Times New Roman" w:hAnsi="Times New Roman" w:cs="Times New Roman"/>
                <w:b/>
                <w:bCs/>
              </w:rPr>
            </w:pPr>
            <w:r w:rsidRPr="0034705A">
              <w:rPr>
                <w:rFonts w:ascii="Times New Roman" w:hAnsi="Times New Roman" w:cs="Times New Roman"/>
                <w:b/>
                <w:bCs/>
              </w:rPr>
              <w:t>RS, MINISTRSTVO ZA ZDRAVJE</w:t>
            </w:r>
          </w:p>
          <w:p w14:paraId="6C4EFE69" w14:textId="77777777" w:rsidR="0034705A" w:rsidRPr="0034705A" w:rsidRDefault="0034705A" w:rsidP="00C67CE9">
            <w:pPr>
              <w:spacing w:line="260" w:lineRule="exact"/>
              <w:ind w:right="1"/>
              <w:rPr>
                <w:rFonts w:ascii="Times New Roman" w:hAnsi="Times New Roman" w:cs="Times New Roman"/>
                <w:b/>
                <w:bCs/>
              </w:rPr>
            </w:pPr>
            <w:r w:rsidRPr="0034705A">
              <w:rPr>
                <w:rFonts w:ascii="Times New Roman" w:hAnsi="Times New Roman" w:cs="Times New Roman"/>
                <w:b/>
                <w:bCs/>
              </w:rPr>
              <w:t>URAD REPUBLIKE SLOVENIJE ZA NADZOR, KAKOVOST IN INVESTICIJE V ZDRAVSTVU</w:t>
            </w:r>
          </w:p>
          <w:p w14:paraId="2D82F7DC" w14:textId="77777777" w:rsidR="0034705A" w:rsidRPr="0034705A" w:rsidRDefault="0034705A" w:rsidP="00C67CE9">
            <w:pPr>
              <w:spacing w:line="260" w:lineRule="exact"/>
              <w:ind w:right="1"/>
              <w:rPr>
                <w:rFonts w:ascii="Times New Roman" w:hAnsi="Times New Roman" w:cs="Times New Roman"/>
              </w:rPr>
            </w:pPr>
            <w:r w:rsidRPr="0034705A">
              <w:rPr>
                <w:rFonts w:ascii="Times New Roman" w:hAnsi="Times New Roman" w:cs="Times New Roman"/>
                <w:bCs/>
              </w:rPr>
              <w:t>Ulica Ambrožiča Novljana 7, 1000 Ljubljana</w:t>
            </w:r>
            <w:r w:rsidRPr="0034705A">
              <w:rPr>
                <w:rFonts w:ascii="Times New Roman" w:hAnsi="Times New Roman" w:cs="Times New Roman"/>
              </w:rPr>
              <w:t>,</w:t>
            </w:r>
          </w:p>
          <w:p w14:paraId="146B7430" w14:textId="77777777" w:rsidR="0034705A" w:rsidRPr="0034705A" w:rsidRDefault="0034705A" w:rsidP="00C67CE9">
            <w:pPr>
              <w:spacing w:line="260" w:lineRule="exact"/>
              <w:ind w:right="1"/>
              <w:rPr>
                <w:rFonts w:ascii="Times New Roman" w:hAnsi="Times New Roman" w:cs="Times New Roman"/>
                <w:bCs/>
              </w:rPr>
            </w:pPr>
            <w:r w:rsidRPr="0034705A">
              <w:rPr>
                <w:rFonts w:ascii="Times New Roman" w:hAnsi="Times New Roman" w:cs="Times New Roman"/>
                <w:bCs/>
              </w:rPr>
              <w:t>ki ga zastopa Ivan Osrečki, v. d. direktorja</w:t>
            </w:r>
          </w:p>
          <w:p w14:paraId="795510ED" w14:textId="77777777" w:rsidR="0034705A" w:rsidRPr="0034705A" w:rsidRDefault="0034705A" w:rsidP="00C67CE9">
            <w:pPr>
              <w:spacing w:line="260" w:lineRule="exact"/>
              <w:ind w:right="1"/>
              <w:rPr>
                <w:rFonts w:ascii="Times New Roman" w:hAnsi="Times New Roman" w:cs="Times New Roman"/>
              </w:rPr>
            </w:pPr>
            <w:r w:rsidRPr="0034705A">
              <w:rPr>
                <w:rFonts w:ascii="Times New Roman" w:hAnsi="Times New Roman" w:cs="Times New Roman"/>
                <w:bCs/>
              </w:rPr>
              <w:t xml:space="preserve">Matična številka: </w:t>
            </w:r>
            <w:r w:rsidRPr="0034705A">
              <w:rPr>
                <w:rFonts w:ascii="Times New Roman" w:hAnsi="Times New Roman" w:cs="Times New Roman"/>
              </w:rPr>
              <w:t>2516535000</w:t>
            </w:r>
          </w:p>
          <w:p w14:paraId="4F775CD7" w14:textId="77777777" w:rsidR="0034705A" w:rsidRPr="0034705A" w:rsidRDefault="0034705A" w:rsidP="00C67CE9">
            <w:pPr>
              <w:spacing w:line="260" w:lineRule="exact"/>
              <w:ind w:right="1"/>
              <w:rPr>
                <w:rFonts w:ascii="Times New Roman" w:hAnsi="Times New Roman" w:cs="Times New Roman"/>
              </w:rPr>
            </w:pPr>
            <w:r w:rsidRPr="0034705A">
              <w:rPr>
                <w:rFonts w:ascii="Times New Roman" w:hAnsi="Times New Roman" w:cs="Times New Roman"/>
                <w:bCs/>
              </w:rPr>
              <w:t xml:space="preserve">Davčna številka: </w:t>
            </w:r>
            <w:r w:rsidRPr="0034705A">
              <w:rPr>
                <w:rFonts w:ascii="Times New Roman" w:hAnsi="Times New Roman" w:cs="Times New Roman"/>
              </w:rPr>
              <w:t>64234894</w:t>
            </w:r>
          </w:p>
        </w:tc>
        <w:tc>
          <w:tcPr>
            <w:tcW w:w="4389" w:type="dxa"/>
          </w:tcPr>
          <w:p w14:paraId="313190FA" w14:textId="77777777" w:rsidR="0034705A" w:rsidRPr="0034705A" w:rsidRDefault="0034705A" w:rsidP="00C67CE9">
            <w:pPr>
              <w:spacing w:line="260" w:lineRule="exact"/>
              <w:ind w:right="1"/>
              <w:rPr>
                <w:rFonts w:ascii="Times New Roman" w:hAnsi="Times New Roman" w:cs="Times New Roman"/>
              </w:rPr>
            </w:pPr>
            <w:r w:rsidRPr="0034705A">
              <w:rPr>
                <w:rFonts w:ascii="Times New Roman" w:hAnsi="Times New Roman" w:cs="Times New Roman"/>
              </w:rPr>
              <w:t>Podpisnik pogodbe:</w:t>
            </w:r>
          </w:p>
          <w:p w14:paraId="55939DBC" w14:textId="77777777" w:rsidR="0034705A" w:rsidRPr="0034705A" w:rsidRDefault="0034705A" w:rsidP="00C67CE9">
            <w:pPr>
              <w:spacing w:line="260" w:lineRule="exact"/>
              <w:ind w:right="1"/>
              <w:rPr>
                <w:rFonts w:ascii="Times New Roman" w:hAnsi="Times New Roman" w:cs="Times New Roman"/>
              </w:rPr>
            </w:pPr>
            <w:r w:rsidRPr="0034705A">
              <w:rPr>
                <w:rFonts w:ascii="Times New Roman" w:hAnsi="Times New Roman" w:cs="Times New Roman"/>
              </w:rPr>
              <w:t>Ivan Osrečki, v. d. direktorja</w:t>
            </w:r>
          </w:p>
        </w:tc>
      </w:tr>
    </w:tbl>
    <w:p w14:paraId="62B754D4" w14:textId="77777777" w:rsidR="0034705A" w:rsidRPr="0034705A" w:rsidRDefault="0034705A" w:rsidP="0034705A">
      <w:pPr>
        <w:jc w:val="center"/>
        <w:rPr>
          <w:rFonts w:ascii="Times New Roman" w:hAnsi="Times New Roman"/>
          <w:b/>
        </w:rPr>
      </w:pPr>
    </w:p>
    <w:p w14:paraId="2E3E2EFF" w14:textId="77777777" w:rsidR="0034705A" w:rsidRPr="0034705A" w:rsidRDefault="0034705A" w:rsidP="0034705A">
      <w:pPr>
        <w:rPr>
          <w:rFonts w:ascii="Times New Roman" w:hAnsi="Times New Roman"/>
          <w:bCs/>
        </w:rPr>
      </w:pPr>
      <w:r w:rsidRPr="0034705A">
        <w:rPr>
          <w:rFonts w:ascii="Times New Roman" w:hAnsi="Times New Roman"/>
          <w:bCs/>
        </w:rPr>
        <w:t>in</w:t>
      </w:r>
    </w:p>
    <w:p w14:paraId="229DA848" w14:textId="77777777" w:rsidR="0034705A" w:rsidRPr="0034705A" w:rsidRDefault="0034705A" w:rsidP="0034705A">
      <w:pPr>
        <w:rPr>
          <w:rFonts w:ascii="Times New Roman" w:hAnsi="Times New Roman"/>
          <w:b/>
        </w:rPr>
      </w:pPr>
    </w:p>
    <w:tbl>
      <w:tblPr>
        <w:tblStyle w:val="Tabelamrea"/>
        <w:tblW w:w="0" w:type="auto"/>
        <w:tblLook w:val="04A0" w:firstRow="1" w:lastRow="0" w:firstColumn="1" w:lastColumn="0" w:noHBand="0" w:noVBand="1"/>
      </w:tblPr>
      <w:tblGrid>
        <w:gridCol w:w="4673"/>
        <w:gridCol w:w="4389"/>
      </w:tblGrid>
      <w:tr w:rsidR="0034705A" w:rsidRPr="0034705A" w14:paraId="31FE1AA4" w14:textId="77777777" w:rsidTr="009D2769">
        <w:trPr>
          <w:trHeight w:val="1783"/>
        </w:trPr>
        <w:tc>
          <w:tcPr>
            <w:tcW w:w="4673" w:type="dxa"/>
          </w:tcPr>
          <w:p w14:paraId="154D9C1D" w14:textId="77777777" w:rsidR="0034705A" w:rsidRPr="0034705A" w:rsidRDefault="0034705A" w:rsidP="00C67CE9">
            <w:pPr>
              <w:spacing w:line="260" w:lineRule="exact"/>
              <w:ind w:right="1"/>
              <w:rPr>
                <w:rFonts w:ascii="Times New Roman" w:hAnsi="Times New Roman" w:cs="Times New Roman"/>
                <w:b/>
              </w:rPr>
            </w:pPr>
            <w:bookmarkStart w:id="195" w:name="_Hlk199319726"/>
            <w:r w:rsidRPr="0034705A">
              <w:rPr>
                <w:rFonts w:ascii="Times New Roman" w:hAnsi="Times New Roman" w:cs="Times New Roman"/>
                <w:b/>
                <w:u w:val="single"/>
              </w:rPr>
              <w:t>Uporabnik</w:t>
            </w:r>
            <w:r w:rsidRPr="0034705A">
              <w:rPr>
                <w:rFonts w:ascii="Times New Roman" w:hAnsi="Times New Roman" w:cs="Times New Roman"/>
                <w:b/>
              </w:rPr>
              <w:t>:</w:t>
            </w:r>
          </w:p>
          <w:p w14:paraId="5D6AC2B9" w14:textId="77777777" w:rsidR="009D2769" w:rsidRDefault="009D2769" w:rsidP="00C67CE9">
            <w:pPr>
              <w:spacing w:line="260" w:lineRule="exact"/>
              <w:ind w:right="1"/>
              <w:rPr>
                <w:rFonts w:ascii="Times New Roman" w:hAnsi="Times New Roman" w:cs="Times New Roman"/>
                <w:b/>
                <w:bCs/>
              </w:rPr>
            </w:pPr>
            <w:r w:rsidRPr="009D2769">
              <w:rPr>
                <w:rFonts w:ascii="Times New Roman" w:hAnsi="Times New Roman" w:cs="Times New Roman"/>
                <w:b/>
                <w:bCs/>
              </w:rPr>
              <w:t>SPLOŠNA</w:t>
            </w:r>
            <w:r>
              <w:rPr>
                <w:rFonts w:ascii="Times New Roman" w:hAnsi="Times New Roman" w:cs="Times New Roman"/>
                <w:b/>
                <w:bCs/>
              </w:rPr>
              <w:t xml:space="preserve"> BOLNIŠNICA SLOVENJ GRADEC</w:t>
            </w:r>
          </w:p>
          <w:p w14:paraId="63BD2A44" w14:textId="77777777" w:rsidR="0034705A" w:rsidRPr="009D2769" w:rsidRDefault="009D2769" w:rsidP="00C67CE9">
            <w:pPr>
              <w:spacing w:line="260" w:lineRule="exact"/>
              <w:ind w:right="1"/>
              <w:rPr>
                <w:rFonts w:ascii="Times New Roman" w:hAnsi="Times New Roman" w:cs="Times New Roman"/>
                <w:b/>
                <w:bCs/>
              </w:rPr>
            </w:pPr>
            <w:r>
              <w:rPr>
                <w:rFonts w:ascii="Times New Roman" w:hAnsi="Times New Roman" w:cs="Times New Roman"/>
                <w:bCs/>
              </w:rPr>
              <w:t>Gosposvetska cesta 1, 2380 Slovenj Gradec,</w:t>
            </w:r>
            <w:r w:rsidRPr="009D2769">
              <w:rPr>
                <w:rFonts w:ascii="Times New Roman" w:hAnsi="Times New Roman" w:cs="Times New Roman"/>
                <w:b/>
                <w:bCs/>
              </w:rPr>
              <w:t xml:space="preserve"> </w:t>
            </w:r>
          </w:p>
          <w:p w14:paraId="6B0B6498" w14:textId="77777777" w:rsidR="0034705A" w:rsidRPr="0034705A" w:rsidRDefault="0034705A" w:rsidP="00C67CE9">
            <w:pPr>
              <w:spacing w:line="260" w:lineRule="exact"/>
              <w:ind w:right="1"/>
              <w:rPr>
                <w:rFonts w:ascii="Times New Roman" w:hAnsi="Times New Roman" w:cs="Times New Roman"/>
              </w:rPr>
            </w:pPr>
            <w:r w:rsidRPr="0034705A">
              <w:rPr>
                <w:rFonts w:ascii="Times New Roman" w:hAnsi="Times New Roman" w:cs="Times New Roman"/>
                <w:bCs/>
              </w:rPr>
              <w:t>ki ga zastopa</w:t>
            </w:r>
            <w:r w:rsidR="005A7438">
              <w:rPr>
                <w:rFonts w:ascii="Times New Roman" w:hAnsi="Times New Roman" w:cs="Times New Roman"/>
                <w:bCs/>
              </w:rPr>
              <w:t xml:space="preserve"> Vladimir Topler, dr. med.</w:t>
            </w:r>
            <w:r w:rsidRPr="0034705A">
              <w:rPr>
                <w:rFonts w:ascii="Times New Roman" w:hAnsi="Times New Roman" w:cs="Times New Roman"/>
                <w:bCs/>
              </w:rPr>
              <w:t xml:space="preserve"> </w:t>
            </w:r>
          </w:p>
          <w:p w14:paraId="2F1EF8A8" w14:textId="77777777" w:rsidR="0034705A" w:rsidRPr="0034705A" w:rsidRDefault="0034705A" w:rsidP="00C67CE9">
            <w:pPr>
              <w:spacing w:line="260" w:lineRule="exact"/>
              <w:ind w:right="1"/>
              <w:rPr>
                <w:rFonts w:ascii="Times New Roman" w:hAnsi="Times New Roman" w:cs="Times New Roman"/>
                <w:bCs/>
              </w:rPr>
            </w:pPr>
            <w:r w:rsidRPr="0034705A">
              <w:rPr>
                <w:rFonts w:ascii="Times New Roman" w:hAnsi="Times New Roman" w:cs="Times New Roman"/>
                <w:bCs/>
              </w:rPr>
              <w:t xml:space="preserve">Matična številka: </w:t>
            </w:r>
            <w:r w:rsidR="009D2769">
              <w:rPr>
                <w:rFonts w:ascii="Times New Roman" w:hAnsi="Times New Roman" w:cs="Times New Roman"/>
                <w:bCs/>
              </w:rPr>
              <w:t>50549558000</w:t>
            </w:r>
          </w:p>
          <w:p w14:paraId="52360BFD" w14:textId="77777777" w:rsidR="0034705A" w:rsidRPr="0034705A" w:rsidRDefault="0034705A" w:rsidP="00C67CE9">
            <w:pPr>
              <w:spacing w:line="260" w:lineRule="exact"/>
              <w:ind w:right="1"/>
              <w:rPr>
                <w:rFonts w:ascii="Times New Roman" w:hAnsi="Times New Roman" w:cs="Times New Roman"/>
                <w:bCs/>
              </w:rPr>
            </w:pPr>
            <w:r w:rsidRPr="0034705A">
              <w:rPr>
                <w:rFonts w:ascii="Times New Roman" w:hAnsi="Times New Roman" w:cs="Times New Roman"/>
                <w:bCs/>
              </w:rPr>
              <w:t xml:space="preserve">Davčna številka: </w:t>
            </w:r>
            <w:r w:rsidR="009D2769">
              <w:rPr>
                <w:rFonts w:ascii="Times New Roman" w:hAnsi="Times New Roman" w:cs="Times New Roman"/>
                <w:bCs/>
              </w:rPr>
              <w:t>34697390</w:t>
            </w:r>
          </w:p>
        </w:tc>
        <w:tc>
          <w:tcPr>
            <w:tcW w:w="4389" w:type="dxa"/>
          </w:tcPr>
          <w:p w14:paraId="7E76C345" w14:textId="77777777" w:rsidR="0034705A" w:rsidRPr="0034705A" w:rsidRDefault="0034705A" w:rsidP="00C67CE9">
            <w:pPr>
              <w:spacing w:line="260" w:lineRule="exact"/>
              <w:ind w:right="1"/>
              <w:rPr>
                <w:rFonts w:ascii="Times New Roman" w:hAnsi="Times New Roman" w:cs="Times New Roman"/>
              </w:rPr>
            </w:pPr>
            <w:r w:rsidRPr="0034705A">
              <w:rPr>
                <w:rFonts w:ascii="Times New Roman" w:hAnsi="Times New Roman" w:cs="Times New Roman"/>
              </w:rPr>
              <w:t xml:space="preserve">Št.: </w:t>
            </w:r>
          </w:p>
          <w:p w14:paraId="2D2E3085" w14:textId="77777777" w:rsidR="0034705A" w:rsidRPr="0034705A" w:rsidRDefault="0034705A" w:rsidP="00C67CE9">
            <w:pPr>
              <w:spacing w:line="260" w:lineRule="exact"/>
              <w:ind w:right="1"/>
              <w:rPr>
                <w:rFonts w:ascii="Times New Roman" w:hAnsi="Times New Roman" w:cs="Times New Roman"/>
              </w:rPr>
            </w:pPr>
            <w:r w:rsidRPr="0034705A">
              <w:rPr>
                <w:rFonts w:ascii="Times New Roman" w:hAnsi="Times New Roman" w:cs="Times New Roman"/>
              </w:rPr>
              <w:t>Podpisnik pogodbe:</w:t>
            </w:r>
          </w:p>
          <w:p w14:paraId="60081AEF" w14:textId="77777777" w:rsidR="0034705A" w:rsidRPr="0034705A" w:rsidRDefault="009D2769" w:rsidP="00C67CE9">
            <w:pPr>
              <w:spacing w:line="260" w:lineRule="exact"/>
              <w:ind w:right="1"/>
              <w:rPr>
                <w:rFonts w:ascii="Times New Roman" w:hAnsi="Times New Roman" w:cs="Times New Roman"/>
              </w:rPr>
            </w:pPr>
            <w:r>
              <w:rPr>
                <w:rFonts w:ascii="Times New Roman" w:hAnsi="Times New Roman" w:cs="Times New Roman"/>
              </w:rPr>
              <w:t>Vladimir Topler, dr. med.</w:t>
            </w:r>
          </w:p>
        </w:tc>
      </w:tr>
      <w:bookmarkEnd w:id="195"/>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34705A" w:rsidRPr="0034705A" w14:paraId="21F91BB2" w14:textId="77777777" w:rsidTr="00C67CE9">
        <w:tc>
          <w:tcPr>
            <w:tcW w:w="3331" w:type="dxa"/>
          </w:tcPr>
          <w:p w14:paraId="7C50DAEB" w14:textId="77777777" w:rsidR="0034705A" w:rsidRPr="0034705A" w:rsidRDefault="0034705A" w:rsidP="00C67CE9">
            <w:pPr>
              <w:spacing w:line="260" w:lineRule="exact"/>
              <w:jc w:val="both"/>
              <w:rPr>
                <w:rFonts w:ascii="Times New Roman" w:hAnsi="Times New Roman"/>
                <w:bCs/>
              </w:rPr>
            </w:pPr>
          </w:p>
          <w:p w14:paraId="44EB654D" w14:textId="77777777" w:rsidR="0034705A" w:rsidRPr="0034705A" w:rsidRDefault="0034705A" w:rsidP="00C67CE9">
            <w:pPr>
              <w:spacing w:line="260" w:lineRule="exact"/>
              <w:jc w:val="both"/>
              <w:rPr>
                <w:rFonts w:ascii="Times New Roman" w:hAnsi="Times New Roman"/>
                <w:bCs/>
              </w:rPr>
            </w:pPr>
            <w:r w:rsidRPr="0034705A">
              <w:rPr>
                <w:rFonts w:ascii="Times New Roman" w:hAnsi="Times New Roman"/>
                <w:bCs/>
              </w:rPr>
              <w:t>ter</w:t>
            </w:r>
          </w:p>
          <w:p w14:paraId="159A2599" w14:textId="77777777" w:rsidR="0034705A" w:rsidRPr="0034705A" w:rsidRDefault="0034705A" w:rsidP="00C67CE9">
            <w:pPr>
              <w:spacing w:line="260" w:lineRule="exact"/>
              <w:jc w:val="both"/>
              <w:rPr>
                <w:rFonts w:ascii="Times New Roman" w:hAnsi="Times New Roman"/>
                <w:bCs/>
              </w:rPr>
            </w:pPr>
          </w:p>
        </w:tc>
        <w:tc>
          <w:tcPr>
            <w:tcW w:w="6269" w:type="dxa"/>
          </w:tcPr>
          <w:p w14:paraId="55A12444" w14:textId="77777777" w:rsidR="0034705A" w:rsidRPr="0034705A" w:rsidRDefault="0034705A" w:rsidP="00C67CE9">
            <w:pPr>
              <w:spacing w:line="260" w:lineRule="exact"/>
              <w:jc w:val="both"/>
              <w:rPr>
                <w:rFonts w:ascii="Times New Roman" w:hAnsi="Times New Roman"/>
              </w:rPr>
            </w:pPr>
          </w:p>
        </w:tc>
      </w:tr>
    </w:tbl>
    <w:tbl>
      <w:tblPr>
        <w:tblStyle w:val="Tabelamrea"/>
        <w:tblW w:w="9062" w:type="dxa"/>
        <w:tblLook w:val="04A0" w:firstRow="1" w:lastRow="0" w:firstColumn="1" w:lastColumn="0" w:noHBand="0" w:noVBand="1"/>
      </w:tblPr>
      <w:tblGrid>
        <w:gridCol w:w="4674"/>
        <w:gridCol w:w="4388"/>
      </w:tblGrid>
      <w:tr w:rsidR="0034705A" w:rsidRPr="0034705A" w14:paraId="3CCCF948" w14:textId="77777777" w:rsidTr="00C67CE9">
        <w:trPr>
          <w:trHeight w:val="2015"/>
        </w:trPr>
        <w:tc>
          <w:tcPr>
            <w:tcW w:w="4674" w:type="dxa"/>
          </w:tcPr>
          <w:p w14:paraId="6CA85114" w14:textId="77777777" w:rsidR="0034705A" w:rsidRPr="0034705A" w:rsidRDefault="0034705A" w:rsidP="00C67CE9">
            <w:pPr>
              <w:spacing w:line="260" w:lineRule="exact"/>
              <w:ind w:right="1"/>
              <w:rPr>
                <w:rFonts w:ascii="Times New Roman" w:hAnsi="Times New Roman" w:cs="Times New Roman"/>
                <w:b/>
              </w:rPr>
            </w:pPr>
            <w:r w:rsidRPr="0034705A">
              <w:rPr>
                <w:rFonts w:ascii="Times New Roman" w:hAnsi="Times New Roman" w:cs="Times New Roman"/>
                <w:b/>
                <w:u w:val="single"/>
              </w:rPr>
              <w:t>Dobavitelj</w:t>
            </w:r>
            <w:r w:rsidRPr="0034705A">
              <w:rPr>
                <w:rFonts w:ascii="Times New Roman" w:hAnsi="Times New Roman" w:cs="Times New Roman"/>
                <w:b/>
              </w:rPr>
              <w:t>:</w:t>
            </w:r>
          </w:p>
          <w:p w14:paraId="103B6F2B" w14:textId="77777777" w:rsidR="0034705A" w:rsidRPr="0034705A" w:rsidRDefault="0034705A" w:rsidP="00C67CE9">
            <w:pPr>
              <w:rPr>
                <w:rFonts w:ascii="Times New Roman" w:hAnsi="Times New Roman" w:cs="Times New Roman"/>
                <w:b/>
              </w:rPr>
            </w:pPr>
          </w:p>
          <w:p w14:paraId="532484AF" w14:textId="77777777" w:rsidR="0034705A" w:rsidRPr="0034705A" w:rsidRDefault="0034705A" w:rsidP="00C67CE9">
            <w:pPr>
              <w:rPr>
                <w:rFonts w:ascii="Times New Roman" w:hAnsi="Times New Roman" w:cs="Times New Roman"/>
                <w:b/>
              </w:rPr>
            </w:pPr>
            <w:r w:rsidRPr="0034705A">
              <w:rPr>
                <w:rFonts w:ascii="Times New Roman" w:hAnsi="Times New Roman" w:cs="Times New Roman"/>
                <w:b/>
              </w:rPr>
              <w:t xml:space="preserve"> </w:t>
            </w:r>
          </w:p>
          <w:p w14:paraId="3B031307" w14:textId="77777777" w:rsidR="0034705A" w:rsidRPr="0034705A" w:rsidRDefault="0034705A" w:rsidP="00C67CE9">
            <w:pPr>
              <w:rPr>
                <w:rFonts w:ascii="Times New Roman" w:hAnsi="Times New Roman" w:cs="Times New Roman"/>
                <w:bCs/>
              </w:rPr>
            </w:pPr>
            <w:r w:rsidRPr="0034705A">
              <w:rPr>
                <w:rFonts w:ascii="Times New Roman" w:hAnsi="Times New Roman" w:cs="Times New Roman"/>
                <w:bCs/>
              </w:rPr>
              <w:t>ki ga zastopa</w:t>
            </w:r>
          </w:p>
          <w:p w14:paraId="7FFDCB21" w14:textId="77777777" w:rsidR="0034705A" w:rsidRPr="0034705A" w:rsidRDefault="0034705A" w:rsidP="00C67CE9">
            <w:pPr>
              <w:rPr>
                <w:rFonts w:ascii="Times New Roman" w:hAnsi="Times New Roman" w:cs="Times New Roman"/>
                <w:b/>
              </w:rPr>
            </w:pPr>
            <w:r w:rsidRPr="0034705A">
              <w:rPr>
                <w:rFonts w:ascii="Times New Roman" w:hAnsi="Times New Roman" w:cs="Times New Roman"/>
                <w:bCs/>
              </w:rPr>
              <w:t>Matična številka:</w:t>
            </w:r>
          </w:p>
          <w:p w14:paraId="4666BE27" w14:textId="77777777" w:rsidR="0034705A" w:rsidRPr="0034705A" w:rsidRDefault="0034705A" w:rsidP="00C67CE9">
            <w:pPr>
              <w:rPr>
                <w:rFonts w:ascii="Times New Roman" w:hAnsi="Times New Roman" w:cs="Times New Roman"/>
                <w:b/>
              </w:rPr>
            </w:pPr>
            <w:r w:rsidRPr="0034705A">
              <w:rPr>
                <w:rFonts w:ascii="Times New Roman" w:hAnsi="Times New Roman" w:cs="Times New Roman"/>
                <w:bCs/>
              </w:rPr>
              <w:t>Davčna številka:</w:t>
            </w:r>
            <w:r w:rsidRPr="0034705A">
              <w:rPr>
                <w:rFonts w:ascii="Times New Roman" w:hAnsi="Times New Roman" w:cs="Times New Roman"/>
                <w:b/>
              </w:rPr>
              <w:t xml:space="preserve"> </w:t>
            </w:r>
          </w:p>
          <w:p w14:paraId="6E99C019" w14:textId="77777777" w:rsidR="0034705A" w:rsidRPr="0034705A" w:rsidRDefault="0034705A" w:rsidP="00C67CE9">
            <w:pPr>
              <w:rPr>
                <w:rFonts w:ascii="Times New Roman" w:hAnsi="Times New Roman" w:cs="Times New Roman"/>
                <w:b/>
              </w:rPr>
            </w:pPr>
            <w:r w:rsidRPr="0034705A">
              <w:rPr>
                <w:rFonts w:ascii="Times New Roman" w:hAnsi="Times New Roman" w:cs="Times New Roman"/>
                <w:bCs/>
              </w:rPr>
              <w:t>TRR: SI56 , odprt pri</w:t>
            </w:r>
          </w:p>
        </w:tc>
        <w:tc>
          <w:tcPr>
            <w:tcW w:w="4388" w:type="dxa"/>
          </w:tcPr>
          <w:p w14:paraId="1B6B686F" w14:textId="77777777" w:rsidR="0034705A" w:rsidRPr="0034705A" w:rsidRDefault="0034705A" w:rsidP="00C67CE9">
            <w:pPr>
              <w:spacing w:line="260" w:lineRule="exact"/>
              <w:ind w:right="1"/>
              <w:rPr>
                <w:rFonts w:ascii="Times New Roman" w:hAnsi="Times New Roman" w:cs="Times New Roman"/>
              </w:rPr>
            </w:pPr>
            <w:r w:rsidRPr="0034705A">
              <w:rPr>
                <w:rFonts w:ascii="Times New Roman" w:hAnsi="Times New Roman" w:cs="Times New Roman"/>
              </w:rPr>
              <w:t xml:space="preserve">Št.: </w:t>
            </w:r>
          </w:p>
          <w:p w14:paraId="02922CCA" w14:textId="77777777" w:rsidR="0034705A" w:rsidRPr="0034705A" w:rsidRDefault="0034705A" w:rsidP="00C67CE9">
            <w:pPr>
              <w:spacing w:line="260" w:lineRule="exact"/>
              <w:ind w:right="1"/>
              <w:rPr>
                <w:rFonts w:ascii="Times New Roman" w:hAnsi="Times New Roman" w:cs="Times New Roman"/>
              </w:rPr>
            </w:pPr>
            <w:r w:rsidRPr="0034705A">
              <w:rPr>
                <w:rFonts w:ascii="Times New Roman" w:hAnsi="Times New Roman" w:cs="Times New Roman"/>
              </w:rPr>
              <w:t>Podpisnik pogodbe:</w:t>
            </w:r>
          </w:p>
        </w:tc>
      </w:tr>
    </w:tbl>
    <w:p w14:paraId="1E8405F8" w14:textId="77777777" w:rsidR="0034705A" w:rsidRPr="0034705A" w:rsidRDefault="0034705A" w:rsidP="0034705A">
      <w:pPr>
        <w:spacing w:line="260" w:lineRule="exact"/>
        <w:jc w:val="both"/>
        <w:rPr>
          <w:rFonts w:ascii="Times New Roman" w:hAnsi="Times New Roman"/>
        </w:rPr>
      </w:pPr>
    </w:p>
    <w:p w14:paraId="49E5B829" w14:textId="77777777" w:rsidR="0034705A" w:rsidRPr="0034705A" w:rsidRDefault="0034705A" w:rsidP="0034705A">
      <w:pPr>
        <w:spacing w:line="260" w:lineRule="exact"/>
        <w:jc w:val="both"/>
        <w:rPr>
          <w:rFonts w:ascii="Times New Roman" w:hAnsi="Times New Roman"/>
        </w:rPr>
      </w:pPr>
      <w:r w:rsidRPr="0034705A">
        <w:rPr>
          <w:rFonts w:ascii="Times New Roman" w:hAnsi="Times New Roman"/>
        </w:rPr>
        <w:t>sklepajo</w:t>
      </w:r>
    </w:p>
    <w:p w14:paraId="0CD6D829" w14:textId="77777777" w:rsidR="0034705A" w:rsidRPr="0034705A" w:rsidRDefault="0034705A" w:rsidP="0034705A">
      <w:pPr>
        <w:jc w:val="both"/>
        <w:rPr>
          <w:rFonts w:ascii="Times New Roman" w:hAnsi="Times New Roman"/>
          <w:b/>
          <w:bCs/>
        </w:rPr>
      </w:pPr>
    </w:p>
    <w:p w14:paraId="292F5983" w14:textId="77777777" w:rsidR="00351A8D" w:rsidRPr="00351A8D" w:rsidRDefault="00351A8D" w:rsidP="00351A8D">
      <w:pPr>
        <w:jc w:val="center"/>
        <w:rPr>
          <w:rFonts w:ascii="Times New Roman" w:hAnsi="Times New Roman"/>
          <w:b/>
        </w:rPr>
      </w:pPr>
      <w:r w:rsidRPr="00351A8D">
        <w:rPr>
          <w:rFonts w:ascii="Times New Roman" w:hAnsi="Times New Roman"/>
          <w:b/>
        </w:rPr>
        <w:t xml:space="preserve">POGODBO št. </w:t>
      </w:r>
      <w:r w:rsidRPr="00351A8D">
        <w:rPr>
          <w:rFonts w:ascii="Times New Roman" w:hAnsi="Times New Roman"/>
        </w:rPr>
        <w:t>___________</w:t>
      </w:r>
    </w:p>
    <w:p w14:paraId="1889CE69" w14:textId="614D107E" w:rsidR="00351A8D" w:rsidRPr="00351A8D" w:rsidRDefault="00351A8D" w:rsidP="00351A8D">
      <w:pPr>
        <w:jc w:val="center"/>
        <w:rPr>
          <w:rFonts w:ascii="Times New Roman" w:hAnsi="Times New Roman"/>
        </w:rPr>
      </w:pPr>
      <w:r w:rsidRPr="00351A8D">
        <w:rPr>
          <w:rFonts w:ascii="Times New Roman" w:hAnsi="Times New Roman"/>
          <w:b/>
          <w:bCs/>
        </w:rPr>
        <w:t xml:space="preserve">o dobavi </w:t>
      </w:r>
      <w:r w:rsidR="008B7564">
        <w:rPr>
          <w:rFonts w:ascii="Times New Roman" w:hAnsi="Times New Roman"/>
          <w:b/>
          <w:bCs/>
        </w:rPr>
        <w:t>UZ aparata</w:t>
      </w:r>
    </w:p>
    <w:p w14:paraId="79C0411F" w14:textId="77777777" w:rsidR="00351A8D" w:rsidRPr="00351A8D" w:rsidRDefault="00351A8D" w:rsidP="00351A8D">
      <w:pPr>
        <w:jc w:val="both"/>
        <w:rPr>
          <w:rFonts w:ascii="Times New Roman" w:hAnsi="Times New Roman"/>
        </w:rPr>
      </w:pPr>
    </w:p>
    <w:p w14:paraId="5F8F3E31" w14:textId="77777777" w:rsidR="00351A8D" w:rsidRPr="00351A8D" w:rsidRDefault="00351A8D" w:rsidP="00351A8D">
      <w:pPr>
        <w:jc w:val="both"/>
        <w:rPr>
          <w:rFonts w:ascii="Times New Roman" w:hAnsi="Times New Roman"/>
        </w:rPr>
      </w:pPr>
    </w:p>
    <w:p w14:paraId="1551C86D" w14:textId="77777777" w:rsidR="00351A8D" w:rsidRPr="00351A8D" w:rsidRDefault="00351A8D" w:rsidP="00351A8D">
      <w:pPr>
        <w:spacing w:line="276" w:lineRule="auto"/>
        <w:jc w:val="both"/>
        <w:rPr>
          <w:rFonts w:ascii="Times New Roman" w:hAnsi="Times New Roman"/>
          <w:b/>
        </w:rPr>
      </w:pPr>
      <w:r w:rsidRPr="00351A8D">
        <w:rPr>
          <w:rFonts w:ascii="Times New Roman" w:hAnsi="Times New Roman"/>
          <w:b/>
        </w:rPr>
        <w:t>UVODNA DOLOČBA</w:t>
      </w:r>
    </w:p>
    <w:p w14:paraId="7D82C347" w14:textId="77777777" w:rsidR="00351A8D" w:rsidRPr="00351A8D" w:rsidRDefault="00351A8D" w:rsidP="00351A8D">
      <w:pPr>
        <w:jc w:val="both"/>
        <w:rPr>
          <w:rFonts w:ascii="Times New Roman" w:hAnsi="Times New Roman"/>
        </w:rPr>
      </w:pPr>
    </w:p>
    <w:p w14:paraId="1C8A7827" w14:textId="77777777" w:rsidR="00351A8D" w:rsidRPr="00351A8D" w:rsidRDefault="00351A8D" w:rsidP="00496661">
      <w:pPr>
        <w:numPr>
          <w:ilvl w:val="0"/>
          <w:numId w:val="28"/>
        </w:numPr>
        <w:spacing w:line="276" w:lineRule="auto"/>
        <w:ind w:left="284"/>
        <w:jc w:val="center"/>
        <w:rPr>
          <w:rFonts w:ascii="Times New Roman" w:hAnsi="Times New Roman"/>
        </w:rPr>
      </w:pPr>
      <w:r w:rsidRPr="00351A8D">
        <w:rPr>
          <w:rFonts w:ascii="Times New Roman" w:hAnsi="Times New Roman"/>
        </w:rPr>
        <w:t>člen</w:t>
      </w:r>
    </w:p>
    <w:p w14:paraId="07301F4D" w14:textId="77777777" w:rsidR="00351A8D" w:rsidRPr="00351A8D" w:rsidRDefault="00351A8D" w:rsidP="00351A8D">
      <w:pPr>
        <w:jc w:val="center"/>
        <w:rPr>
          <w:rFonts w:ascii="Times New Roman" w:hAnsi="Times New Roman"/>
        </w:rPr>
      </w:pPr>
    </w:p>
    <w:p w14:paraId="5C2D8A1D" w14:textId="77777777" w:rsidR="00351A8D" w:rsidRPr="00351A8D" w:rsidRDefault="00351A8D" w:rsidP="00351A8D">
      <w:pPr>
        <w:jc w:val="both"/>
        <w:rPr>
          <w:rFonts w:ascii="Times New Roman" w:hAnsi="Times New Roman"/>
        </w:rPr>
      </w:pPr>
      <w:r w:rsidRPr="00351A8D">
        <w:rPr>
          <w:rFonts w:ascii="Times New Roman" w:hAnsi="Times New Roman"/>
        </w:rPr>
        <w:t>Pogodbene stranke uvodoma ugotavljajo, da:</w:t>
      </w:r>
    </w:p>
    <w:p w14:paraId="5A185CC4" w14:textId="77777777" w:rsidR="00351A8D" w:rsidRPr="00351A8D" w:rsidRDefault="00351A8D" w:rsidP="00496661">
      <w:pPr>
        <w:numPr>
          <w:ilvl w:val="0"/>
          <w:numId w:val="29"/>
        </w:numPr>
        <w:tabs>
          <w:tab w:val="clear" w:pos="720"/>
        </w:tabs>
        <w:spacing w:line="260" w:lineRule="exact"/>
        <w:ind w:left="567"/>
        <w:jc w:val="both"/>
        <w:rPr>
          <w:rFonts w:ascii="Times New Roman" w:hAnsi="Times New Roman"/>
        </w:rPr>
      </w:pPr>
      <w:r w:rsidRPr="00351A8D">
        <w:rPr>
          <w:rFonts w:ascii="Times New Roman" w:hAnsi="Times New Roman"/>
        </w:rPr>
        <w:t>sklepajo to pogodbo na podlagi izvedenega javnega naročila po odprtem postopku za predmet »</w:t>
      </w:r>
      <w:r w:rsidR="00B4761B">
        <w:rPr>
          <w:rFonts w:ascii="Times New Roman" w:hAnsi="Times New Roman"/>
        </w:rPr>
        <w:t>Nabava UZ aparata«, z interno oznako V13-25B</w:t>
      </w:r>
      <w:r w:rsidRPr="00351A8D">
        <w:rPr>
          <w:rFonts w:ascii="Times New Roman" w:hAnsi="Times New Roman"/>
          <w:b/>
        </w:rPr>
        <w:t>;</w:t>
      </w:r>
      <w:r w:rsidRPr="00351A8D">
        <w:rPr>
          <w:rFonts w:ascii="Times New Roman" w:hAnsi="Times New Roman"/>
          <w:b/>
          <w:bCs/>
        </w:rPr>
        <w:t xml:space="preserve"> </w:t>
      </w:r>
      <w:r w:rsidRPr="00351A8D">
        <w:rPr>
          <w:rFonts w:ascii="Times New Roman" w:hAnsi="Times New Roman"/>
        </w:rPr>
        <w:t>objava obvestila o naročilu dne __________ na portalu javnih naročil pod št. objave ______________ in v Uradnem listu EU TED pod št. objave ______;</w:t>
      </w:r>
    </w:p>
    <w:p w14:paraId="73ABAA0F" w14:textId="77777777" w:rsidR="00351A8D" w:rsidRPr="00351A8D" w:rsidRDefault="00351A8D" w:rsidP="00496661">
      <w:pPr>
        <w:pStyle w:val="Odstavekseznama"/>
        <w:numPr>
          <w:ilvl w:val="0"/>
          <w:numId w:val="29"/>
        </w:numPr>
        <w:tabs>
          <w:tab w:val="clear" w:pos="720"/>
        </w:tabs>
        <w:spacing w:line="260" w:lineRule="atLeast"/>
        <w:ind w:left="567"/>
        <w:jc w:val="both"/>
        <w:rPr>
          <w:rFonts w:ascii="Times New Roman" w:hAnsi="Times New Roman"/>
        </w:rPr>
      </w:pPr>
      <w:r w:rsidRPr="00351A8D">
        <w:rPr>
          <w:rFonts w:ascii="Times New Roman" w:hAnsi="Times New Roman"/>
        </w:rPr>
        <w:t>je bil dobavitelj na podlagi odločitve o oddaji naročila, št. ___________ z dne _________ (objava na portalu javnih naročil dne _______), izbran kot najugodnejši ponudnik predmetnega javnega naročila;</w:t>
      </w:r>
    </w:p>
    <w:p w14:paraId="1BA80001" w14:textId="77777777" w:rsidR="00351A8D" w:rsidRPr="00351A8D" w:rsidRDefault="00351A8D" w:rsidP="00496661">
      <w:pPr>
        <w:numPr>
          <w:ilvl w:val="0"/>
          <w:numId w:val="29"/>
        </w:numPr>
        <w:tabs>
          <w:tab w:val="clear" w:pos="720"/>
        </w:tabs>
        <w:spacing w:line="260" w:lineRule="exact"/>
        <w:ind w:left="567"/>
        <w:jc w:val="both"/>
        <w:rPr>
          <w:rFonts w:ascii="Times New Roman" w:hAnsi="Times New Roman"/>
        </w:rPr>
      </w:pPr>
      <w:r w:rsidRPr="00351A8D">
        <w:rPr>
          <w:rFonts w:ascii="Times New Roman" w:hAnsi="Times New Roman"/>
        </w:rPr>
        <w:t>je dokumentacija v zvezi z oddajo javnega naročila (v nadaljnjem besedilu: dokumentacija) sestavni del te pogodbe, zato so sestavni del te pogodbe tudi vse zahteve in pogoji iz dokumentacije, ki niso izrecno navedeni v tej pogodbi;</w:t>
      </w:r>
    </w:p>
    <w:p w14:paraId="1714F843" w14:textId="77777777" w:rsidR="00351A8D" w:rsidRPr="00351A8D" w:rsidRDefault="00351A8D" w:rsidP="00496661">
      <w:pPr>
        <w:numPr>
          <w:ilvl w:val="0"/>
          <w:numId w:val="29"/>
        </w:numPr>
        <w:tabs>
          <w:tab w:val="clear" w:pos="720"/>
        </w:tabs>
        <w:spacing w:line="260" w:lineRule="exact"/>
        <w:ind w:left="567"/>
        <w:jc w:val="both"/>
        <w:rPr>
          <w:rFonts w:ascii="Times New Roman" w:hAnsi="Times New Roman"/>
        </w:rPr>
      </w:pPr>
      <w:r w:rsidRPr="00351A8D">
        <w:rPr>
          <w:rFonts w:ascii="Times New Roman" w:hAnsi="Times New Roman"/>
        </w:rPr>
        <w:t>je oprema, ki je predmet te pogodbe, sofinancirana iz Evropskega sklada za regionalni razvoj (v nadaljnjem besedilu: ESRR);</w:t>
      </w:r>
    </w:p>
    <w:p w14:paraId="1A84EA46" w14:textId="77777777" w:rsidR="00351A8D" w:rsidRPr="00B4761B" w:rsidRDefault="00351A8D" w:rsidP="00496661">
      <w:pPr>
        <w:pStyle w:val="Odstavekseznama"/>
        <w:numPr>
          <w:ilvl w:val="0"/>
          <w:numId w:val="29"/>
        </w:numPr>
        <w:tabs>
          <w:tab w:val="clear" w:pos="720"/>
        </w:tabs>
        <w:spacing w:line="260" w:lineRule="atLeast"/>
        <w:ind w:left="567"/>
        <w:jc w:val="both"/>
        <w:rPr>
          <w:rFonts w:ascii="Times New Roman" w:hAnsi="Times New Roman"/>
          <w:iCs/>
        </w:rPr>
      </w:pPr>
      <w:r w:rsidRPr="00B4761B">
        <w:rPr>
          <w:rFonts w:ascii="Times New Roman" w:hAnsi="Times New Roman"/>
          <w:iCs/>
        </w:rPr>
        <w:t>bo za pogarancijsko vzdrževanje opreme, ki se dobavlja po tej pogodbi, uporabnik z dobaviteljem sklenil ločeno pogodbo najkasneje do izteka garancijske dobe.</w:t>
      </w:r>
    </w:p>
    <w:p w14:paraId="781C414A" w14:textId="77777777" w:rsidR="00351A8D" w:rsidRPr="00351A8D" w:rsidRDefault="00351A8D" w:rsidP="00351A8D">
      <w:pPr>
        <w:jc w:val="both"/>
        <w:rPr>
          <w:rFonts w:ascii="Times New Roman" w:hAnsi="Times New Roman"/>
        </w:rPr>
      </w:pPr>
    </w:p>
    <w:p w14:paraId="6F01A71F" w14:textId="77777777" w:rsidR="00351A8D" w:rsidRPr="00351A8D" w:rsidRDefault="00351A8D" w:rsidP="00351A8D">
      <w:pPr>
        <w:spacing w:line="276" w:lineRule="auto"/>
        <w:ind w:left="66"/>
        <w:jc w:val="both"/>
        <w:rPr>
          <w:rFonts w:ascii="Times New Roman" w:hAnsi="Times New Roman"/>
          <w:b/>
        </w:rPr>
      </w:pPr>
      <w:r w:rsidRPr="00351A8D">
        <w:rPr>
          <w:rFonts w:ascii="Times New Roman" w:hAnsi="Times New Roman"/>
          <w:b/>
        </w:rPr>
        <w:t>PREDMET POGODBE</w:t>
      </w:r>
    </w:p>
    <w:p w14:paraId="2D753830" w14:textId="77777777" w:rsidR="00351A8D" w:rsidRPr="00351A8D" w:rsidRDefault="00351A8D" w:rsidP="00496661">
      <w:pPr>
        <w:numPr>
          <w:ilvl w:val="0"/>
          <w:numId w:val="28"/>
        </w:numPr>
        <w:spacing w:line="276" w:lineRule="auto"/>
        <w:ind w:left="426"/>
        <w:jc w:val="center"/>
        <w:rPr>
          <w:rFonts w:ascii="Times New Roman" w:hAnsi="Times New Roman"/>
        </w:rPr>
      </w:pPr>
      <w:r w:rsidRPr="00351A8D">
        <w:rPr>
          <w:rFonts w:ascii="Times New Roman" w:hAnsi="Times New Roman"/>
        </w:rPr>
        <w:t>člen</w:t>
      </w:r>
    </w:p>
    <w:p w14:paraId="04F960E2" w14:textId="77777777" w:rsidR="00351A8D" w:rsidRPr="00351A8D" w:rsidRDefault="00351A8D" w:rsidP="00351A8D">
      <w:pPr>
        <w:jc w:val="both"/>
        <w:rPr>
          <w:rFonts w:ascii="Times New Roman" w:hAnsi="Times New Roman"/>
        </w:rPr>
      </w:pPr>
    </w:p>
    <w:p w14:paraId="081AAE1F" w14:textId="7FF98B37" w:rsidR="00351A8D" w:rsidRPr="003D0B94" w:rsidRDefault="00351A8D" w:rsidP="00B47D28">
      <w:pPr>
        <w:jc w:val="both"/>
        <w:rPr>
          <w:rFonts w:ascii="Times New Roman" w:hAnsi="Times New Roman"/>
          <w:bCs/>
        </w:rPr>
      </w:pPr>
      <w:r w:rsidRPr="00351A8D">
        <w:rPr>
          <w:rFonts w:ascii="Times New Roman" w:hAnsi="Times New Roman"/>
        </w:rPr>
        <w:t xml:space="preserve">Predmet pogodbe </w:t>
      </w:r>
      <w:r w:rsidR="003D0B94">
        <w:rPr>
          <w:rFonts w:ascii="Times New Roman" w:eastAsia="Arial Unicode MS" w:hAnsi="Times New Roman"/>
          <w:lang w:eastAsia="x-none"/>
        </w:rPr>
        <w:t>je</w:t>
      </w:r>
      <w:r w:rsidR="000A3675">
        <w:rPr>
          <w:rFonts w:ascii="Times New Roman" w:eastAsia="Arial Unicode MS" w:hAnsi="Times New Roman"/>
          <w:lang w:eastAsia="x-none"/>
        </w:rPr>
        <w:t xml:space="preserve"> </w:t>
      </w:r>
      <w:r w:rsidRPr="003D0B94">
        <w:rPr>
          <w:rFonts w:ascii="Times New Roman" w:hAnsi="Times New Roman"/>
        </w:rPr>
        <w:t xml:space="preserve">dobava </w:t>
      </w:r>
      <w:r w:rsidRPr="003D0B94">
        <w:rPr>
          <w:rFonts w:ascii="Times New Roman" w:hAnsi="Times New Roman"/>
          <w:b/>
          <w:bCs/>
        </w:rPr>
        <w:t xml:space="preserve"> </w:t>
      </w:r>
      <w:r w:rsidR="00B4761B" w:rsidRPr="003D0B94">
        <w:rPr>
          <w:rFonts w:ascii="Times New Roman" w:hAnsi="Times New Roman"/>
          <w:b/>
          <w:bCs/>
        </w:rPr>
        <w:t xml:space="preserve">1 </w:t>
      </w:r>
      <w:r w:rsidRPr="003D0B94">
        <w:rPr>
          <w:rFonts w:ascii="Times New Roman" w:hAnsi="Times New Roman"/>
          <w:b/>
          <w:bCs/>
        </w:rPr>
        <w:t xml:space="preserve">kosa </w:t>
      </w:r>
      <w:r w:rsidRPr="003D0B94">
        <w:rPr>
          <w:rFonts w:ascii="Times New Roman" w:hAnsi="Times New Roman"/>
          <w:b/>
          <w:bCs/>
        </w:rPr>
        <w:softHyphen/>
      </w:r>
      <w:r w:rsidRPr="003D0B94">
        <w:rPr>
          <w:rFonts w:ascii="Times New Roman" w:hAnsi="Times New Roman"/>
          <w:b/>
          <w:bCs/>
        </w:rPr>
        <w:softHyphen/>
      </w:r>
      <w:r w:rsidRPr="003D0B94">
        <w:rPr>
          <w:rFonts w:ascii="Times New Roman" w:hAnsi="Times New Roman"/>
          <w:b/>
          <w:bCs/>
        </w:rPr>
        <w:softHyphen/>
      </w:r>
      <w:r w:rsidR="008B7564">
        <w:rPr>
          <w:rFonts w:ascii="Times New Roman" w:hAnsi="Times New Roman"/>
          <w:b/>
          <w:bCs/>
        </w:rPr>
        <w:t>ultrazvočnega (UZ) aparata</w:t>
      </w:r>
      <w:r w:rsidR="008B7564" w:rsidRPr="003D0B94">
        <w:rPr>
          <w:rFonts w:ascii="Times New Roman" w:hAnsi="Times New Roman"/>
        </w:rPr>
        <w:t xml:space="preserve">, </w:t>
      </w:r>
      <w:r w:rsidRPr="003D0B94">
        <w:rPr>
          <w:rFonts w:ascii="Times New Roman" w:hAnsi="Times New Roman"/>
        </w:rPr>
        <w:t>znamke ________________, model ____________</w:t>
      </w:r>
      <w:r w:rsidRPr="003D0B94">
        <w:rPr>
          <w:rFonts w:ascii="Times New Roman" w:eastAsia="Arial Unicode MS" w:hAnsi="Times New Roman"/>
        </w:rPr>
        <w:t xml:space="preserve"> </w:t>
      </w:r>
      <w:r w:rsidRPr="003D0B94">
        <w:rPr>
          <w:rFonts w:ascii="Times New Roman" w:hAnsi="Times New Roman"/>
        </w:rPr>
        <w:t>za uporabnika, vključno z namestitvijo in vgradnjo oz. montažo dobavljene opreme z vsemi elementi, ki so potrebni za priključitev in delovanje opreme ter izvedba šolanja uporabnikovega osebja za praviln</w:t>
      </w:r>
      <w:r w:rsidR="00B4761B" w:rsidRPr="003D0B94">
        <w:rPr>
          <w:rFonts w:ascii="Times New Roman" w:hAnsi="Times New Roman"/>
        </w:rPr>
        <w:t>o rokovanje z dobavljeno opremo.</w:t>
      </w:r>
    </w:p>
    <w:p w14:paraId="02969D94" w14:textId="77777777" w:rsidR="00351A8D" w:rsidRPr="00351A8D" w:rsidRDefault="00351A8D" w:rsidP="00351A8D">
      <w:pPr>
        <w:jc w:val="both"/>
        <w:rPr>
          <w:rFonts w:ascii="Times New Roman" w:hAnsi="Times New Roman"/>
          <w:i/>
          <w:iCs/>
        </w:rPr>
      </w:pPr>
    </w:p>
    <w:p w14:paraId="6727E0B9" w14:textId="77777777" w:rsidR="00351A8D" w:rsidRPr="00351A8D" w:rsidRDefault="00351A8D" w:rsidP="00351A8D">
      <w:pPr>
        <w:rPr>
          <w:rFonts w:ascii="Times New Roman" w:hAnsi="Times New Roman"/>
          <w:b/>
        </w:rPr>
      </w:pPr>
      <w:r w:rsidRPr="00351A8D">
        <w:rPr>
          <w:rFonts w:ascii="Times New Roman" w:hAnsi="Times New Roman"/>
          <w:b/>
        </w:rPr>
        <w:t>ROK IN KRAJ DOBAVE</w:t>
      </w:r>
    </w:p>
    <w:p w14:paraId="7FE50E9E" w14:textId="77777777" w:rsidR="00351A8D" w:rsidRPr="00351A8D" w:rsidRDefault="00351A8D" w:rsidP="00496661">
      <w:pPr>
        <w:pStyle w:val="Odstavekseznama"/>
        <w:numPr>
          <w:ilvl w:val="0"/>
          <w:numId w:val="28"/>
        </w:numPr>
        <w:spacing w:line="260" w:lineRule="exact"/>
        <w:ind w:left="426"/>
        <w:jc w:val="center"/>
        <w:rPr>
          <w:rFonts w:ascii="Times New Roman" w:hAnsi="Times New Roman"/>
        </w:rPr>
      </w:pPr>
      <w:r w:rsidRPr="00351A8D">
        <w:rPr>
          <w:rFonts w:ascii="Times New Roman" w:hAnsi="Times New Roman"/>
        </w:rPr>
        <w:t>člen</w:t>
      </w:r>
    </w:p>
    <w:p w14:paraId="116ECC72" w14:textId="77777777" w:rsidR="00351A8D" w:rsidRPr="00351A8D" w:rsidRDefault="00351A8D" w:rsidP="00351A8D">
      <w:pPr>
        <w:rPr>
          <w:rFonts w:ascii="Times New Roman" w:hAnsi="Times New Roman"/>
        </w:rPr>
      </w:pPr>
    </w:p>
    <w:p w14:paraId="62A5ED6E" w14:textId="77777777" w:rsidR="00351A8D" w:rsidRPr="008166A9" w:rsidRDefault="00351A8D" w:rsidP="00351A8D">
      <w:pPr>
        <w:jc w:val="both"/>
        <w:rPr>
          <w:rFonts w:ascii="Times New Roman" w:hAnsi="Times New Roman"/>
          <w:iCs/>
        </w:rPr>
      </w:pPr>
      <w:r w:rsidRPr="008166A9">
        <w:rPr>
          <w:rFonts w:ascii="Times New Roman" w:hAnsi="Times New Roman"/>
          <w:iCs/>
        </w:rPr>
        <w:t xml:space="preserve">Rok dobave je </w:t>
      </w:r>
      <w:r w:rsidR="003309C0">
        <w:rPr>
          <w:rFonts w:ascii="Times New Roman" w:hAnsi="Times New Roman"/>
          <w:iCs/>
        </w:rPr>
        <w:t>45</w:t>
      </w:r>
      <w:r w:rsidRPr="008166A9">
        <w:rPr>
          <w:rFonts w:ascii="Times New Roman" w:hAnsi="Times New Roman"/>
          <w:iCs/>
        </w:rPr>
        <w:t xml:space="preserve"> dni od sklenitve pogodbe. </w:t>
      </w:r>
    </w:p>
    <w:p w14:paraId="129281C3" w14:textId="77777777" w:rsidR="00351A8D" w:rsidRPr="00351A8D" w:rsidRDefault="00351A8D" w:rsidP="00351A8D">
      <w:pPr>
        <w:rPr>
          <w:rFonts w:ascii="Times New Roman" w:hAnsi="Times New Roman"/>
        </w:rPr>
      </w:pPr>
    </w:p>
    <w:p w14:paraId="1988BF6D" w14:textId="77777777" w:rsidR="00351A8D" w:rsidRPr="00351A8D" w:rsidRDefault="00351A8D" w:rsidP="00351A8D">
      <w:pPr>
        <w:jc w:val="both"/>
        <w:rPr>
          <w:rFonts w:ascii="Times New Roman" w:eastAsia="Arial Unicode MS" w:hAnsi="Times New Roman"/>
        </w:rPr>
      </w:pPr>
      <w:r w:rsidRPr="00351A8D">
        <w:rPr>
          <w:rFonts w:ascii="Times New Roman" w:eastAsia="Arial Unicode MS" w:hAnsi="Times New Roman"/>
        </w:rPr>
        <w:t xml:space="preserve">Kraj dobave: lokacija uporabnika. Mikrolokacijo uporabnik sporoči dobavitelju naknadno. </w:t>
      </w:r>
    </w:p>
    <w:p w14:paraId="2E248B2C" w14:textId="77777777" w:rsidR="00351A8D" w:rsidRPr="00351A8D" w:rsidRDefault="00351A8D" w:rsidP="00351A8D">
      <w:pPr>
        <w:jc w:val="both"/>
        <w:rPr>
          <w:rFonts w:ascii="Times New Roman" w:eastAsia="Arial Unicode MS" w:hAnsi="Times New Roman"/>
        </w:rPr>
      </w:pPr>
    </w:p>
    <w:p w14:paraId="4AFBD0E7" w14:textId="77777777" w:rsidR="00351A8D" w:rsidRPr="00351A8D" w:rsidRDefault="00351A8D" w:rsidP="00351A8D">
      <w:pPr>
        <w:jc w:val="both"/>
        <w:rPr>
          <w:rFonts w:ascii="Times New Roman" w:eastAsia="Arial Unicode MS" w:hAnsi="Times New Roman"/>
        </w:rPr>
      </w:pPr>
      <w:r w:rsidRPr="00351A8D">
        <w:rPr>
          <w:rFonts w:ascii="Times New Roman" w:eastAsia="Arial Unicode MS" w:hAnsi="Times New Roman"/>
        </w:rPr>
        <w:t>Opremo prevzame in preizkusi uporabnik, o čemer se sestavi in podpiše primopredajni zapisnik.</w:t>
      </w:r>
    </w:p>
    <w:p w14:paraId="398A176B" w14:textId="77777777" w:rsidR="00351A8D" w:rsidRPr="00351A8D" w:rsidRDefault="00351A8D" w:rsidP="00351A8D">
      <w:pPr>
        <w:jc w:val="both"/>
        <w:rPr>
          <w:rFonts w:ascii="Times New Roman" w:eastAsia="Arial Unicode MS" w:hAnsi="Times New Roman"/>
        </w:rPr>
      </w:pPr>
    </w:p>
    <w:p w14:paraId="01B13420" w14:textId="77777777" w:rsidR="00351A8D" w:rsidRPr="00351A8D" w:rsidRDefault="00351A8D" w:rsidP="00496661">
      <w:pPr>
        <w:pStyle w:val="Odstavekseznama"/>
        <w:numPr>
          <w:ilvl w:val="0"/>
          <w:numId w:val="28"/>
        </w:numPr>
        <w:spacing w:line="260" w:lineRule="exact"/>
        <w:ind w:left="426"/>
        <w:jc w:val="center"/>
        <w:rPr>
          <w:rFonts w:ascii="Times New Roman" w:hAnsi="Times New Roman"/>
        </w:rPr>
      </w:pPr>
      <w:r w:rsidRPr="00351A8D">
        <w:rPr>
          <w:rFonts w:ascii="Times New Roman" w:hAnsi="Times New Roman"/>
        </w:rPr>
        <w:t>člen</w:t>
      </w:r>
    </w:p>
    <w:p w14:paraId="06295159" w14:textId="77777777" w:rsidR="00351A8D" w:rsidRPr="00351A8D" w:rsidRDefault="00351A8D" w:rsidP="00351A8D">
      <w:pPr>
        <w:rPr>
          <w:rFonts w:ascii="Times New Roman" w:hAnsi="Times New Roman"/>
        </w:rPr>
      </w:pPr>
    </w:p>
    <w:p w14:paraId="7A226CC4" w14:textId="77777777" w:rsidR="00351A8D" w:rsidRPr="00351A8D" w:rsidRDefault="00351A8D" w:rsidP="00351A8D">
      <w:pPr>
        <w:jc w:val="both"/>
        <w:rPr>
          <w:rFonts w:ascii="Times New Roman" w:hAnsi="Times New Roman"/>
        </w:rPr>
      </w:pPr>
      <w:r w:rsidRPr="00351A8D">
        <w:rPr>
          <w:rFonts w:ascii="Times New Roman" w:hAnsi="Times New Roman"/>
        </w:rPr>
        <w:t>Dobavitelj mora naročnika in uporabnika o nameravani dobavi obvestiti preko e-pošte vsaj 5 delovnih dni pred dobavo. V obvestilu mora navesti uro možnega začetka dobave. Uporabnik mora prevzem potrditi ali predlagati drugačen termin najkasneje 1 delovni dan po prejemu obvestila. Opreme, ki ni bila tako najavljena ali katere dobava poteka v nasprotju z dogovorjenim načinom, uporabnik ni dolžan sprejeti.</w:t>
      </w:r>
    </w:p>
    <w:p w14:paraId="15B39D32" w14:textId="77777777" w:rsidR="00351A8D" w:rsidRPr="00351A8D" w:rsidRDefault="00351A8D" w:rsidP="00351A8D">
      <w:pPr>
        <w:jc w:val="both"/>
        <w:rPr>
          <w:rFonts w:ascii="Times New Roman" w:hAnsi="Times New Roman"/>
        </w:rPr>
      </w:pPr>
    </w:p>
    <w:p w14:paraId="26A2576A" w14:textId="77777777" w:rsidR="00351A8D" w:rsidRPr="00351A8D" w:rsidRDefault="00351A8D" w:rsidP="00351A8D">
      <w:pPr>
        <w:jc w:val="both"/>
        <w:rPr>
          <w:rFonts w:ascii="Times New Roman" w:eastAsia="Arial Unicode MS" w:hAnsi="Times New Roman"/>
        </w:rPr>
      </w:pPr>
      <w:r w:rsidRPr="00351A8D">
        <w:rPr>
          <w:rFonts w:ascii="Times New Roman" w:eastAsia="Arial Unicode MS" w:hAnsi="Times New Roman"/>
        </w:rPr>
        <w:t>Oprema, za katero se bo ugotovilo, da kakorkoli odstopa od navedb v dokumentaciji ali ponudbeni dokumentaciji ali ni skladna z določili te pogodbe ali specifikacijami, bo zavrnjena, zaradi česar dobavitelj preide v zamudo. Enako velja, če bo neskladnost ugotovljena za katerikoli dokument, ki bi moral biti opremi priložen.</w:t>
      </w:r>
    </w:p>
    <w:p w14:paraId="3D004597" w14:textId="77777777" w:rsidR="00351A8D" w:rsidRPr="00351A8D" w:rsidRDefault="00351A8D" w:rsidP="00351A8D">
      <w:pPr>
        <w:rPr>
          <w:rFonts w:ascii="Times New Roman" w:eastAsia="Arial Unicode MS" w:hAnsi="Times New Roman"/>
        </w:rPr>
      </w:pPr>
    </w:p>
    <w:p w14:paraId="4E7A81A7" w14:textId="77777777" w:rsidR="00351A8D" w:rsidRPr="00351A8D" w:rsidRDefault="00351A8D" w:rsidP="00496661">
      <w:pPr>
        <w:pStyle w:val="Odstavekseznama"/>
        <w:numPr>
          <w:ilvl w:val="0"/>
          <w:numId w:val="28"/>
        </w:numPr>
        <w:spacing w:line="260" w:lineRule="exact"/>
        <w:ind w:left="426"/>
        <w:jc w:val="center"/>
        <w:rPr>
          <w:rFonts w:ascii="Times New Roman" w:hAnsi="Times New Roman"/>
        </w:rPr>
      </w:pPr>
      <w:r w:rsidRPr="00351A8D">
        <w:rPr>
          <w:rFonts w:ascii="Times New Roman" w:hAnsi="Times New Roman"/>
        </w:rPr>
        <w:t>člen</w:t>
      </w:r>
    </w:p>
    <w:p w14:paraId="4CCCCEAA" w14:textId="77777777" w:rsidR="00351A8D" w:rsidRPr="00351A8D" w:rsidRDefault="00351A8D" w:rsidP="00351A8D">
      <w:pPr>
        <w:rPr>
          <w:rFonts w:ascii="Times New Roman" w:eastAsia="Arial Unicode MS" w:hAnsi="Times New Roman"/>
        </w:rPr>
      </w:pPr>
    </w:p>
    <w:p w14:paraId="68213848" w14:textId="77777777" w:rsidR="00351A8D" w:rsidRPr="00351A8D" w:rsidRDefault="00351A8D" w:rsidP="00351A8D">
      <w:pPr>
        <w:jc w:val="both"/>
        <w:rPr>
          <w:rFonts w:ascii="Times New Roman" w:eastAsia="Arial Unicode MS" w:hAnsi="Times New Roman"/>
        </w:rPr>
      </w:pPr>
      <w:r w:rsidRPr="00351A8D">
        <w:rPr>
          <w:rFonts w:ascii="Times New Roman" w:eastAsia="Arial Unicode MS" w:hAnsi="Times New Roman"/>
        </w:rPr>
        <w:t>Če se izkaže, da dobava ponujene opreme ni možna zaradi objektivnega razloga, ki nastopi po sklenitvi pogodbe, lahko naročnik pogodbo brez kakršnihkoli obveznosti razdre, lahko pa sprejme nadomestno izpolnitev skladno s predpisi, ki urejajo obligacijsko področje, pri tem pa mora imeti nadomestna oprema v vsakem pogledu enake ali boljše lastnosti.</w:t>
      </w:r>
    </w:p>
    <w:p w14:paraId="5D790AE8" w14:textId="77777777" w:rsidR="00351A8D" w:rsidRDefault="00351A8D" w:rsidP="00351A8D">
      <w:pPr>
        <w:jc w:val="both"/>
        <w:rPr>
          <w:rFonts w:ascii="Times New Roman" w:eastAsia="Arial Unicode MS" w:hAnsi="Times New Roman"/>
        </w:rPr>
      </w:pPr>
    </w:p>
    <w:p w14:paraId="07A43D94" w14:textId="77777777" w:rsidR="00B4761B" w:rsidRDefault="00B4761B" w:rsidP="00351A8D">
      <w:pPr>
        <w:jc w:val="both"/>
        <w:rPr>
          <w:rFonts w:ascii="Times New Roman" w:eastAsia="Arial Unicode MS" w:hAnsi="Times New Roman"/>
        </w:rPr>
      </w:pPr>
    </w:p>
    <w:p w14:paraId="42DAFB55" w14:textId="77777777" w:rsidR="00B4761B" w:rsidRDefault="00B4761B" w:rsidP="00351A8D">
      <w:pPr>
        <w:jc w:val="both"/>
        <w:rPr>
          <w:rFonts w:ascii="Times New Roman" w:eastAsia="Arial Unicode MS" w:hAnsi="Times New Roman"/>
        </w:rPr>
      </w:pPr>
    </w:p>
    <w:p w14:paraId="65E8B7EE" w14:textId="2F3A77D7" w:rsidR="00B4761B" w:rsidRDefault="00B4761B" w:rsidP="00351A8D">
      <w:pPr>
        <w:jc w:val="both"/>
        <w:rPr>
          <w:rFonts w:ascii="Times New Roman" w:eastAsia="Arial Unicode MS" w:hAnsi="Times New Roman"/>
        </w:rPr>
      </w:pPr>
    </w:p>
    <w:p w14:paraId="71142FDF" w14:textId="77777777" w:rsidR="000A3675" w:rsidRPr="00351A8D" w:rsidRDefault="000A3675" w:rsidP="00351A8D">
      <w:pPr>
        <w:jc w:val="both"/>
        <w:rPr>
          <w:rFonts w:ascii="Times New Roman" w:eastAsia="Arial Unicode MS" w:hAnsi="Times New Roman"/>
        </w:rPr>
      </w:pPr>
    </w:p>
    <w:p w14:paraId="2BE50D50" w14:textId="77777777" w:rsidR="00351A8D" w:rsidRPr="00351A8D" w:rsidRDefault="00351A8D" w:rsidP="00351A8D">
      <w:pPr>
        <w:rPr>
          <w:rFonts w:ascii="Times New Roman" w:hAnsi="Times New Roman"/>
          <w:b/>
        </w:rPr>
      </w:pPr>
      <w:r w:rsidRPr="00351A8D">
        <w:rPr>
          <w:rFonts w:ascii="Times New Roman" w:hAnsi="Times New Roman"/>
          <w:b/>
        </w:rPr>
        <w:t>PRIMOPREDAJA</w:t>
      </w:r>
    </w:p>
    <w:p w14:paraId="0D3C8677" w14:textId="77777777" w:rsidR="00351A8D" w:rsidRPr="00351A8D" w:rsidRDefault="00351A8D" w:rsidP="00496661">
      <w:pPr>
        <w:pStyle w:val="Odstavekseznama"/>
        <w:numPr>
          <w:ilvl w:val="0"/>
          <w:numId w:val="28"/>
        </w:numPr>
        <w:spacing w:line="260" w:lineRule="exact"/>
        <w:ind w:left="284"/>
        <w:jc w:val="center"/>
        <w:rPr>
          <w:rFonts w:ascii="Times New Roman" w:hAnsi="Times New Roman"/>
        </w:rPr>
      </w:pPr>
      <w:r w:rsidRPr="00351A8D">
        <w:rPr>
          <w:rFonts w:ascii="Times New Roman" w:hAnsi="Times New Roman"/>
        </w:rPr>
        <w:t>člen</w:t>
      </w:r>
    </w:p>
    <w:p w14:paraId="65FF32E2" w14:textId="77777777" w:rsidR="00351A8D" w:rsidRPr="00351A8D" w:rsidRDefault="00351A8D" w:rsidP="00351A8D">
      <w:pPr>
        <w:rPr>
          <w:rFonts w:ascii="Times New Roman" w:hAnsi="Times New Roman"/>
        </w:rPr>
      </w:pPr>
    </w:p>
    <w:p w14:paraId="0A4FF606" w14:textId="77777777" w:rsidR="00351A8D" w:rsidRPr="00351A8D" w:rsidRDefault="00351A8D" w:rsidP="00351A8D">
      <w:pPr>
        <w:jc w:val="both"/>
        <w:rPr>
          <w:rFonts w:ascii="Times New Roman" w:eastAsia="Arial Unicode MS" w:hAnsi="Times New Roman"/>
        </w:rPr>
      </w:pPr>
      <w:r w:rsidRPr="00351A8D">
        <w:rPr>
          <w:rFonts w:ascii="Times New Roman" w:hAnsi="Times New Roman"/>
        </w:rPr>
        <w:t xml:space="preserve">Primopredajo je mogoče opraviti le na podlagi uspešnega predhodnega kakovostnega in količinskega pregleda opreme, zagona in preizkusa delovanja opreme </w:t>
      </w:r>
      <w:r w:rsidRPr="00351A8D">
        <w:rPr>
          <w:rFonts w:ascii="Times New Roman" w:eastAsia="Arial Unicode MS" w:hAnsi="Times New Roman"/>
        </w:rPr>
        <w:t>v prisotnosti odgovorne osebe uporabnika</w:t>
      </w:r>
      <w:r w:rsidRPr="00351A8D">
        <w:rPr>
          <w:rFonts w:ascii="Times New Roman" w:hAnsi="Times New Roman"/>
        </w:rPr>
        <w:t>, vseh izvedenih funkcionalnih preizkusov in preverjanja doseganja zahtevanih parametrov dobavljene opreme, vključno z odpravo pomanjkljivosti. Z</w:t>
      </w:r>
      <w:r w:rsidRPr="00351A8D">
        <w:rPr>
          <w:rFonts w:ascii="Times New Roman" w:eastAsia="Arial Unicode MS" w:hAnsi="Times New Roman"/>
        </w:rPr>
        <w:t xml:space="preserve">a opremo, za katero je tako posebej določeno oz. to zahteva njen namen, je potrebno opraviti še vse postopke validacij in kalibracij. </w:t>
      </w:r>
    </w:p>
    <w:p w14:paraId="389E0990" w14:textId="77777777" w:rsidR="00351A8D" w:rsidRPr="00351A8D" w:rsidRDefault="00351A8D" w:rsidP="00351A8D">
      <w:pPr>
        <w:jc w:val="both"/>
        <w:rPr>
          <w:rFonts w:ascii="Times New Roman" w:hAnsi="Times New Roman"/>
        </w:rPr>
      </w:pPr>
    </w:p>
    <w:p w14:paraId="21E1BACC" w14:textId="77777777" w:rsidR="00351A8D" w:rsidRPr="00351A8D" w:rsidRDefault="00351A8D" w:rsidP="00351A8D">
      <w:pPr>
        <w:jc w:val="both"/>
        <w:rPr>
          <w:rFonts w:ascii="Times New Roman" w:hAnsi="Times New Roman"/>
        </w:rPr>
      </w:pPr>
      <w:r w:rsidRPr="00351A8D">
        <w:rPr>
          <w:rFonts w:ascii="Times New Roman" w:hAnsi="Times New Roman"/>
        </w:rPr>
        <w:t>Uporabnik in dobavitelj se dogovorita o datumu, poteku in načinu izvedbe primopredaje. Na primopredaji je lahko prisoten tudi naročnik.</w:t>
      </w:r>
    </w:p>
    <w:p w14:paraId="6BC7E3A5" w14:textId="77777777" w:rsidR="00351A8D" w:rsidRPr="00351A8D" w:rsidRDefault="00351A8D" w:rsidP="00351A8D">
      <w:pPr>
        <w:jc w:val="both"/>
        <w:rPr>
          <w:rFonts w:ascii="Times New Roman" w:hAnsi="Times New Roman"/>
        </w:rPr>
      </w:pPr>
    </w:p>
    <w:p w14:paraId="6E753257" w14:textId="77777777" w:rsidR="00351A8D" w:rsidRPr="00351A8D" w:rsidRDefault="00351A8D" w:rsidP="00351A8D">
      <w:pPr>
        <w:jc w:val="both"/>
        <w:rPr>
          <w:rFonts w:ascii="Times New Roman" w:hAnsi="Times New Roman"/>
        </w:rPr>
      </w:pPr>
      <w:r w:rsidRPr="00351A8D">
        <w:rPr>
          <w:rFonts w:ascii="Times New Roman" w:hAnsi="Times New Roman"/>
        </w:rPr>
        <w:t xml:space="preserve">Ob primopredaji opreme je dobavitelj dolžan predati uporabniku tudi vso </w:t>
      </w:r>
      <w:r w:rsidRPr="00351A8D">
        <w:rPr>
          <w:rFonts w:ascii="Times New Roman" w:hAnsi="Times New Roman"/>
          <w:bCs/>
        </w:rPr>
        <w:t>potrebno dokumentacijo, ki se nanaša na opremo, kot na primer</w:t>
      </w:r>
      <w:r w:rsidRPr="00351A8D">
        <w:rPr>
          <w:rFonts w:ascii="Times New Roman" w:hAnsi="Times New Roman"/>
        </w:rPr>
        <w:t>:</w:t>
      </w:r>
    </w:p>
    <w:p w14:paraId="2119281F" w14:textId="77777777" w:rsidR="00351A8D" w:rsidRPr="00351A8D" w:rsidRDefault="00351A8D" w:rsidP="00496661">
      <w:pPr>
        <w:numPr>
          <w:ilvl w:val="0"/>
          <w:numId w:val="30"/>
        </w:numPr>
        <w:spacing w:line="260" w:lineRule="exact"/>
        <w:jc w:val="both"/>
        <w:rPr>
          <w:rFonts w:ascii="Times New Roman" w:hAnsi="Times New Roman"/>
          <w:bCs/>
        </w:rPr>
      </w:pPr>
      <w:r w:rsidRPr="00351A8D">
        <w:rPr>
          <w:rFonts w:ascii="Times New Roman" w:hAnsi="Times New Roman"/>
          <w:bCs/>
        </w:rPr>
        <w:t xml:space="preserve">certifikate, izjave o skladnosti s standardi, </w:t>
      </w:r>
      <w:r w:rsidRPr="00351A8D">
        <w:rPr>
          <w:rFonts w:ascii="Times New Roman" w:hAnsi="Times New Roman"/>
        </w:rPr>
        <w:t xml:space="preserve">ustrezne tehnične, projektne in ostale dokumente, </w:t>
      </w:r>
    </w:p>
    <w:p w14:paraId="5D24F21F" w14:textId="77777777" w:rsidR="00351A8D" w:rsidRPr="00351A8D" w:rsidRDefault="00351A8D" w:rsidP="00496661">
      <w:pPr>
        <w:numPr>
          <w:ilvl w:val="0"/>
          <w:numId w:val="30"/>
        </w:numPr>
        <w:spacing w:line="260" w:lineRule="exact"/>
        <w:jc w:val="both"/>
        <w:rPr>
          <w:rFonts w:ascii="Times New Roman" w:hAnsi="Times New Roman"/>
          <w:bCs/>
        </w:rPr>
      </w:pPr>
      <w:r w:rsidRPr="00351A8D">
        <w:rPr>
          <w:rFonts w:ascii="Times New Roman" w:hAnsi="Times New Roman"/>
          <w:bCs/>
        </w:rPr>
        <w:t>garancijske liste za brezhibno delovanje opreme,</w:t>
      </w:r>
    </w:p>
    <w:p w14:paraId="6D696653" w14:textId="77777777" w:rsidR="00351A8D" w:rsidRPr="00351A8D" w:rsidRDefault="00351A8D" w:rsidP="00496661">
      <w:pPr>
        <w:numPr>
          <w:ilvl w:val="0"/>
          <w:numId w:val="30"/>
        </w:numPr>
        <w:spacing w:line="260" w:lineRule="exact"/>
        <w:jc w:val="both"/>
        <w:rPr>
          <w:rFonts w:ascii="Times New Roman" w:hAnsi="Times New Roman"/>
          <w:bCs/>
        </w:rPr>
      </w:pPr>
      <w:r w:rsidRPr="00351A8D">
        <w:rPr>
          <w:rFonts w:ascii="Times New Roman" w:hAnsi="Times New Roman"/>
          <w:bCs/>
        </w:rPr>
        <w:t>originalna navodila za uporabo, obratovanje in vzdrževanje v slovenskem jeziku (izjemoma v angleškem jeziku, če to odobri uporabnik),</w:t>
      </w:r>
    </w:p>
    <w:p w14:paraId="7F8780E6" w14:textId="77777777" w:rsidR="00351A8D" w:rsidRPr="00351A8D" w:rsidRDefault="00351A8D" w:rsidP="00496661">
      <w:pPr>
        <w:numPr>
          <w:ilvl w:val="0"/>
          <w:numId w:val="30"/>
        </w:numPr>
        <w:spacing w:line="260" w:lineRule="exact"/>
        <w:jc w:val="both"/>
        <w:rPr>
          <w:rFonts w:ascii="Times New Roman" w:hAnsi="Times New Roman"/>
          <w:bCs/>
        </w:rPr>
      </w:pPr>
      <w:r w:rsidRPr="00351A8D">
        <w:rPr>
          <w:rFonts w:ascii="Times New Roman" w:hAnsi="Times New Roman"/>
          <w:bCs/>
        </w:rPr>
        <w:t>seznam pooblaščenih serviserjev za dobavljeno opremo,</w:t>
      </w:r>
    </w:p>
    <w:p w14:paraId="0C68F669" w14:textId="77777777" w:rsidR="00351A8D" w:rsidRPr="00351A8D" w:rsidRDefault="00351A8D" w:rsidP="00496661">
      <w:pPr>
        <w:numPr>
          <w:ilvl w:val="0"/>
          <w:numId w:val="30"/>
        </w:numPr>
        <w:spacing w:line="260" w:lineRule="exact"/>
        <w:jc w:val="both"/>
        <w:rPr>
          <w:rFonts w:ascii="Times New Roman" w:hAnsi="Times New Roman"/>
          <w:bCs/>
        </w:rPr>
      </w:pPr>
      <w:r w:rsidRPr="00351A8D">
        <w:rPr>
          <w:rFonts w:ascii="Times New Roman" w:hAnsi="Times New Roman"/>
          <w:bCs/>
        </w:rPr>
        <w:t>kompletno tehnično dokumentacijo oz. tehnični opis za vzdrževanje in odpravo napak (Service manual), ki mora vsebovati podatke o montaži, priključitvi, delovanju, uporabi in vzdrževanju, navodila o odpravi motenj in okvar, servisih, opozorila na nevarnosti pri uporabi in načine za njihovo odpravo, opozorila na nevarne lastnosti opreme, navodila za hrambo, podatke in skice rezervnih delov itd.,</w:t>
      </w:r>
    </w:p>
    <w:p w14:paraId="31C1E18D" w14:textId="77777777" w:rsidR="00351A8D" w:rsidRPr="00351A8D" w:rsidRDefault="00351A8D" w:rsidP="00496661">
      <w:pPr>
        <w:numPr>
          <w:ilvl w:val="0"/>
          <w:numId w:val="30"/>
        </w:numPr>
        <w:spacing w:line="260" w:lineRule="exact"/>
        <w:jc w:val="both"/>
        <w:rPr>
          <w:rFonts w:ascii="Times New Roman" w:hAnsi="Times New Roman"/>
          <w:bCs/>
        </w:rPr>
      </w:pPr>
      <w:r w:rsidRPr="00351A8D">
        <w:rPr>
          <w:rFonts w:ascii="Times New Roman" w:hAnsi="Times New Roman"/>
          <w:bCs/>
        </w:rPr>
        <w:t xml:space="preserve">spisek nujnih rezervnih delov z informativnimi cenami, </w:t>
      </w:r>
    </w:p>
    <w:p w14:paraId="75F6BC08" w14:textId="77777777" w:rsidR="00351A8D" w:rsidRPr="00351A8D" w:rsidRDefault="00351A8D" w:rsidP="00496661">
      <w:pPr>
        <w:numPr>
          <w:ilvl w:val="0"/>
          <w:numId w:val="30"/>
        </w:numPr>
        <w:spacing w:line="260" w:lineRule="exact"/>
        <w:jc w:val="both"/>
        <w:rPr>
          <w:rFonts w:ascii="Times New Roman" w:hAnsi="Times New Roman"/>
          <w:bCs/>
        </w:rPr>
      </w:pPr>
      <w:r w:rsidRPr="00351A8D">
        <w:rPr>
          <w:rFonts w:ascii="Times New Roman" w:hAnsi="Times New Roman"/>
          <w:bCs/>
        </w:rPr>
        <w:t>instalacijska poročila vključno s konfiguracijo sistema.</w:t>
      </w:r>
    </w:p>
    <w:p w14:paraId="159868A2" w14:textId="77777777" w:rsidR="00351A8D" w:rsidRPr="00351A8D" w:rsidRDefault="00351A8D" w:rsidP="00351A8D">
      <w:pPr>
        <w:jc w:val="both"/>
        <w:rPr>
          <w:rFonts w:ascii="Times New Roman" w:hAnsi="Times New Roman"/>
        </w:rPr>
      </w:pPr>
    </w:p>
    <w:p w14:paraId="12F2CDB8" w14:textId="77777777" w:rsidR="00351A8D" w:rsidRPr="00351A8D" w:rsidRDefault="00351A8D" w:rsidP="00351A8D">
      <w:pPr>
        <w:jc w:val="both"/>
        <w:rPr>
          <w:rFonts w:ascii="Times New Roman" w:eastAsia="Arial Unicode MS" w:hAnsi="Times New Roman"/>
        </w:rPr>
      </w:pPr>
      <w:r w:rsidRPr="00351A8D">
        <w:rPr>
          <w:rFonts w:ascii="Times New Roman" w:hAnsi="Times New Roman"/>
        </w:rPr>
        <w:t xml:space="preserve">O primopredaji se sestavi zapisnik, ki ga podpišeta uporabnik in dobavitelj. Če je na primopredaji prisoten naročnik, zapisnik podpiše tudi naročnik. </w:t>
      </w:r>
      <w:r w:rsidRPr="00351A8D">
        <w:rPr>
          <w:rFonts w:ascii="Times New Roman" w:eastAsia="Arial Unicode MS" w:hAnsi="Times New Roman"/>
        </w:rPr>
        <w:t>Primopredajo opreme je mogoče opraviti po izvedenem šolanju osebja uporabnika, zato je seznam prisotnih oseb uporabnika na šolanju sestavni del primopredajnega zapisnika (navedba v samem zapisniku ali kot priloga zapisnika).</w:t>
      </w:r>
    </w:p>
    <w:p w14:paraId="07CACE89" w14:textId="77777777" w:rsidR="00351A8D" w:rsidRPr="00351A8D" w:rsidRDefault="00351A8D" w:rsidP="00351A8D">
      <w:pPr>
        <w:rPr>
          <w:rFonts w:ascii="Times New Roman" w:hAnsi="Times New Roman"/>
        </w:rPr>
      </w:pPr>
    </w:p>
    <w:p w14:paraId="0A620436" w14:textId="77777777" w:rsidR="00351A8D" w:rsidRPr="00351A8D" w:rsidRDefault="00351A8D" w:rsidP="00351A8D">
      <w:pPr>
        <w:rPr>
          <w:rFonts w:ascii="Times New Roman" w:hAnsi="Times New Roman"/>
          <w:b/>
          <w:i/>
          <w:iCs/>
        </w:rPr>
      </w:pPr>
      <w:r w:rsidRPr="00351A8D">
        <w:rPr>
          <w:rFonts w:ascii="Times New Roman" w:hAnsi="Times New Roman"/>
          <w:b/>
          <w:i/>
          <w:iCs/>
        </w:rPr>
        <w:t>Opcijsko: PODIZVAJALCI</w:t>
      </w:r>
    </w:p>
    <w:p w14:paraId="6D48460F" w14:textId="77777777" w:rsidR="00351A8D" w:rsidRPr="0023135C" w:rsidRDefault="00351A8D" w:rsidP="00496661">
      <w:pPr>
        <w:pStyle w:val="Odstavekseznama"/>
        <w:numPr>
          <w:ilvl w:val="0"/>
          <w:numId w:val="28"/>
        </w:numPr>
        <w:spacing w:line="260" w:lineRule="exact"/>
        <w:ind w:left="284"/>
        <w:jc w:val="center"/>
        <w:rPr>
          <w:rFonts w:ascii="Times New Roman" w:hAnsi="Times New Roman"/>
        </w:rPr>
      </w:pPr>
      <w:r w:rsidRPr="0023135C">
        <w:rPr>
          <w:rFonts w:ascii="Times New Roman" w:hAnsi="Times New Roman"/>
        </w:rPr>
        <w:t>člen</w:t>
      </w:r>
    </w:p>
    <w:p w14:paraId="08B4A15E" w14:textId="77777777" w:rsidR="00351A8D" w:rsidRPr="00351A8D" w:rsidRDefault="00351A8D" w:rsidP="00351A8D">
      <w:pPr>
        <w:jc w:val="center"/>
        <w:rPr>
          <w:rFonts w:ascii="Times New Roman" w:hAnsi="Times New Roman"/>
          <w:i/>
          <w:iCs/>
        </w:rPr>
      </w:pPr>
    </w:p>
    <w:p w14:paraId="149F46A1" w14:textId="77777777" w:rsidR="00351A8D" w:rsidRPr="00351A8D" w:rsidRDefault="00351A8D" w:rsidP="00351A8D">
      <w:pPr>
        <w:jc w:val="both"/>
        <w:rPr>
          <w:rFonts w:ascii="Times New Roman" w:hAnsi="Times New Roman"/>
          <w:i/>
          <w:iCs/>
        </w:rPr>
      </w:pPr>
      <w:r w:rsidRPr="00351A8D">
        <w:rPr>
          <w:rFonts w:ascii="Times New Roman" w:hAnsi="Times New Roman"/>
          <w:i/>
          <w:iCs/>
        </w:rPr>
        <w:t>Pogodbene stranke soglašajo, da bo dobavitelj predmet pogodbe deloma izpolnil sam, deloma pa s podizvajalcem __________ (naziv, polni naslov, matična številka, davčna številka), ki bo opravil ___ % delež posla po tej pogodbi ter opravljal naloge ___________.</w:t>
      </w:r>
    </w:p>
    <w:p w14:paraId="3D6539CC" w14:textId="77777777" w:rsidR="00351A8D" w:rsidRPr="00351A8D" w:rsidRDefault="00351A8D" w:rsidP="00351A8D">
      <w:pPr>
        <w:jc w:val="both"/>
        <w:rPr>
          <w:rFonts w:ascii="Times New Roman" w:hAnsi="Times New Roman"/>
          <w:i/>
          <w:iCs/>
        </w:rPr>
      </w:pPr>
    </w:p>
    <w:p w14:paraId="6F67207F" w14:textId="77777777" w:rsidR="00351A8D" w:rsidRPr="00351A8D" w:rsidRDefault="00351A8D" w:rsidP="00351A8D">
      <w:pPr>
        <w:jc w:val="both"/>
        <w:rPr>
          <w:rFonts w:ascii="Times New Roman" w:hAnsi="Times New Roman"/>
          <w:i/>
          <w:iCs/>
        </w:rPr>
      </w:pPr>
      <w:r w:rsidRPr="00351A8D">
        <w:rPr>
          <w:rFonts w:ascii="Times New Roman" w:hAnsi="Times New Roman"/>
          <w:i/>
          <w:iCs/>
        </w:rPr>
        <w:t>Naročnik bo za vsa dela, opravljena po tej pogodbi, ne glede na to, ali jih dejansko opravi dobavitelj ali podizvajalec, plačal dobavitelju, ker podizvajalec ni zahteval neposrednega plačila.</w:t>
      </w:r>
    </w:p>
    <w:p w14:paraId="62569CB9" w14:textId="77777777" w:rsidR="00351A8D" w:rsidRPr="00351A8D" w:rsidRDefault="00351A8D" w:rsidP="00351A8D">
      <w:pPr>
        <w:jc w:val="both"/>
        <w:rPr>
          <w:rFonts w:ascii="Times New Roman" w:hAnsi="Times New Roman"/>
          <w:i/>
          <w:iCs/>
        </w:rPr>
      </w:pPr>
      <w:r w:rsidRPr="00351A8D">
        <w:rPr>
          <w:rFonts w:ascii="Times New Roman" w:hAnsi="Times New Roman"/>
          <w:i/>
          <w:iCs/>
        </w:rPr>
        <w:t xml:space="preserve">ALI </w:t>
      </w:r>
    </w:p>
    <w:p w14:paraId="2FC75753" w14:textId="77777777" w:rsidR="00351A8D" w:rsidRPr="00351A8D" w:rsidRDefault="00351A8D" w:rsidP="00351A8D">
      <w:pPr>
        <w:jc w:val="both"/>
        <w:rPr>
          <w:rFonts w:ascii="Times New Roman" w:hAnsi="Times New Roman"/>
          <w:i/>
          <w:iCs/>
        </w:rPr>
      </w:pPr>
      <w:r w:rsidRPr="00351A8D">
        <w:rPr>
          <w:rFonts w:ascii="Times New Roman" w:hAnsi="Times New Roman"/>
          <w:i/>
          <w:iCs/>
        </w:rPr>
        <w:t>Podizvajalec zahteva neposredno plačilo.</w:t>
      </w:r>
    </w:p>
    <w:p w14:paraId="0D6DD722" w14:textId="77777777" w:rsidR="00351A8D" w:rsidRPr="00351A8D" w:rsidRDefault="00351A8D" w:rsidP="00351A8D">
      <w:pPr>
        <w:jc w:val="both"/>
        <w:rPr>
          <w:rFonts w:ascii="Times New Roman" w:hAnsi="Times New Roman"/>
          <w:i/>
          <w:iCs/>
        </w:rPr>
      </w:pPr>
    </w:p>
    <w:p w14:paraId="49E2EDDF" w14:textId="77777777" w:rsidR="00351A8D" w:rsidRPr="00351A8D" w:rsidRDefault="00351A8D" w:rsidP="00351A8D">
      <w:pPr>
        <w:jc w:val="both"/>
        <w:rPr>
          <w:rFonts w:ascii="Times New Roman" w:hAnsi="Times New Roman"/>
          <w:i/>
          <w:iCs/>
        </w:rPr>
      </w:pPr>
      <w:r w:rsidRPr="00351A8D">
        <w:rPr>
          <w:rFonts w:ascii="Times New Roman" w:hAnsi="Times New Roman"/>
          <w:i/>
          <w:iCs/>
        </w:rPr>
        <w:t>Če se med izvajanjem te pogodbe zamenja podizvajalec ali če dobavitelj za izvajanje predmeta te pogodbe sklene pogodbo z novim podizvajalcem, mora dobavitelj naročniku in uporabniku v 5-ih dneh po spremembi predložiti:</w:t>
      </w:r>
    </w:p>
    <w:p w14:paraId="21CC5888" w14:textId="77777777" w:rsidR="00351A8D" w:rsidRPr="00351A8D" w:rsidRDefault="00351A8D" w:rsidP="00496661">
      <w:pPr>
        <w:pStyle w:val="Odstavekseznama"/>
        <w:numPr>
          <w:ilvl w:val="0"/>
          <w:numId w:val="35"/>
        </w:numPr>
        <w:spacing w:line="260" w:lineRule="atLeast"/>
        <w:jc w:val="both"/>
        <w:rPr>
          <w:rFonts w:ascii="Times New Roman" w:hAnsi="Times New Roman"/>
          <w:i/>
          <w:iCs/>
        </w:rPr>
      </w:pPr>
      <w:r w:rsidRPr="00351A8D">
        <w:rPr>
          <w:rFonts w:ascii="Times New Roman" w:hAnsi="Times New Roman"/>
          <w:i/>
          <w:iCs/>
        </w:rPr>
        <w:t>podatke in dokumente iz drugega odstavka 94. člena ZJN-3,</w:t>
      </w:r>
    </w:p>
    <w:p w14:paraId="376D2F0D" w14:textId="77777777" w:rsidR="00351A8D" w:rsidRPr="00351A8D" w:rsidRDefault="00351A8D" w:rsidP="00496661">
      <w:pPr>
        <w:pStyle w:val="Odstavekseznama"/>
        <w:numPr>
          <w:ilvl w:val="0"/>
          <w:numId w:val="35"/>
        </w:numPr>
        <w:spacing w:line="260" w:lineRule="atLeast"/>
        <w:jc w:val="both"/>
        <w:rPr>
          <w:rFonts w:ascii="Times New Roman" w:hAnsi="Times New Roman"/>
          <w:i/>
          <w:iCs/>
        </w:rPr>
      </w:pPr>
      <w:r w:rsidRPr="00351A8D">
        <w:rPr>
          <w:rFonts w:ascii="Times New Roman" w:hAnsi="Times New Roman"/>
          <w:i/>
          <w:iCs/>
        </w:rPr>
        <w:t>svojo pisno izjavo in pisno izjavo prvotnega podizvajalca, da je poravnal vse nesporne obveznosti prvotnemu podizvajalcu, če je bil le-ta zamenjan,</w:t>
      </w:r>
    </w:p>
    <w:p w14:paraId="72B2D0CC" w14:textId="77777777" w:rsidR="00351A8D" w:rsidRPr="00351A8D" w:rsidRDefault="00351A8D" w:rsidP="00496661">
      <w:pPr>
        <w:pStyle w:val="Odstavekseznama"/>
        <w:numPr>
          <w:ilvl w:val="0"/>
          <w:numId w:val="35"/>
        </w:numPr>
        <w:spacing w:line="260" w:lineRule="atLeast"/>
        <w:jc w:val="both"/>
        <w:rPr>
          <w:rFonts w:ascii="Times New Roman" w:hAnsi="Times New Roman"/>
          <w:i/>
          <w:iCs/>
        </w:rPr>
      </w:pPr>
      <w:r w:rsidRPr="00351A8D">
        <w:rPr>
          <w:rFonts w:ascii="Times New Roman" w:hAnsi="Times New Roman"/>
          <w:i/>
          <w:iCs/>
        </w:rPr>
        <w:t>soglasje novega podizvajalca, da naročnik namesto dobavitelja poravna podizvajalčevo terjatev do dobavitelja, če je novi podizvajalec zahteval neposredna plačila za svoje storitve.</w:t>
      </w:r>
    </w:p>
    <w:p w14:paraId="51012276" w14:textId="77777777" w:rsidR="00351A8D" w:rsidRPr="00351A8D" w:rsidRDefault="00351A8D" w:rsidP="00351A8D">
      <w:pPr>
        <w:jc w:val="both"/>
        <w:rPr>
          <w:rFonts w:ascii="Times New Roman" w:hAnsi="Times New Roman"/>
          <w:i/>
          <w:iCs/>
        </w:rPr>
      </w:pPr>
    </w:p>
    <w:p w14:paraId="3393E88D" w14:textId="77777777" w:rsidR="00351A8D" w:rsidRPr="00351A8D" w:rsidRDefault="00351A8D" w:rsidP="00351A8D">
      <w:pPr>
        <w:jc w:val="both"/>
        <w:rPr>
          <w:rFonts w:ascii="Times New Roman" w:hAnsi="Times New Roman"/>
          <w:i/>
          <w:iCs/>
        </w:rPr>
      </w:pPr>
      <w:r w:rsidRPr="00351A8D">
        <w:rPr>
          <w:rFonts w:ascii="Times New Roman" w:hAnsi="Times New Roman"/>
          <w:i/>
          <w:iCs/>
        </w:rPr>
        <w:t>Dobavitelj odgovarja za opravljeno delo podizvajalca in drugih subjektov, ki so po njegovem naročilu delali pri prevzetem poslu, kot da bi ga sam opravil (smiselna uporaba 630. člena Obligacijskega zakonika).</w:t>
      </w:r>
    </w:p>
    <w:p w14:paraId="4C4D4157" w14:textId="77777777" w:rsidR="00351A8D" w:rsidRPr="00351A8D" w:rsidRDefault="00351A8D" w:rsidP="00351A8D">
      <w:pPr>
        <w:rPr>
          <w:rFonts w:ascii="Times New Roman" w:hAnsi="Times New Roman"/>
        </w:rPr>
      </w:pPr>
    </w:p>
    <w:p w14:paraId="4AD07175" w14:textId="77777777" w:rsidR="00351A8D" w:rsidRPr="00351A8D" w:rsidRDefault="00351A8D" w:rsidP="00351A8D">
      <w:pPr>
        <w:rPr>
          <w:rFonts w:ascii="Times New Roman" w:hAnsi="Times New Roman"/>
          <w:b/>
        </w:rPr>
      </w:pPr>
      <w:r w:rsidRPr="00351A8D">
        <w:rPr>
          <w:rFonts w:ascii="Times New Roman" w:hAnsi="Times New Roman"/>
          <w:b/>
        </w:rPr>
        <w:t>POGODBENA VREDNOST</w:t>
      </w:r>
    </w:p>
    <w:p w14:paraId="399D80F4" w14:textId="77777777" w:rsidR="00351A8D" w:rsidRPr="00351A8D" w:rsidRDefault="00351A8D" w:rsidP="00496661">
      <w:pPr>
        <w:pStyle w:val="Odstavekseznama"/>
        <w:numPr>
          <w:ilvl w:val="0"/>
          <w:numId w:val="28"/>
        </w:numPr>
        <w:spacing w:line="260" w:lineRule="exact"/>
        <w:ind w:left="284"/>
        <w:jc w:val="center"/>
        <w:rPr>
          <w:rFonts w:ascii="Times New Roman" w:hAnsi="Times New Roman"/>
        </w:rPr>
      </w:pPr>
      <w:r w:rsidRPr="00351A8D">
        <w:rPr>
          <w:rFonts w:ascii="Times New Roman" w:hAnsi="Times New Roman"/>
        </w:rPr>
        <w:t>člen</w:t>
      </w:r>
    </w:p>
    <w:p w14:paraId="6A68D63F" w14:textId="77777777" w:rsidR="00351A8D" w:rsidRPr="00351A8D" w:rsidRDefault="00351A8D" w:rsidP="00351A8D">
      <w:pPr>
        <w:rPr>
          <w:rFonts w:ascii="Times New Roman" w:hAnsi="Times New Roman"/>
        </w:rPr>
      </w:pPr>
    </w:p>
    <w:p w14:paraId="52F02546" w14:textId="77777777" w:rsidR="00351A8D" w:rsidRPr="00351A8D" w:rsidRDefault="00351A8D" w:rsidP="00351A8D">
      <w:pPr>
        <w:rPr>
          <w:rFonts w:ascii="Times New Roman" w:hAnsi="Times New Roman"/>
        </w:rPr>
      </w:pPr>
      <w:r w:rsidRPr="00351A8D">
        <w:rPr>
          <w:rFonts w:ascii="Times New Roman" w:hAnsi="Times New Roman"/>
        </w:rPr>
        <w:t>Pogodbena vrednost znaša _____________EUR brez DDV oz</w:t>
      </w:r>
      <w:r w:rsidRPr="00351A8D">
        <w:rPr>
          <w:rFonts w:ascii="Times New Roman" w:hAnsi="Times New Roman"/>
          <w:b/>
          <w:bCs/>
        </w:rPr>
        <w:t>. ____________ EUR z DDV</w:t>
      </w:r>
      <w:r w:rsidRPr="00351A8D">
        <w:rPr>
          <w:rFonts w:ascii="Times New Roman" w:hAnsi="Times New Roman"/>
        </w:rPr>
        <w:t>.</w:t>
      </w:r>
    </w:p>
    <w:p w14:paraId="61D2C7F8" w14:textId="77777777" w:rsidR="00351A8D" w:rsidRPr="00351A8D" w:rsidRDefault="00351A8D" w:rsidP="00351A8D">
      <w:pPr>
        <w:rPr>
          <w:rFonts w:ascii="Times New Roman" w:hAnsi="Times New Roman"/>
        </w:rPr>
      </w:pPr>
    </w:p>
    <w:p w14:paraId="6E4E5141" w14:textId="77777777" w:rsidR="00351A8D" w:rsidRPr="00351A8D" w:rsidRDefault="00351A8D" w:rsidP="00351A8D">
      <w:pPr>
        <w:jc w:val="both"/>
        <w:rPr>
          <w:rFonts w:ascii="Times New Roman" w:hAnsi="Times New Roman"/>
        </w:rPr>
      </w:pPr>
      <w:r w:rsidRPr="00351A8D">
        <w:rPr>
          <w:rFonts w:ascii="Times New Roman" w:hAnsi="Times New Roman"/>
        </w:rPr>
        <w:t xml:space="preserve">V pogodbeni vrednosti so zajeti tudi drugi stroški, ki niso posebej specificirani, so pa potrebni za funkcionalno zagotovitev delovanja predmeta pogodbe, ne glede na to, ali so ta dela izrecno navedena v pogodbi ali ne. </w:t>
      </w:r>
    </w:p>
    <w:p w14:paraId="4D90147D" w14:textId="77777777" w:rsidR="00351A8D" w:rsidRPr="00351A8D" w:rsidRDefault="00351A8D" w:rsidP="00351A8D">
      <w:pPr>
        <w:jc w:val="both"/>
        <w:rPr>
          <w:rFonts w:ascii="Times New Roman" w:hAnsi="Times New Roman"/>
        </w:rPr>
      </w:pPr>
    </w:p>
    <w:tbl>
      <w:tblPr>
        <w:tblStyle w:val="Tabelamrea"/>
        <w:tblW w:w="0" w:type="auto"/>
        <w:tblLook w:val="04A0" w:firstRow="1" w:lastRow="0" w:firstColumn="1" w:lastColumn="0" w:noHBand="0" w:noVBand="1"/>
      </w:tblPr>
      <w:tblGrid>
        <w:gridCol w:w="2972"/>
        <w:gridCol w:w="650"/>
        <w:gridCol w:w="851"/>
        <w:gridCol w:w="1476"/>
        <w:gridCol w:w="1559"/>
        <w:gridCol w:w="1685"/>
      </w:tblGrid>
      <w:tr w:rsidR="00351A8D" w:rsidRPr="00351A8D" w14:paraId="304FA49F" w14:textId="77777777" w:rsidTr="000A3675">
        <w:trPr>
          <w:trHeight w:val="495"/>
        </w:trPr>
        <w:tc>
          <w:tcPr>
            <w:tcW w:w="2972" w:type="dxa"/>
            <w:shd w:val="clear" w:color="auto" w:fill="D9D9D9" w:themeFill="background1" w:themeFillShade="D9"/>
            <w:vAlign w:val="center"/>
          </w:tcPr>
          <w:p w14:paraId="2B6ECC37" w14:textId="77777777" w:rsidR="00351A8D" w:rsidRPr="00351A8D" w:rsidRDefault="00351A8D" w:rsidP="00351A8D">
            <w:pPr>
              <w:jc w:val="center"/>
              <w:rPr>
                <w:rFonts w:ascii="Times New Roman" w:hAnsi="Times New Roman" w:cs="Times New Roman"/>
                <w:b/>
                <w:bCs/>
              </w:rPr>
            </w:pPr>
            <w:bookmarkStart w:id="196" w:name="_Toc318711898"/>
            <w:bookmarkStart w:id="197" w:name="_Toc318723627"/>
            <w:bookmarkStart w:id="198" w:name="_Toc318723759"/>
            <w:bookmarkStart w:id="199" w:name="_Toc322609487"/>
            <w:bookmarkStart w:id="200" w:name="_Toc322678188"/>
            <w:bookmarkStart w:id="201" w:name="_Toc332714692"/>
            <w:bookmarkStart w:id="202" w:name="_Toc402938177"/>
            <w:bookmarkStart w:id="203" w:name="_Toc402956133"/>
            <w:bookmarkStart w:id="204" w:name="_Toc405979803"/>
            <w:bookmarkStart w:id="205" w:name="_Toc406654020"/>
            <w:bookmarkStart w:id="206" w:name="_Toc446451053"/>
            <w:r w:rsidRPr="00351A8D">
              <w:rPr>
                <w:rFonts w:ascii="Times New Roman" w:hAnsi="Times New Roman" w:cs="Times New Roman"/>
                <w:b/>
                <w:bCs/>
              </w:rPr>
              <w:t>Predmet</w:t>
            </w:r>
          </w:p>
        </w:tc>
        <w:tc>
          <w:tcPr>
            <w:tcW w:w="650" w:type="dxa"/>
            <w:shd w:val="clear" w:color="auto" w:fill="D9D9D9" w:themeFill="background1" w:themeFillShade="D9"/>
            <w:vAlign w:val="center"/>
          </w:tcPr>
          <w:p w14:paraId="549D146C" w14:textId="77777777" w:rsidR="00351A8D" w:rsidRPr="00351A8D" w:rsidRDefault="00351A8D" w:rsidP="00351A8D">
            <w:pPr>
              <w:jc w:val="center"/>
              <w:rPr>
                <w:rFonts w:ascii="Times New Roman" w:hAnsi="Times New Roman" w:cs="Times New Roman"/>
                <w:b/>
                <w:bCs/>
              </w:rPr>
            </w:pPr>
            <w:r w:rsidRPr="00351A8D">
              <w:rPr>
                <w:rFonts w:ascii="Times New Roman" w:hAnsi="Times New Roman" w:cs="Times New Roman"/>
                <w:b/>
                <w:bCs/>
              </w:rPr>
              <w:t>Kol.</w:t>
            </w:r>
          </w:p>
        </w:tc>
        <w:tc>
          <w:tcPr>
            <w:tcW w:w="851" w:type="dxa"/>
            <w:shd w:val="clear" w:color="auto" w:fill="D9D9D9" w:themeFill="background1" w:themeFillShade="D9"/>
            <w:vAlign w:val="center"/>
          </w:tcPr>
          <w:p w14:paraId="29256726" w14:textId="77777777" w:rsidR="00351A8D" w:rsidRPr="00351A8D" w:rsidRDefault="00351A8D" w:rsidP="00351A8D">
            <w:pPr>
              <w:jc w:val="center"/>
              <w:rPr>
                <w:rFonts w:ascii="Times New Roman" w:hAnsi="Times New Roman" w:cs="Times New Roman"/>
                <w:b/>
                <w:bCs/>
              </w:rPr>
            </w:pPr>
            <w:r w:rsidRPr="00351A8D">
              <w:rPr>
                <w:rFonts w:ascii="Times New Roman" w:hAnsi="Times New Roman" w:cs="Times New Roman"/>
                <w:b/>
                <w:bCs/>
              </w:rPr>
              <w:t>Enota</w:t>
            </w:r>
          </w:p>
        </w:tc>
        <w:tc>
          <w:tcPr>
            <w:tcW w:w="1476" w:type="dxa"/>
            <w:shd w:val="clear" w:color="auto" w:fill="D9D9D9" w:themeFill="background1" w:themeFillShade="D9"/>
            <w:vAlign w:val="center"/>
          </w:tcPr>
          <w:p w14:paraId="1AF2F692" w14:textId="77777777" w:rsidR="00351A8D" w:rsidRPr="00351A8D" w:rsidRDefault="00351A8D" w:rsidP="00351A8D">
            <w:pPr>
              <w:jc w:val="center"/>
              <w:rPr>
                <w:rFonts w:ascii="Times New Roman" w:hAnsi="Times New Roman" w:cs="Times New Roman"/>
                <w:b/>
                <w:bCs/>
              </w:rPr>
            </w:pPr>
            <w:r w:rsidRPr="00351A8D">
              <w:rPr>
                <w:rFonts w:ascii="Times New Roman" w:hAnsi="Times New Roman" w:cs="Times New Roman"/>
                <w:b/>
                <w:bCs/>
              </w:rPr>
              <w:t>Cena brez DDV</w:t>
            </w:r>
          </w:p>
        </w:tc>
        <w:tc>
          <w:tcPr>
            <w:tcW w:w="1559" w:type="dxa"/>
            <w:shd w:val="clear" w:color="auto" w:fill="D9D9D9" w:themeFill="background1" w:themeFillShade="D9"/>
            <w:vAlign w:val="center"/>
          </w:tcPr>
          <w:p w14:paraId="75EA09BD" w14:textId="77777777" w:rsidR="00351A8D" w:rsidRPr="00351A8D" w:rsidRDefault="00351A8D" w:rsidP="00351A8D">
            <w:pPr>
              <w:jc w:val="center"/>
              <w:rPr>
                <w:rFonts w:ascii="Times New Roman" w:hAnsi="Times New Roman" w:cs="Times New Roman"/>
                <w:b/>
                <w:bCs/>
              </w:rPr>
            </w:pPr>
            <w:r w:rsidRPr="00351A8D">
              <w:rPr>
                <w:rFonts w:ascii="Times New Roman" w:hAnsi="Times New Roman" w:cs="Times New Roman"/>
                <w:b/>
                <w:bCs/>
              </w:rPr>
              <w:t>Vrednost DDV</w:t>
            </w:r>
          </w:p>
        </w:tc>
        <w:tc>
          <w:tcPr>
            <w:tcW w:w="1685" w:type="dxa"/>
            <w:shd w:val="clear" w:color="auto" w:fill="D9D9D9" w:themeFill="background1" w:themeFillShade="D9"/>
            <w:vAlign w:val="center"/>
          </w:tcPr>
          <w:p w14:paraId="2E849B89" w14:textId="77777777" w:rsidR="00351A8D" w:rsidRPr="00351A8D" w:rsidRDefault="00351A8D" w:rsidP="00351A8D">
            <w:pPr>
              <w:jc w:val="center"/>
              <w:rPr>
                <w:rFonts w:ascii="Times New Roman" w:hAnsi="Times New Roman" w:cs="Times New Roman"/>
                <w:b/>
                <w:bCs/>
              </w:rPr>
            </w:pPr>
            <w:r w:rsidRPr="00351A8D">
              <w:rPr>
                <w:rFonts w:ascii="Times New Roman" w:hAnsi="Times New Roman" w:cs="Times New Roman"/>
                <w:b/>
                <w:bCs/>
              </w:rPr>
              <w:t>Cena z DDV</w:t>
            </w:r>
          </w:p>
        </w:tc>
      </w:tr>
      <w:tr w:rsidR="00351A8D" w:rsidRPr="00351A8D" w14:paraId="521AE227" w14:textId="77777777" w:rsidTr="000A3675">
        <w:trPr>
          <w:trHeight w:val="545"/>
        </w:trPr>
        <w:tc>
          <w:tcPr>
            <w:tcW w:w="2972" w:type="dxa"/>
            <w:vAlign w:val="center"/>
          </w:tcPr>
          <w:p w14:paraId="7A6B3708" w14:textId="77777777" w:rsidR="00351A8D" w:rsidRPr="00351A8D" w:rsidRDefault="00351A8D" w:rsidP="0023135C">
            <w:pPr>
              <w:rPr>
                <w:rFonts w:ascii="Times New Roman" w:hAnsi="Times New Roman" w:cs="Times New Roman"/>
                <w:i/>
                <w:iCs/>
              </w:rPr>
            </w:pPr>
            <w:bookmarkStart w:id="207" w:name="_Hlk204757308"/>
            <w:r w:rsidRPr="00351A8D">
              <w:rPr>
                <w:rFonts w:ascii="Times New Roman" w:hAnsi="Times New Roman" w:cs="Times New Roman"/>
              </w:rPr>
              <w:t>Dobava</w:t>
            </w:r>
            <w:r w:rsidR="0023135C">
              <w:rPr>
                <w:rFonts w:ascii="Times New Roman" w:hAnsi="Times New Roman" w:cs="Times New Roman"/>
              </w:rPr>
              <w:t xml:space="preserve"> </w:t>
            </w:r>
            <w:r w:rsidR="0023135C" w:rsidRPr="0023135C">
              <w:rPr>
                <w:rFonts w:ascii="Times New Roman" w:hAnsi="Times New Roman" w:cs="Times New Roman"/>
                <w:iCs/>
              </w:rPr>
              <w:t>UZ aparata</w:t>
            </w:r>
          </w:p>
        </w:tc>
        <w:tc>
          <w:tcPr>
            <w:tcW w:w="650" w:type="dxa"/>
            <w:vAlign w:val="center"/>
          </w:tcPr>
          <w:p w14:paraId="7E2B34D9" w14:textId="77777777" w:rsidR="00351A8D" w:rsidRPr="00351A8D" w:rsidRDefault="00351A8D" w:rsidP="00351A8D">
            <w:pPr>
              <w:jc w:val="center"/>
              <w:rPr>
                <w:rFonts w:ascii="Times New Roman" w:hAnsi="Times New Roman" w:cs="Times New Roman"/>
              </w:rPr>
            </w:pPr>
            <w:r w:rsidRPr="00351A8D">
              <w:rPr>
                <w:rFonts w:ascii="Times New Roman" w:hAnsi="Times New Roman" w:cs="Times New Roman"/>
              </w:rPr>
              <w:t>1</w:t>
            </w:r>
          </w:p>
        </w:tc>
        <w:tc>
          <w:tcPr>
            <w:tcW w:w="851" w:type="dxa"/>
            <w:vAlign w:val="center"/>
          </w:tcPr>
          <w:p w14:paraId="5A976E47" w14:textId="77777777" w:rsidR="00351A8D" w:rsidRPr="00351A8D" w:rsidRDefault="00351A8D" w:rsidP="00351A8D">
            <w:pPr>
              <w:jc w:val="center"/>
              <w:rPr>
                <w:rFonts w:ascii="Times New Roman" w:hAnsi="Times New Roman" w:cs="Times New Roman"/>
              </w:rPr>
            </w:pPr>
            <w:r w:rsidRPr="00351A8D">
              <w:rPr>
                <w:rFonts w:ascii="Times New Roman" w:hAnsi="Times New Roman" w:cs="Times New Roman"/>
              </w:rPr>
              <w:t>kos</w:t>
            </w:r>
          </w:p>
        </w:tc>
        <w:tc>
          <w:tcPr>
            <w:tcW w:w="1476" w:type="dxa"/>
            <w:vAlign w:val="center"/>
          </w:tcPr>
          <w:p w14:paraId="7E6E86F6" w14:textId="77777777" w:rsidR="00351A8D" w:rsidRPr="00351A8D" w:rsidRDefault="00351A8D" w:rsidP="00351A8D">
            <w:pPr>
              <w:jc w:val="right"/>
              <w:rPr>
                <w:rFonts w:ascii="Times New Roman" w:hAnsi="Times New Roman" w:cs="Times New Roman"/>
              </w:rPr>
            </w:pPr>
          </w:p>
        </w:tc>
        <w:tc>
          <w:tcPr>
            <w:tcW w:w="1559" w:type="dxa"/>
            <w:vAlign w:val="center"/>
          </w:tcPr>
          <w:p w14:paraId="713C7E28" w14:textId="77777777" w:rsidR="00351A8D" w:rsidRPr="00351A8D" w:rsidRDefault="00351A8D" w:rsidP="00351A8D">
            <w:pPr>
              <w:jc w:val="right"/>
              <w:rPr>
                <w:rFonts w:ascii="Times New Roman" w:hAnsi="Times New Roman" w:cs="Times New Roman"/>
              </w:rPr>
            </w:pPr>
          </w:p>
        </w:tc>
        <w:tc>
          <w:tcPr>
            <w:tcW w:w="1685" w:type="dxa"/>
            <w:vAlign w:val="center"/>
          </w:tcPr>
          <w:p w14:paraId="38C0A8DC" w14:textId="77777777" w:rsidR="00351A8D" w:rsidRPr="00351A8D" w:rsidRDefault="00351A8D" w:rsidP="00351A8D">
            <w:pPr>
              <w:jc w:val="right"/>
              <w:rPr>
                <w:rFonts w:ascii="Times New Roman" w:hAnsi="Times New Roman" w:cs="Times New Roman"/>
              </w:rPr>
            </w:pPr>
          </w:p>
        </w:tc>
      </w:tr>
      <w:bookmarkEnd w:id="207"/>
      <w:tr w:rsidR="00351A8D" w:rsidRPr="00351A8D" w14:paraId="5953B628" w14:textId="77777777" w:rsidTr="000A3675">
        <w:trPr>
          <w:trHeight w:val="545"/>
        </w:trPr>
        <w:tc>
          <w:tcPr>
            <w:tcW w:w="2972" w:type="dxa"/>
            <w:vAlign w:val="center"/>
          </w:tcPr>
          <w:p w14:paraId="6C62D106" w14:textId="77777777" w:rsidR="00351A8D" w:rsidRPr="00351A8D" w:rsidRDefault="00351A8D" w:rsidP="00351A8D">
            <w:pPr>
              <w:rPr>
                <w:rFonts w:ascii="Times New Roman" w:hAnsi="Times New Roman" w:cs="Times New Roman"/>
              </w:rPr>
            </w:pPr>
            <w:r w:rsidRPr="00351A8D">
              <w:rPr>
                <w:rFonts w:ascii="Times New Roman" w:hAnsi="Times New Roman" w:cs="Times New Roman"/>
              </w:rPr>
              <w:t>Šolanje osebja uporabnika</w:t>
            </w:r>
          </w:p>
        </w:tc>
        <w:tc>
          <w:tcPr>
            <w:tcW w:w="650" w:type="dxa"/>
            <w:vAlign w:val="center"/>
          </w:tcPr>
          <w:p w14:paraId="25F9D1BC" w14:textId="77777777" w:rsidR="00351A8D" w:rsidRPr="00351A8D" w:rsidRDefault="00351A8D" w:rsidP="00351A8D">
            <w:pPr>
              <w:jc w:val="center"/>
              <w:rPr>
                <w:rFonts w:ascii="Times New Roman" w:hAnsi="Times New Roman" w:cs="Times New Roman"/>
              </w:rPr>
            </w:pPr>
            <w:r w:rsidRPr="00351A8D">
              <w:rPr>
                <w:rFonts w:ascii="Times New Roman" w:hAnsi="Times New Roman" w:cs="Times New Roman"/>
              </w:rPr>
              <w:t>1</w:t>
            </w:r>
          </w:p>
        </w:tc>
        <w:tc>
          <w:tcPr>
            <w:tcW w:w="851" w:type="dxa"/>
            <w:vAlign w:val="center"/>
          </w:tcPr>
          <w:p w14:paraId="7BEFEB31" w14:textId="77777777" w:rsidR="00351A8D" w:rsidRPr="00351A8D" w:rsidRDefault="00351A8D" w:rsidP="00351A8D">
            <w:pPr>
              <w:jc w:val="center"/>
              <w:rPr>
                <w:rFonts w:ascii="Times New Roman" w:hAnsi="Times New Roman" w:cs="Times New Roman"/>
              </w:rPr>
            </w:pPr>
            <w:r w:rsidRPr="00351A8D">
              <w:rPr>
                <w:rFonts w:ascii="Times New Roman" w:hAnsi="Times New Roman" w:cs="Times New Roman"/>
              </w:rPr>
              <w:t>kpl</w:t>
            </w:r>
          </w:p>
        </w:tc>
        <w:tc>
          <w:tcPr>
            <w:tcW w:w="1476" w:type="dxa"/>
            <w:vAlign w:val="center"/>
          </w:tcPr>
          <w:p w14:paraId="3E1EA518" w14:textId="77777777" w:rsidR="00351A8D" w:rsidRPr="00351A8D" w:rsidRDefault="00351A8D" w:rsidP="00351A8D">
            <w:pPr>
              <w:jc w:val="right"/>
              <w:rPr>
                <w:rFonts w:ascii="Times New Roman" w:hAnsi="Times New Roman" w:cs="Times New Roman"/>
              </w:rPr>
            </w:pPr>
          </w:p>
        </w:tc>
        <w:tc>
          <w:tcPr>
            <w:tcW w:w="1559" w:type="dxa"/>
            <w:vAlign w:val="center"/>
          </w:tcPr>
          <w:p w14:paraId="38B071F2" w14:textId="77777777" w:rsidR="00351A8D" w:rsidRPr="00351A8D" w:rsidRDefault="00351A8D" w:rsidP="00351A8D">
            <w:pPr>
              <w:jc w:val="right"/>
              <w:rPr>
                <w:rFonts w:ascii="Times New Roman" w:hAnsi="Times New Roman" w:cs="Times New Roman"/>
              </w:rPr>
            </w:pPr>
          </w:p>
        </w:tc>
        <w:tc>
          <w:tcPr>
            <w:tcW w:w="1685" w:type="dxa"/>
            <w:vAlign w:val="center"/>
          </w:tcPr>
          <w:p w14:paraId="64101DCA" w14:textId="77777777" w:rsidR="00351A8D" w:rsidRPr="00351A8D" w:rsidRDefault="00351A8D" w:rsidP="00351A8D">
            <w:pPr>
              <w:jc w:val="right"/>
              <w:rPr>
                <w:rFonts w:ascii="Times New Roman" w:hAnsi="Times New Roman" w:cs="Times New Roman"/>
              </w:rPr>
            </w:pPr>
          </w:p>
        </w:tc>
      </w:tr>
      <w:tr w:rsidR="00351A8D" w:rsidRPr="00351A8D" w14:paraId="57AC7422" w14:textId="77777777" w:rsidTr="000A3675">
        <w:trPr>
          <w:trHeight w:val="485"/>
        </w:trPr>
        <w:tc>
          <w:tcPr>
            <w:tcW w:w="4473" w:type="dxa"/>
            <w:gridSpan w:val="3"/>
            <w:vAlign w:val="center"/>
          </w:tcPr>
          <w:p w14:paraId="7B800C52" w14:textId="77777777" w:rsidR="00351A8D" w:rsidRPr="00351A8D" w:rsidRDefault="00351A8D" w:rsidP="00351A8D">
            <w:pPr>
              <w:jc w:val="right"/>
              <w:rPr>
                <w:rFonts w:ascii="Times New Roman" w:hAnsi="Times New Roman" w:cs="Times New Roman"/>
                <w:b/>
                <w:bCs/>
              </w:rPr>
            </w:pPr>
            <w:r w:rsidRPr="00351A8D">
              <w:rPr>
                <w:rFonts w:ascii="Times New Roman" w:hAnsi="Times New Roman" w:cs="Times New Roman"/>
                <w:b/>
                <w:bCs/>
              </w:rPr>
              <w:t>SKUPAJ:</w:t>
            </w:r>
          </w:p>
        </w:tc>
        <w:tc>
          <w:tcPr>
            <w:tcW w:w="1476" w:type="dxa"/>
            <w:vAlign w:val="center"/>
          </w:tcPr>
          <w:p w14:paraId="7A65A64A" w14:textId="77777777" w:rsidR="00351A8D" w:rsidRPr="00351A8D" w:rsidRDefault="00351A8D" w:rsidP="00351A8D">
            <w:pPr>
              <w:jc w:val="right"/>
              <w:rPr>
                <w:rFonts w:ascii="Times New Roman" w:hAnsi="Times New Roman" w:cs="Times New Roman"/>
                <w:b/>
                <w:bCs/>
              </w:rPr>
            </w:pPr>
          </w:p>
        </w:tc>
        <w:tc>
          <w:tcPr>
            <w:tcW w:w="1559" w:type="dxa"/>
            <w:vAlign w:val="center"/>
          </w:tcPr>
          <w:p w14:paraId="28A95281" w14:textId="77777777" w:rsidR="00351A8D" w:rsidRPr="00351A8D" w:rsidRDefault="00351A8D" w:rsidP="00351A8D">
            <w:pPr>
              <w:jc w:val="right"/>
              <w:rPr>
                <w:rFonts w:ascii="Times New Roman" w:hAnsi="Times New Roman" w:cs="Times New Roman"/>
                <w:b/>
                <w:bCs/>
              </w:rPr>
            </w:pPr>
          </w:p>
        </w:tc>
        <w:tc>
          <w:tcPr>
            <w:tcW w:w="1685" w:type="dxa"/>
            <w:vAlign w:val="center"/>
          </w:tcPr>
          <w:p w14:paraId="02CEEED1" w14:textId="77777777" w:rsidR="00351A8D" w:rsidRPr="00351A8D" w:rsidRDefault="00351A8D" w:rsidP="00351A8D">
            <w:pPr>
              <w:jc w:val="right"/>
              <w:rPr>
                <w:rFonts w:ascii="Times New Roman" w:hAnsi="Times New Roman" w:cs="Times New Roman"/>
                <w:b/>
                <w:bCs/>
              </w:rPr>
            </w:pPr>
          </w:p>
        </w:tc>
      </w:tr>
    </w:tbl>
    <w:p w14:paraId="0DF01CA4" w14:textId="77777777" w:rsidR="00351A8D" w:rsidRPr="00351A8D" w:rsidRDefault="00351A8D" w:rsidP="00351A8D">
      <w:pPr>
        <w:rPr>
          <w:rFonts w:ascii="Times New Roman" w:hAnsi="Times New Roman"/>
          <w:b/>
        </w:rPr>
      </w:pPr>
    </w:p>
    <w:p w14:paraId="4F87735A" w14:textId="77777777" w:rsidR="00351A8D" w:rsidRPr="00351A8D" w:rsidRDefault="00351A8D" w:rsidP="00351A8D">
      <w:pPr>
        <w:rPr>
          <w:rFonts w:ascii="Times New Roman" w:hAnsi="Times New Roman"/>
          <w:b/>
        </w:rPr>
      </w:pPr>
      <w:r w:rsidRPr="00351A8D">
        <w:rPr>
          <w:rFonts w:ascii="Times New Roman" w:hAnsi="Times New Roman"/>
          <w:b/>
        </w:rPr>
        <w:t>PLAČIL</w:t>
      </w:r>
      <w:bookmarkEnd w:id="196"/>
      <w:bookmarkEnd w:id="197"/>
      <w:bookmarkEnd w:id="198"/>
      <w:bookmarkEnd w:id="199"/>
      <w:bookmarkEnd w:id="200"/>
      <w:bookmarkEnd w:id="201"/>
      <w:bookmarkEnd w:id="202"/>
      <w:bookmarkEnd w:id="203"/>
      <w:bookmarkEnd w:id="204"/>
      <w:bookmarkEnd w:id="205"/>
      <w:bookmarkEnd w:id="206"/>
      <w:r w:rsidRPr="00351A8D">
        <w:rPr>
          <w:rFonts w:ascii="Times New Roman" w:hAnsi="Times New Roman"/>
          <w:b/>
        </w:rPr>
        <w:t>NI POGOJI</w:t>
      </w:r>
    </w:p>
    <w:p w14:paraId="1A61313E" w14:textId="77777777" w:rsidR="00351A8D" w:rsidRPr="00351A8D" w:rsidRDefault="00351A8D" w:rsidP="00496661">
      <w:pPr>
        <w:pStyle w:val="Odstavekseznama"/>
        <w:numPr>
          <w:ilvl w:val="0"/>
          <w:numId w:val="28"/>
        </w:numPr>
        <w:spacing w:line="260" w:lineRule="exact"/>
        <w:ind w:left="426"/>
        <w:jc w:val="center"/>
        <w:rPr>
          <w:rFonts w:ascii="Times New Roman" w:hAnsi="Times New Roman"/>
        </w:rPr>
      </w:pPr>
      <w:r w:rsidRPr="00351A8D">
        <w:rPr>
          <w:rFonts w:ascii="Times New Roman" w:hAnsi="Times New Roman"/>
        </w:rPr>
        <w:t>člen</w:t>
      </w:r>
    </w:p>
    <w:p w14:paraId="1DAAE06E" w14:textId="77777777" w:rsidR="00351A8D" w:rsidRPr="00351A8D" w:rsidRDefault="00351A8D" w:rsidP="00351A8D">
      <w:pPr>
        <w:rPr>
          <w:rFonts w:ascii="Times New Roman" w:hAnsi="Times New Roman"/>
        </w:rPr>
      </w:pPr>
    </w:p>
    <w:p w14:paraId="3F70ABAF" w14:textId="77777777" w:rsidR="00351A8D" w:rsidRPr="00351A8D" w:rsidRDefault="00351A8D" w:rsidP="00351A8D">
      <w:pPr>
        <w:jc w:val="both"/>
        <w:rPr>
          <w:rFonts w:ascii="Times New Roman" w:hAnsi="Times New Roman"/>
        </w:rPr>
      </w:pPr>
      <w:r w:rsidRPr="00351A8D">
        <w:rPr>
          <w:rFonts w:ascii="Times New Roman" w:hAnsi="Times New Roman"/>
        </w:rPr>
        <w:t xml:space="preserve">Dobavitelj izstavi račun za dobavljeno opremo </w:t>
      </w:r>
      <w:r w:rsidRPr="00351A8D">
        <w:rPr>
          <w:rFonts w:ascii="Times New Roman" w:hAnsi="Times New Roman"/>
          <w:b/>
          <w:bCs/>
        </w:rPr>
        <w:t xml:space="preserve">naročniku </w:t>
      </w:r>
      <w:r w:rsidRPr="00351A8D">
        <w:rPr>
          <w:rFonts w:ascii="Times New Roman" w:hAnsi="Times New Roman"/>
        </w:rPr>
        <w:t xml:space="preserve">po opravljeni dobavi. Obvezna priloga računa je obojestransko podpisan primopredajni zapisnik. Računu je lahko priložena tudi dobavnica. </w:t>
      </w:r>
    </w:p>
    <w:p w14:paraId="60773C9A" w14:textId="77777777" w:rsidR="00351A8D" w:rsidRPr="00351A8D" w:rsidRDefault="00351A8D" w:rsidP="00351A8D">
      <w:pPr>
        <w:jc w:val="both"/>
        <w:rPr>
          <w:rFonts w:ascii="Times New Roman" w:hAnsi="Times New Roman"/>
        </w:rPr>
      </w:pPr>
    </w:p>
    <w:p w14:paraId="595CCC97" w14:textId="77777777" w:rsidR="00351A8D" w:rsidRPr="00351A8D" w:rsidRDefault="00351A8D" w:rsidP="00351A8D">
      <w:pPr>
        <w:jc w:val="both"/>
        <w:rPr>
          <w:rFonts w:ascii="Times New Roman" w:hAnsi="Times New Roman"/>
        </w:rPr>
      </w:pPr>
      <w:r w:rsidRPr="00B4761B">
        <w:rPr>
          <w:rFonts w:ascii="Times New Roman" w:hAnsi="Times New Roman"/>
        </w:rPr>
        <w:t xml:space="preserve">Za </w:t>
      </w:r>
      <w:r w:rsidR="00B4761B" w:rsidRPr="00B4761B">
        <w:rPr>
          <w:rFonts w:ascii="Times New Roman" w:hAnsi="Times New Roman"/>
          <w:iCs/>
        </w:rPr>
        <w:t>šolanje osebja uporabnika</w:t>
      </w:r>
      <w:r w:rsidRPr="00351A8D">
        <w:rPr>
          <w:rFonts w:ascii="Times New Roman" w:hAnsi="Times New Roman"/>
          <w:i/>
          <w:iCs/>
        </w:rPr>
        <w:t xml:space="preserve"> </w:t>
      </w:r>
      <w:r w:rsidRPr="00351A8D">
        <w:rPr>
          <w:rFonts w:ascii="Times New Roman" w:hAnsi="Times New Roman"/>
        </w:rPr>
        <w:t xml:space="preserve">dobavitelj izstavi račun </w:t>
      </w:r>
      <w:r w:rsidRPr="00351A8D">
        <w:rPr>
          <w:rFonts w:ascii="Times New Roman" w:hAnsi="Times New Roman"/>
          <w:b/>
          <w:bCs/>
        </w:rPr>
        <w:t>uporabniku</w:t>
      </w:r>
      <w:r w:rsidRPr="00351A8D">
        <w:rPr>
          <w:rFonts w:ascii="Times New Roman" w:hAnsi="Times New Roman"/>
        </w:rPr>
        <w:t xml:space="preserve"> po opravljenih storitvah.</w:t>
      </w:r>
    </w:p>
    <w:p w14:paraId="5821A53B" w14:textId="77777777" w:rsidR="00351A8D" w:rsidRPr="00351A8D" w:rsidRDefault="00351A8D" w:rsidP="00351A8D">
      <w:pPr>
        <w:jc w:val="both"/>
        <w:rPr>
          <w:rFonts w:ascii="Times New Roman" w:hAnsi="Times New Roman"/>
        </w:rPr>
      </w:pPr>
    </w:p>
    <w:p w14:paraId="1DCCA340" w14:textId="77777777" w:rsidR="00351A8D" w:rsidRPr="00351A8D" w:rsidRDefault="00351A8D" w:rsidP="00351A8D">
      <w:pPr>
        <w:jc w:val="both"/>
        <w:rPr>
          <w:rFonts w:ascii="Times New Roman" w:hAnsi="Times New Roman"/>
        </w:rPr>
      </w:pPr>
      <w:r w:rsidRPr="00351A8D">
        <w:rPr>
          <w:rFonts w:ascii="Times New Roman" w:hAnsi="Times New Roman"/>
        </w:rPr>
        <w:t>Račun se mora sklicevati na številko pogodbe, na podlagi katere se izstavlja.</w:t>
      </w:r>
    </w:p>
    <w:p w14:paraId="4E9F876B" w14:textId="77777777" w:rsidR="00351A8D" w:rsidRPr="00351A8D" w:rsidRDefault="00351A8D" w:rsidP="00351A8D">
      <w:pPr>
        <w:jc w:val="both"/>
        <w:rPr>
          <w:rFonts w:ascii="Times New Roman" w:hAnsi="Times New Roman"/>
        </w:rPr>
      </w:pPr>
    </w:p>
    <w:p w14:paraId="591B046A" w14:textId="77777777" w:rsidR="00351A8D" w:rsidRPr="00351A8D" w:rsidRDefault="00351A8D" w:rsidP="00351A8D">
      <w:pPr>
        <w:jc w:val="both"/>
        <w:rPr>
          <w:rFonts w:ascii="Times New Roman" w:hAnsi="Times New Roman"/>
        </w:rPr>
      </w:pPr>
      <w:r w:rsidRPr="00351A8D">
        <w:rPr>
          <w:rFonts w:ascii="Times New Roman" w:hAnsi="Times New Roman"/>
        </w:rPr>
        <w:t>Dobavitelj pošlje naročniku oz. uporabniku račun in spremljajočo dokumentacijo izključno v elektronski obliki preko spletne aplikacije UJPnet (e-račun), ki mora biti skladen z evropskim standardom in veljavnim zakonom, ki ureja opravljanje plačilnih storitev za proračunske uporabnike.</w:t>
      </w:r>
    </w:p>
    <w:p w14:paraId="7C85299A" w14:textId="77777777" w:rsidR="00351A8D" w:rsidRPr="00351A8D" w:rsidRDefault="00351A8D" w:rsidP="00351A8D">
      <w:pPr>
        <w:jc w:val="both"/>
        <w:rPr>
          <w:rFonts w:ascii="Times New Roman" w:hAnsi="Times New Roman"/>
          <w:color w:val="FF0000"/>
        </w:rPr>
      </w:pPr>
    </w:p>
    <w:p w14:paraId="1B99E3A5" w14:textId="77777777" w:rsidR="00351A8D" w:rsidRPr="00351A8D" w:rsidRDefault="00351A8D" w:rsidP="00351A8D">
      <w:pPr>
        <w:jc w:val="both"/>
        <w:rPr>
          <w:rFonts w:ascii="Times New Roman" w:eastAsia="Calibri" w:hAnsi="Times New Roman"/>
        </w:rPr>
      </w:pPr>
      <w:r w:rsidRPr="00351A8D">
        <w:rPr>
          <w:rFonts w:ascii="Times New Roman" w:eastAsia="Calibri" w:hAnsi="Times New Roman"/>
        </w:rPr>
        <w:t xml:space="preserve">Naročnik oz. uporabnik bo plačal račun </w:t>
      </w:r>
      <w:bookmarkStart w:id="208" w:name="_Hlk134092230"/>
      <w:r w:rsidRPr="00351A8D">
        <w:rPr>
          <w:rFonts w:ascii="Times New Roman" w:eastAsia="Calibri" w:hAnsi="Times New Roman"/>
        </w:rPr>
        <w:t>v zakonskem roku. 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p w14:paraId="79BEFD97" w14:textId="77777777" w:rsidR="00351A8D" w:rsidRPr="00351A8D" w:rsidRDefault="00351A8D" w:rsidP="00351A8D">
      <w:pPr>
        <w:jc w:val="both"/>
        <w:rPr>
          <w:rFonts w:ascii="Times New Roman" w:eastAsia="Calibri" w:hAnsi="Times New Roman"/>
        </w:rPr>
      </w:pPr>
    </w:p>
    <w:bookmarkEnd w:id="208"/>
    <w:p w14:paraId="2F138317" w14:textId="77777777" w:rsidR="00351A8D" w:rsidRPr="00351A8D" w:rsidRDefault="00351A8D" w:rsidP="00351A8D">
      <w:pPr>
        <w:jc w:val="both"/>
        <w:rPr>
          <w:rFonts w:ascii="Times New Roman" w:hAnsi="Times New Roman"/>
        </w:rPr>
      </w:pPr>
      <w:r w:rsidRPr="00351A8D">
        <w:rPr>
          <w:rFonts w:ascii="Times New Roman" w:hAnsi="Times New Roman"/>
        </w:rPr>
        <w:t xml:space="preserve">Do izplačila po izstavljenem računu ne more priti preden dobavitelj ne preda finančnega zavarovanja za odpravo napak v garancijskem roku. V kolikor ne bi prišlo do pravočasne predaje tega finančnega zavarovanja, ima naročnik pravico, da unovči polni znesek finančnega zavarovanja za dobro izvedbo pogodbenih obveznosti, ki v takšnem primeru postane pogodbena kazen zaradi nepredaje finančnega zavarovanja za odpravo napak v garancijskem roku. </w:t>
      </w:r>
    </w:p>
    <w:p w14:paraId="1A98DF4D" w14:textId="77777777" w:rsidR="00351A8D" w:rsidRDefault="00351A8D" w:rsidP="00351A8D">
      <w:pPr>
        <w:jc w:val="both"/>
        <w:rPr>
          <w:rFonts w:ascii="Times New Roman" w:hAnsi="Times New Roman"/>
        </w:rPr>
      </w:pPr>
    </w:p>
    <w:p w14:paraId="75BB4D8F" w14:textId="77777777" w:rsidR="00B4761B" w:rsidRDefault="00B4761B" w:rsidP="00351A8D">
      <w:pPr>
        <w:jc w:val="both"/>
        <w:rPr>
          <w:rFonts w:ascii="Times New Roman" w:hAnsi="Times New Roman"/>
        </w:rPr>
      </w:pPr>
    </w:p>
    <w:p w14:paraId="2D9B56D2" w14:textId="77777777" w:rsidR="00B4761B" w:rsidRDefault="00B4761B" w:rsidP="00351A8D">
      <w:pPr>
        <w:jc w:val="both"/>
        <w:rPr>
          <w:rFonts w:ascii="Times New Roman" w:hAnsi="Times New Roman"/>
        </w:rPr>
      </w:pPr>
    </w:p>
    <w:p w14:paraId="3B5E711C" w14:textId="77777777" w:rsidR="00B4761B" w:rsidRDefault="00B4761B" w:rsidP="00351A8D">
      <w:pPr>
        <w:jc w:val="both"/>
        <w:rPr>
          <w:rFonts w:ascii="Times New Roman" w:hAnsi="Times New Roman"/>
        </w:rPr>
      </w:pPr>
    </w:p>
    <w:p w14:paraId="31260934" w14:textId="77777777" w:rsidR="00B4761B" w:rsidRDefault="00B4761B" w:rsidP="00351A8D">
      <w:pPr>
        <w:jc w:val="both"/>
        <w:rPr>
          <w:rFonts w:ascii="Times New Roman" w:hAnsi="Times New Roman"/>
        </w:rPr>
      </w:pPr>
    </w:p>
    <w:p w14:paraId="1B3BD50D" w14:textId="77777777" w:rsidR="00B4761B" w:rsidRPr="00351A8D" w:rsidRDefault="00B4761B" w:rsidP="00351A8D">
      <w:pPr>
        <w:jc w:val="both"/>
        <w:rPr>
          <w:rFonts w:ascii="Times New Roman" w:hAnsi="Times New Roman"/>
        </w:rPr>
      </w:pPr>
    </w:p>
    <w:p w14:paraId="6169204C" w14:textId="77777777" w:rsidR="00351A8D" w:rsidRPr="00351A8D" w:rsidRDefault="00351A8D" w:rsidP="00351A8D">
      <w:pPr>
        <w:rPr>
          <w:rFonts w:ascii="Times New Roman" w:hAnsi="Times New Roman"/>
        </w:rPr>
      </w:pPr>
      <w:bookmarkStart w:id="209" w:name="_Hlk200523842"/>
      <w:r w:rsidRPr="00351A8D">
        <w:rPr>
          <w:rFonts w:ascii="Times New Roman" w:hAnsi="Times New Roman"/>
          <w:b/>
        </w:rPr>
        <w:t>FINANCIRANJE</w:t>
      </w:r>
    </w:p>
    <w:p w14:paraId="1908F5E1" w14:textId="77777777" w:rsidR="00351A8D" w:rsidRPr="00351A8D" w:rsidRDefault="00351A8D" w:rsidP="00496661">
      <w:pPr>
        <w:pStyle w:val="Odstavekseznama"/>
        <w:numPr>
          <w:ilvl w:val="0"/>
          <w:numId w:val="28"/>
        </w:numPr>
        <w:spacing w:line="260" w:lineRule="atLeast"/>
        <w:ind w:left="426"/>
        <w:jc w:val="center"/>
        <w:rPr>
          <w:rFonts w:ascii="Times New Roman" w:hAnsi="Times New Roman"/>
        </w:rPr>
      </w:pPr>
      <w:r w:rsidRPr="00351A8D">
        <w:rPr>
          <w:rFonts w:ascii="Times New Roman" w:hAnsi="Times New Roman"/>
        </w:rPr>
        <w:t>člen</w:t>
      </w:r>
    </w:p>
    <w:p w14:paraId="07CD6C4B" w14:textId="77777777" w:rsidR="00351A8D" w:rsidRPr="00351A8D" w:rsidRDefault="00351A8D" w:rsidP="00351A8D">
      <w:pPr>
        <w:rPr>
          <w:rFonts w:ascii="Times New Roman" w:hAnsi="Times New Roman"/>
        </w:rPr>
      </w:pPr>
    </w:p>
    <w:p w14:paraId="6EC02B85" w14:textId="77777777" w:rsidR="00351A8D" w:rsidRPr="00351A8D" w:rsidRDefault="00351A8D" w:rsidP="00351A8D">
      <w:pPr>
        <w:spacing w:line="260" w:lineRule="exact"/>
        <w:jc w:val="both"/>
        <w:rPr>
          <w:rFonts w:ascii="Times New Roman" w:hAnsi="Times New Roman"/>
        </w:rPr>
      </w:pPr>
      <w:r w:rsidRPr="00351A8D">
        <w:rPr>
          <w:rFonts w:ascii="Times New Roman" w:hAnsi="Times New Roman"/>
        </w:rPr>
        <w:t xml:space="preserve">Oprema, ki je predmet te pogodbe, se sofinancira iz projekta »Nakup drage medicinske opreme za JZZ v kohezijski regiji Vzhodna Slovenija«, potrjenega s strani organa upravljanja Ministrstvo za kohezijo in regionalni razvoj z odločitvijo o podpori št. ___________ z dne ___________. </w:t>
      </w:r>
    </w:p>
    <w:p w14:paraId="5D5288F2" w14:textId="77777777" w:rsidR="00351A8D" w:rsidRPr="00351A8D" w:rsidRDefault="00351A8D" w:rsidP="00351A8D">
      <w:pPr>
        <w:spacing w:line="260" w:lineRule="exact"/>
        <w:jc w:val="both"/>
        <w:rPr>
          <w:rFonts w:ascii="Times New Roman" w:hAnsi="Times New Roman"/>
        </w:rPr>
      </w:pPr>
    </w:p>
    <w:p w14:paraId="425CA107" w14:textId="77777777" w:rsidR="00351A8D" w:rsidRPr="00351A8D" w:rsidRDefault="00351A8D" w:rsidP="00351A8D">
      <w:pPr>
        <w:spacing w:line="260" w:lineRule="exact"/>
        <w:jc w:val="both"/>
        <w:rPr>
          <w:rFonts w:ascii="Times New Roman" w:hAnsi="Times New Roman"/>
        </w:rPr>
      </w:pPr>
      <w:r w:rsidRPr="00351A8D">
        <w:rPr>
          <w:rFonts w:ascii="Times New Roman" w:hAnsi="Times New Roman"/>
        </w:rPr>
        <w:t>Projekt sofinancirata Evropska unija iz Evropskega sklada za regionalni razvoj in Republika Slovenija. Projekt se izvaja v okviru Programa evropske kohezijske politike v obdobju 2021-2027: Cilj politike CP 4: Bolj socialna in vključujoča Evropa za izvajanje evropskega stebra socialnih pravic; Prednostna naloga PN 7: Dolgotrajna oskrba in zdravje ter socialna vključenost; Specifični cilj RSO4.5: Zagotavljanje enakega dostopa do zdravstvenega varstva in krepitev odpornosti zdravstvenih sistemov, vključno z osnovnim zdravstvenim varstvom, ter spodbujanje prehoda z institucionalne oskrbe na oskrbo v družini in skupnosti.</w:t>
      </w:r>
    </w:p>
    <w:p w14:paraId="769A5FB5" w14:textId="77777777" w:rsidR="00351A8D" w:rsidRPr="00351A8D" w:rsidRDefault="00351A8D" w:rsidP="00351A8D">
      <w:pPr>
        <w:jc w:val="both"/>
        <w:rPr>
          <w:rFonts w:ascii="Times New Roman" w:hAnsi="Times New Roman"/>
        </w:rPr>
      </w:pPr>
    </w:p>
    <w:p w14:paraId="1B569E9D" w14:textId="77777777" w:rsidR="00351A8D" w:rsidRPr="00351A8D" w:rsidRDefault="00351A8D" w:rsidP="00351A8D">
      <w:pPr>
        <w:jc w:val="both"/>
        <w:rPr>
          <w:rFonts w:ascii="Times New Roman" w:hAnsi="Times New Roman"/>
        </w:rPr>
      </w:pPr>
      <w:r w:rsidRPr="00351A8D">
        <w:rPr>
          <w:rFonts w:ascii="Times New Roman" w:hAnsi="Times New Roman"/>
        </w:rPr>
        <w:t>Izvajanje te pogodbe spada pod:</w:t>
      </w:r>
    </w:p>
    <w:p w14:paraId="650FAA40" w14:textId="77777777" w:rsidR="00351A8D" w:rsidRPr="00351A8D" w:rsidRDefault="00351A8D" w:rsidP="00496661">
      <w:pPr>
        <w:pStyle w:val="Odstavekseznama"/>
        <w:numPr>
          <w:ilvl w:val="0"/>
          <w:numId w:val="34"/>
        </w:numPr>
        <w:spacing w:line="260" w:lineRule="atLeast"/>
        <w:ind w:left="567"/>
        <w:jc w:val="both"/>
        <w:rPr>
          <w:rFonts w:ascii="Times New Roman" w:hAnsi="Times New Roman"/>
        </w:rPr>
      </w:pPr>
      <w:r w:rsidRPr="00351A8D">
        <w:rPr>
          <w:rFonts w:ascii="Times New Roman" w:hAnsi="Times New Roman"/>
        </w:rPr>
        <w:t>Projekt številka: _______________</w:t>
      </w:r>
    </w:p>
    <w:p w14:paraId="25034274" w14:textId="77777777" w:rsidR="00351A8D" w:rsidRPr="00351A8D" w:rsidRDefault="00351A8D" w:rsidP="00496661">
      <w:pPr>
        <w:pStyle w:val="Odstavekseznama"/>
        <w:numPr>
          <w:ilvl w:val="0"/>
          <w:numId w:val="34"/>
        </w:numPr>
        <w:spacing w:line="260" w:lineRule="atLeast"/>
        <w:ind w:left="567"/>
        <w:jc w:val="both"/>
        <w:rPr>
          <w:rFonts w:ascii="Times New Roman" w:hAnsi="Times New Roman"/>
        </w:rPr>
      </w:pPr>
      <w:r w:rsidRPr="00351A8D">
        <w:rPr>
          <w:rFonts w:ascii="Times New Roman" w:hAnsi="Times New Roman"/>
        </w:rPr>
        <w:t>Aktivnost: ______________</w:t>
      </w:r>
    </w:p>
    <w:p w14:paraId="09191085" w14:textId="77777777" w:rsidR="00351A8D" w:rsidRPr="00351A8D" w:rsidRDefault="00351A8D" w:rsidP="00496661">
      <w:pPr>
        <w:pStyle w:val="Odstavekseznama"/>
        <w:numPr>
          <w:ilvl w:val="0"/>
          <w:numId w:val="34"/>
        </w:numPr>
        <w:spacing w:line="260" w:lineRule="atLeast"/>
        <w:ind w:left="567"/>
        <w:jc w:val="both"/>
        <w:rPr>
          <w:rFonts w:ascii="Times New Roman" w:hAnsi="Times New Roman"/>
        </w:rPr>
      </w:pPr>
      <w:r w:rsidRPr="00351A8D">
        <w:rPr>
          <w:rFonts w:ascii="Times New Roman" w:hAnsi="Times New Roman"/>
        </w:rPr>
        <w:t>Podaktivnost: _________________</w:t>
      </w:r>
    </w:p>
    <w:p w14:paraId="219B7085" w14:textId="77777777" w:rsidR="00351A8D" w:rsidRPr="00351A8D" w:rsidRDefault="00351A8D" w:rsidP="00496661">
      <w:pPr>
        <w:pStyle w:val="Odstavekseznama"/>
        <w:numPr>
          <w:ilvl w:val="0"/>
          <w:numId w:val="34"/>
        </w:numPr>
        <w:spacing w:line="260" w:lineRule="atLeast"/>
        <w:ind w:left="567"/>
        <w:jc w:val="both"/>
        <w:rPr>
          <w:rFonts w:ascii="Times New Roman" w:hAnsi="Times New Roman"/>
        </w:rPr>
      </w:pPr>
      <w:r w:rsidRPr="00351A8D">
        <w:rPr>
          <w:rFonts w:ascii="Times New Roman" w:hAnsi="Times New Roman"/>
        </w:rPr>
        <w:t>Proračunska postavka: _______________</w:t>
      </w:r>
    </w:p>
    <w:p w14:paraId="63386C9D" w14:textId="77777777" w:rsidR="00351A8D" w:rsidRPr="00351A8D" w:rsidRDefault="00351A8D" w:rsidP="00496661">
      <w:pPr>
        <w:pStyle w:val="Odstavekseznama"/>
        <w:numPr>
          <w:ilvl w:val="0"/>
          <w:numId w:val="34"/>
        </w:numPr>
        <w:spacing w:line="260" w:lineRule="atLeast"/>
        <w:ind w:left="567"/>
        <w:jc w:val="both"/>
        <w:rPr>
          <w:rFonts w:ascii="Times New Roman" w:hAnsi="Times New Roman"/>
        </w:rPr>
      </w:pPr>
      <w:r w:rsidRPr="00351A8D">
        <w:rPr>
          <w:rFonts w:ascii="Times New Roman" w:hAnsi="Times New Roman"/>
        </w:rPr>
        <w:t>Konto za izplačilo: _______________</w:t>
      </w:r>
    </w:p>
    <w:p w14:paraId="06ABBC20" w14:textId="77777777" w:rsidR="00351A8D" w:rsidRPr="00351A8D" w:rsidRDefault="00351A8D" w:rsidP="00351A8D">
      <w:pPr>
        <w:rPr>
          <w:rFonts w:ascii="Times New Roman" w:hAnsi="Times New Roman"/>
        </w:rPr>
      </w:pPr>
    </w:p>
    <w:p w14:paraId="055CB91F" w14:textId="77777777" w:rsidR="00351A8D" w:rsidRPr="00351A8D" w:rsidRDefault="00351A8D" w:rsidP="00351A8D">
      <w:pPr>
        <w:jc w:val="both"/>
        <w:rPr>
          <w:rFonts w:ascii="Times New Roman" w:hAnsi="Times New Roman"/>
        </w:rPr>
      </w:pPr>
      <w:r w:rsidRPr="00351A8D">
        <w:rPr>
          <w:rFonts w:ascii="Times New Roman" w:hAnsi="Times New Roman"/>
        </w:rPr>
        <w:t>DDV pri vrednosti nakupa opreme je upravičen strošek za sofinanciranje iz ESRR.</w:t>
      </w:r>
    </w:p>
    <w:p w14:paraId="51369528" w14:textId="77777777" w:rsidR="00351A8D" w:rsidRPr="00351A8D" w:rsidRDefault="00351A8D" w:rsidP="00351A8D">
      <w:pPr>
        <w:jc w:val="both"/>
        <w:rPr>
          <w:rFonts w:ascii="Times New Roman" w:hAnsi="Times New Roman"/>
        </w:rPr>
      </w:pPr>
    </w:p>
    <w:p w14:paraId="3604F088" w14:textId="77777777" w:rsidR="00351A8D" w:rsidRPr="00351A8D" w:rsidRDefault="00351A8D" w:rsidP="00351A8D">
      <w:pPr>
        <w:jc w:val="both"/>
        <w:rPr>
          <w:rFonts w:ascii="Times New Roman" w:hAnsi="Times New Roman"/>
        </w:rPr>
      </w:pPr>
      <w:r w:rsidRPr="00351A8D">
        <w:rPr>
          <w:rFonts w:ascii="Times New Roman" w:hAnsi="Times New Roman"/>
        </w:rPr>
        <w:t>Sredstva za financiranje iz ESRR ne predstavljajo državne pomoči.</w:t>
      </w:r>
    </w:p>
    <w:p w14:paraId="768C5271" w14:textId="77777777" w:rsidR="00351A8D" w:rsidRPr="00351A8D" w:rsidRDefault="00351A8D" w:rsidP="00351A8D">
      <w:pPr>
        <w:jc w:val="both"/>
        <w:rPr>
          <w:rFonts w:ascii="Times New Roman" w:hAnsi="Times New Roman"/>
        </w:rPr>
      </w:pPr>
    </w:p>
    <w:p w14:paraId="0043AC5F" w14:textId="77777777" w:rsidR="00351A8D" w:rsidRPr="00351A8D" w:rsidRDefault="00351A8D" w:rsidP="00496661">
      <w:pPr>
        <w:pStyle w:val="Odstavekseznama"/>
        <w:numPr>
          <w:ilvl w:val="0"/>
          <w:numId w:val="28"/>
        </w:numPr>
        <w:spacing w:line="260" w:lineRule="atLeast"/>
        <w:ind w:left="426"/>
        <w:jc w:val="center"/>
        <w:rPr>
          <w:rFonts w:ascii="Times New Roman" w:hAnsi="Times New Roman"/>
        </w:rPr>
      </w:pPr>
      <w:r w:rsidRPr="00351A8D">
        <w:rPr>
          <w:rFonts w:ascii="Times New Roman" w:hAnsi="Times New Roman"/>
        </w:rPr>
        <w:t>člen</w:t>
      </w:r>
    </w:p>
    <w:p w14:paraId="3F385A9B" w14:textId="77777777" w:rsidR="00351A8D" w:rsidRPr="00351A8D" w:rsidRDefault="00351A8D" w:rsidP="00351A8D">
      <w:pPr>
        <w:jc w:val="both"/>
        <w:rPr>
          <w:rFonts w:ascii="Times New Roman" w:hAnsi="Times New Roman"/>
        </w:rPr>
      </w:pPr>
    </w:p>
    <w:p w14:paraId="6FF8B896" w14:textId="77777777" w:rsidR="00351A8D" w:rsidRPr="0023135C" w:rsidRDefault="00351A8D" w:rsidP="00351A8D">
      <w:pPr>
        <w:jc w:val="both"/>
        <w:rPr>
          <w:rFonts w:ascii="Times New Roman" w:hAnsi="Times New Roman"/>
        </w:rPr>
      </w:pPr>
      <w:r w:rsidRPr="0023135C">
        <w:rPr>
          <w:rFonts w:ascii="Times New Roman" w:hAnsi="Times New Roman"/>
        </w:rPr>
        <w:t xml:space="preserve">Za </w:t>
      </w:r>
      <w:r w:rsidRPr="0023135C">
        <w:rPr>
          <w:rFonts w:ascii="Times New Roman" w:hAnsi="Times New Roman"/>
          <w:iCs/>
        </w:rPr>
        <w:t xml:space="preserve">izvedbo šolanja </w:t>
      </w:r>
      <w:r w:rsidRPr="0023135C">
        <w:rPr>
          <w:rFonts w:ascii="Times New Roman" w:hAnsi="Times New Roman"/>
        </w:rPr>
        <w:t>ima uporabnik sredstva zagotovljena na kontu __________.</w:t>
      </w:r>
    </w:p>
    <w:p w14:paraId="33CE3746" w14:textId="77777777" w:rsidR="00F55577" w:rsidRPr="00351A8D" w:rsidRDefault="00F55577" w:rsidP="00351A8D">
      <w:pPr>
        <w:jc w:val="both"/>
        <w:rPr>
          <w:rFonts w:ascii="Times New Roman" w:hAnsi="Times New Roman"/>
        </w:rPr>
      </w:pPr>
    </w:p>
    <w:p w14:paraId="092B37BF" w14:textId="77777777" w:rsidR="00351A8D" w:rsidRPr="00351A8D" w:rsidRDefault="00351A8D" w:rsidP="00496661">
      <w:pPr>
        <w:pStyle w:val="Odstavekseznama"/>
        <w:numPr>
          <w:ilvl w:val="0"/>
          <w:numId w:val="28"/>
        </w:numPr>
        <w:spacing w:line="260" w:lineRule="atLeast"/>
        <w:ind w:left="426"/>
        <w:jc w:val="center"/>
        <w:rPr>
          <w:rFonts w:ascii="Times New Roman" w:hAnsi="Times New Roman"/>
        </w:rPr>
      </w:pPr>
      <w:r w:rsidRPr="00351A8D">
        <w:rPr>
          <w:rFonts w:ascii="Times New Roman" w:hAnsi="Times New Roman"/>
        </w:rPr>
        <w:t>člen</w:t>
      </w:r>
    </w:p>
    <w:p w14:paraId="5A066085" w14:textId="77777777" w:rsidR="00351A8D" w:rsidRPr="00351A8D" w:rsidRDefault="00351A8D" w:rsidP="00351A8D">
      <w:pPr>
        <w:rPr>
          <w:rFonts w:ascii="Times New Roman" w:hAnsi="Times New Roman"/>
        </w:rPr>
      </w:pPr>
    </w:p>
    <w:p w14:paraId="41B1A8C1" w14:textId="77777777" w:rsidR="00351A8D" w:rsidRPr="00351A8D" w:rsidRDefault="00351A8D" w:rsidP="00351A8D">
      <w:pPr>
        <w:jc w:val="both"/>
        <w:rPr>
          <w:rFonts w:ascii="Times New Roman" w:hAnsi="Times New Roman"/>
        </w:rPr>
      </w:pPr>
      <w:r w:rsidRPr="00351A8D">
        <w:rPr>
          <w:rFonts w:ascii="Times New Roman" w:hAnsi="Times New Roman"/>
        </w:rPr>
        <w:t>Noben izdatek, ki je nastal v zvezi s pogodbo, ne sme biti dvojno financiran iz kakršnih koli drugih evropskih in/ali nacionalnih sredstev. To pomeni, da se za iste izdatke ne sme dvakrat zahtevati povračilo, niti jih vključiti v več podaktivnosti in/ali uporabljati že odobreno sofinanciranje EU.</w:t>
      </w:r>
    </w:p>
    <w:bookmarkEnd w:id="209"/>
    <w:p w14:paraId="57A3D72B" w14:textId="77777777" w:rsidR="00351A8D" w:rsidRPr="00351A8D" w:rsidRDefault="00351A8D" w:rsidP="00351A8D">
      <w:pPr>
        <w:rPr>
          <w:rFonts w:ascii="Times New Roman" w:eastAsia="Arial Unicode MS" w:hAnsi="Times New Roman"/>
        </w:rPr>
      </w:pPr>
    </w:p>
    <w:p w14:paraId="43826B68" w14:textId="77777777" w:rsidR="00351A8D" w:rsidRPr="00351A8D" w:rsidRDefault="00351A8D" w:rsidP="00351A8D">
      <w:pPr>
        <w:rPr>
          <w:rFonts w:ascii="Times New Roman" w:hAnsi="Times New Roman"/>
          <w:b/>
        </w:rPr>
      </w:pPr>
      <w:r w:rsidRPr="00351A8D">
        <w:rPr>
          <w:rFonts w:ascii="Times New Roman" w:hAnsi="Times New Roman"/>
          <w:b/>
        </w:rPr>
        <w:t>GARANCIJSKI ROKI, VZDRŽEVANJE IN ODPRAVA NAPAK</w:t>
      </w:r>
    </w:p>
    <w:p w14:paraId="7D5F4600" w14:textId="77777777" w:rsidR="00351A8D" w:rsidRPr="00351A8D" w:rsidRDefault="00351A8D" w:rsidP="00351A8D">
      <w:pPr>
        <w:rPr>
          <w:rFonts w:ascii="Times New Roman" w:hAnsi="Times New Roman"/>
          <w:b/>
        </w:rPr>
      </w:pPr>
    </w:p>
    <w:p w14:paraId="4B0D6A4E" w14:textId="77777777" w:rsidR="00351A8D" w:rsidRPr="00351A8D" w:rsidRDefault="00351A8D" w:rsidP="00496661">
      <w:pPr>
        <w:pStyle w:val="Odstavekseznama"/>
        <w:numPr>
          <w:ilvl w:val="0"/>
          <w:numId w:val="28"/>
        </w:numPr>
        <w:spacing w:line="260" w:lineRule="atLeast"/>
        <w:ind w:left="426"/>
        <w:jc w:val="center"/>
        <w:rPr>
          <w:rFonts w:ascii="Times New Roman" w:hAnsi="Times New Roman"/>
        </w:rPr>
      </w:pPr>
      <w:r w:rsidRPr="00351A8D">
        <w:rPr>
          <w:rFonts w:ascii="Times New Roman" w:hAnsi="Times New Roman"/>
        </w:rPr>
        <w:t>člen</w:t>
      </w:r>
    </w:p>
    <w:p w14:paraId="5CB4195C" w14:textId="77777777" w:rsidR="00351A8D" w:rsidRPr="00351A8D" w:rsidRDefault="00351A8D" w:rsidP="00351A8D">
      <w:pPr>
        <w:rPr>
          <w:rFonts w:ascii="Times New Roman" w:hAnsi="Times New Roman"/>
        </w:rPr>
      </w:pPr>
    </w:p>
    <w:p w14:paraId="043DD543" w14:textId="77777777" w:rsidR="00351A8D" w:rsidRPr="00351A8D" w:rsidRDefault="00351A8D" w:rsidP="00351A8D">
      <w:pPr>
        <w:jc w:val="both"/>
        <w:rPr>
          <w:rFonts w:ascii="Times New Roman" w:hAnsi="Times New Roman"/>
        </w:rPr>
      </w:pPr>
      <w:r w:rsidRPr="00351A8D">
        <w:rPr>
          <w:rFonts w:ascii="Times New Roman" w:hAnsi="Times New Roman"/>
        </w:rPr>
        <w:t>Dobavitelj garantira, da je oprema, dobavljena po tej pogodbi, nova, nerabljena in ni obnovljena ter da predstavlja najnovejši model oz. izvedbo, ki vključuje zadnje spremembe in izboljšave v konstrukciji in materialih ter je proizvedena največ 12 mesecev pred datumom sklenitve pogodbe. Dobavitelj tudi garantira, da oprema nima pravnih ali stvarnih napak ali pomanjkljivosti, ki bi izhajale iz konstrukcije, uporabljenih materialov ali iz kakršnekoli napake ali opustitve na strani dobavitelja.</w:t>
      </w:r>
    </w:p>
    <w:p w14:paraId="532B21F6" w14:textId="77777777" w:rsidR="00351A8D" w:rsidRPr="00351A8D" w:rsidRDefault="00351A8D" w:rsidP="00351A8D">
      <w:pPr>
        <w:jc w:val="both"/>
        <w:rPr>
          <w:rFonts w:ascii="Times New Roman" w:hAnsi="Times New Roman"/>
        </w:rPr>
      </w:pPr>
    </w:p>
    <w:p w14:paraId="38C2C42B" w14:textId="77777777" w:rsidR="00351A8D" w:rsidRPr="00351A8D" w:rsidRDefault="00351A8D" w:rsidP="00351A8D">
      <w:pPr>
        <w:jc w:val="both"/>
        <w:rPr>
          <w:rFonts w:ascii="Times New Roman" w:hAnsi="Times New Roman"/>
        </w:rPr>
      </w:pPr>
      <w:r w:rsidRPr="00351A8D">
        <w:rPr>
          <w:rFonts w:ascii="Times New Roman" w:hAnsi="Times New Roman"/>
        </w:rPr>
        <w:t xml:space="preserve">Za opremo, ki je predmet te pogodbe, dobavitelj zagotavlja </w:t>
      </w:r>
      <w:r w:rsidR="00485A71">
        <w:rPr>
          <w:rFonts w:ascii="Times New Roman" w:hAnsi="Times New Roman"/>
        </w:rPr>
        <w:t>2</w:t>
      </w:r>
      <w:r w:rsidRPr="00351A8D">
        <w:rPr>
          <w:rFonts w:ascii="Times New Roman" w:hAnsi="Times New Roman"/>
        </w:rPr>
        <w:t xml:space="preserve"> letni garancijski rok za brezhibno tehnično delovanje. Garancijski rok teče od dneva podpisa primopredajnega zapisnika. Če je oprema v garancijskem roku zamenjana ali bistveno popravljena, začne teči garancijski rok znova in je dobavitelj dolžan izročiti nov garancijski list.</w:t>
      </w:r>
    </w:p>
    <w:p w14:paraId="22EC6B62" w14:textId="77777777" w:rsidR="00351A8D" w:rsidRDefault="00351A8D" w:rsidP="00351A8D">
      <w:pPr>
        <w:jc w:val="both"/>
        <w:rPr>
          <w:rFonts w:ascii="Times New Roman" w:hAnsi="Times New Roman"/>
        </w:rPr>
      </w:pPr>
    </w:p>
    <w:p w14:paraId="62E04632" w14:textId="77777777" w:rsidR="0023135C" w:rsidRPr="00351A8D" w:rsidRDefault="0023135C" w:rsidP="00351A8D">
      <w:pPr>
        <w:jc w:val="both"/>
        <w:rPr>
          <w:rFonts w:ascii="Times New Roman" w:hAnsi="Times New Roman"/>
        </w:rPr>
      </w:pPr>
    </w:p>
    <w:p w14:paraId="50F1E3D3" w14:textId="77777777" w:rsidR="00351A8D" w:rsidRPr="00351A8D" w:rsidRDefault="00351A8D" w:rsidP="00496661">
      <w:pPr>
        <w:pStyle w:val="Odstavekseznama"/>
        <w:numPr>
          <w:ilvl w:val="0"/>
          <w:numId w:val="28"/>
        </w:numPr>
        <w:spacing w:line="260" w:lineRule="atLeast"/>
        <w:ind w:left="426"/>
        <w:jc w:val="center"/>
        <w:rPr>
          <w:rFonts w:ascii="Times New Roman" w:hAnsi="Times New Roman"/>
        </w:rPr>
      </w:pPr>
      <w:r w:rsidRPr="00351A8D">
        <w:rPr>
          <w:rFonts w:ascii="Times New Roman" w:hAnsi="Times New Roman"/>
        </w:rPr>
        <w:t>člen</w:t>
      </w:r>
    </w:p>
    <w:p w14:paraId="6ABDF290" w14:textId="77777777" w:rsidR="00351A8D" w:rsidRPr="00351A8D" w:rsidRDefault="00351A8D" w:rsidP="00351A8D">
      <w:pPr>
        <w:rPr>
          <w:rFonts w:ascii="Times New Roman" w:hAnsi="Times New Roman"/>
        </w:rPr>
      </w:pPr>
    </w:p>
    <w:p w14:paraId="140F6125" w14:textId="77777777" w:rsidR="00351A8D" w:rsidRPr="00351A8D" w:rsidRDefault="00351A8D" w:rsidP="00351A8D">
      <w:pPr>
        <w:jc w:val="both"/>
        <w:rPr>
          <w:rFonts w:ascii="Times New Roman" w:hAnsi="Times New Roman"/>
        </w:rPr>
      </w:pPr>
      <w:r w:rsidRPr="00351A8D">
        <w:rPr>
          <w:rFonts w:ascii="Times New Roman" w:hAnsi="Times New Roman"/>
        </w:rPr>
        <w:t>Dobavitelj v času garancijskega roka zagotavlja »popolno« preventivno in izredno vzdrževanje opreme na svoje stroške.</w:t>
      </w:r>
    </w:p>
    <w:p w14:paraId="2D0E9252" w14:textId="77777777" w:rsidR="00351A8D" w:rsidRPr="00351A8D" w:rsidRDefault="00351A8D" w:rsidP="00351A8D">
      <w:pPr>
        <w:rPr>
          <w:rFonts w:ascii="Times New Roman" w:hAnsi="Times New Roman"/>
        </w:rPr>
      </w:pPr>
    </w:p>
    <w:p w14:paraId="23103160" w14:textId="77777777" w:rsidR="00351A8D" w:rsidRPr="00351A8D" w:rsidRDefault="00351A8D" w:rsidP="00351A8D">
      <w:pPr>
        <w:jc w:val="both"/>
        <w:rPr>
          <w:rFonts w:ascii="Times New Roman" w:hAnsi="Times New Roman"/>
        </w:rPr>
      </w:pPr>
      <w:r w:rsidRPr="00351A8D">
        <w:rPr>
          <w:rFonts w:ascii="Times New Roman" w:hAnsi="Times New Roman"/>
        </w:rPr>
        <w:t>»Popolno« preventivno vzdrževanje pomeni zagotavljaje izvajanja rednih vzdrževalnih servisov po navodilih proizvajalca (najmanj 1x letno), vključno z vsemi rezervnimi deli (tudi dragi rezervni deli) in potrošnim materialom, stroški dela in potnimi stroški; npr.: kontrola stanja opreme in njene funkcionalnosti, odkrivanje napak in odprava le-teh, preverjanje in optimiranje funkcijskih parametrov delovanja, čiščenje opreme, izdaja servisnega poročila in nalepka na opremi z datumom in podpisom izvedbe pregleda (</w:t>
      </w:r>
      <w:r w:rsidRPr="00351A8D">
        <w:rPr>
          <w:rFonts w:ascii="Times New Roman" w:hAnsi="Times New Roman"/>
          <w:i/>
          <w:iCs/>
        </w:rPr>
        <w:t>navesti število obveznih in priporočenih servisov na leto: __________</w:t>
      </w:r>
      <w:r w:rsidRPr="00351A8D">
        <w:rPr>
          <w:rFonts w:ascii="Times New Roman" w:hAnsi="Times New Roman"/>
        </w:rPr>
        <w:t xml:space="preserve">). </w:t>
      </w:r>
    </w:p>
    <w:p w14:paraId="3F4304B2" w14:textId="77777777" w:rsidR="00351A8D" w:rsidRPr="00351A8D" w:rsidRDefault="00351A8D" w:rsidP="00351A8D">
      <w:pPr>
        <w:rPr>
          <w:rFonts w:ascii="Times New Roman" w:hAnsi="Times New Roman"/>
        </w:rPr>
      </w:pPr>
    </w:p>
    <w:p w14:paraId="0917EBD2" w14:textId="77777777" w:rsidR="00351A8D" w:rsidRPr="00351A8D" w:rsidRDefault="00351A8D" w:rsidP="00351A8D">
      <w:pPr>
        <w:jc w:val="both"/>
        <w:rPr>
          <w:rFonts w:ascii="Times New Roman" w:hAnsi="Times New Roman"/>
        </w:rPr>
      </w:pPr>
      <w:r w:rsidRPr="00351A8D">
        <w:rPr>
          <w:rFonts w:ascii="Times New Roman" w:hAnsi="Times New Roman"/>
        </w:rPr>
        <w:t xml:space="preserve">Izredno vzdrževanje v času garancijskega roka pomeni servisna popravila/odpravo napak na opremi z zamenjavo iztrošenih, okvarjenih delov in potrošnega materiala za predmetno opremo ter vzpostavitev opreme v fazo pravilnega in brezhibnega delovanja. Servis se opravlja po pozivu uporabnika z vključenimi vsemi rezervnimi deli in potrošnimi materiali, ter ostalim potrebnim materialom in drobnim inventarjem za izvajanje storitev, vključno s transportnimi in vsemi ostalimi stroški. </w:t>
      </w:r>
    </w:p>
    <w:p w14:paraId="75BE91E1" w14:textId="77777777" w:rsidR="00351A8D" w:rsidRPr="00351A8D" w:rsidRDefault="00351A8D" w:rsidP="00351A8D">
      <w:pPr>
        <w:rPr>
          <w:rFonts w:ascii="Times New Roman" w:hAnsi="Times New Roman"/>
        </w:rPr>
      </w:pPr>
    </w:p>
    <w:p w14:paraId="2AEF6697" w14:textId="77777777" w:rsidR="00351A8D" w:rsidRPr="00351A8D" w:rsidRDefault="00351A8D" w:rsidP="00496661">
      <w:pPr>
        <w:pStyle w:val="Odstavekseznama"/>
        <w:numPr>
          <w:ilvl w:val="0"/>
          <w:numId w:val="28"/>
        </w:numPr>
        <w:spacing w:line="260" w:lineRule="atLeast"/>
        <w:ind w:left="426"/>
        <w:jc w:val="center"/>
        <w:rPr>
          <w:rFonts w:ascii="Times New Roman" w:hAnsi="Times New Roman"/>
        </w:rPr>
      </w:pPr>
      <w:r w:rsidRPr="00351A8D">
        <w:rPr>
          <w:rFonts w:ascii="Times New Roman" w:hAnsi="Times New Roman"/>
        </w:rPr>
        <w:t>člen</w:t>
      </w:r>
    </w:p>
    <w:p w14:paraId="3D3F8074" w14:textId="77777777" w:rsidR="00351A8D" w:rsidRPr="00351A8D" w:rsidRDefault="00351A8D" w:rsidP="00351A8D">
      <w:pPr>
        <w:rPr>
          <w:rFonts w:ascii="Times New Roman" w:hAnsi="Times New Roman"/>
        </w:rPr>
      </w:pPr>
    </w:p>
    <w:p w14:paraId="482FB490" w14:textId="77777777" w:rsidR="00351A8D" w:rsidRPr="00351A8D" w:rsidRDefault="00351A8D" w:rsidP="00351A8D">
      <w:pPr>
        <w:jc w:val="both"/>
        <w:rPr>
          <w:rFonts w:ascii="Times New Roman" w:hAnsi="Times New Roman"/>
        </w:rPr>
      </w:pPr>
      <w:r w:rsidRPr="00351A8D">
        <w:rPr>
          <w:rFonts w:ascii="Times New Roman" w:hAnsi="Times New Roman"/>
        </w:rPr>
        <w:t>Servisna dela, ki so potrebna zaradi strojeloma ali napačnega ravnanja uporabnika z opremo, ne pomenijo rednih vzdrževalnih del in jih dobavitelj uporabniku zaračuna po uradnem ceniku, pri čemer morajo cene rezervnih delov odražati realne cene na trgu, dobavitelj pa mora predložiti cenik rezervnih delov in potrošnega materiala ter cene delovne ure serviserja. Strojelom je zunanja poškodba kot posledica napačnega ravnanja, ki ni na strani dobavitelja oz. ravnanja uporabnika, ki niso dovoljena in opisana v navodilih za rokovanje oz. niso bila vključena v aplikacijsko šolanje uporabnikov.</w:t>
      </w:r>
    </w:p>
    <w:p w14:paraId="692ECAA8" w14:textId="77777777" w:rsidR="00351A8D" w:rsidRPr="00351A8D" w:rsidRDefault="00351A8D" w:rsidP="00351A8D">
      <w:pPr>
        <w:rPr>
          <w:rFonts w:ascii="Times New Roman" w:hAnsi="Times New Roman"/>
        </w:rPr>
      </w:pPr>
    </w:p>
    <w:p w14:paraId="432180C6" w14:textId="77777777" w:rsidR="00351A8D" w:rsidRPr="00351A8D" w:rsidRDefault="00351A8D" w:rsidP="00351A8D">
      <w:pPr>
        <w:rPr>
          <w:rFonts w:ascii="Times New Roman" w:hAnsi="Times New Roman"/>
        </w:rPr>
      </w:pPr>
      <w:r w:rsidRPr="00351A8D">
        <w:rPr>
          <w:rFonts w:ascii="Times New Roman" w:hAnsi="Times New Roman"/>
        </w:rPr>
        <w:t>Ob tem mora dobavitelj – serviser zagotavljati enak odzivni čas kot v garancijskem roku in izvajati tudi vsa intervencijska popravila oz. servisiranje.</w:t>
      </w:r>
    </w:p>
    <w:p w14:paraId="7755FB6D" w14:textId="77777777" w:rsidR="00351A8D" w:rsidRPr="00351A8D" w:rsidRDefault="00351A8D" w:rsidP="00351A8D">
      <w:pPr>
        <w:rPr>
          <w:rFonts w:ascii="Times New Roman" w:hAnsi="Times New Roman"/>
        </w:rPr>
      </w:pPr>
    </w:p>
    <w:p w14:paraId="389B7A16" w14:textId="77777777" w:rsidR="00351A8D" w:rsidRPr="00351A8D" w:rsidRDefault="00351A8D" w:rsidP="00496661">
      <w:pPr>
        <w:pStyle w:val="Odstavekseznama"/>
        <w:numPr>
          <w:ilvl w:val="0"/>
          <w:numId w:val="28"/>
        </w:numPr>
        <w:spacing w:line="260" w:lineRule="atLeast"/>
        <w:ind w:left="426"/>
        <w:jc w:val="center"/>
        <w:rPr>
          <w:rFonts w:ascii="Times New Roman" w:hAnsi="Times New Roman"/>
        </w:rPr>
      </w:pPr>
      <w:r w:rsidRPr="00351A8D">
        <w:rPr>
          <w:rFonts w:ascii="Times New Roman" w:hAnsi="Times New Roman"/>
        </w:rPr>
        <w:t>člen</w:t>
      </w:r>
    </w:p>
    <w:p w14:paraId="3FA770A3" w14:textId="77777777" w:rsidR="00351A8D" w:rsidRPr="00351A8D" w:rsidRDefault="00351A8D" w:rsidP="00351A8D">
      <w:pPr>
        <w:rPr>
          <w:rFonts w:ascii="Times New Roman" w:hAnsi="Times New Roman"/>
        </w:rPr>
      </w:pPr>
    </w:p>
    <w:p w14:paraId="15990478" w14:textId="77777777" w:rsidR="00351A8D" w:rsidRPr="00351A8D" w:rsidRDefault="00351A8D" w:rsidP="00351A8D">
      <w:pPr>
        <w:jc w:val="both"/>
        <w:rPr>
          <w:rFonts w:ascii="Times New Roman" w:hAnsi="Times New Roman"/>
        </w:rPr>
      </w:pPr>
      <w:r w:rsidRPr="00351A8D">
        <w:rPr>
          <w:rFonts w:ascii="Times New Roman" w:hAnsi="Times New Roman"/>
        </w:rPr>
        <w:t xml:space="preserve">Prijava napake mora biti izvedena telefonsko, slediti ji mora pisna potrditev na dogovorjen elektronski naslov. Pri prijavi okvare je potrebno navesti: a) naziv uporabnika in ime osebe, ki okvaro prijavlja, b) lokacijo opreme, c) vrsto in tip opreme v okvari, d) opis okvare. </w:t>
      </w:r>
    </w:p>
    <w:p w14:paraId="2A4D2E9C" w14:textId="77777777" w:rsidR="00351A8D" w:rsidRPr="00351A8D" w:rsidRDefault="00351A8D" w:rsidP="00351A8D">
      <w:pPr>
        <w:jc w:val="both"/>
        <w:rPr>
          <w:rFonts w:ascii="Times New Roman" w:hAnsi="Times New Roman"/>
        </w:rPr>
      </w:pPr>
    </w:p>
    <w:p w14:paraId="6E01E74B" w14:textId="77777777" w:rsidR="00351A8D" w:rsidRPr="00351A8D" w:rsidRDefault="00351A8D" w:rsidP="00351A8D">
      <w:pPr>
        <w:jc w:val="both"/>
        <w:rPr>
          <w:rFonts w:ascii="Times New Roman" w:hAnsi="Times New Roman"/>
        </w:rPr>
      </w:pPr>
      <w:bookmarkStart w:id="210" w:name="_Hlk174489943"/>
      <w:r w:rsidRPr="00351A8D">
        <w:rPr>
          <w:rFonts w:ascii="Times New Roman" w:hAnsi="Times New Roman"/>
        </w:rPr>
        <w:t xml:space="preserve">Odzivni čas serviserja je največ 2 uri od prijave napake, </w:t>
      </w:r>
      <w:bookmarkStart w:id="211" w:name="_Hlk177668563"/>
      <w:r w:rsidRPr="00351A8D">
        <w:rPr>
          <w:rFonts w:ascii="Times New Roman" w:hAnsi="Times New Roman"/>
        </w:rPr>
        <w:t>v katerem mora vzpostaviti kontakt z uporabnikom. Prihod serviserja na lokacijo in diagnosticiranje napake pri uporabniku mora biti izvedeno najkasneje v 24 urah od prijave napake. Odprava manjših napak mora biti izvedena najkasneje v 48 urah od prijave napake. V primeru večjih napak se pogodbeni stranki sporazumno dogovorita o času odprave napake, le-ta pa mora biti odpravljena v najkrajšem možnem času. Če so navedeni roki preseženi, ima uporabnik pravico naročiti odpravo napak pri tretji osebi na stroške dobavitelja ali unovčiti ustrezno zavarovanje</w:t>
      </w:r>
      <w:bookmarkEnd w:id="211"/>
      <w:r w:rsidRPr="00351A8D">
        <w:rPr>
          <w:rFonts w:ascii="Times New Roman" w:hAnsi="Times New Roman"/>
        </w:rPr>
        <w:t>.</w:t>
      </w:r>
    </w:p>
    <w:bookmarkEnd w:id="210"/>
    <w:p w14:paraId="5A13132B" w14:textId="77777777" w:rsidR="00351A8D" w:rsidRPr="00351A8D" w:rsidRDefault="00351A8D" w:rsidP="00351A8D">
      <w:pPr>
        <w:jc w:val="both"/>
        <w:rPr>
          <w:rFonts w:ascii="Times New Roman" w:hAnsi="Times New Roman"/>
          <w:highlight w:val="yellow"/>
        </w:rPr>
      </w:pPr>
    </w:p>
    <w:p w14:paraId="28D33A41" w14:textId="77777777" w:rsidR="00351A8D" w:rsidRPr="00351A8D" w:rsidRDefault="00351A8D" w:rsidP="00351A8D">
      <w:pPr>
        <w:jc w:val="both"/>
        <w:rPr>
          <w:rFonts w:ascii="Times New Roman" w:hAnsi="Times New Roman"/>
        </w:rPr>
      </w:pPr>
      <w:r w:rsidRPr="00351A8D">
        <w:rPr>
          <w:rFonts w:ascii="Times New Roman" w:hAnsi="Times New Roman"/>
        </w:rPr>
        <w:t>Servisiranje opreme se opravlja praviloma pri uporabniku.</w:t>
      </w:r>
    </w:p>
    <w:p w14:paraId="4A6E9D17" w14:textId="77777777" w:rsidR="00351A8D" w:rsidRPr="00351A8D" w:rsidRDefault="00351A8D" w:rsidP="00351A8D">
      <w:pPr>
        <w:jc w:val="both"/>
        <w:rPr>
          <w:rFonts w:ascii="Times New Roman" w:hAnsi="Times New Roman"/>
        </w:rPr>
      </w:pPr>
    </w:p>
    <w:p w14:paraId="108D4E28" w14:textId="77777777" w:rsidR="00351A8D" w:rsidRPr="00351A8D" w:rsidRDefault="00351A8D" w:rsidP="00351A8D">
      <w:pPr>
        <w:jc w:val="both"/>
        <w:rPr>
          <w:rFonts w:ascii="Times New Roman" w:hAnsi="Times New Roman"/>
        </w:rPr>
      </w:pPr>
      <w:r w:rsidRPr="00351A8D">
        <w:rPr>
          <w:rFonts w:ascii="Times New Roman" w:hAnsi="Times New Roman"/>
        </w:rPr>
        <w:t>Če dobavitelj, potem ko je dobil takšno obvestilo, v dogovorjenem roku ne odpravi napak na opremi, lahko uporabnik sam izvrši vse aktivnosti, ki so potrebne za odpravo napak. Vse rizike in stroške, ki bi izhajali iz takšnega ukrepanja uporabnika, nosi dobavitelj.</w:t>
      </w:r>
    </w:p>
    <w:p w14:paraId="17FBFCFF" w14:textId="77777777" w:rsidR="00351A8D" w:rsidRPr="00351A8D" w:rsidRDefault="00351A8D" w:rsidP="00351A8D">
      <w:pPr>
        <w:jc w:val="both"/>
        <w:rPr>
          <w:rFonts w:ascii="Times New Roman" w:hAnsi="Times New Roman"/>
        </w:rPr>
      </w:pPr>
    </w:p>
    <w:p w14:paraId="39257969" w14:textId="77777777" w:rsidR="00351A8D" w:rsidRPr="00351A8D" w:rsidRDefault="00351A8D" w:rsidP="00351A8D">
      <w:pPr>
        <w:jc w:val="both"/>
        <w:rPr>
          <w:rFonts w:ascii="Times New Roman" w:hAnsi="Times New Roman"/>
        </w:rPr>
      </w:pPr>
      <w:r w:rsidRPr="00351A8D">
        <w:rPr>
          <w:rFonts w:ascii="Times New Roman" w:hAnsi="Times New Roman"/>
        </w:rPr>
        <w:t xml:space="preserve">V primeru, da popravilo ni končano v roku 30 dni oz. če se ista napaka na opremi pojavi najmanj trikrat, je dobavitelj dolžan zagotoviti drugo, enakovredno novo opremo. </w:t>
      </w:r>
    </w:p>
    <w:p w14:paraId="6DAF8284" w14:textId="77777777" w:rsidR="00351A8D" w:rsidRPr="00351A8D" w:rsidRDefault="00351A8D" w:rsidP="00351A8D">
      <w:pPr>
        <w:rPr>
          <w:rFonts w:ascii="Times New Roman" w:hAnsi="Times New Roman"/>
        </w:rPr>
      </w:pPr>
    </w:p>
    <w:p w14:paraId="012EE5D6" w14:textId="77777777" w:rsidR="00351A8D" w:rsidRPr="00351A8D" w:rsidRDefault="00351A8D" w:rsidP="00111ACF">
      <w:pPr>
        <w:jc w:val="both"/>
        <w:rPr>
          <w:rFonts w:ascii="Times New Roman" w:hAnsi="Times New Roman"/>
        </w:rPr>
      </w:pPr>
      <w:r w:rsidRPr="00351A8D">
        <w:rPr>
          <w:rFonts w:ascii="Times New Roman" w:hAnsi="Times New Roman"/>
        </w:rPr>
        <w:t>Dobavitelj jamči za kakovost opravljenih storitev šest (6) mesecev od dneva popravila. Za zamenjane rezervne dele začne teči garancijski rok od dneva popravila.</w:t>
      </w:r>
    </w:p>
    <w:p w14:paraId="7F33FB29" w14:textId="77777777" w:rsidR="00351A8D" w:rsidRPr="00351A8D" w:rsidRDefault="00351A8D" w:rsidP="00351A8D">
      <w:pPr>
        <w:rPr>
          <w:rFonts w:ascii="Times New Roman" w:hAnsi="Times New Roman"/>
        </w:rPr>
      </w:pPr>
    </w:p>
    <w:p w14:paraId="08374B7C" w14:textId="77777777" w:rsidR="00351A8D" w:rsidRPr="00351A8D" w:rsidRDefault="00351A8D" w:rsidP="00351A8D">
      <w:pPr>
        <w:rPr>
          <w:rFonts w:ascii="Times New Roman" w:hAnsi="Times New Roman"/>
        </w:rPr>
      </w:pPr>
      <w:r w:rsidRPr="00351A8D">
        <w:rPr>
          <w:rFonts w:ascii="Times New Roman" w:hAnsi="Times New Roman"/>
        </w:rPr>
        <w:t>Dobavitelj se zavezuje zagotavljati nadomestne dele še najmanj 10</w:t>
      </w:r>
      <w:r w:rsidRPr="00351A8D">
        <w:rPr>
          <w:rFonts w:ascii="Times New Roman" w:hAnsi="Times New Roman"/>
          <w:color w:val="FF0000"/>
        </w:rPr>
        <w:t xml:space="preserve"> </w:t>
      </w:r>
      <w:r w:rsidRPr="00351A8D">
        <w:rPr>
          <w:rFonts w:ascii="Times New Roman" w:hAnsi="Times New Roman"/>
        </w:rPr>
        <w:t xml:space="preserve">let po izteku garancijskega roka. </w:t>
      </w:r>
    </w:p>
    <w:p w14:paraId="4C578F2A" w14:textId="77777777" w:rsidR="00351A8D" w:rsidRPr="00351A8D" w:rsidRDefault="00351A8D" w:rsidP="00351A8D">
      <w:pPr>
        <w:rPr>
          <w:rFonts w:ascii="Times New Roman" w:hAnsi="Times New Roman"/>
          <w:highlight w:val="yellow"/>
        </w:rPr>
      </w:pPr>
    </w:p>
    <w:p w14:paraId="561C2429" w14:textId="77777777" w:rsidR="00351A8D" w:rsidRPr="00351A8D" w:rsidRDefault="00351A8D" w:rsidP="00351A8D">
      <w:pPr>
        <w:rPr>
          <w:rFonts w:ascii="Times New Roman" w:hAnsi="Times New Roman"/>
          <w:b/>
        </w:rPr>
      </w:pPr>
      <w:r w:rsidRPr="00351A8D">
        <w:rPr>
          <w:rFonts w:ascii="Times New Roman" w:hAnsi="Times New Roman"/>
          <w:b/>
        </w:rPr>
        <w:t xml:space="preserve">PRAVICE IN OBVEZNOSTI POGODBENIH STRANK </w:t>
      </w:r>
    </w:p>
    <w:p w14:paraId="10A413F0" w14:textId="77777777" w:rsidR="00351A8D" w:rsidRPr="00351A8D" w:rsidRDefault="00351A8D" w:rsidP="00351A8D">
      <w:pPr>
        <w:rPr>
          <w:rFonts w:ascii="Times New Roman" w:hAnsi="Times New Roman"/>
          <w:b/>
        </w:rPr>
      </w:pPr>
    </w:p>
    <w:p w14:paraId="019D85E7" w14:textId="77777777" w:rsidR="00351A8D" w:rsidRPr="00351A8D" w:rsidRDefault="00351A8D" w:rsidP="00496661">
      <w:pPr>
        <w:pStyle w:val="Odstavekseznama"/>
        <w:numPr>
          <w:ilvl w:val="0"/>
          <w:numId w:val="28"/>
        </w:numPr>
        <w:spacing w:line="260" w:lineRule="atLeast"/>
        <w:ind w:left="426"/>
        <w:jc w:val="center"/>
        <w:rPr>
          <w:rFonts w:ascii="Times New Roman" w:hAnsi="Times New Roman"/>
        </w:rPr>
      </w:pPr>
      <w:r w:rsidRPr="00351A8D">
        <w:rPr>
          <w:rFonts w:ascii="Times New Roman" w:hAnsi="Times New Roman"/>
        </w:rPr>
        <w:t>člen</w:t>
      </w:r>
    </w:p>
    <w:p w14:paraId="1326ACBD" w14:textId="77777777" w:rsidR="00351A8D" w:rsidRPr="00351A8D" w:rsidRDefault="00351A8D" w:rsidP="00351A8D">
      <w:pPr>
        <w:rPr>
          <w:rFonts w:ascii="Times New Roman" w:hAnsi="Times New Roman"/>
        </w:rPr>
      </w:pPr>
    </w:p>
    <w:p w14:paraId="4DBD7C84" w14:textId="77777777" w:rsidR="00351A8D" w:rsidRPr="00351A8D" w:rsidRDefault="00351A8D" w:rsidP="00351A8D">
      <w:pPr>
        <w:jc w:val="both"/>
        <w:rPr>
          <w:rFonts w:ascii="Times New Roman" w:hAnsi="Times New Roman"/>
        </w:rPr>
      </w:pPr>
      <w:r w:rsidRPr="00351A8D">
        <w:rPr>
          <w:rFonts w:ascii="Times New Roman" w:hAnsi="Times New Roman"/>
        </w:rPr>
        <w:t>Obveznosti naročnika so:</w:t>
      </w:r>
    </w:p>
    <w:p w14:paraId="795EBF96" w14:textId="77777777" w:rsidR="00351A8D" w:rsidRPr="00351A8D" w:rsidRDefault="00351A8D" w:rsidP="00496661">
      <w:pPr>
        <w:pStyle w:val="Odstavekseznama"/>
        <w:numPr>
          <w:ilvl w:val="0"/>
          <w:numId w:val="31"/>
        </w:numPr>
        <w:spacing w:line="260" w:lineRule="exact"/>
        <w:ind w:left="426"/>
        <w:jc w:val="both"/>
        <w:rPr>
          <w:rFonts w:ascii="Times New Roman" w:hAnsi="Times New Roman"/>
        </w:rPr>
      </w:pPr>
      <w:r w:rsidRPr="00351A8D">
        <w:rPr>
          <w:rFonts w:ascii="Times New Roman" w:hAnsi="Times New Roman"/>
        </w:rPr>
        <w:t>pravočasno obveščati dobavitelja in uporabnika o vseh spremembah in novo nastalih situacijah, ki bi lahko imele vpliv na izvršitev prevzetih pogodbenih obveznosti in realizacijo predmeta pogodbe;</w:t>
      </w:r>
    </w:p>
    <w:p w14:paraId="42E8C7BE" w14:textId="77777777" w:rsidR="00351A8D" w:rsidRPr="00351A8D" w:rsidRDefault="00351A8D" w:rsidP="00496661">
      <w:pPr>
        <w:pStyle w:val="Odstavekseznama"/>
        <w:numPr>
          <w:ilvl w:val="0"/>
          <w:numId w:val="31"/>
        </w:numPr>
        <w:spacing w:line="260" w:lineRule="exact"/>
        <w:ind w:left="426"/>
        <w:jc w:val="both"/>
        <w:rPr>
          <w:rFonts w:ascii="Times New Roman" w:hAnsi="Times New Roman"/>
        </w:rPr>
      </w:pPr>
      <w:r w:rsidRPr="00351A8D">
        <w:rPr>
          <w:rFonts w:ascii="Times New Roman" w:hAnsi="Times New Roman"/>
        </w:rPr>
        <w:t>tekoče spremljati izvajanje pogodbenih obveznosti;</w:t>
      </w:r>
    </w:p>
    <w:p w14:paraId="77438D60" w14:textId="77777777" w:rsidR="00351A8D" w:rsidRPr="00351A8D" w:rsidRDefault="00351A8D" w:rsidP="00496661">
      <w:pPr>
        <w:pStyle w:val="Odstavekseznama"/>
        <w:numPr>
          <w:ilvl w:val="0"/>
          <w:numId w:val="31"/>
        </w:numPr>
        <w:spacing w:line="260" w:lineRule="exact"/>
        <w:ind w:left="426"/>
        <w:jc w:val="both"/>
        <w:rPr>
          <w:rFonts w:ascii="Times New Roman" w:hAnsi="Times New Roman"/>
        </w:rPr>
      </w:pPr>
      <w:r w:rsidRPr="00351A8D">
        <w:rPr>
          <w:rFonts w:ascii="Times New Roman" w:hAnsi="Times New Roman"/>
        </w:rPr>
        <w:t>urediti plačilne obveznosti, izhajajoč iz pogodbe;</w:t>
      </w:r>
    </w:p>
    <w:p w14:paraId="75939568" w14:textId="77777777" w:rsidR="00351A8D" w:rsidRPr="00351A8D" w:rsidRDefault="00351A8D" w:rsidP="00496661">
      <w:pPr>
        <w:pStyle w:val="Odstavekseznama"/>
        <w:numPr>
          <w:ilvl w:val="0"/>
          <w:numId w:val="31"/>
        </w:numPr>
        <w:spacing w:line="260" w:lineRule="exact"/>
        <w:ind w:left="426"/>
        <w:jc w:val="both"/>
        <w:rPr>
          <w:rFonts w:ascii="Times New Roman" w:hAnsi="Times New Roman"/>
        </w:rPr>
      </w:pPr>
      <w:r w:rsidRPr="00351A8D">
        <w:rPr>
          <w:rFonts w:ascii="Times New Roman" w:hAnsi="Times New Roman"/>
        </w:rPr>
        <w:t>dobavljeno opremo predati uporabniku v last in posest.</w:t>
      </w:r>
    </w:p>
    <w:p w14:paraId="39D7A899" w14:textId="77777777" w:rsidR="00351A8D" w:rsidRPr="00351A8D" w:rsidRDefault="00351A8D" w:rsidP="00351A8D">
      <w:pPr>
        <w:jc w:val="both"/>
        <w:rPr>
          <w:rFonts w:ascii="Times New Roman" w:hAnsi="Times New Roman"/>
        </w:rPr>
      </w:pPr>
    </w:p>
    <w:p w14:paraId="216BCC20" w14:textId="77777777" w:rsidR="00351A8D" w:rsidRPr="00351A8D" w:rsidRDefault="00351A8D" w:rsidP="00351A8D">
      <w:pPr>
        <w:jc w:val="both"/>
        <w:rPr>
          <w:rFonts w:ascii="Times New Roman" w:hAnsi="Times New Roman"/>
        </w:rPr>
      </w:pPr>
      <w:r w:rsidRPr="00351A8D">
        <w:rPr>
          <w:rFonts w:ascii="Times New Roman" w:hAnsi="Times New Roman"/>
        </w:rPr>
        <w:t>Naročnik si pridržuje pravico, da kadarkoli v teku izvajanja pogodbe in času trajanja garancijske dobe pri neodvisni instituciji preveri usklajenost dobavljene opreme in materiala s predloženimi potrdili oz. certifikati. V primeru ugotovljenih nepravilnosti oz. odstopanj stroške neodvisne institucije nosi dobavitelj, v nasprotnem primeru pa naročnik. Dobavitelj se zaveže na lastne stroške odpraviti ugotovljene nepravilnosti oz. zamenjati vgrajeni material.</w:t>
      </w:r>
    </w:p>
    <w:p w14:paraId="3F82B999" w14:textId="77777777" w:rsidR="00F55577" w:rsidRPr="00351A8D" w:rsidRDefault="00F55577" w:rsidP="00351A8D">
      <w:pPr>
        <w:rPr>
          <w:rFonts w:ascii="Times New Roman" w:hAnsi="Times New Roman"/>
        </w:rPr>
      </w:pPr>
    </w:p>
    <w:p w14:paraId="1516F17C" w14:textId="77777777" w:rsidR="00351A8D" w:rsidRPr="00351A8D" w:rsidRDefault="00351A8D" w:rsidP="00496661">
      <w:pPr>
        <w:pStyle w:val="Odstavekseznama"/>
        <w:numPr>
          <w:ilvl w:val="0"/>
          <w:numId w:val="28"/>
        </w:numPr>
        <w:spacing w:line="260" w:lineRule="atLeast"/>
        <w:ind w:left="426"/>
        <w:jc w:val="center"/>
        <w:rPr>
          <w:rFonts w:ascii="Times New Roman" w:hAnsi="Times New Roman"/>
        </w:rPr>
      </w:pPr>
      <w:r w:rsidRPr="00351A8D">
        <w:rPr>
          <w:rFonts w:ascii="Times New Roman" w:hAnsi="Times New Roman"/>
        </w:rPr>
        <w:t>člen</w:t>
      </w:r>
    </w:p>
    <w:p w14:paraId="2C3ADFCA" w14:textId="77777777" w:rsidR="00351A8D" w:rsidRPr="00351A8D" w:rsidRDefault="00351A8D" w:rsidP="00351A8D">
      <w:pPr>
        <w:rPr>
          <w:rFonts w:ascii="Times New Roman" w:hAnsi="Times New Roman"/>
        </w:rPr>
      </w:pPr>
    </w:p>
    <w:p w14:paraId="69A815A2" w14:textId="77777777" w:rsidR="00351A8D" w:rsidRPr="00351A8D" w:rsidRDefault="00351A8D" w:rsidP="00351A8D">
      <w:pPr>
        <w:rPr>
          <w:rFonts w:ascii="Times New Roman" w:hAnsi="Times New Roman"/>
        </w:rPr>
      </w:pPr>
      <w:r w:rsidRPr="00351A8D">
        <w:rPr>
          <w:rFonts w:ascii="Times New Roman" w:hAnsi="Times New Roman"/>
        </w:rPr>
        <w:t>Obveznosti uporabnika so:</w:t>
      </w:r>
    </w:p>
    <w:p w14:paraId="7052CC1A" w14:textId="77777777" w:rsidR="00351A8D" w:rsidRPr="00351A8D" w:rsidRDefault="00351A8D" w:rsidP="00496661">
      <w:pPr>
        <w:pStyle w:val="Odstavekseznama"/>
        <w:numPr>
          <w:ilvl w:val="0"/>
          <w:numId w:val="32"/>
        </w:numPr>
        <w:spacing w:line="260" w:lineRule="exact"/>
        <w:ind w:left="426"/>
        <w:jc w:val="both"/>
        <w:rPr>
          <w:rFonts w:ascii="Times New Roman" w:hAnsi="Times New Roman"/>
        </w:rPr>
      </w:pPr>
      <w:r w:rsidRPr="00351A8D">
        <w:rPr>
          <w:rFonts w:ascii="Times New Roman" w:hAnsi="Times New Roman"/>
        </w:rPr>
        <w:t>dobavitelju zagotoviti nemoten dostop do lokacije, kjer bo dobavljena oprema nameščena;</w:t>
      </w:r>
    </w:p>
    <w:p w14:paraId="336D02FF" w14:textId="77777777" w:rsidR="00351A8D" w:rsidRPr="00351A8D" w:rsidRDefault="00351A8D" w:rsidP="00496661">
      <w:pPr>
        <w:numPr>
          <w:ilvl w:val="0"/>
          <w:numId w:val="32"/>
        </w:numPr>
        <w:spacing w:line="260" w:lineRule="exact"/>
        <w:ind w:left="426"/>
        <w:jc w:val="both"/>
        <w:rPr>
          <w:rFonts w:ascii="Times New Roman" w:hAnsi="Times New Roman"/>
        </w:rPr>
      </w:pPr>
      <w:r w:rsidRPr="00351A8D">
        <w:rPr>
          <w:rFonts w:ascii="Times New Roman" w:hAnsi="Times New Roman"/>
        </w:rPr>
        <w:t>dobavitelju omogočiti nemoteno delo (zagotovitev uporabe elektrike, dvigala, ipd.);</w:t>
      </w:r>
    </w:p>
    <w:p w14:paraId="7818CCB8" w14:textId="77777777" w:rsidR="00351A8D" w:rsidRPr="00351A8D" w:rsidRDefault="00351A8D" w:rsidP="00496661">
      <w:pPr>
        <w:numPr>
          <w:ilvl w:val="0"/>
          <w:numId w:val="32"/>
        </w:numPr>
        <w:spacing w:line="260" w:lineRule="exact"/>
        <w:ind w:left="426"/>
        <w:jc w:val="both"/>
        <w:rPr>
          <w:rFonts w:ascii="Times New Roman" w:hAnsi="Times New Roman"/>
        </w:rPr>
      </w:pPr>
      <w:r w:rsidRPr="00351A8D">
        <w:rPr>
          <w:rFonts w:ascii="Times New Roman" w:hAnsi="Times New Roman"/>
        </w:rPr>
        <w:t>aktivno sodelovati s strokovnim osebjem pri količinskem in kakovostnem pregledu opreme in jo z zapisnikom prevzeti v uporabo;</w:t>
      </w:r>
    </w:p>
    <w:p w14:paraId="6A72B81C" w14:textId="77777777" w:rsidR="00351A8D" w:rsidRPr="00351A8D" w:rsidRDefault="00351A8D" w:rsidP="00496661">
      <w:pPr>
        <w:numPr>
          <w:ilvl w:val="0"/>
          <w:numId w:val="32"/>
        </w:numPr>
        <w:spacing w:line="260" w:lineRule="exact"/>
        <w:ind w:left="426"/>
        <w:jc w:val="both"/>
        <w:rPr>
          <w:rFonts w:ascii="Times New Roman" w:hAnsi="Times New Roman"/>
        </w:rPr>
      </w:pPr>
      <w:r w:rsidRPr="00351A8D">
        <w:rPr>
          <w:rFonts w:ascii="Times New Roman" w:hAnsi="Times New Roman"/>
        </w:rPr>
        <w:t>zagotoviti strokovno osebje za šolanje za uporabo opreme, ki ga organizira dobavitelj;</w:t>
      </w:r>
    </w:p>
    <w:p w14:paraId="4E0E0162" w14:textId="77777777" w:rsidR="00351A8D" w:rsidRPr="00351A8D" w:rsidRDefault="00351A8D" w:rsidP="00496661">
      <w:pPr>
        <w:numPr>
          <w:ilvl w:val="0"/>
          <w:numId w:val="32"/>
        </w:numPr>
        <w:spacing w:line="260" w:lineRule="exact"/>
        <w:ind w:left="426"/>
        <w:jc w:val="both"/>
        <w:rPr>
          <w:rFonts w:ascii="Times New Roman" w:hAnsi="Times New Roman"/>
        </w:rPr>
      </w:pPr>
      <w:r w:rsidRPr="00351A8D">
        <w:rPr>
          <w:rFonts w:ascii="Times New Roman" w:hAnsi="Times New Roman"/>
        </w:rPr>
        <w:t>s prevzeto opremo ravnati s skrbnostjo dobrega gospodarja in v skladu z navodili za uporabo in vzdrževanje, ki jih preda dobavitelj;</w:t>
      </w:r>
    </w:p>
    <w:p w14:paraId="0A57E612" w14:textId="77777777" w:rsidR="00351A8D" w:rsidRPr="00351A8D" w:rsidRDefault="00351A8D" w:rsidP="00496661">
      <w:pPr>
        <w:numPr>
          <w:ilvl w:val="0"/>
          <w:numId w:val="32"/>
        </w:numPr>
        <w:spacing w:line="260" w:lineRule="exact"/>
        <w:ind w:left="426"/>
        <w:jc w:val="both"/>
        <w:rPr>
          <w:rFonts w:ascii="Times New Roman" w:hAnsi="Times New Roman"/>
        </w:rPr>
      </w:pPr>
      <w:r w:rsidRPr="00351A8D">
        <w:rPr>
          <w:rFonts w:ascii="Times New Roman" w:hAnsi="Times New Roman"/>
        </w:rPr>
        <w:t>v času garancijskega roka v roku 24 ur obveščati dobavitelja o ugotovljenih napakah na opremi in sodelovati pri odpravi napak, če je to zaradi narave napake potrebno.</w:t>
      </w:r>
    </w:p>
    <w:p w14:paraId="6921EF5E" w14:textId="77777777" w:rsidR="00351A8D" w:rsidRPr="00351A8D" w:rsidRDefault="00351A8D" w:rsidP="00351A8D">
      <w:pPr>
        <w:rPr>
          <w:rFonts w:ascii="Times New Roman" w:hAnsi="Times New Roman"/>
        </w:rPr>
      </w:pPr>
    </w:p>
    <w:p w14:paraId="55E8D724" w14:textId="77777777" w:rsidR="00351A8D" w:rsidRPr="00351A8D" w:rsidRDefault="00351A8D" w:rsidP="00496661">
      <w:pPr>
        <w:pStyle w:val="Odstavekseznama"/>
        <w:numPr>
          <w:ilvl w:val="0"/>
          <w:numId w:val="28"/>
        </w:numPr>
        <w:spacing w:line="260" w:lineRule="atLeast"/>
        <w:ind w:left="426"/>
        <w:jc w:val="center"/>
        <w:rPr>
          <w:rFonts w:ascii="Times New Roman" w:hAnsi="Times New Roman"/>
        </w:rPr>
      </w:pPr>
      <w:r w:rsidRPr="00351A8D">
        <w:rPr>
          <w:rFonts w:ascii="Times New Roman" w:hAnsi="Times New Roman"/>
        </w:rPr>
        <w:t>člen</w:t>
      </w:r>
    </w:p>
    <w:p w14:paraId="609272CB" w14:textId="77777777" w:rsidR="00351A8D" w:rsidRPr="00351A8D" w:rsidRDefault="00351A8D" w:rsidP="00351A8D">
      <w:pPr>
        <w:rPr>
          <w:rFonts w:ascii="Times New Roman" w:hAnsi="Times New Roman"/>
        </w:rPr>
      </w:pPr>
    </w:p>
    <w:p w14:paraId="6D4AB31B" w14:textId="77777777" w:rsidR="00351A8D" w:rsidRPr="00351A8D" w:rsidRDefault="00351A8D" w:rsidP="00351A8D">
      <w:pPr>
        <w:rPr>
          <w:rFonts w:ascii="Times New Roman" w:hAnsi="Times New Roman"/>
        </w:rPr>
      </w:pPr>
      <w:r w:rsidRPr="00351A8D">
        <w:rPr>
          <w:rFonts w:ascii="Times New Roman" w:hAnsi="Times New Roman"/>
        </w:rPr>
        <w:t>Obveznosti dobavitelja so:</w:t>
      </w:r>
    </w:p>
    <w:p w14:paraId="65C5F915" w14:textId="77777777" w:rsidR="00351A8D" w:rsidRPr="00351A8D" w:rsidRDefault="00351A8D" w:rsidP="00496661">
      <w:pPr>
        <w:numPr>
          <w:ilvl w:val="0"/>
          <w:numId w:val="33"/>
        </w:numPr>
        <w:spacing w:line="260" w:lineRule="exact"/>
        <w:ind w:left="426"/>
        <w:jc w:val="both"/>
        <w:rPr>
          <w:rFonts w:ascii="Times New Roman" w:hAnsi="Times New Roman"/>
        </w:rPr>
      </w:pPr>
      <w:r w:rsidRPr="00351A8D">
        <w:rPr>
          <w:rFonts w:ascii="Times New Roman" w:hAnsi="Times New Roman"/>
        </w:rPr>
        <w:t>izvesti vse prevzete pogodbene obveznosti strokovno pravilno, vestno, kakovostno, v dogovorjenem roku ter skladno z zahtevami, navedenimi v tehničnih zahtevah dokumentacije;</w:t>
      </w:r>
    </w:p>
    <w:p w14:paraId="76F19895" w14:textId="77777777" w:rsidR="00351A8D" w:rsidRPr="00351A8D" w:rsidRDefault="00351A8D" w:rsidP="00496661">
      <w:pPr>
        <w:numPr>
          <w:ilvl w:val="0"/>
          <w:numId w:val="33"/>
        </w:numPr>
        <w:spacing w:line="260" w:lineRule="exact"/>
        <w:ind w:left="426"/>
        <w:jc w:val="both"/>
        <w:rPr>
          <w:rFonts w:ascii="Times New Roman" w:hAnsi="Times New Roman"/>
        </w:rPr>
      </w:pPr>
      <w:r w:rsidRPr="00351A8D">
        <w:rPr>
          <w:rFonts w:ascii="Times New Roman" w:hAnsi="Times New Roman"/>
        </w:rPr>
        <w:t>izvesti šolanje strokovnega osebja uporabnika za pravilno rokovanje z dobavljeno opremo;</w:t>
      </w:r>
    </w:p>
    <w:p w14:paraId="2D7772EF" w14:textId="77777777" w:rsidR="00351A8D" w:rsidRPr="00351A8D" w:rsidRDefault="00351A8D" w:rsidP="00496661">
      <w:pPr>
        <w:pStyle w:val="Odstavekseznama"/>
        <w:numPr>
          <w:ilvl w:val="0"/>
          <w:numId w:val="33"/>
        </w:numPr>
        <w:spacing w:line="260" w:lineRule="atLeast"/>
        <w:ind w:left="426"/>
        <w:jc w:val="both"/>
        <w:rPr>
          <w:rFonts w:ascii="Times New Roman" w:hAnsi="Times New Roman"/>
        </w:rPr>
      </w:pPr>
      <w:r w:rsidRPr="00351A8D">
        <w:rPr>
          <w:rFonts w:ascii="Times New Roman" w:hAnsi="Times New Roman"/>
        </w:rPr>
        <w:t>sproti obveščati naročnika in uporabnika o tekoči problematiki in nastalih situacijah, ki bi lahko vplivale na izvršitev prevzetih pogodbenih obveznosti;</w:t>
      </w:r>
    </w:p>
    <w:p w14:paraId="5A80F664" w14:textId="77777777" w:rsidR="00351A8D" w:rsidRPr="00351A8D" w:rsidRDefault="00351A8D" w:rsidP="00496661">
      <w:pPr>
        <w:numPr>
          <w:ilvl w:val="0"/>
          <w:numId w:val="33"/>
        </w:numPr>
        <w:spacing w:line="260" w:lineRule="exact"/>
        <w:ind w:left="426"/>
        <w:jc w:val="both"/>
        <w:rPr>
          <w:rFonts w:ascii="Times New Roman" w:hAnsi="Times New Roman"/>
        </w:rPr>
      </w:pPr>
      <w:r w:rsidRPr="00351A8D">
        <w:rPr>
          <w:rFonts w:ascii="Times New Roman" w:hAnsi="Times New Roman"/>
        </w:rPr>
        <w:t>naročniku na njegov poziv v roku 3 (treh) dni od prejema poziva posredovati podatke o (1) svojih ustanoviteljih, družbenikih, delničarjih, komanditistih ali drugih lastnikih in podatke o lastniških deležih navedenih oseb, ter (2) gospodarskih subjektih, za katere se glede na določbe zakona, ki ureja gospodarske družbe, šteje, da so z njim povezane družbe;</w:t>
      </w:r>
    </w:p>
    <w:p w14:paraId="207943AE" w14:textId="77777777" w:rsidR="00351A8D" w:rsidRPr="00351A8D" w:rsidRDefault="00351A8D" w:rsidP="00496661">
      <w:pPr>
        <w:numPr>
          <w:ilvl w:val="0"/>
          <w:numId w:val="33"/>
        </w:numPr>
        <w:spacing w:line="260" w:lineRule="exact"/>
        <w:ind w:left="426"/>
        <w:jc w:val="both"/>
        <w:rPr>
          <w:rFonts w:ascii="Times New Roman" w:hAnsi="Times New Roman"/>
        </w:rPr>
      </w:pPr>
      <w:r w:rsidRPr="00351A8D">
        <w:rPr>
          <w:rFonts w:ascii="Times New Roman" w:hAnsi="Times New Roman"/>
        </w:rPr>
        <w:t>ažurirano vnašati podatke o dejanskih lastnikih v Register dejanskih lastnikov (v AJPES), in sicer najmanj podatke o predsedniku uprave/poslovodstva ali več oseb, ki zasedajo položaj poslovodstva (ime, priimek in datum rojstva).</w:t>
      </w:r>
    </w:p>
    <w:p w14:paraId="67262C85" w14:textId="77777777" w:rsidR="00351A8D" w:rsidRPr="00351A8D" w:rsidRDefault="00351A8D" w:rsidP="00351A8D">
      <w:pPr>
        <w:spacing w:line="260" w:lineRule="exact"/>
        <w:jc w:val="both"/>
        <w:rPr>
          <w:rFonts w:ascii="Times New Roman" w:hAnsi="Times New Roman"/>
        </w:rPr>
      </w:pPr>
    </w:p>
    <w:p w14:paraId="3E86E101" w14:textId="77777777" w:rsidR="00351A8D" w:rsidRPr="00351A8D" w:rsidRDefault="00351A8D" w:rsidP="00351A8D">
      <w:pPr>
        <w:rPr>
          <w:rFonts w:ascii="Times New Roman" w:hAnsi="Times New Roman"/>
          <w:b/>
        </w:rPr>
      </w:pPr>
      <w:r w:rsidRPr="00351A8D">
        <w:rPr>
          <w:rFonts w:ascii="Times New Roman" w:hAnsi="Times New Roman"/>
          <w:b/>
        </w:rPr>
        <w:t>POGODBENA KAZEN</w:t>
      </w:r>
    </w:p>
    <w:p w14:paraId="5772B269" w14:textId="77777777" w:rsidR="00351A8D" w:rsidRPr="00351A8D" w:rsidRDefault="00351A8D" w:rsidP="00496661">
      <w:pPr>
        <w:pStyle w:val="Odstavekseznama"/>
        <w:numPr>
          <w:ilvl w:val="0"/>
          <w:numId w:val="28"/>
        </w:numPr>
        <w:spacing w:line="260" w:lineRule="atLeast"/>
        <w:ind w:left="284"/>
        <w:jc w:val="center"/>
        <w:rPr>
          <w:rFonts w:ascii="Times New Roman" w:hAnsi="Times New Roman"/>
        </w:rPr>
      </w:pPr>
      <w:r w:rsidRPr="00351A8D">
        <w:rPr>
          <w:rFonts w:ascii="Times New Roman" w:hAnsi="Times New Roman"/>
        </w:rPr>
        <w:t>člen</w:t>
      </w:r>
    </w:p>
    <w:p w14:paraId="6633582F" w14:textId="77777777" w:rsidR="00351A8D" w:rsidRPr="00351A8D" w:rsidRDefault="00351A8D" w:rsidP="00351A8D">
      <w:pPr>
        <w:rPr>
          <w:rFonts w:ascii="Times New Roman" w:hAnsi="Times New Roman"/>
        </w:rPr>
      </w:pPr>
    </w:p>
    <w:p w14:paraId="5ACAEE72" w14:textId="77777777" w:rsidR="00351A8D" w:rsidRPr="00351A8D" w:rsidRDefault="00351A8D" w:rsidP="00351A8D">
      <w:pPr>
        <w:jc w:val="both"/>
        <w:rPr>
          <w:rFonts w:ascii="Times New Roman" w:hAnsi="Times New Roman"/>
        </w:rPr>
      </w:pPr>
      <w:r w:rsidRPr="00351A8D">
        <w:rPr>
          <w:rFonts w:ascii="Times New Roman" w:hAnsi="Times New Roman"/>
        </w:rPr>
        <w:t xml:space="preserve">V primeru, da </w:t>
      </w:r>
      <w:r w:rsidRPr="00351A8D">
        <w:rPr>
          <w:rFonts w:ascii="Times New Roman" w:eastAsia="Arial Unicode MS" w:hAnsi="Times New Roman"/>
        </w:rPr>
        <w:t xml:space="preserve">dobavitelj </w:t>
      </w:r>
      <w:r w:rsidRPr="00351A8D">
        <w:rPr>
          <w:rFonts w:ascii="Times New Roman" w:hAnsi="Times New Roman"/>
        </w:rPr>
        <w:t xml:space="preserve">po svoji krivdi zamuja z dobavo opreme, lahko naročnik </w:t>
      </w:r>
      <w:r w:rsidRPr="00351A8D">
        <w:rPr>
          <w:rFonts w:ascii="Times New Roman" w:eastAsia="Arial Unicode MS" w:hAnsi="Times New Roman"/>
        </w:rPr>
        <w:t xml:space="preserve">dobavitelju </w:t>
      </w:r>
      <w:r w:rsidRPr="00351A8D">
        <w:rPr>
          <w:rFonts w:ascii="Times New Roman" w:hAnsi="Times New Roman"/>
        </w:rPr>
        <w:t>zaračuna pogodbeno kazen v višini 0,5 % pogodbene vrednosti z DDV za vsak dan zamude. Pogodbena kazen zaradi zamude z dobavo opreme lahko znaša največ 10 % pogodbene vrednosti z DDV.</w:t>
      </w:r>
    </w:p>
    <w:p w14:paraId="362A706B" w14:textId="77777777" w:rsidR="00351A8D" w:rsidRPr="00351A8D" w:rsidRDefault="00351A8D" w:rsidP="00351A8D">
      <w:pPr>
        <w:jc w:val="both"/>
        <w:rPr>
          <w:rFonts w:ascii="Times New Roman" w:hAnsi="Times New Roman"/>
        </w:rPr>
      </w:pPr>
    </w:p>
    <w:p w14:paraId="15278D05" w14:textId="77777777" w:rsidR="00351A8D" w:rsidRPr="00351A8D" w:rsidRDefault="00351A8D" w:rsidP="00351A8D">
      <w:pPr>
        <w:jc w:val="both"/>
        <w:rPr>
          <w:rFonts w:ascii="Times New Roman" w:hAnsi="Times New Roman"/>
        </w:rPr>
      </w:pPr>
      <w:r w:rsidRPr="00351A8D">
        <w:rPr>
          <w:rFonts w:ascii="Times New Roman" w:hAnsi="Times New Roman"/>
        </w:rPr>
        <w:t xml:space="preserve">V primeru odstopa od pogodbe iz razlogov na strani </w:t>
      </w:r>
      <w:r w:rsidRPr="00351A8D">
        <w:rPr>
          <w:rFonts w:ascii="Times New Roman" w:eastAsia="Arial Unicode MS" w:hAnsi="Times New Roman"/>
        </w:rPr>
        <w:t xml:space="preserve">dobavitelja </w:t>
      </w:r>
      <w:r w:rsidRPr="00351A8D">
        <w:rPr>
          <w:rFonts w:ascii="Times New Roman" w:hAnsi="Times New Roman"/>
        </w:rPr>
        <w:t xml:space="preserve">znaša pogodbena kazen 10 % pogodbene vrednosti z DDV. </w:t>
      </w:r>
    </w:p>
    <w:p w14:paraId="2959AB9F" w14:textId="77777777" w:rsidR="00351A8D" w:rsidRPr="00351A8D" w:rsidRDefault="00351A8D" w:rsidP="00351A8D">
      <w:pPr>
        <w:jc w:val="both"/>
        <w:rPr>
          <w:rFonts w:ascii="Times New Roman" w:hAnsi="Times New Roman"/>
        </w:rPr>
      </w:pPr>
    </w:p>
    <w:p w14:paraId="7019AC14" w14:textId="77777777" w:rsidR="00351A8D" w:rsidRPr="00351A8D" w:rsidRDefault="00351A8D" w:rsidP="00351A8D">
      <w:pPr>
        <w:jc w:val="both"/>
        <w:rPr>
          <w:rFonts w:ascii="Times New Roman" w:hAnsi="Times New Roman"/>
        </w:rPr>
      </w:pPr>
      <w:r w:rsidRPr="00351A8D">
        <w:rPr>
          <w:rFonts w:ascii="Times New Roman" w:hAnsi="Times New Roman"/>
        </w:rPr>
        <w:t>Različne vrste pogodbene kazni se seštevajo in se med seboj ne izključujejo.</w:t>
      </w:r>
    </w:p>
    <w:p w14:paraId="23EB79BF" w14:textId="77777777" w:rsidR="00351A8D" w:rsidRPr="00351A8D" w:rsidRDefault="00351A8D" w:rsidP="00351A8D">
      <w:pPr>
        <w:jc w:val="both"/>
        <w:rPr>
          <w:rFonts w:ascii="Times New Roman" w:hAnsi="Times New Roman"/>
        </w:rPr>
      </w:pPr>
    </w:p>
    <w:p w14:paraId="1BAA5F3E" w14:textId="77777777" w:rsidR="00351A8D" w:rsidRPr="00351A8D" w:rsidRDefault="00351A8D" w:rsidP="00351A8D">
      <w:pPr>
        <w:jc w:val="both"/>
        <w:rPr>
          <w:rFonts w:ascii="Times New Roman" w:hAnsi="Times New Roman"/>
        </w:rPr>
      </w:pPr>
      <w:r w:rsidRPr="00351A8D">
        <w:rPr>
          <w:rFonts w:ascii="Times New Roman" w:hAnsi="Times New Roman"/>
        </w:rPr>
        <w:t>Če bi zaradi napak pri izpolnitvi naročila naročniku ali uporabniku nastala škoda, ki je večja od pogodbene kazni ali bi izvedba izgubila pomen, lahko naročnik nadomestno izpolnitev naroči pri drugem dobavitelju na stroške zamudnika, lahko pa razdre pogodbo in zahteva povrnitev dejanske škode.</w:t>
      </w:r>
    </w:p>
    <w:p w14:paraId="7214929B" w14:textId="77777777" w:rsidR="00351A8D" w:rsidRPr="00351A8D" w:rsidRDefault="00351A8D" w:rsidP="00351A8D">
      <w:pPr>
        <w:rPr>
          <w:rFonts w:ascii="Times New Roman" w:hAnsi="Times New Roman"/>
        </w:rPr>
      </w:pPr>
    </w:p>
    <w:p w14:paraId="1A493048" w14:textId="77777777" w:rsidR="00351A8D" w:rsidRPr="00351A8D" w:rsidRDefault="00351A8D" w:rsidP="00351A8D">
      <w:pPr>
        <w:jc w:val="both"/>
        <w:rPr>
          <w:rFonts w:ascii="Times New Roman" w:hAnsi="Times New Roman"/>
        </w:rPr>
      </w:pPr>
      <w:r w:rsidRPr="00351A8D">
        <w:rPr>
          <w:rFonts w:ascii="Times New Roman" w:hAnsi="Times New Roman"/>
        </w:rPr>
        <w:t>Uveljavljanje pogodbene kazni ne izključuje unovčitve finančnega zavarovanja.</w:t>
      </w:r>
    </w:p>
    <w:p w14:paraId="04CE0A42" w14:textId="77777777" w:rsidR="00351A8D" w:rsidRDefault="00351A8D" w:rsidP="00351A8D">
      <w:pPr>
        <w:rPr>
          <w:rFonts w:ascii="Times New Roman" w:hAnsi="Times New Roman"/>
          <w:b/>
        </w:rPr>
      </w:pPr>
    </w:p>
    <w:p w14:paraId="6F6C401E" w14:textId="77777777" w:rsidR="00691E04" w:rsidRPr="00351A8D" w:rsidRDefault="00691E04" w:rsidP="00351A8D">
      <w:pPr>
        <w:rPr>
          <w:rFonts w:ascii="Times New Roman" w:hAnsi="Times New Roman"/>
          <w:b/>
        </w:rPr>
      </w:pPr>
    </w:p>
    <w:p w14:paraId="26E4BD4E" w14:textId="77777777" w:rsidR="00351A8D" w:rsidRPr="00351A8D" w:rsidRDefault="00351A8D" w:rsidP="00351A8D">
      <w:pPr>
        <w:rPr>
          <w:rFonts w:ascii="Times New Roman" w:hAnsi="Times New Roman"/>
          <w:b/>
        </w:rPr>
      </w:pPr>
      <w:r w:rsidRPr="00351A8D">
        <w:rPr>
          <w:rFonts w:ascii="Times New Roman" w:hAnsi="Times New Roman"/>
          <w:b/>
        </w:rPr>
        <w:t>FINANČNA ZAVAROVANJA</w:t>
      </w:r>
    </w:p>
    <w:p w14:paraId="303F1D4C" w14:textId="77777777" w:rsidR="00351A8D" w:rsidRPr="00351A8D" w:rsidRDefault="00351A8D" w:rsidP="00496661">
      <w:pPr>
        <w:pStyle w:val="Odstavekseznama"/>
        <w:numPr>
          <w:ilvl w:val="0"/>
          <w:numId w:val="28"/>
        </w:numPr>
        <w:spacing w:line="260" w:lineRule="atLeast"/>
        <w:ind w:left="426"/>
        <w:jc w:val="center"/>
        <w:rPr>
          <w:rFonts w:ascii="Times New Roman" w:hAnsi="Times New Roman"/>
        </w:rPr>
      </w:pPr>
      <w:r w:rsidRPr="00351A8D">
        <w:rPr>
          <w:rFonts w:ascii="Times New Roman" w:hAnsi="Times New Roman"/>
        </w:rPr>
        <w:t>člen</w:t>
      </w:r>
    </w:p>
    <w:p w14:paraId="0053BCC9" w14:textId="77777777" w:rsidR="00351A8D" w:rsidRPr="00351A8D" w:rsidRDefault="00351A8D" w:rsidP="00351A8D">
      <w:pPr>
        <w:rPr>
          <w:rFonts w:ascii="Times New Roman" w:hAnsi="Times New Roman"/>
        </w:rPr>
      </w:pPr>
    </w:p>
    <w:p w14:paraId="2E6FE846" w14:textId="47B3CA1D" w:rsidR="00351A8D" w:rsidRPr="00351A8D" w:rsidRDefault="00351A8D" w:rsidP="000A3675">
      <w:pPr>
        <w:jc w:val="both"/>
        <w:rPr>
          <w:rFonts w:ascii="Times New Roman" w:hAnsi="Times New Roman"/>
        </w:rPr>
      </w:pPr>
      <w:r w:rsidRPr="00351A8D">
        <w:rPr>
          <w:rFonts w:ascii="Times New Roman" w:hAnsi="Times New Roman"/>
        </w:rPr>
        <w:t xml:space="preserve">Dobavitelj </w:t>
      </w:r>
      <w:r w:rsidRPr="00351A8D">
        <w:rPr>
          <w:rFonts w:ascii="Times New Roman" w:eastAsia="Arial Unicode MS" w:hAnsi="Times New Roman"/>
        </w:rPr>
        <w:t xml:space="preserve">mora najkasneje v 15 dneh od sklenitve te pogodbe </w:t>
      </w:r>
      <w:r w:rsidRPr="00351A8D">
        <w:rPr>
          <w:rFonts w:ascii="Times New Roman" w:eastAsia="Arial Unicode MS" w:hAnsi="Times New Roman"/>
          <w:b/>
          <w:bCs/>
        </w:rPr>
        <w:t>naročniku</w:t>
      </w:r>
      <w:r w:rsidRPr="00351A8D">
        <w:rPr>
          <w:rFonts w:ascii="Times New Roman" w:eastAsia="Arial Unicode MS" w:hAnsi="Times New Roman"/>
        </w:rPr>
        <w:t xml:space="preserve"> izročiti finančno zavarovanje za dobro izvedbo pogodbenih obveznosti glede na vzorec iz dokumentacije v višini 10 % od pogodbene vrednosti z DDV, ki ga lahko naročnik unovči v primeru, če </w:t>
      </w:r>
      <w:r w:rsidRPr="00351A8D">
        <w:rPr>
          <w:rFonts w:ascii="Times New Roman" w:hAnsi="Times New Roman"/>
        </w:rPr>
        <w:t>dobavitelj</w:t>
      </w:r>
      <w:r w:rsidR="005B2127">
        <w:rPr>
          <w:rFonts w:ascii="Times New Roman" w:hAnsi="Times New Roman"/>
        </w:rPr>
        <w:t xml:space="preserve"> </w:t>
      </w:r>
      <w:r w:rsidRPr="00351A8D">
        <w:rPr>
          <w:rFonts w:ascii="Times New Roman" w:eastAsia="Arial Unicode MS" w:hAnsi="Times New Roman"/>
        </w:rPr>
        <w:t>opreme ne dobavi, ne dobavi pravočasno ali pravilno ali dobavi opremo z napakami, ki jih na poziv naročnika ali upor</w:t>
      </w:r>
      <w:r w:rsidR="0023135C">
        <w:rPr>
          <w:rFonts w:ascii="Times New Roman" w:eastAsia="Arial Unicode MS" w:hAnsi="Times New Roman"/>
        </w:rPr>
        <w:t>abnika ne odpravi v roku 3 dni.</w:t>
      </w:r>
    </w:p>
    <w:p w14:paraId="162E9814" w14:textId="77777777" w:rsidR="00351A8D" w:rsidRPr="00351A8D" w:rsidRDefault="00351A8D" w:rsidP="00351A8D">
      <w:pPr>
        <w:rPr>
          <w:rFonts w:ascii="Times New Roman" w:eastAsia="Arial Unicode MS" w:hAnsi="Times New Roman"/>
        </w:rPr>
      </w:pPr>
    </w:p>
    <w:p w14:paraId="148CF828" w14:textId="77777777" w:rsidR="00351A8D" w:rsidRPr="00351A8D" w:rsidRDefault="00351A8D" w:rsidP="00351A8D">
      <w:pPr>
        <w:jc w:val="both"/>
        <w:rPr>
          <w:rFonts w:ascii="Times New Roman" w:hAnsi="Times New Roman"/>
        </w:rPr>
      </w:pPr>
      <w:r w:rsidRPr="00351A8D">
        <w:rPr>
          <w:rFonts w:ascii="Times New Roman" w:hAnsi="Times New Roman"/>
        </w:rPr>
        <w:t>Finančno zavarovanje za dobro izvedbo pogodbenih obveznosti mora biti veljavno vsaj še 3</w:t>
      </w:r>
      <w:r w:rsidR="0023135C">
        <w:rPr>
          <w:rFonts w:ascii="Times New Roman" w:hAnsi="Times New Roman"/>
        </w:rPr>
        <w:t xml:space="preserve">0 dni po preteku dobavnega roka, kar je </w:t>
      </w:r>
      <w:r w:rsidR="003309C0">
        <w:rPr>
          <w:rFonts w:ascii="Times New Roman" w:hAnsi="Times New Roman"/>
        </w:rPr>
        <w:t>75</w:t>
      </w:r>
      <w:r w:rsidR="0023135C">
        <w:rPr>
          <w:rFonts w:ascii="Times New Roman" w:hAnsi="Times New Roman"/>
        </w:rPr>
        <w:t xml:space="preserve"> dni od sklenitve pogodbe.</w:t>
      </w:r>
    </w:p>
    <w:p w14:paraId="7F18D58B" w14:textId="77777777" w:rsidR="00351A8D" w:rsidRPr="00351A8D" w:rsidRDefault="00351A8D" w:rsidP="00351A8D">
      <w:pPr>
        <w:rPr>
          <w:rFonts w:ascii="Times New Roman" w:hAnsi="Times New Roman"/>
        </w:rPr>
      </w:pPr>
    </w:p>
    <w:p w14:paraId="76C52C7B" w14:textId="77777777" w:rsidR="00351A8D" w:rsidRPr="00351A8D" w:rsidRDefault="00351A8D" w:rsidP="00351A8D">
      <w:pPr>
        <w:jc w:val="both"/>
        <w:rPr>
          <w:rFonts w:ascii="Times New Roman" w:hAnsi="Times New Roman"/>
        </w:rPr>
      </w:pPr>
      <w:r w:rsidRPr="00351A8D">
        <w:rPr>
          <w:rFonts w:ascii="Times New Roman" w:hAnsi="Times New Roman"/>
        </w:rPr>
        <w:t>Če se med trajanjem te pogodbe spremeni rok za izvedbo pogodbenih obveznosti ali zviša skupna vrednost pogodbe, mora dobavitelj ustrezno temu spremeniti tudi finančno zavarovanje za dobro izvedbo pogodbenih obveznosti oz. podaljšati njegovo veljavnost na svoje stroške.</w:t>
      </w:r>
    </w:p>
    <w:p w14:paraId="0548559C" w14:textId="77777777" w:rsidR="00351A8D" w:rsidRPr="00351A8D" w:rsidRDefault="00351A8D" w:rsidP="00351A8D">
      <w:pPr>
        <w:jc w:val="both"/>
        <w:rPr>
          <w:rFonts w:ascii="Times New Roman" w:hAnsi="Times New Roman"/>
        </w:rPr>
      </w:pPr>
    </w:p>
    <w:p w14:paraId="4308FCF1" w14:textId="77777777" w:rsidR="00351A8D" w:rsidRPr="00351A8D" w:rsidRDefault="00351A8D" w:rsidP="00496661">
      <w:pPr>
        <w:pStyle w:val="Odstavekseznama"/>
        <w:numPr>
          <w:ilvl w:val="0"/>
          <w:numId w:val="28"/>
        </w:numPr>
        <w:spacing w:line="260" w:lineRule="atLeast"/>
        <w:ind w:left="426"/>
        <w:jc w:val="center"/>
        <w:rPr>
          <w:rFonts w:ascii="Times New Roman" w:hAnsi="Times New Roman"/>
        </w:rPr>
      </w:pPr>
      <w:r w:rsidRPr="00351A8D">
        <w:rPr>
          <w:rFonts w:ascii="Times New Roman" w:hAnsi="Times New Roman"/>
        </w:rPr>
        <w:t>člen</w:t>
      </w:r>
    </w:p>
    <w:p w14:paraId="4ADC7707" w14:textId="77777777" w:rsidR="00351A8D" w:rsidRPr="00351A8D" w:rsidRDefault="00351A8D" w:rsidP="00351A8D">
      <w:pPr>
        <w:jc w:val="both"/>
        <w:rPr>
          <w:rFonts w:ascii="Times New Roman" w:hAnsi="Times New Roman"/>
        </w:rPr>
      </w:pPr>
    </w:p>
    <w:p w14:paraId="06CF1A58" w14:textId="77777777" w:rsidR="00351A8D" w:rsidRPr="00351A8D" w:rsidRDefault="00351A8D" w:rsidP="00351A8D">
      <w:pPr>
        <w:jc w:val="both"/>
        <w:rPr>
          <w:rFonts w:ascii="Times New Roman" w:hAnsi="Times New Roman"/>
        </w:rPr>
      </w:pPr>
      <w:r w:rsidRPr="00351A8D">
        <w:rPr>
          <w:rFonts w:ascii="Times New Roman" w:hAnsi="Times New Roman"/>
        </w:rPr>
        <w:t xml:space="preserve">Dobavitelj mora najkasneje v roku 15 dni po primopredaji </w:t>
      </w:r>
      <w:r w:rsidRPr="00351A8D">
        <w:rPr>
          <w:rFonts w:ascii="Times New Roman" w:hAnsi="Times New Roman"/>
          <w:b/>
          <w:bCs/>
        </w:rPr>
        <w:t>uporabniku</w:t>
      </w:r>
      <w:r w:rsidRPr="00351A8D">
        <w:rPr>
          <w:rFonts w:ascii="Times New Roman" w:hAnsi="Times New Roman"/>
        </w:rPr>
        <w:t xml:space="preserve"> izročiti finančno zavarovanje za odpravo napak v garancijskem roku v višini 5 % od pogodbene vrednosti z DDV, ki ga lahko uporabnik unovči, če dobavitelj ne bo izvrševal garancijskih obveznosti v rokih in na način, kot je opredeljeno v tej pogodbi.</w:t>
      </w:r>
    </w:p>
    <w:p w14:paraId="52324A6E" w14:textId="77777777" w:rsidR="00351A8D" w:rsidRPr="00351A8D" w:rsidRDefault="00351A8D" w:rsidP="00351A8D">
      <w:pPr>
        <w:jc w:val="both"/>
        <w:rPr>
          <w:rFonts w:ascii="Times New Roman" w:hAnsi="Times New Roman"/>
        </w:rPr>
      </w:pPr>
    </w:p>
    <w:p w14:paraId="6E5E3B18" w14:textId="77777777" w:rsidR="00351A8D" w:rsidRPr="00351A8D" w:rsidRDefault="00351A8D" w:rsidP="00351A8D">
      <w:pPr>
        <w:jc w:val="both"/>
        <w:rPr>
          <w:rFonts w:ascii="Times New Roman" w:hAnsi="Times New Roman"/>
        </w:rPr>
      </w:pPr>
      <w:r w:rsidRPr="00351A8D">
        <w:rPr>
          <w:rFonts w:ascii="Times New Roman" w:hAnsi="Times New Roman"/>
        </w:rPr>
        <w:t>Veljavnost finančnega zavarovanja za odpravo napak v garancijskem roku mora biti vsaj še 30 dni po izteku garancijskega roka.</w:t>
      </w:r>
    </w:p>
    <w:p w14:paraId="300DFF75" w14:textId="77777777" w:rsidR="00351A8D" w:rsidRPr="00351A8D" w:rsidRDefault="00351A8D" w:rsidP="00351A8D">
      <w:pPr>
        <w:jc w:val="both"/>
        <w:rPr>
          <w:rFonts w:ascii="Times New Roman" w:hAnsi="Times New Roman"/>
        </w:rPr>
      </w:pPr>
    </w:p>
    <w:p w14:paraId="240DE92C" w14:textId="77777777" w:rsidR="00351A8D" w:rsidRPr="00351A8D" w:rsidRDefault="00351A8D" w:rsidP="00351A8D">
      <w:pPr>
        <w:jc w:val="both"/>
        <w:rPr>
          <w:rFonts w:ascii="Times New Roman" w:hAnsi="Times New Roman"/>
        </w:rPr>
      </w:pPr>
      <w:r w:rsidRPr="00351A8D">
        <w:rPr>
          <w:rFonts w:ascii="Times New Roman" w:hAnsi="Times New Roman"/>
        </w:rPr>
        <w:t>V kolikor se garancijski rok podaljša, mora dobavitelj za enak čas podaljšati tudi rok trajanja zavarovanja za odpravo napak v garancijskem roku.</w:t>
      </w:r>
    </w:p>
    <w:p w14:paraId="44B70344" w14:textId="77777777" w:rsidR="00351A8D" w:rsidRPr="00351A8D" w:rsidRDefault="00351A8D" w:rsidP="00351A8D">
      <w:pPr>
        <w:jc w:val="both"/>
        <w:rPr>
          <w:rFonts w:ascii="Times New Roman" w:hAnsi="Times New Roman"/>
        </w:rPr>
      </w:pPr>
    </w:p>
    <w:p w14:paraId="3C053014" w14:textId="77777777" w:rsidR="00351A8D" w:rsidRPr="00351A8D" w:rsidRDefault="00351A8D" w:rsidP="00351A8D">
      <w:pPr>
        <w:jc w:val="both"/>
        <w:rPr>
          <w:rFonts w:ascii="Times New Roman" w:hAnsi="Times New Roman"/>
        </w:rPr>
      </w:pPr>
      <w:r w:rsidRPr="00351A8D">
        <w:rPr>
          <w:rFonts w:ascii="Times New Roman" w:hAnsi="Times New Roman"/>
        </w:rPr>
        <w:t>Uporabnik lahko navedeno finančno zavarovaje unovči, če je predhodno pisno obvestil dobavitelja o kršitvi garancijskih obveznosti in zahteval izpolnitev v roku 2 dni po prejemu obvestila, dobavitelj pa ni zadovoljivo ukrepal. Če se kršitev garancijskih obveznosti ponovi več kot trikrat, predhodno obvestilo ni več potrebno. Uporabnik mora dobavitelja o tem, da je unovčil finančno zavarovanje, pisno obvestiti najkasneje 3 dni po dnevu, ko ga je je predložil v izplačilo.</w:t>
      </w:r>
    </w:p>
    <w:p w14:paraId="2E124A15" w14:textId="77777777" w:rsidR="00351A8D" w:rsidRPr="00351A8D" w:rsidRDefault="00351A8D" w:rsidP="00351A8D">
      <w:pPr>
        <w:rPr>
          <w:rFonts w:ascii="Times New Roman" w:hAnsi="Times New Roman"/>
        </w:rPr>
      </w:pPr>
    </w:p>
    <w:p w14:paraId="0EB0C0CD" w14:textId="77777777" w:rsidR="00351A8D" w:rsidRPr="00351A8D" w:rsidRDefault="00351A8D" w:rsidP="00496661">
      <w:pPr>
        <w:pStyle w:val="Odstavekseznama"/>
        <w:numPr>
          <w:ilvl w:val="0"/>
          <w:numId w:val="28"/>
        </w:numPr>
        <w:spacing w:line="260" w:lineRule="atLeast"/>
        <w:ind w:left="426"/>
        <w:jc w:val="center"/>
        <w:rPr>
          <w:rFonts w:ascii="Times New Roman" w:hAnsi="Times New Roman"/>
        </w:rPr>
      </w:pPr>
      <w:r w:rsidRPr="00351A8D">
        <w:rPr>
          <w:rFonts w:ascii="Times New Roman" w:hAnsi="Times New Roman"/>
        </w:rPr>
        <w:t>člen</w:t>
      </w:r>
    </w:p>
    <w:p w14:paraId="2DE142A7" w14:textId="77777777" w:rsidR="00351A8D" w:rsidRPr="00351A8D" w:rsidRDefault="00351A8D" w:rsidP="00351A8D">
      <w:pPr>
        <w:rPr>
          <w:rFonts w:ascii="Times New Roman" w:hAnsi="Times New Roman"/>
        </w:rPr>
      </w:pPr>
    </w:p>
    <w:p w14:paraId="35C6D3C4" w14:textId="77777777" w:rsidR="00351A8D" w:rsidRPr="00351A8D" w:rsidRDefault="00351A8D" w:rsidP="00351A8D">
      <w:pPr>
        <w:jc w:val="both"/>
        <w:rPr>
          <w:rFonts w:ascii="Times New Roman" w:hAnsi="Times New Roman"/>
        </w:rPr>
      </w:pPr>
      <w:r w:rsidRPr="00351A8D">
        <w:rPr>
          <w:rFonts w:ascii="Times New Roman" w:hAnsi="Times New Roman"/>
        </w:rPr>
        <w:t xml:space="preserve">Dobavitelj lahko kot zavarovanje predloži bančno garancijo s strani poslovne banke ali kavcijsko zavarovanje zavarovalnice, oboje v državi naročnika.  </w:t>
      </w:r>
    </w:p>
    <w:p w14:paraId="27B6CA8A" w14:textId="77777777" w:rsidR="00351A8D" w:rsidRPr="00351A8D" w:rsidRDefault="00351A8D" w:rsidP="00351A8D">
      <w:pPr>
        <w:jc w:val="both"/>
        <w:rPr>
          <w:rFonts w:ascii="Times New Roman" w:hAnsi="Times New Roman"/>
        </w:rPr>
      </w:pPr>
    </w:p>
    <w:p w14:paraId="2A84DCC9" w14:textId="77777777" w:rsidR="00351A8D" w:rsidRPr="00351A8D" w:rsidRDefault="00351A8D" w:rsidP="00351A8D">
      <w:pPr>
        <w:jc w:val="both"/>
        <w:rPr>
          <w:rFonts w:ascii="Times New Roman" w:hAnsi="Times New Roman"/>
        </w:rPr>
      </w:pPr>
      <w:r w:rsidRPr="00351A8D">
        <w:rPr>
          <w:rFonts w:ascii="Times New Roman" w:hAnsi="Times New Roman"/>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4616DDE4" w14:textId="77777777" w:rsidR="00351A8D" w:rsidRDefault="00351A8D" w:rsidP="00351A8D">
      <w:pPr>
        <w:widowControl w:val="0"/>
        <w:tabs>
          <w:tab w:val="left" w:pos="0"/>
        </w:tabs>
        <w:jc w:val="both"/>
        <w:rPr>
          <w:rFonts w:ascii="Times New Roman" w:hAnsi="Times New Roman"/>
        </w:rPr>
      </w:pPr>
    </w:p>
    <w:p w14:paraId="764B499E" w14:textId="77777777" w:rsidR="00351A8D" w:rsidRPr="00351A8D" w:rsidRDefault="00351A8D" w:rsidP="00351A8D">
      <w:pPr>
        <w:spacing w:line="276" w:lineRule="auto"/>
        <w:jc w:val="both"/>
        <w:rPr>
          <w:rFonts w:ascii="Times New Roman" w:hAnsi="Times New Roman"/>
          <w:b/>
        </w:rPr>
      </w:pPr>
      <w:r w:rsidRPr="00351A8D">
        <w:rPr>
          <w:rFonts w:ascii="Times New Roman" w:hAnsi="Times New Roman"/>
          <w:b/>
        </w:rPr>
        <w:t>OBVEŠČANJE JAVNOSTI IN KOMUNICIRANJE</w:t>
      </w:r>
    </w:p>
    <w:p w14:paraId="415431C7" w14:textId="77777777" w:rsidR="00351A8D" w:rsidRPr="00351A8D" w:rsidRDefault="00351A8D" w:rsidP="00351A8D">
      <w:pPr>
        <w:rPr>
          <w:rFonts w:ascii="Times New Roman" w:hAnsi="Times New Roman"/>
          <w:lang w:val="it-IT"/>
        </w:rPr>
      </w:pPr>
    </w:p>
    <w:p w14:paraId="5606710A" w14:textId="77777777" w:rsidR="00351A8D" w:rsidRPr="00351A8D" w:rsidRDefault="00351A8D" w:rsidP="00496661">
      <w:pPr>
        <w:pStyle w:val="Odstavekseznama"/>
        <w:numPr>
          <w:ilvl w:val="0"/>
          <w:numId w:val="28"/>
        </w:numPr>
        <w:spacing w:line="260" w:lineRule="atLeast"/>
        <w:ind w:left="426"/>
        <w:jc w:val="center"/>
        <w:rPr>
          <w:rFonts w:ascii="Times New Roman" w:hAnsi="Times New Roman"/>
        </w:rPr>
      </w:pPr>
      <w:r w:rsidRPr="00351A8D">
        <w:rPr>
          <w:rFonts w:ascii="Times New Roman" w:hAnsi="Times New Roman"/>
        </w:rPr>
        <w:t>člen</w:t>
      </w:r>
    </w:p>
    <w:p w14:paraId="502B6CFD" w14:textId="77777777" w:rsidR="00351A8D" w:rsidRPr="00351A8D" w:rsidRDefault="00351A8D" w:rsidP="00351A8D">
      <w:pPr>
        <w:ind w:left="720"/>
        <w:rPr>
          <w:rFonts w:ascii="Times New Roman" w:hAnsi="Times New Roman"/>
        </w:rPr>
      </w:pPr>
    </w:p>
    <w:p w14:paraId="2D011661" w14:textId="77777777" w:rsidR="00351A8D" w:rsidRPr="00351A8D" w:rsidRDefault="00351A8D" w:rsidP="00351A8D">
      <w:pPr>
        <w:jc w:val="both"/>
        <w:rPr>
          <w:rFonts w:ascii="Times New Roman" w:hAnsi="Times New Roman"/>
        </w:rPr>
      </w:pPr>
      <w:r w:rsidRPr="00351A8D">
        <w:rPr>
          <w:rFonts w:ascii="Times New Roman" w:hAnsi="Times New Roman"/>
        </w:rPr>
        <w:t xml:space="preserve">Pogodbene stranke so dolžne izvajati dejavnost prepoznavnosti in preglednosti kot ga določa 50. člen Uredbe 2021/1060/EU in spoštovati pravila o informiranju in obveščanju javnosti, ki so podrobneje določena v Navodilih organa upravljanja na področju zagotavljanja prepoznavnosti, preglednosti in komuniciranja evropske kohezijske politike v obdobju 2021-2027, objavljena na spletni strani </w:t>
      </w:r>
      <w:hyperlink r:id="rId15" w:history="1">
        <w:r w:rsidRPr="00351A8D">
          <w:rPr>
            <w:rStyle w:val="Hiperpovezava"/>
            <w:rFonts w:ascii="Times New Roman" w:hAnsi="Times New Roman"/>
          </w:rPr>
          <w:t>https://evropskasredstva.si/evropska-kohezijska-politika/navodila-in-smernice/</w:t>
        </w:r>
      </w:hyperlink>
      <w:r w:rsidRPr="00351A8D">
        <w:rPr>
          <w:rFonts w:ascii="Times New Roman" w:hAnsi="Times New Roman"/>
        </w:rPr>
        <w:t>.</w:t>
      </w:r>
    </w:p>
    <w:p w14:paraId="1DC4535E" w14:textId="77777777" w:rsidR="00351A8D" w:rsidRPr="00351A8D" w:rsidRDefault="00351A8D" w:rsidP="00351A8D">
      <w:pPr>
        <w:jc w:val="both"/>
        <w:rPr>
          <w:rFonts w:ascii="Times New Roman" w:hAnsi="Times New Roman"/>
        </w:rPr>
      </w:pPr>
      <w:r w:rsidRPr="00351A8D">
        <w:rPr>
          <w:rFonts w:ascii="Times New Roman" w:hAnsi="Times New Roman"/>
        </w:rPr>
        <w:t xml:space="preserve"> </w:t>
      </w:r>
    </w:p>
    <w:p w14:paraId="0FBF059B" w14:textId="77777777" w:rsidR="00351A8D" w:rsidRPr="00351A8D" w:rsidRDefault="00351A8D" w:rsidP="00351A8D">
      <w:pPr>
        <w:jc w:val="both"/>
        <w:rPr>
          <w:rFonts w:ascii="Times New Roman" w:hAnsi="Times New Roman"/>
        </w:rPr>
      </w:pPr>
      <w:r w:rsidRPr="00351A8D">
        <w:rPr>
          <w:rFonts w:ascii="Times New Roman" w:hAnsi="Times New Roman"/>
        </w:rPr>
        <w:t>Dokumentacija in oprema, ki jo bo dobavitelj dobavil v okviru te pogodbe, morajo biti označeni z ustreznim simbolom EU, na njih pa mora biti smiselno uporabljena navedba o sofinanciranju.</w:t>
      </w:r>
    </w:p>
    <w:p w14:paraId="2E46D796" w14:textId="77777777" w:rsidR="00351A8D" w:rsidRPr="00351A8D" w:rsidRDefault="00351A8D" w:rsidP="00351A8D">
      <w:pPr>
        <w:jc w:val="both"/>
        <w:rPr>
          <w:rFonts w:ascii="Times New Roman" w:hAnsi="Times New Roman"/>
        </w:rPr>
      </w:pPr>
    </w:p>
    <w:p w14:paraId="6EC96BE2" w14:textId="77777777" w:rsidR="00351A8D" w:rsidRPr="00351A8D" w:rsidRDefault="00351A8D" w:rsidP="00496661">
      <w:pPr>
        <w:pStyle w:val="Odstavekseznama"/>
        <w:numPr>
          <w:ilvl w:val="0"/>
          <w:numId w:val="28"/>
        </w:numPr>
        <w:spacing w:line="260" w:lineRule="atLeast"/>
        <w:ind w:left="426"/>
        <w:jc w:val="center"/>
        <w:rPr>
          <w:rFonts w:ascii="Times New Roman" w:hAnsi="Times New Roman"/>
        </w:rPr>
      </w:pPr>
      <w:r w:rsidRPr="00351A8D">
        <w:rPr>
          <w:rFonts w:ascii="Times New Roman" w:hAnsi="Times New Roman"/>
        </w:rPr>
        <w:t>člen</w:t>
      </w:r>
    </w:p>
    <w:p w14:paraId="403CA780" w14:textId="77777777" w:rsidR="00351A8D" w:rsidRPr="00351A8D" w:rsidRDefault="00351A8D" w:rsidP="00351A8D">
      <w:pPr>
        <w:rPr>
          <w:rFonts w:ascii="Times New Roman" w:hAnsi="Times New Roman"/>
        </w:rPr>
      </w:pPr>
    </w:p>
    <w:p w14:paraId="71F2B0A4" w14:textId="77777777" w:rsidR="00351A8D" w:rsidRPr="00351A8D" w:rsidRDefault="00351A8D" w:rsidP="00351A8D">
      <w:pPr>
        <w:jc w:val="both"/>
        <w:rPr>
          <w:rFonts w:ascii="Times New Roman" w:hAnsi="Times New Roman"/>
        </w:rPr>
      </w:pPr>
      <w:r w:rsidRPr="00351A8D">
        <w:rPr>
          <w:rFonts w:ascii="Times New Roman" w:hAnsi="Times New Roman"/>
        </w:rPr>
        <w:t>Dobavitelj ne sme v imenu naročnika brez njegovega soglasja dajati izjav (ustno, pisno ali preko elektronske pošte) za javnost, neposredno, preko medijev ali preko predstavnikov medijev. Prav tako ne sme dajati kakršnakoli zagotovila in izjave tretjim osebam o izvajanju pogodbenih obveznosti. Vsa uradna komunikacija mora potekati preko naročnika oz. po pooblastilu naročnika.</w:t>
      </w:r>
    </w:p>
    <w:p w14:paraId="066F66F0" w14:textId="77777777" w:rsidR="00351A8D" w:rsidRPr="00351A8D" w:rsidRDefault="00351A8D" w:rsidP="00351A8D">
      <w:pPr>
        <w:jc w:val="both"/>
        <w:rPr>
          <w:rFonts w:ascii="Times New Roman" w:hAnsi="Times New Roman"/>
        </w:rPr>
      </w:pPr>
    </w:p>
    <w:p w14:paraId="7ACCB344" w14:textId="77777777" w:rsidR="00351A8D" w:rsidRPr="00351A8D" w:rsidRDefault="00351A8D" w:rsidP="00351A8D">
      <w:pPr>
        <w:rPr>
          <w:rFonts w:ascii="Times New Roman" w:hAnsi="Times New Roman"/>
        </w:rPr>
      </w:pPr>
      <w:r w:rsidRPr="00351A8D">
        <w:rPr>
          <w:rFonts w:ascii="Times New Roman" w:hAnsi="Times New Roman"/>
          <w:b/>
        </w:rPr>
        <w:t>HRANJENJE DOKUMENTACIJE</w:t>
      </w:r>
    </w:p>
    <w:p w14:paraId="1A062CBE" w14:textId="77777777" w:rsidR="00351A8D" w:rsidRPr="00351A8D" w:rsidRDefault="00351A8D" w:rsidP="00496661">
      <w:pPr>
        <w:pStyle w:val="Odstavekseznama"/>
        <w:numPr>
          <w:ilvl w:val="0"/>
          <w:numId w:val="28"/>
        </w:numPr>
        <w:spacing w:line="260" w:lineRule="atLeast"/>
        <w:ind w:left="426"/>
        <w:jc w:val="center"/>
        <w:rPr>
          <w:rFonts w:ascii="Times New Roman" w:hAnsi="Times New Roman"/>
        </w:rPr>
      </w:pPr>
      <w:r w:rsidRPr="00351A8D">
        <w:rPr>
          <w:rFonts w:ascii="Times New Roman" w:hAnsi="Times New Roman"/>
        </w:rPr>
        <w:t>člen</w:t>
      </w:r>
    </w:p>
    <w:p w14:paraId="79EF445F" w14:textId="77777777" w:rsidR="00351A8D" w:rsidRPr="00351A8D" w:rsidRDefault="00351A8D" w:rsidP="00351A8D">
      <w:pPr>
        <w:rPr>
          <w:rFonts w:ascii="Times New Roman" w:hAnsi="Times New Roman"/>
        </w:rPr>
      </w:pPr>
    </w:p>
    <w:p w14:paraId="6B1ED80F" w14:textId="77777777" w:rsidR="00351A8D" w:rsidRPr="00351A8D" w:rsidRDefault="00351A8D" w:rsidP="00351A8D">
      <w:pPr>
        <w:jc w:val="both"/>
        <w:rPr>
          <w:rFonts w:ascii="Times New Roman" w:hAnsi="Times New Roman"/>
        </w:rPr>
      </w:pPr>
      <w:r w:rsidRPr="00351A8D">
        <w:rPr>
          <w:rFonts w:ascii="Times New Roman" w:hAnsi="Times New Roman"/>
        </w:rPr>
        <w:t>Pogodbene stranke morajo na varen in urejen način hraniti vse dokumente in račune, ki se nanašajo na financiranje nakupa opreme v skladu z vsakokratno veljavnimi predpisi, ki urejajo varstvo dokumentarnega in arhivskega gradiva, še 10 let po njenem zaključku, in sicer za potrebe revizije oz. kot dokazila za potrebe prihodnjih preverjanj. 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1953B8DA" w14:textId="77777777" w:rsidR="00351A8D" w:rsidRPr="00351A8D" w:rsidRDefault="00351A8D" w:rsidP="00351A8D">
      <w:pPr>
        <w:jc w:val="both"/>
        <w:rPr>
          <w:rFonts w:ascii="Times New Roman" w:hAnsi="Times New Roman"/>
        </w:rPr>
      </w:pPr>
    </w:p>
    <w:p w14:paraId="3BE75159" w14:textId="77777777" w:rsidR="00351A8D" w:rsidRPr="00351A8D" w:rsidRDefault="00351A8D" w:rsidP="00351A8D">
      <w:pPr>
        <w:jc w:val="both"/>
        <w:rPr>
          <w:rFonts w:ascii="Times New Roman" w:hAnsi="Times New Roman"/>
        </w:rPr>
      </w:pPr>
      <w:r w:rsidRPr="00351A8D">
        <w:rPr>
          <w:rFonts w:ascii="Times New Roman" w:hAnsi="Times New Roman"/>
        </w:rPr>
        <w:t>Pogodbene stranke morajo omogočiti dostop do dokumentacije organu upravljanja, organu za potrjevanje, revizijskemu organu ter drugim nadzornim slovenskim organom in pristojnim organom EU. Kadarkoli in na prvi poziv morajo predložiti vse relevantne dokumente, ki izkazujejo resničnost, pravilnost in skladnost stroškov ter pravilnost postopkov in učinkovitost izvajanja pogodbe. Dostopnost do vseh dokumentov o izdatkih za dobavo opreme morajo pogodbene stranke zagotoviti za obdobje petih let od 31. decembra leta, v katerem je organ upravljanja opravil zadnje plačilo naročniku, če ni drugače določeno z 82. členom Uredbe 2021/1060/EU oz. predpisom, ki bi jo nadomestil. V primeru neskladja rokov veljajo določila Uredbe 2021/1060/EU.</w:t>
      </w:r>
    </w:p>
    <w:p w14:paraId="3428881E" w14:textId="77777777" w:rsidR="00351A8D" w:rsidRPr="00351A8D" w:rsidRDefault="00351A8D" w:rsidP="00351A8D">
      <w:pPr>
        <w:rPr>
          <w:rFonts w:ascii="Times New Roman" w:hAnsi="Times New Roman"/>
        </w:rPr>
      </w:pPr>
    </w:p>
    <w:p w14:paraId="11FAB700" w14:textId="77777777" w:rsidR="00351A8D" w:rsidRPr="00351A8D" w:rsidRDefault="00351A8D" w:rsidP="00351A8D">
      <w:pPr>
        <w:rPr>
          <w:rFonts w:ascii="Times New Roman" w:hAnsi="Times New Roman"/>
          <w:b/>
        </w:rPr>
      </w:pPr>
      <w:r w:rsidRPr="00351A8D">
        <w:rPr>
          <w:rFonts w:ascii="Times New Roman" w:hAnsi="Times New Roman"/>
          <w:b/>
        </w:rPr>
        <w:t>SKRBNIKI POGODBE</w:t>
      </w:r>
    </w:p>
    <w:p w14:paraId="5A4B3525" w14:textId="77777777" w:rsidR="00351A8D" w:rsidRPr="00351A8D" w:rsidRDefault="00351A8D" w:rsidP="00496661">
      <w:pPr>
        <w:pStyle w:val="Odstavekseznama"/>
        <w:numPr>
          <w:ilvl w:val="0"/>
          <w:numId w:val="28"/>
        </w:numPr>
        <w:spacing w:line="260" w:lineRule="atLeast"/>
        <w:ind w:left="426"/>
        <w:jc w:val="center"/>
        <w:rPr>
          <w:rFonts w:ascii="Times New Roman" w:hAnsi="Times New Roman"/>
        </w:rPr>
      </w:pPr>
      <w:r w:rsidRPr="00351A8D">
        <w:rPr>
          <w:rFonts w:ascii="Times New Roman" w:hAnsi="Times New Roman"/>
        </w:rPr>
        <w:t>člen</w:t>
      </w:r>
    </w:p>
    <w:p w14:paraId="1242A47C" w14:textId="77777777" w:rsidR="00351A8D" w:rsidRPr="00351A8D" w:rsidRDefault="00351A8D" w:rsidP="00351A8D">
      <w:pPr>
        <w:rPr>
          <w:rFonts w:ascii="Times New Roman" w:hAnsi="Times New Roman"/>
        </w:rPr>
      </w:pPr>
    </w:p>
    <w:p w14:paraId="21ACECEF" w14:textId="77777777" w:rsidR="00351A8D" w:rsidRPr="00351A8D" w:rsidRDefault="00351A8D" w:rsidP="00351A8D">
      <w:pPr>
        <w:rPr>
          <w:rFonts w:ascii="Times New Roman" w:hAnsi="Times New Roman"/>
        </w:rPr>
      </w:pPr>
      <w:r w:rsidRPr="00351A8D">
        <w:rPr>
          <w:rFonts w:ascii="Times New Roman" w:hAnsi="Times New Roman"/>
        </w:rPr>
        <w:t>Skrbnik pogodbe na str</w:t>
      </w:r>
      <w:r w:rsidR="0023135C">
        <w:rPr>
          <w:rFonts w:ascii="Times New Roman" w:hAnsi="Times New Roman"/>
        </w:rPr>
        <w:t>ani naročnika je _____________</w:t>
      </w:r>
      <w:r w:rsidRPr="00351A8D">
        <w:rPr>
          <w:rFonts w:ascii="Times New Roman" w:hAnsi="Times New Roman"/>
        </w:rPr>
        <w:t>__, tel. št. ________, e-naslov: _________.</w:t>
      </w:r>
    </w:p>
    <w:p w14:paraId="020A5609" w14:textId="77777777" w:rsidR="00351A8D" w:rsidRPr="00351A8D" w:rsidRDefault="00351A8D" w:rsidP="00351A8D">
      <w:pPr>
        <w:rPr>
          <w:rFonts w:ascii="Times New Roman" w:hAnsi="Times New Roman"/>
        </w:rPr>
      </w:pPr>
    </w:p>
    <w:p w14:paraId="61933623" w14:textId="77777777" w:rsidR="00351A8D" w:rsidRPr="00351A8D" w:rsidRDefault="00351A8D" w:rsidP="00351A8D">
      <w:pPr>
        <w:rPr>
          <w:rFonts w:ascii="Times New Roman" w:hAnsi="Times New Roman"/>
        </w:rPr>
      </w:pPr>
      <w:r w:rsidRPr="00351A8D">
        <w:rPr>
          <w:rFonts w:ascii="Times New Roman" w:hAnsi="Times New Roman"/>
        </w:rPr>
        <w:t>Skrbnik pogodbe na st</w:t>
      </w:r>
      <w:r w:rsidR="0023135C">
        <w:rPr>
          <w:rFonts w:ascii="Times New Roman" w:hAnsi="Times New Roman"/>
        </w:rPr>
        <w:t>rani uporabnika je ___________</w:t>
      </w:r>
      <w:r w:rsidRPr="00351A8D">
        <w:rPr>
          <w:rFonts w:ascii="Times New Roman" w:hAnsi="Times New Roman"/>
        </w:rPr>
        <w:t>___, tel. št. ________, e-naslov: _________.</w:t>
      </w:r>
    </w:p>
    <w:p w14:paraId="6790D6A0" w14:textId="77777777" w:rsidR="00351A8D" w:rsidRPr="00351A8D" w:rsidRDefault="00351A8D" w:rsidP="00351A8D">
      <w:pPr>
        <w:rPr>
          <w:rFonts w:ascii="Times New Roman" w:hAnsi="Times New Roman"/>
          <w:color w:val="00B050"/>
        </w:rPr>
      </w:pPr>
    </w:p>
    <w:p w14:paraId="3A8696E9" w14:textId="77777777" w:rsidR="00351A8D" w:rsidRPr="00351A8D" w:rsidRDefault="00351A8D" w:rsidP="00351A8D">
      <w:pPr>
        <w:rPr>
          <w:rFonts w:ascii="Times New Roman" w:hAnsi="Times New Roman"/>
        </w:rPr>
      </w:pPr>
      <w:r w:rsidRPr="00351A8D">
        <w:rPr>
          <w:rFonts w:ascii="Times New Roman" w:hAnsi="Times New Roman"/>
        </w:rPr>
        <w:t xml:space="preserve">Skrbnik pogodbe na strani </w:t>
      </w:r>
      <w:r w:rsidRPr="00351A8D">
        <w:rPr>
          <w:rFonts w:ascii="Times New Roman" w:eastAsia="Arial Unicode MS" w:hAnsi="Times New Roman"/>
        </w:rPr>
        <w:t xml:space="preserve">dobavitelja </w:t>
      </w:r>
      <w:r w:rsidR="0023135C">
        <w:rPr>
          <w:rFonts w:ascii="Times New Roman" w:hAnsi="Times New Roman"/>
        </w:rPr>
        <w:t>je ____________</w:t>
      </w:r>
      <w:r w:rsidRPr="00351A8D">
        <w:rPr>
          <w:rFonts w:ascii="Times New Roman" w:hAnsi="Times New Roman"/>
        </w:rPr>
        <w:t>__, tel. št. ________, e-naslov: _________.</w:t>
      </w:r>
    </w:p>
    <w:p w14:paraId="585839DE" w14:textId="77777777" w:rsidR="00351A8D" w:rsidRPr="00351A8D" w:rsidRDefault="00351A8D" w:rsidP="00351A8D">
      <w:pPr>
        <w:rPr>
          <w:rFonts w:ascii="Times New Roman" w:hAnsi="Times New Roman"/>
        </w:rPr>
      </w:pPr>
    </w:p>
    <w:p w14:paraId="4BB0CF97" w14:textId="77777777" w:rsidR="00351A8D" w:rsidRPr="00351A8D" w:rsidRDefault="00351A8D" w:rsidP="00351A8D">
      <w:pPr>
        <w:jc w:val="both"/>
        <w:rPr>
          <w:rFonts w:ascii="Times New Roman" w:hAnsi="Times New Roman"/>
        </w:rPr>
      </w:pPr>
      <w:r w:rsidRPr="00351A8D">
        <w:rPr>
          <w:rFonts w:ascii="Times New Roman" w:hAnsi="Times New Roman"/>
        </w:rPr>
        <w:t>Navedeni pogodbeni predstavniki so pooblaščeni, da zastopajo pogodbene stranke v vseh vprašanjih, ki se nanašajo na realizacijo predmeta pogodbe.</w:t>
      </w:r>
    </w:p>
    <w:p w14:paraId="5918BACE" w14:textId="77777777" w:rsidR="00351A8D" w:rsidRPr="00351A8D" w:rsidRDefault="00351A8D" w:rsidP="00351A8D">
      <w:pPr>
        <w:rPr>
          <w:rFonts w:ascii="Times New Roman" w:hAnsi="Times New Roman"/>
        </w:rPr>
      </w:pPr>
      <w:r w:rsidRPr="00351A8D">
        <w:rPr>
          <w:rFonts w:ascii="Times New Roman" w:hAnsi="Times New Roman"/>
        </w:rPr>
        <w:tab/>
      </w:r>
    </w:p>
    <w:p w14:paraId="24C360B5" w14:textId="77777777" w:rsidR="00351A8D" w:rsidRPr="00351A8D" w:rsidRDefault="00351A8D" w:rsidP="00496661">
      <w:pPr>
        <w:pStyle w:val="Odstavekseznama"/>
        <w:numPr>
          <w:ilvl w:val="0"/>
          <w:numId w:val="28"/>
        </w:numPr>
        <w:spacing w:line="260" w:lineRule="atLeast"/>
        <w:ind w:left="426"/>
        <w:jc w:val="center"/>
        <w:rPr>
          <w:rFonts w:ascii="Times New Roman" w:hAnsi="Times New Roman"/>
        </w:rPr>
      </w:pPr>
      <w:r w:rsidRPr="00351A8D">
        <w:rPr>
          <w:rFonts w:ascii="Times New Roman" w:hAnsi="Times New Roman"/>
        </w:rPr>
        <w:t>člen</w:t>
      </w:r>
    </w:p>
    <w:p w14:paraId="7661BA7F" w14:textId="77777777" w:rsidR="00351A8D" w:rsidRPr="00351A8D" w:rsidRDefault="00351A8D" w:rsidP="00351A8D">
      <w:pPr>
        <w:rPr>
          <w:rFonts w:ascii="Times New Roman" w:hAnsi="Times New Roman"/>
        </w:rPr>
      </w:pPr>
    </w:p>
    <w:p w14:paraId="1E3C8390" w14:textId="77777777" w:rsidR="00351A8D" w:rsidRPr="00351A8D" w:rsidRDefault="00351A8D" w:rsidP="00351A8D">
      <w:pPr>
        <w:jc w:val="both"/>
        <w:rPr>
          <w:rFonts w:ascii="Times New Roman" w:hAnsi="Times New Roman"/>
        </w:rPr>
      </w:pPr>
      <w:r w:rsidRPr="00351A8D">
        <w:rPr>
          <w:rFonts w:ascii="Times New Roman" w:hAnsi="Times New Roman"/>
        </w:rPr>
        <w:t xml:space="preserve">Vsa obvestila strank in ostale pomembne komunikacije morajo biti poslane nasprotnima strankama po e-pošti. Pomembne komunikacije so tiste, ki zadevajo določbe te pogodbe in imajo vsebinske ali finančne posledice. </w:t>
      </w:r>
    </w:p>
    <w:p w14:paraId="128FF4AC" w14:textId="77777777" w:rsidR="00351A8D" w:rsidRPr="00351A8D" w:rsidRDefault="00351A8D" w:rsidP="00351A8D">
      <w:pPr>
        <w:jc w:val="both"/>
        <w:rPr>
          <w:rFonts w:ascii="Times New Roman" w:hAnsi="Times New Roman"/>
        </w:rPr>
      </w:pPr>
    </w:p>
    <w:p w14:paraId="37AA174B" w14:textId="77777777" w:rsidR="00351A8D" w:rsidRPr="00351A8D" w:rsidRDefault="00351A8D" w:rsidP="00351A8D">
      <w:pPr>
        <w:jc w:val="both"/>
        <w:rPr>
          <w:rFonts w:ascii="Times New Roman" w:hAnsi="Times New Roman"/>
        </w:rPr>
      </w:pPr>
      <w:r w:rsidRPr="00351A8D">
        <w:rPr>
          <w:rFonts w:ascii="Times New Roman" w:hAnsi="Times New Roman"/>
        </w:rPr>
        <w:t xml:space="preserve">Operativne komunikacije brez zgoraj naštetih učinkov lahko potekajo preko telefona. Vsa pisanja in elektronska pošta mora biti naslovljena na pristojne skrbnike pogodb. </w:t>
      </w:r>
    </w:p>
    <w:p w14:paraId="134C638D" w14:textId="77777777" w:rsidR="00351A8D" w:rsidRPr="00351A8D" w:rsidRDefault="00351A8D" w:rsidP="00351A8D">
      <w:pPr>
        <w:jc w:val="both"/>
        <w:rPr>
          <w:rFonts w:ascii="Times New Roman" w:hAnsi="Times New Roman"/>
        </w:rPr>
      </w:pPr>
    </w:p>
    <w:p w14:paraId="7493E0C0" w14:textId="77777777" w:rsidR="00351A8D" w:rsidRPr="00351A8D" w:rsidRDefault="00351A8D" w:rsidP="00351A8D">
      <w:pPr>
        <w:ind w:right="1"/>
        <w:jc w:val="both"/>
        <w:rPr>
          <w:rFonts w:ascii="Times New Roman" w:hAnsi="Times New Roman"/>
        </w:rPr>
      </w:pPr>
      <w:r w:rsidRPr="00351A8D">
        <w:rPr>
          <w:rFonts w:ascii="Times New Roman" w:hAnsi="Times New Roman"/>
        </w:rPr>
        <w:t>Za spremembo skrbnikov pogodbe zadostuje pisno obvestilo drugima dvema pogodbenima strankama.</w:t>
      </w:r>
    </w:p>
    <w:p w14:paraId="68221F5B" w14:textId="77777777" w:rsidR="00351A8D" w:rsidRPr="00351A8D" w:rsidRDefault="00351A8D" w:rsidP="00351A8D">
      <w:pPr>
        <w:rPr>
          <w:rFonts w:ascii="Times New Roman" w:hAnsi="Times New Roman"/>
        </w:rPr>
      </w:pPr>
    </w:p>
    <w:p w14:paraId="0019DEC6" w14:textId="77777777" w:rsidR="00351A8D" w:rsidRPr="00351A8D" w:rsidRDefault="00351A8D" w:rsidP="00351A8D">
      <w:pPr>
        <w:rPr>
          <w:rFonts w:ascii="Times New Roman" w:hAnsi="Times New Roman"/>
          <w:b/>
        </w:rPr>
      </w:pPr>
      <w:r w:rsidRPr="00351A8D">
        <w:rPr>
          <w:rFonts w:ascii="Times New Roman" w:hAnsi="Times New Roman"/>
          <w:b/>
        </w:rPr>
        <w:t>PROTIKORUPCIJSKA KLAVZULA</w:t>
      </w:r>
    </w:p>
    <w:p w14:paraId="7B83F6F1" w14:textId="77777777" w:rsidR="00351A8D" w:rsidRPr="00351A8D" w:rsidRDefault="00351A8D" w:rsidP="00496661">
      <w:pPr>
        <w:pStyle w:val="Odstavekseznama"/>
        <w:numPr>
          <w:ilvl w:val="0"/>
          <w:numId w:val="28"/>
        </w:numPr>
        <w:spacing w:line="260" w:lineRule="atLeast"/>
        <w:ind w:left="426"/>
        <w:jc w:val="center"/>
        <w:rPr>
          <w:rFonts w:ascii="Times New Roman" w:hAnsi="Times New Roman"/>
        </w:rPr>
      </w:pPr>
      <w:r w:rsidRPr="00351A8D">
        <w:rPr>
          <w:rFonts w:ascii="Times New Roman" w:hAnsi="Times New Roman"/>
        </w:rPr>
        <w:t>člen</w:t>
      </w:r>
    </w:p>
    <w:p w14:paraId="10A5716B" w14:textId="77777777" w:rsidR="00351A8D" w:rsidRPr="00351A8D" w:rsidRDefault="00351A8D" w:rsidP="00351A8D">
      <w:pPr>
        <w:rPr>
          <w:rFonts w:ascii="Times New Roman" w:hAnsi="Times New Roman"/>
        </w:rPr>
      </w:pPr>
    </w:p>
    <w:p w14:paraId="35FCCC58" w14:textId="77777777" w:rsidR="00351A8D" w:rsidRPr="00351A8D" w:rsidRDefault="00351A8D" w:rsidP="00351A8D">
      <w:pPr>
        <w:ind w:right="1"/>
        <w:jc w:val="both"/>
        <w:rPr>
          <w:rFonts w:ascii="Times New Roman" w:hAnsi="Times New Roman"/>
        </w:rPr>
      </w:pPr>
      <w:r w:rsidRPr="00351A8D">
        <w:rPr>
          <w:rFonts w:ascii="Times New Roman" w:hAnsi="Times New Roman"/>
        </w:rPr>
        <w:t>V primeru, da se ugotovi, da je pri izvedbi naročila, na podlagi katerega je sklenjena ta pogodba, ali pri izvajanju te pogodbe, dobavitelj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ter dobavitelja ali njegovemu predstavniku, zastopniku ali posredniku, je ta pogodba nična.</w:t>
      </w:r>
    </w:p>
    <w:p w14:paraId="3E3827D5" w14:textId="77777777" w:rsidR="00351A8D" w:rsidRPr="00351A8D" w:rsidRDefault="00351A8D" w:rsidP="00351A8D">
      <w:pPr>
        <w:ind w:right="1"/>
        <w:jc w:val="both"/>
        <w:rPr>
          <w:rFonts w:ascii="Times New Roman" w:hAnsi="Times New Roman"/>
        </w:rPr>
      </w:pPr>
    </w:p>
    <w:p w14:paraId="0B5CE462" w14:textId="77777777" w:rsidR="00351A8D" w:rsidRPr="00351A8D" w:rsidRDefault="00351A8D" w:rsidP="00351A8D">
      <w:pPr>
        <w:ind w:right="1"/>
        <w:jc w:val="both"/>
        <w:rPr>
          <w:rFonts w:ascii="Times New Roman" w:hAnsi="Times New Roman"/>
        </w:rPr>
      </w:pPr>
      <w:r w:rsidRPr="00351A8D">
        <w:rPr>
          <w:rFonts w:ascii="Times New Roman" w:hAnsi="Times New Roman"/>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05B23A74" w14:textId="77777777" w:rsidR="00351A8D" w:rsidRPr="00351A8D" w:rsidRDefault="00351A8D" w:rsidP="00351A8D">
      <w:pPr>
        <w:ind w:left="567" w:right="1" w:hanging="567"/>
        <w:jc w:val="both"/>
        <w:rPr>
          <w:rFonts w:ascii="Times New Roman" w:hAnsi="Times New Roman"/>
        </w:rPr>
      </w:pPr>
    </w:p>
    <w:p w14:paraId="2179261F" w14:textId="77777777" w:rsidR="00351A8D" w:rsidRPr="00351A8D" w:rsidRDefault="00351A8D" w:rsidP="00351A8D">
      <w:pPr>
        <w:ind w:right="1"/>
        <w:jc w:val="both"/>
        <w:rPr>
          <w:rFonts w:ascii="Times New Roman" w:hAnsi="Times New Roman"/>
        </w:rPr>
      </w:pPr>
      <w:r w:rsidRPr="00351A8D">
        <w:rPr>
          <w:rFonts w:ascii="Times New Roman" w:hAnsi="Times New Roman"/>
        </w:rPr>
        <w:t>Pogodbene stranke obenem ugotavljajo, da glede na dostopne podatke ni podano nasprotje interesov v smislu določil veljavne zakonodaje.</w:t>
      </w:r>
    </w:p>
    <w:p w14:paraId="3FB82CA8" w14:textId="77777777" w:rsidR="00351A8D" w:rsidRPr="00351A8D" w:rsidRDefault="00351A8D" w:rsidP="00351A8D">
      <w:pPr>
        <w:rPr>
          <w:rFonts w:ascii="Times New Roman" w:hAnsi="Times New Roman"/>
        </w:rPr>
      </w:pPr>
    </w:p>
    <w:p w14:paraId="1796081E" w14:textId="77777777" w:rsidR="00351A8D" w:rsidRPr="00351A8D" w:rsidRDefault="00351A8D" w:rsidP="00351A8D">
      <w:pPr>
        <w:ind w:left="66"/>
        <w:rPr>
          <w:rFonts w:ascii="Times New Roman" w:hAnsi="Times New Roman"/>
          <w:b/>
        </w:rPr>
      </w:pPr>
      <w:r w:rsidRPr="00351A8D">
        <w:rPr>
          <w:rFonts w:ascii="Times New Roman" w:hAnsi="Times New Roman"/>
          <w:b/>
        </w:rPr>
        <w:t>RAZVEZNI POGOJ</w:t>
      </w:r>
    </w:p>
    <w:p w14:paraId="71C22DA1" w14:textId="77777777" w:rsidR="00351A8D" w:rsidRPr="00351A8D" w:rsidRDefault="00351A8D" w:rsidP="00496661">
      <w:pPr>
        <w:pStyle w:val="Odstavekseznama"/>
        <w:numPr>
          <w:ilvl w:val="0"/>
          <w:numId w:val="28"/>
        </w:numPr>
        <w:spacing w:line="260" w:lineRule="atLeast"/>
        <w:ind w:left="284"/>
        <w:jc w:val="center"/>
        <w:rPr>
          <w:rFonts w:ascii="Times New Roman" w:hAnsi="Times New Roman"/>
        </w:rPr>
      </w:pPr>
      <w:r w:rsidRPr="00351A8D">
        <w:rPr>
          <w:rFonts w:ascii="Times New Roman" w:hAnsi="Times New Roman"/>
        </w:rPr>
        <w:t>člen</w:t>
      </w:r>
    </w:p>
    <w:p w14:paraId="415D654F" w14:textId="77777777" w:rsidR="00351A8D" w:rsidRPr="00351A8D" w:rsidRDefault="00351A8D" w:rsidP="00351A8D">
      <w:pPr>
        <w:rPr>
          <w:rFonts w:ascii="Times New Roman" w:hAnsi="Times New Roman"/>
        </w:rPr>
      </w:pPr>
    </w:p>
    <w:p w14:paraId="3704703A" w14:textId="77777777" w:rsidR="00351A8D" w:rsidRPr="00351A8D" w:rsidRDefault="00351A8D" w:rsidP="00351A8D">
      <w:pPr>
        <w:jc w:val="both"/>
        <w:rPr>
          <w:rFonts w:ascii="Times New Roman" w:hAnsi="Times New Roman"/>
        </w:rPr>
      </w:pPr>
      <w:r w:rsidRPr="00351A8D">
        <w:rPr>
          <w:rFonts w:ascii="Times New Roman" w:hAnsi="Times New Roman"/>
        </w:rPr>
        <w:t>Pogodba preneha veljati, če je naročnik seznanjen, (1) da je sodišče s pravnomočno odločitvijo ugotovilo kršitev obveznosti dobavitelja ali njegovega podizvajalca na področju okoljskega, socialnega in delovnega prava, ki so določene v pravu Evropske unije, predpisih, ki veljajo v Republiki Sloveniji, kolektivnih pogodbah ali predpisih mednarodnega okoljskega, socialnega in delovnega prava, ali (2)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0522375" w14:textId="77777777" w:rsidR="00351A8D" w:rsidRPr="00351A8D" w:rsidRDefault="00351A8D" w:rsidP="00351A8D">
      <w:pPr>
        <w:rPr>
          <w:rFonts w:ascii="Times New Roman" w:hAnsi="Times New Roman"/>
        </w:rPr>
      </w:pPr>
    </w:p>
    <w:p w14:paraId="2A2716CC" w14:textId="77777777" w:rsidR="00351A8D" w:rsidRPr="00351A8D" w:rsidRDefault="00351A8D" w:rsidP="00351A8D">
      <w:pPr>
        <w:jc w:val="both"/>
        <w:rPr>
          <w:rFonts w:ascii="Times New Roman" w:hAnsi="Times New Roman"/>
          <w:b/>
        </w:rPr>
      </w:pPr>
      <w:r w:rsidRPr="00351A8D">
        <w:rPr>
          <w:rFonts w:ascii="Times New Roman" w:hAnsi="Times New Roman"/>
          <w:b/>
        </w:rPr>
        <w:t>REŠEVANJE SPOROV</w:t>
      </w:r>
    </w:p>
    <w:p w14:paraId="38A25B0A" w14:textId="77777777" w:rsidR="00351A8D" w:rsidRPr="00351A8D" w:rsidRDefault="00351A8D" w:rsidP="00496661">
      <w:pPr>
        <w:pStyle w:val="Odstavekseznama"/>
        <w:numPr>
          <w:ilvl w:val="0"/>
          <w:numId w:val="28"/>
        </w:numPr>
        <w:spacing w:line="260" w:lineRule="atLeast"/>
        <w:ind w:left="426"/>
        <w:jc w:val="center"/>
        <w:rPr>
          <w:rFonts w:ascii="Times New Roman" w:hAnsi="Times New Roman"/>
        </w:rPr>
      </w:pPr>
      <w:r w:rsidRPr="00351A8D">
        <w:rPr>
          <w:rFonts w:ascii="Times New Roman" w:hAnsi="Times New Roman"/>
        </w:rPr>
        <w:t>člen</w:t>
      </w:r>
    </w:p>
    <w:p w14:paraId="478B5AAF" w14:textId="77777777" w:rsidR="00351A8D" w:rsidRPr="00351A8D" w:rsidRDefault="00351A8D" w:rsidP="00351A8D">
      <w:pPr>
        <w:rPr>
          <w:rFonts w:ascii="Times New Roman" w:hAnsi="Times New Roman"/>
        </w:rPr>
      </w:pPr>
    </w:p>
    <w:p w14:paraId="4822D36D" w14:textId="77777777" w:rsidR="00351A8D" w:rsidRPr="00351A8D" w:rsidRDefault="00351A8D" w:rsidP="00351A8D">
      <w:pPr>
        <w:jc w:val="both"/>
        <w:rPr>
          <w:rFonts w:ascii="Times New Roman" w:hAnsi="Times New Roman"/>
        </w:rPr>
      </w:pPr>
      <w:r w:rsidRPr="00351A8D">
        <w:rPr>
          <w:rFonts w:ascii="Times New Roman" w:hAnsi="Times New Roman"/>
        </w:rPr>
        <w:t>Za urejanje medsebojnih razmerij, ki jih ta pogodba ne ureja, se uporabljajo določila Obligacijskega zakonika, ZJN-3 in drugi relevantni predpisi glede na predmet pogodbe in status naročnika.</w:t>
      </w:r>
    </w:p>
    <w:p w14:paraId="7B15CCFE" w14:textId="77777777" w:rsidR="00351A8D" w:rsidRPr="00351A8D" w:rsidRDefault="00351A8D" w:rsidP="00351A8D">
      <w:pPr>
        <w:jc w:val="both"/>
        <w:rPr>
          <w:rFonts w:ascii="Times New Roman" w:hAnsi="Times New Roman"/>
        </w:rPr>
      </w:pPr>
    </w:p>
    <w:p w14:paraId="0E6628A8" w14:textId="77777777" w:rsidR="00351A8D" w:rsidRPr="00351A8D" w:rsidRDefault="00351A8D" w:rsidP="00351A8D">
      <w:pPr>
        <w:jc w:val="both"/>
        <w:rPr>
          <w:rFonts w:ascii="Times New Roman" w:hAnsi="Times New Roman"/>
        </w:rPr>
      </w:pPr>
      <w:r w:rsidRPr="00351A8D">
        <w:rPr>
          <w:rFonts w:ascii="Times New Roman" w:hAnsi="Times New Roman"/>
        </w:rPr>
        <w:t>Pogodbene stranke so sporazumne, da bodo morebitna nesoglasja oz. spore reševale sporazumno, če v tem ne bi uspele, pa bo v sporih odločilo pristojno sodišče v Ljubljani, po slovenskem pravu.</w:t>
      </w:r>
    </w:p>
    <w:p w14:paraId="00327C98" w14:textId="77777777" w:rsidR="00351A8D" w:rsidRPr="00351A8D" w:rsidRDefault="00351A8D" w:rsidP="00351A8D">
      <w:pPr>
        <w:jc w:val="both"/>
        <w:rPr>
          <w:rFonts w:ascii="Times New Roman" w:hAnsi="Times New Roman"/>
        </w:rPr>
      </w:pPr>
    </w:p>
    <w:p w14:paraId="2BE2723E" w14:textId="77777777" w:rsidR="00351A8D" w:rsidRPr="00351A8D" w:rsidRDefault="00351A8D" w:rsidP="00351A8D">
      <w:pPr>
        <w:rPr>
          <w:rFonts w:ascii="Times New Roman" w:hAnsi="Times New Roman"/>
          <w:b/>
        </w:rPr>
      </w:pPr>
      <w:r w:rsidRPr="00351A8D">
        <w:rPr>
          <w:rFonts w:ascii="Times New Roman" w:hAnsi="Times New Roman"/>
          <w:b/>
        </w:rPr>
        <w:t>KONČNE DOLOČBE</w:t>
      </w:r>
    </w:p>
    <w:p w14:paraId="29456FA5" w14:textId="77777777" w:rsidR="00351A8D" w:rsidRPr="00351A8D" w:rsidRDefault="00351A8D" w:rsidP="00496661">
      <w:pPr>
        <w:pStyle w:val="Odstavekseznama"/>
        <w:numPr>
          <w:ilvl w:val="0"/>
          <w:numId w:val="28"/>
        </w:numPr>
        <w:spacing w:line="260" w:lineRule="atLeast"/>
        <w:ind w:left="426"/>
        <w:jc w:val="center"/>
        <w:rPr>
          <w:rFonts w:ascii="Times New Roman" w:hAnsi="Times New Roman"/>
        </w:rPr>
      </w:pPr>
      <w:r w:rsidRPr="00351A8D">
        <w:rPr>
          <w:rFonts w:ascii="Times New Roman" w:hAnsi="Times New Roman"/>
        </w:rPr>
        <w:t>člen</w:t>
      </w:r>
    </w:p>
    <w:p w14:paraId="67D8DADD" w14:textId="77777777" w:rsidR="00351A8D" w:rsidRPr="00351A8D" w:rsidRDefault="00351A8D" w:rsidP="00351A8D">
      <w:pPr>
        <w:jc w:val="both"/>
        <w:rPr>
          <w:rFonts w:ascii="Times New Roman" w:hAnsi="Times New Roman"/>
        </w:rPr>
      </w:pPr>
    </w:p>
    <w:p w14:paraId="05514CE5" w14:textId="77777777" w:rsidR="00351A8D" w:rsidRPr="00351A8D" w:rsidRDefault="00351A8D" w:rsidP="00351A8D">
      <w:pPr>
        <w:jc w:val="both"/>
        <w:rPr>
          <w:rFonts w:ascii="Times New Roman" w:hAnsi="Times New Roman"/>
        </w:rPr>
      </w:pPr>
      <w:r w:rsidRPr="00351A8D">
        <w:rPr>
          <w:rFonts w:ascii="Times New Roman" w:hAnsi="Times New Roman"/>
        </w:rPr>
        <w:t>Kakršne koli spremembe te pogodbe so možne le v obliki dodatka k pogodbi in ob soglasju vseh pogodbenih strank, ob omejitvah, ki izhajajo iz 95. člena ZJN-3.</w:t>
      </w:r>
    </w:p>
    <w:p w14:paraId="1AFFA34B" w14:textId="77777777" w:rsidR="00351A8D" w:rsidRPr="00351A8D" w:rsidRDefault="00351A8D" w:rsidP="00351A8D">
      <w:pPr>
        <w:jc w:val="both"/>
        <w:rPr>
          <w:rFonts w:ascii="Times New Roman" w:hAnsi="Times New Roman"/>
        </w:rPr>
      </w:pPr>
    </w:p>
    <w:p w14:paraId="5C282D44" w14:textId="77777777" w:rsidR="00351A8D" w:rsidRPr="00351A8D" w:rsidRDefault="00351A8D" w:rsidP="00351A8D">
      <w:pPr>
        <w:ind w:right="1"/>
        <w:jc w:val="both"/>
        <w:rPr>
          <w:rFonts w:ascii="Times New Roman" w:hAnsi="Times New Roman"/>
        </w:rPr>
      </w:pPr>
      <w:r w:rsidRPr="00351A8D">
        <w:rPr>
          <w:rFonts w:ascii="Times New Roman" w:hAnsi="Times New Roman"/>
        </w:rPr>
        <w:t>Če katerakoli določba pogodbe postane neveljavna, nezakonita ali neizvršljiva, to ne vpliva na veljavnost ostalih določb. Neveljavna določba se nadomesti z veljavno, ki mora čim bolj ustrezati namenu, ki ga je želela doseči neveljavna pogodba.</w:t>
      </w:r>
    </w:p>
    <w:p w14:paraId="0C5D6C50" w14:textId="77777777" w:rsidR="00351A8D" w:rsidRPr="00351A8D" w:rsidRDefault="00351A8D" w:rsidP="00351A8D">
      <w:pPr>
        <w:rPr>
          <w:rFonts w:ascii="Times New Roman" w:hAnsi="Times New Roman"/>
        </w:rPr>
      </w:pPr>
    </w:p>
    <w:p w14:paraId="7710EE09" w14:textId="77777777" w:rsidR="00351A8D" w:rsidRPr="00351A8D" w:rsidRDefault="00351A8D" w:rsidP="00496661">
      <w:pPr>
        <w:pStyle w:val="Odstavekseznama"/>
        <w:numPr>
          <w:ilvl w:val="0"/>
          <w:numId w:val="28"/>
        </w:numPr>
        <w:spacing w:line="260" w:lineRule="atLeast"/>
        <w:ind w:left="284"/>
        <w:jc w:val="center"/>
        <w:rPr>
          <w:rFonts w:ascii="Times New Roman" w:hAnsi="Times New Roman"/>
        </w:rPr>
      </w:pPr>
      <w:r w:rsidRPr="00351A8D">
        <w:rPr>
          <w:rFonts w:ascii="Times New Roman" w:hAnsi="Times New Roman"/>
        </w:rPr>
        <w:t>člen</w:t>
      </w:r>
    </w:p>
    <w:p w14:paraId="5F88B937" w14:textId="77777777" w:rsidR="00351A8D" w:rsidRPr="00351A8D" w:rsidRDefault="00351A8D" w:rsidP="00351A8D">
      <w:pPr>
        <w:ind w:right="1"/>
        <w:rPr>
          <w:rFonts w:ascii="Times New Roman" w:hAnsi="Times New Roman"/>
        </w:rPr>
      </w:pPr>
    </w:p>
    <w:p w14:paraId="1B366D31" w14:textId="7E21BF05" w:rsidR="00351A8D" w:rsidRPr="00351A8D" w:rsidRDefault="00351A8D" w:rsidP="00351A8D">
      <w:pPr>
        <w:jc w:val="both"/>
        <w:rPr>
          <w:rFonts w:ascii="Times New Roman" w:hAnsi="Times New Roman"/>
        </w:rPr>
      </w:pPr>
      <w:r w:rsidRPr="00351A8D">
        <w:rPr>
          <w:rFonts w:ascii="Times New Roman" w:hAnsi="Times New Roman"/>
        </w:rPr>
        <w:t>Pogodba se podpisuje v elektronski obliki in je sklenjena z dnem, ko jo podpiše zadnja pogodbena stranka, pod odložnim pogojem, da dobavitelj pravočasno predloži naročniku finančno zavarovanje za dobro izvedbo pogodbenih obveznosti.</w:t>
      </w:r>
    </w:p>
    <w:p w14:paraId="1207AE18" w14:textId="77777777" w:rsidR="00351A8D" w:rsidRPr="00351A8D" w:rsidRDefault="00351A8D" w:rsidP="00351A8D">
      <w:pPr>
        <w:ind w:right="1"/>
        <w:jc w:val="both"/>
        <w:rPr>
          <w:rFonts w:ascii="Times New Roman" w:hAnsi="Times New Roman"/>
        </w:rPr>
      </w:pPr>
    </w:p>
    <w:p w14:paraId="4BAE9886" w14:textId="77777777" w:rsidR="0034705A" w:rsidRPr="00351A8D" w:rsidRDefault="0034705A" w:rsidP="0034705A">
      <w:pPr>
        <w:jc w:val="both"/>
        <w:rPr>
          <w:rFonts w:ascii="Times New Roman" w:hAnsi="Times New Roman"/>
        </w:rPr>
      </w:pPr>
    </w:p>
    <w:p w14:paraId="041E234D" w14:textId="77777777" w:rsidR="00024EA0" w:rsidRPr="00351A8D" w:rsidRDefault="00024EA0" w:rsidP="00BC6EE9">
      <w:pPr>
        <w:rPr>
          <w:rFonts w:ascii="Times New Roman" w:hAnsi="Times New Roman"/>
          <w:b/>
        </w:rPr>
      </w:pPr>
    </w:p>
    <w:p w14:paraId="133CF38D" w14:textId="77777777" w:rsidR="00024EA0" w:rsidRPr="00351A8D" w:rsidRDefault="00024EA0" w:rsidP="00BC6EE9">
      <w:pPr>
        <w:rPr>
          <w:rFonts w:ascii="Times New Roman" w:hAnsi="Times New Roman"/>
          <w:b/>
        </w:rPr>
      </w:pPr>
    </w:p>
    <w:p w14:paraId="24583301" w14:textId="77777777" w:rsidR="009C5B56" w:rsidRDefault="009C5B56" w:rsidP="006A148D">
      <w:pPr>
        <w:rPr>
          <w:rFonts w:ascii="Times New Roman" w:hAnsi="Times New Roman"/>
        </w:rPr>
      </w:pPr>
    </w:p>
    <w:p w14:paraId="66A96B7A" w14:textId="77777777" w:rsidR="009C5B56" w:rsidRDefault="009C5B56" w:rsidP="006A148D">
      <w:pPr>
        <w:rPr>
          <w:rFonts w:ascii="Times New Roman" w:hAnsi="Times New Roman"/>
        </w:rPr>
        <w:sectPr w:rsidR="009C5B56" w:rsidSect="00B37AF3">
          <w:headerReference w:type="default" r:id="rId16"/>
          <w:footerReference w:type="default" r:id="rId17"/>
          <w:headerReference w:type="first" r:id="rId18"/>
          <w:footerReference w:type="first" r:id="rId19"/>
          <w:pgSz w:w="11906" w:h="16838" w:code="9"/>
          <w:pgMar w:top="227" w:right="1134" w:bottom="397" w:left="1134" w:header="0" w:footer="0" w:gutter="0"/>
          <w:cols w:space="708"/>
          <w:titlePg/>
          <w:docGrid w:linePitch="360"/>
        </w:sectPr>
      </w:pPr>
    </w:p>
    <w:p w14:paraId="0C8D176B" w14:textId="77777777" w:rsidR="006A148D" w:rsidRPr="00E609E0" w:rsidRDefault="0023135C" w:rsidP="006A148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OBR-5</w:t>
      </w:r>
      <w:r w:rsidR="006A148D">
        <w:rPr>
          <w:rFonts w:ascii="Times New Roman" w:hAnsi="Times New Roman"/>
          <w:szCs w:val="20"/>
        </w:rPr>
        <w:t>b</w:t>
      </w:r>
    </w:p>
    <w:p w14:paraId="1BC80D29" w14:textId="77777777" w:rsidR="006A148D" w:rsidRPr="00E609E0" w:rsidRDefault="006A148D" w:rsidP="006A148D">
      <w:pPr>
        <w:jc w:val="both"/>
        <w:rPr>
          <w:rFonts w:ascii="Times New Roman" w:hAnsi="Times New Roman"/>
          <w:b/>
          <w:szCs w:val="20"/>
        </w:rPr>
      </w:pPr>
      <w:r>
        <w:rPr>
          <w:rFonts w:ascii="Times New Roman" w:hAnsi="Times New Roman"/>
          <w:b/>
          <w:szCs w:val="20"/>
        </w:rPr>
        <w:t xml:space="preserve">Št.: </w:t>
      </w:r>
      <w:r w:rsidR="00C136AB">
        <w:rPr>
          <w:rFonts w:ascii="Times New Roman" w:hAnsi="Times New Roman"/>
          <w:b/>
          <w:szCs w:val="20"/>
        </w:rPr>
        <w:t>V13-25/B</w:t>
      </w:r>
    </w:p>
    <w:p w14:paraId="64AD9497" w14:textId="77777777" w:rsidR="006A148D" w:rsidRDefault="006A148D" w:rsidP="006A148D">
      <w:pPr>
        <w:rPr>
          <w:rFonts w:ascii="Times New Roman" w:hAnsi="Times New Roman"/>
          <w:b/>
          <w:szCs w:val="20"/>
        </w:rPr>
      </w:pPr>
    </w:p>
    <w:p w14:paraId="722A559F" w14:textId="77777777" w:rsidR="0023135C" w:rsidRDefault="0023135C" w:rsidP="006A148D">
      <w:pPr>
        <w:rPr>
          <w:rFonts w:ascii="Times New Roman" w:hAnsi="Times New Roman"/>
        </w:rPr>
      </w:pPr>
    </w:p>
    <w:p w14:paraId="5D239CC3" w14:textId="77777777" w:rsidR="00063159" w:rsidRPr="00482D7F" w:rsidRDefault="00063159" w:rsidP="00063159">
      <w:pPr>
        <w:rPr>
          <w:rFonts w:ascii="Times New Roman" w:hAnsi="Times New Roman"/>
          <w:i/>
        </w:rPr>
      </w:pPr>
      <w:r w:rsidRPr="00482D7F">
        <w:rPr>
          <w:rFonts w:ascii="Times New Roman" w:hAnsi="Times New Roman"/>
          <w:i/>
        </w:rPr>
        <w:t>Vzorec</w:t>
      </w:r>
    </w:p>
    <w:p w14:paraId="3A41C32D" w14:textId="77777777" w:rsidR="00063159" w:rsidRPr="00CE3225" w:rsidRDefault="00063159" w:rsidP="00063159">
      <w:pPr>
        <w:rPr>
          <w:rFonts w:ascii="Times New Roman" w:hAnsi="Times New Roman"/>
          <w:i/>
          <w:u w:val="single"/>
        </w:rPr>
      </w:pPr>
    </w:p>
    <w:tbl>
      <w:tblPr>
        <w:tblStyle w:val="Tabelamrea"/>
        <w:tblW w:w="0" w:type="auto"/>
        <w:tblLook w:val="04A0" w:firstRow="1" w:lastRow="0" w:firstColumn="1" w:lastColumn="0" w:noHBand="0" w:noVBand="1"/>
      </w:tblPr>
      <w:tblGrid>
        <w:gridCol w:w="4673"/>
        <w:gridCol w:w="4389"/>
      </w:tblGrid>
      <w:tr w:rsidR="00063159" w:rsidRPr="0034705A" w14:paraId="3B58C97B" w14:textId="77777777" w:rsidTr="00D73AAA">
        <w:trPr>
          <w:trHeight w:val="1783"/>
        </w:trPr>
        <w:tc>
          <w:tcPr>
            <w:tcW w:w="4673" w:type="dxa"/>
          </w:tcPr>
          <w:p w14:paraId="07E96321" w14:textId="77777777" w:rsidR="00063159" w:rsidRPr="0034705A" w:rsidRDefault="00063159" w:rsidP="00D73AAA">
            <w:pPr>
              <w:spacing w:line="260" w:lineRule="exact"/>
              <w:ind w:right="1"/>
              <w:rPr>
                <w:rFonts w:ascii="Times New Roman" w:hAnsi="Times New Roman" w:cs="Times New Roman"/>
                <w:b/>
              </w:rPr>
            </w:pPr>
            <w:r>
              <w:rPr>
                <w:rFonts w:ascii="Times New Roman" w:hAnsi="Times New Roman" w:cs="Times New Roman"/>
                <w:b/>
                <w:u w:val="single"/>
              </w:rPr>
              <w:t>Naročnik</w:t>
            </w:r>
            <w:r w:rsidRPr="0034705A">
              <w:rPr>
                <w:rFonts w:ascii="Times New Roman" w:hAnsi="Times New Roman" w:cs="Times New Roman"/>
                <w:b/>
              </w:rPr>
              <w:t>:</w:t>
            </w:r>
          </w:p>
          <w:p w14:paraId="1F8C8AEF" w14:textId="77777777" w:rsidR="00063159" w:rsidRDefault="00063159" w:rsidP="00D73AAA">
            <w:pPr>
              <w:spacing w:line="260" w:lineRule="exact"/>
              <w:ind w:right="1"/>
              <w:rPr>
                <w:rFonts w:ascii="Times New Roman" w:hAnsi="Times New Roman" w:cs="Times New Roman"/>
                <w:b/>
                <w:bCs/>
              </w:rPr>
            </w:pPr>
            <w:r w:rsidRPr="009D2769">
              <w:rPr>
                <w:rFonts w:ascii="Times New Roman" w:hAnsi="Times New Roman" w:cs="Times New Roman"/>
                <w:b/>
                <w:bCs/>
              </w:rPr>
              <w:t>SPLOŠNA</w:t>
            </w:r>
            <w:r>
              <w:rPr>
                <w:rFonts w:ascii="Times New Roman" w:hAnsi="Times New Roman" w:cs="Times New Roman"/>
                <w:b/>
                <w:bCs/>
              </w:rPr>
              <w:t xml:space="preserve"> BOLNIŠNICA SLOVENJ GRADEC</w:t>
            </w:r>
          </w:p>
          <w:p w14:paraId="6DBAB129" w14:textId="77777777" w:rsidR="00063159" w:rsidRPr="009D2769" w:rsidRDefault="00063159" w:rsidP="00D73AAA">
            <w:pPr>
              <w:spacing w:line="260" w:lineRule="exact"/>
              <w:ind w:right="1"/>
              <w:rPr>
                <w:rFonts w:ascii="Times New Roman" w:hAnsi="Times New Roman" w:cs="Times New Roman"/>
                <w:b/>
                <w:bCs/>
              </w:rPr>
            </w:pPr>
            <w:r>
              <w:rPr>
                <w:rFonts w:ascii="Times New Roman" w:hAnsi="Times New Roman" w:cs="Times New Roman"/>
                <w:bCs/>
              </w:rPr>
              <w:t>Gosposvetska cesta 1, 2380 Slovenj Gradec,</w:t>
            </w:r>
            <w:r w:rsidRPr="009D2769">
              <w:rPr>
                <w:rFonts w:ascii="Times New Roman" w:hAnsi="Times New Roman" w:cs="Times New Roman"/>
                <w:b/>
                <w:bCs/>
              </w:rPr>
              <w:t xml:space="preserve"> </w:t>
            </w:r>
          </w:p>
          <w:p w14:paraId="2E2B76E5" w14:textId="77777777" w:rsidR="00063159" w:rsidRPr="0034705A" w:rsidRDefault="00063159" w:rsidP="00D73AAA">
            <w:pPr>
              <w:spacing w:line="260" w:lineRule="exact"/>
              <w:ind w:right="1"/>
              <w:rPr>
                <w:rFonts w:ascii="Times New Roman" w:hAnsi="Times New Roman" w:cs="Times New Roman"/>
              </w:rPr>
            </w:pPr>
            <w:r w:rsidRPr="0034705A">
              <w:rPr>
                <w:rFonts w:ascii="Times New Roman" w:hAnsi="Times New Roman" w:cs="Times New Roman"/>
                <w:bCs/>
              </w:rPr>
              <w:t>ki ga zastopa</w:t>
            </w:r>
            <w:r>
              <w:rPr>
                <w:rFonts w:ascii="Times New Roman" w:hAnsi="Times New Roman" w:cs="Times New Roman"/>
                <w:bCs/>
              </w:rPr>
              <w:t xml:space="preserve"> Vladimir Topler, dr. med.</w:t>
            </w:r>
            <w:r w:rsidRPr="0034705A">
              <w:rPr>
                <w:rFonts w:ascii="Times New Roman" w:hAnsi="Times New Roman" w:cs="Times New Roman"/>
                <w:bCs/>
              </w:rPr>
              <w:t xml:space="preserve"> </w:t>
            </w:r>
          </w:p>
          <w:p w14:paraId="547CF28D" w14:textId="77777777" w:rsidR="00063159" w:rsidRPr="0034705A" w:rsidRDefault="00063159" w:rsidP="00D73AAA">
            <w:pPr>
              <w:spacing w:line="260" w:lineRule="exact"/>
              <w:ind w:right="1"/>
              <w:rPr>
                <w:rFonts w:ascii="Times New Roman" w:hAnsi="Times New Roman" w:cs="Times New Roman"/>
                <w:bCs/>
              </w:rPr>
            </w:pPr>
            <w:r w:rsidRPr="0034705A">
              <w:rPr>
                <w:rFonts w:ascii="Times New Roman" w:hAnsi="Times New Roman" w:cs="Times New Roman"/>
                <w:bCs/>
              </w:rPr>
              <w:t xml:space="preserve">Matična številka: </w:t>
            </w:r>
            <w:r>
              <w:rPr>
                <w:rFonts w:ascii="Times New Roman" w:hAnsi="Times New Roman" w:cs="Times New Roman"/>
                <w:bCs/>
              </w:rPr>
              <w:t>50549558000</w:t>
            </w:r>
          </w:p>
          <w:p w14:paraId="5871F060" w14:textId="77777777" w:rsidR="00063159" w:rsidRPr="0034705A" w:rsidRDefault="00063159" w:rsidP="00D73AAA">
            <w:pPr>
              <w:spacing w:line="260" w:lineRule="exact"/>
              <w:ind w:right="1"/>
              <w:rPr>
                <w:rFonts w:ascii="Times New Roman" w:hAnsi="Times New Roman" w:cs="Times New Roman"/>
                <w:bCs/>
              </w:rPr>
            </w:pPr>
            <w:r w:rsidRPr="0034705A">
              <w:rPr>
                <w:rFonts w:ascii="Times New Roman" w:hAnsi="Times New Roman" w:cs="Times New Roman"/>
                <w:bCs/>
              </w:rPr>
              <w:t xml:space="preserve">Davčna številka: </w:t>
            </w:r>
            <w:r>
              <w:rPr>
                <w:rFonts w:ascii="Times New Roman" w:hAnsi="Times New Roman" w:cs="Times New Roman"/>
                <w:bCs/>
              </w:rPr>
              <w:t>34697390</w:t>
            </w:r>
          </w:p>
        </w:tc>
        <w:tc>
          <w:tcPr>
            <w:tcW w:w="4389" w:type="dxa"/>
          </w:tcPr>
          <w:p w14:paraId="261F74F5" w14:textId="77777777" w:rsidR="00063159" w:rsidRPr="0034705A" w:rsidRDefault="00063159" w:rsidP="00D73AAA">
            <w:pPr>
              <w:spacing w:line="260" w:lineRule="exact"/>
              <w:ind w:right="1"/>
              <w:rPr>
                <w:rFonts w:ascii="Times New Roman" w:hAnsi="Times New Roman" w:cs="Times New Roman"/>
              </w:rPr>
            </w:pPr>
            <w:r w:rsidRPr="0034705A">
              <w:rPr>
                <w:rFonts w:ascii="Times New Roman" w:hAnsi="Times New Roman" w:cs="Times New Roman"/>
              </w:rPr>
              <w:t xml:space="preserve">Št.: </w:t>
            </w:r>
          </w:p>
          <w:p w14:paraId="1FD6ABEE" w14:textId="77777777" w:rsidR="00063159" w:rsidRPr="0034705A" w:rsidRDefault="00063159" w:rsidP="00D73AAA">
            <w:pPr>
              <w:spacing w:line="260" w:lineRule="exact"/>
              <w:ind w:right="1"/>
              <w:rPr>
                <w:rFonts w:ascii="Times New Roman" w:hAnsi="Times New Roman" w:cs="Times New Roman"/>
              </w:rPr>
            </w:pPr>
            <w:r w:rsidRPr="0034705A">
              <w:rPr>
                <w:rFonts w:ascii="Times New Roman" w:hAnsi="Times New Roman" w:cs="Times New Roman"/>
              </w:rPr>
              <w:t>Podpisnik pogodbe:</w:t>
            </w:r>
          </w:p>
          <w:p w14:paraId="098E8389" w14:textId="77777777" w:rsidR="00063159" w:rsidRPr="0034705A" w:rsidRDefault="00063159" w:rsidP="00D73AAA">
            <w:pPr>
              <w:spacing w:line="260" w:lineRule="exact"/>
              <w:ind w:right="1"/>
              <w:rPr>
                <w:rFonts w:ascii="Times New Roman" w:hAnsi="Times New Roman" w:cs="Times New Roman"/>
              </w:rPr>
            </w:pPr>
            <w:r>
              <w:rPr>
                <w:rFonts w:ascii="Times New Roman" w:hAnsi="Times New Roman" w:cs="Times New Roman"/>
              </w:rPr>
              <w:t>Vladimir Topler, dr. med.</w:t>
            </w:r>
          </w:p>
        </w:tc>
      </w:tr>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063159" w:rsidRPr="0034705A" w14:paraId="58124946" w14:textId="77777777" w:rsidTr="00D73AAA">
        <w:tc>
          <w:tcPr>
            <w:tcW w:w="3331" w:type="dxa"/>
          </w:tcPr>
          <w:p w14:paraId="58363BB0" w14:textId="77777777" w:rsidR="00063159" w:rsidRPr="0034705A" w:rsidRDefault="00063159" w:rsidP="00D73AAA">
            <w:pPr>
              <w:spacing w:line="260" w:lineRule="exact"/>
              <w:jc w:val="both"/>
              <w:rPr>
                <w:rFonts w:ascii="Times New Roman" w:hAnsi="Times New Roman"/>
                <w:bCs/>
              </w:rPr>
            </w:pPr>
          </w:p>
          <w:p w14:paraId="339CBE22" w14:textId="77777777" w:rsidR="00063159" w:rsidRPr="0034705A" w:rsidRDefault="00063159" w:rsidP="00D73AAA">
            <w:pPr>
              <w:spacing w:line="260" w:lineRule="exact"/>
              <w:jc w:val="both"/>
              <w:rPr>
                <w:rFonts w:ascii="Times New Roman" w:hAnsi="Times New Roman"/>
                <w:bCs/>
              </w:rPr>
            </w:pPr>
            <w:r w:rsidRPr="0034705A">
              <w:rPr>
                <w:rFonts w:ascii="Times New Roman" w:hAnsi="Times New Roman"/>
                <w:bCs/>
              </w:rPr>
              <w:t>ter</w:t>
            </w:r>
          </w:p>
          <w:p w14:paraId="1F36E71C" w14:textId="77777777" w:rsidR="00063159" w:rsidRPr="0034705A" w:rsidRDefault="00063159" w:rsidP="00D73AAA">
            <w:pPr>
              <w:spacing w:line="260" w:lineRule="exact"/>
              <w:jc w:val="both"/>
              <w:rPr>
                <w:rFonts w:ascii="Times New Roman" w:hAnsi="Times New Roman"/>
                <w:bCs/>
              </w:rPr>
            </w:pPr>
          </w:p>
        </w:tc>
        <w:tc>
          <w:tcPr>
            <w:tcW w:w="6269" w:type="dxa"/>
          </w:tcPr>
          <w:p w14:paraId="184CDEF6" w14:textId="77777777" w:rsidR="00063159" w:rsidRPr="0034705A" w:rsidRDefault="00063159" w:rsidP="00D73AAA">
            <w:pPr>
              <w:spacing w:line="260" w:lineRule="exact"/>
              <w:jc w:val="both"/>
              <w:rPr>
                <w:rFonts w:ascii="Times New Roman" w:hAnsi="Times New Roman"/>
              </w:rPr>
            </w:pPr>
          </w:p>
        </w:tc>
      </w:tr>
    </w:tbl>
    <w:tbl>
      <w:tblPr>
        <w:tblStyle w:val="Tabelamrea"/>
        <w:tblW w:w="9062" w:type="dxa"/>
        <w:tblLook w:val="04A0" w:firstRow="1" w:lastRow="0" w:firstColumn="1" w:lastColumn="0" w:noHBand="0" w:noVBand="1"/>
      </w:tblPr>
      <w:tblGrid>
        <w:gridCol w:w="4674"/>
        <w:gridCol w:w="4388"/>
      </w:tblGrid>
      <w:tr w:rsidR="00063159" w:rsidRPr="0034705A" w14:paraId="5B551309" w14:textId="77777777" w:rsidTr="00D73AAA">
        <w:trPr>
          <w:trHeight w:val="2015"/>
        </w:trPr>
        <w:tc>
          <w:tcPr>
            <w:tcW w:w="4674" w:type="dxa"/>
          </w:tcPr>
          <w:p w14:paraId="5091EE53" w14:textId="77777777" w:rsidR="00063159" w:rsidRPr="0034705A" w:rsidRDefault="00063159" w:rsidP="00D73AAA">
            <w:pPr>
              <w:spacing w:line="260" w:lineRule="exact"/>
              <w:ind w:right="1"/>
              <w:rPr>
                <w:rFonts w:ascii="Times New Roman" w:hAnsi="Times New Roman" w:cs="Times New Roman"/>
                <w:b/>
              </w:rPr>
            </w:pPr>
            <w:r>
              <w:rPr>
                <w:rFonts w:ascii="Times New Roman" w:hAnsi="Times New Roman" w:cs="Times New Roman"/>
                <w:b/>
                <w:u w:val="single"/>
              </w:rPr>
              <w:t>Izvajalec</w:t>
            </w:r>
            <w:r w:rsidRPr="0034705A">
              <w:rPr>
                <w:rFonts w:ascii="Times New Roman" w:hAnsi="Times New Roman" w:cs="Times New Roman"/>
                <w:b/>
              </w:rPr>
              <w:t>:</w:t>
            </w:r>
          </w:p>
          <w:p w14:paraId="0970D593" w14:textId="77777777" w:rsidR="00063159" w:rsidRPr="0034705A" w:rsidRDefault="00063159" w:rsidP="00D73AAA">
            <w:pPr>
              <w:rPr>
                <w:rFonts w:ascii="Times New Roman" w:hAnsi="Times New Roman" w:cs="Times New Roman"/>
                <w:b/>
              </w:rPr>
            </w:pPr>
          </w:p>
          <w:p w14:paraId="48BE1FB3" w14:textId="77777777" w:rsidR="00063159" w:rsidRPr="0034705A" w:rsidRDefault="00063159" w:rsidP="00D73AAA">
            <w:pPr>
              <w:rPr>
                <w:rFonts w:ascii="Times New Roman" w:hAnsi="Times New Roman" w:cs="Times New Roman"/>
                <w:b/>
              </w:rPr>
            </w:pPr>
            <w:r w:rsidRPr="0034705A">
              <w:rPr>
                <w:rFonts w:ascii="Times New Roman" w:hAnsi="Times New Roman" w:cs="Times New Roman"/>
                <w:b/>
              </w:rPr>
              <w:t xml:space="preserve"> </w:t>
            </w:r>
          </w:p>
          <w:p w14:paraId="40D2F1D1" w14:textId="77777777" w:rsidR="00063159" w:rsidRPr="0034705A" w:rsidRDefault="00063159" w:rsidP="00D73AAA">
            <w:pPr>
              <w:rPr>
                <w:rFonts w:ascii="Times New Roman" w:hAnsi="Times New Roman" w:cs="Times New Roman"/>
                <w:bCs/>
              </w:rPr>
            </w:pPr>
            <w:r w:rsidRPr="0034705A">
              <w:rPr>
                <w:rFonts w:ascii="Times New Roman" w:hAnsi="Times New Roman" w:cs="Times New Roman"/>
                <w:bCs/>
              </w:rPr>
              <w:t>ki ga zastopa</w:t>
            </w:r>
          </w:p>
          <w:p w14:paraId="7793A5F4" w14:textId="77777777" w:rsidR="00063159" w:rsidRPr="0034705A" w:rsidRDefault="00063159" w:rsidP="00D73AAA">
            <w:pPr>
              <w:rPr>
                <w:rFonts w:ascii="Times New Roman" w:hAnsi="Times New Roman" w:cs="Times New Roman"/>
                <w:b/>
              </w:rPr>
            </w:pPr>
            <w:r w:rsidRPr="0034705A">
              <w:rPr>
                <w:rFonts w:ascii="Times New Roman" w:hAnsi="Times New Roman" w:cs="Times New Roman"/>
                <w:bCs/>
              </w:rPr>
              <w:t>Matična številka:</w:t>
            </w:r>
          </w:p>
          <w:p w14:paraId="76528955" w14:textId="77777777" w:rsidR="00063159" w:rsidRPr="0034705A" w:rsidRDefault="00063159" w:rsidP="00D73AAA">
            <w:pPr>
              <w:rPr>
                <w:rFonts w:ascii="Times New Roman" w:hAnsi="Times New Roman" w:cs="Times New Roman"/>
                <w:b/>
              </w:rPr>
            </w:pPr>
            <w:r w:rsidRPr="0034705A">
              <w:rPr>
                <w:rFonts w:ascii="Times New Roman" w:hAnsi="Times New Roman" w:cs="Times New Roman"/>
                <w:bCs/>
              </w:rPr>
              <w:t>Davčna številka:</w:t>
            </w:r>
            <w:r w:rsidRPr="0034705A">
              <w:rPr>
                <w:rFonts w:ascii="Times New Roman" w:hAnsi="Times New Roman" w:cs="Times New Roman"/>
                <w:b/>
              </w:rPr>
              <w:t xml:space="preserve"> </w:t>
            </w:r>
          </w:p>
          <w:p w14:paraId="576B8048" w14:textId="77777777" w:rsidR="00063159" w:rsidRPr="0034705A" w:rsidRDefault="00063159" w:rsidP="00D73AAA">
            <w:pPr>
              <w:rPr>
                <w:rFonts w:ascii="Times New Roman" w:hAnsi="Times New Roman" w:cs="Times New Roman"/>
                <w:b/>
              </w:rPr>
            </w:pPr>
            <w:r w:rsidRPr="0034705A">
              <w:rPr>
                <w:rFonts w:ascii="Times New Roman" w:hAnsi="Times New Roman" w:cs="Times New Roman"/>
                <w:bCs/>
              </w:rPr>
              <w:t>TRR: SI56 , odprt pri</w:t>
            </w:r>
          </w:p>
        </w:tc>
        <w:tc>
          <w:tcPr>
            <w:tcW w:w="4388" w:type="dxa"/>
          </w:tcPr>
          <w:p w14:paraId="5225347B" w14:textId="77777777" w:rsidR="00063159" w:rsidRPr="0034705A" w:rsidRDefault="00063159" w:rsidP="00D73AAA">
            <w:pPr>
              <w:spacing w:line="260" w:lineRule="exact"/>
              <w:ind w:right="1"/>
              <w:rPr>
                <w:rFonts w:ascii="Times New Roman" w:hAnsi="Times New Roman" w:cs="Times New Roman"/>
              </w:rPr>
            </w:pPr>
            <w:r w:rsidRPr="0034705A">
              <w:rPr>
                <w:rFonts w:ascii="Times New Roman" w:hAnsi="Times New Roman" w:cs="Times New Roman"/>
              </w:rPr>
              <w:t xml:space="preserve">Št.: </w:t>
            </w:r>
          </w:p>
          <w:p w14:paraId="785B22DB" w14:textId="77777777" w:rsidR="00063159" w:rsidRPr="0034705A" w:rsidRDefault="00063159" w:rsidP="00D73AAA">
            <w:pPr>
              <w:spacing w:line="260" w:lineRule="exact"/>
              <w:ind w:right="1"/>
              <w:rPr>
                <w:rFonts w:ascii="Times New Roman" w:hAnsi="Times New Roman" w:cs="Times New Roman"/>
              </w:rPr>
            </w:pPr>
            <w:r w:rsidRPr="0034705A">
              <w:rPr>
                <w:rFonts w:ascii="Times New Roman" w:hAnsi="Times New Roman" w:cs="Times New Roman"/>
              </w:rPr>
              <w:t>Podpisnik pogodbe:</w:t>
            </w:r>
          </w:p>
        </w:tc>
      </w:tr>
    </w:tbl>
    <w:p w14:paraId="69C81443" w14:textId="77777777" w:rsidR="00063159" w:rsidRDefault="00063159" w:rsidP="00063159">
      <w:pPr>
        <w:rPr>
          <w:rFonts w:ascii="Times New Roman" w:hAnsi="Times New Roman"/>
        </w:rPr>
      </w:pPr>
    </w:p>
    <w:p w14:paraId="3BBE3FEF" w14:textId="77777777" w:rsidR="00063159" w:rsidRPr="00B438A7" w:rsidRDefault="00063159" w:rsidP="00063159">
      <w:pPr>
        <w:rPr>
          <w:rFonts w:ascii="Times New Roman" w:hAnsi="Times New Roman"/>
        </w:rPr>
      </w:pPr>
      <w:r>
        <w:rPr>
          <w:rFonts w:ascii="Times New Roman" w:hAnsi="Times New Roman"/>
        </w:rPr>
        <w:t xml:space="preserve">sklepajo </w:t>
      </w:r>
    </w:p>
    <w:p w14:paraId="0CA77564" w14:textId="77777777" w:rsidR="00063159" w:rsidRDefault="00063159" w:rsidP="00063159">
      <w:pPr>
        <w:pStyle w:val="Seznam"/>
        <w:spacing w:after="0"/>
        <w:jc w:val="center"/>
        <w:rPr>
          <w:b/>
          <w:bCs/>
          <w:szCs w:val="24"/>
        </w:rPr>
      </w:pPr>
    </w:p>
    <w:p w14:paraId="0F4F2E56" w14:textId="77777777" w:rsidR="00063159" w:rsidRDefault="00063159" w:rsidP="00063159">
      <w:pPr>
        <w:jc w:val="center"/>
        <w:rPr>
          <w:rFonts w:ascii="Times New Roman" w:hAnsi="Times New Roman"/>
          <w:b/>
        </w:rPr>
      </w:pPr>
      <w:r>
        <w:rPr>
          <w:rFonts w:ascii="Times New Roman" w:hAnsi="Times New Roman"/>
          <w:b/>
        </w:rPr>
        <w:t>VZDRŽEVALNO POGODBO št._____________</w:t>
      </w:r>
    </w:p>
    <w:p w14:paraId="6BB144C6" w14:textId="77777777" w:rsidR="00063159" w:rsidRDefault="00063159" w:rsidP="00063159">
      <w:pPr>
        <w:pStyle w:val="Seznam"/>
        <w:spacing w:after="0"/>
        <w:jc w:val="center"/>
        <w:rPr>
          <w:b/>
          <w:bCs/>
          <w:szCs w:val="24"/>
        </w:rPr>
      </w:pPr>
    </w:p>
    <w:p w14:paraId="0AA84E3A" w14:textId="77777777" w:rsidR="00063159" w:rsidRDefault="00063159" w:rsidP="00063159">
      <w:pPr>
        <w:pStyle w:val="Seznam"/>
        <w:spacing w:after="0"/>
        <w:jc w:val="center"/>
        <w:rPr>
          <w:b/>
          <w:bCs/>
          <w:szCs w:val="24"/>
        </w:rPr>
      </w:pPr>
    </w:p>
    <w:p w14:paraId="75CDC8EE" w14:textId="77777777" w:rsidR="00063159" w:rsidRPr="00B438A7" w:rsidRDefault="00063159" w:rsidP="00063159">
      <w:pPr>
        <w:pStyle w:val="Seznam"/>
        <w:spacing w:after="0"/>
        <w:jc w:val="center"/>
        <w:rPr>
          <w:b/>
          <w:bCs/>
          <w:szCs w:val="24"/>
        </w:rPr>
      </w:pPr>
      <w:r>
        <w:rPr>
          <w:b/>
          <w:bCs/>
          <w:szCs w:val="24"/>
        </w:rPr>
        <w:t>UVODNA DOLOČILA</w:t>
      </w:r>
    </w:p>
    <w:p w14:paraId="72A245B3" w14:textId="77777777" w:rsidR="006A148D" w:rsidRPr="00B438A7" w:rsidRDefault="006A148D" w:rsidP="006A148D">
      <w:pPr>
        <w:jc w:val="center"/>
        <w:rPr>
          <w:rFonts w:ascii="Times New Roman" w:hAnsi="Times New Roman"/>
        </w:rPr>
      </w:pPr>
    </w:p>
    <w:p w14:paraId="5658CBF4" w14:textId="77777777" w:rsidR="006A148D" w:rsidRPr="00B438A7" w:rsidRDefault="006A148D" w:rsidP="00496661">
      <w:pPr>
        <w:numPr>
          <w:ilvl w:val="0"/>
          <w:numId w:val="15"/>
        </w:numPr>
        <w:ind w:left="426"/>
        <w:jc w:val="center"/>
        <w:rPr>
          <w:rFonts w:ascii="Times New Roman" w:hAnsi="Times New Roman"/>
        </w:rPr>
      </w:pPr>
      <w:r w:rsidRPr="00B438A7">
        <w:rPr>
          <w:rFonts w:ascii="Times New Roman" w:hAnsi="Times New Roman"/>
        </w:rPr>
        <w:t>člen</w:t>
      </w:r>
    </w:p>
    <w:p w14:paraId="27952715" w14:textId="4CDA9812" w:rsidR="006A148D" w:rsidRDefault="006A148D" w:rsidP="006A148D">
      <w:pPr>
        <w:pStyle w:val="Blokbesedila"/>
        <w:ind w:left="0" w:right="-32"/>
        <w:rPr>
          <w:b w:val="0"/>
          <w:bCs w:val="0"/>
        </w:rPr>
      </w:pPr>
      <w:r w:rsidRPr="00DA4D27">
        <w:rPr>
          <w:b w:val="0"/>
        </w:rPr>
        <w:t xml:space="preserve">Pogodbeni stranki ugotavljata, da je naročnik v skladu z Zakonom o javnem naročanju (ZJN-3) na </w:t>
      </w:r>
      <w:r w:rsidRPr="005D379D">
        <w:rPr>
          <w:b w:val="0"/>
        </w:rPr>
        <w:t>Portalu javnih naročil dne ……………, številka objave ………………..</w:t>
      </w:r>
      <w:r w:rsidRPr="00D912E3">
        <w:t xml:space="preserve"> </w:t>
      </w:r>
      <w:r>
        <w:rPr>
          <w:b w:val="0"/>
        </w:rPr>
        <w:t xml:space="preserve">objavil </w:t>
      </w:r>
      <w:r w:rsidR="005B2127">
        <w:rPr>
          <w:b w:val="0"/>
        </w:rPr>
        <w:t xml:space="preserve">in izvedel javno </w:t>
      </w:r>
      <w:r>
        <w:rPr>
          <w:b w:val="0"/>
        </w:rPr>
        <w:t>naročilo po odprtem postopku</w:t>
      </w:r>
      <w:r w:rsidR="005B2127">
        <w:rPr>
          <w:b w:val="0"/>
        </w:rPr>
        <w:t xml:space="preserve"> za predmet</w:t>
      </w:r>
      <w:r w:rsidRPr="00D912E3">
        <w:t xml:space="preserve"> </w:t>
      </w:r>
      <w:r>
        <w:t>»</w:t>
      </w:r>
      <w:r w:rsidR="001417D2">
        <w:t>Nabava UZ aparata</w:t>
      </w:r>
      <w:r>
        <w:t>«</w:t>
      </w:r>
      <w:r w:rsidRPr="00F32BCF">
        <w:rPr>
          <w:b w:val="0"/>
          <w:bCs w:val="0"/>
        </w:rPr>
        <w:t>.</w:t>
      </w:r>
    </w:p>
    <w:p w14:paraId="2009297F" w14:textId="77777777" w:rsidR="00063159" w:rsidRPr="005D379D" w:rsidRDefault="00063159" w:rsidP="006A148D">
      <w:pPr>
        <w:pStyle w:val="Blokbesedila"/>
        <w:ind w:left="0" w:right="-32"/>
      </w:pPr>
    </w:p>
    <w:p w14:paraId="1A89B0F3" w14:textId="77777777" w:rsidR="00063159" w:rsidRPr="00B438A7" w:rsidRDefault="00063159" w:rsidP="00063159">
      <w:pPr>
        <w:pStyle w:val="Seznam"/>
        <w:spacing w:after="0"/>
        <w:jc w:val="center"/>
        <w:rPr>
          <w:b/>
          <w:bCs/>
          <w:szCs w:val="24"/>
        </w:rPr>
      </w:pPr>
      <w:r w:rsidRPr="00B438A7">
        <w:rPr>
          <w:b/>
          <w:bCs/>
          <w:szCs w:val="24"/>
        </w:rPr>
        <w:t>PREDMET POGODBE</w:t>
      </w:r>
    </w:p>
    <w:p w14:paraId="2F561C84" w14:textId="77777777" w:rsidR="006A148D" w:rsidRDefault="006A148D" w:rsidP="006A148D">
      <w:pPr>
        <w:jc w:val="both"/>
        <w:rPr>
          <w:rFonts w:ascii="Times New Roman" w:hAnsi="Times New Roman"/>
        </w:rPr>
      </w:pPr>
    </w:p>
    <w:p w14:paraId="1590BD50" w14:textId="77777777" w:rsidR="006A148D" w:rsidRPr="00DA4D27" w:rsidRDefault="006A148D" w:rsidP="00496661">
      <w:pPr>
        <w:numPr>
          <w:ilvl w:val="0"/>
          <w:numId w:val="15"/>
        </w:numPr>
        <w:ind w:left="426"/>
        <w:jc w:val="center"/>
        <w:rPr>
          <w:rFonts w:ascii="Times New Roman" w:hAnsi="Times New Roman"/>
        </w:rPr>
      </w:pPr>
      <w:r>
        <w:rPr>
          <w:rFonts w:ascii="Times New Roman" w:hAnsi="Times New Roman"/>
        </w:rPr>
        <w:t>člen</w:t>
      </w:r>
    </w:p>
    <w:p w14:paraId="6CBB52DE" w14:textId="74E818B0" w:rsidR="006A148D" w:rsidRDefault="006A148D" w:rsidP="006A148D">
      <w:pPr>
        <w:jc w:val="both"/>
        <w:rPr>
          <w:rFonts w:ascii="Times New Roman" w:hAnsi="Times New Roman"/>
        </w:rPr>
      </w:pPr>
      <w:r>
        <w:rPr>
          <w:rFonts w:ascii="Times New Roman" w:hAnsi="Times New Roman"/>
        </w:rPr>
        <w:t xml:space="preserve">Predmet pogodbe je </w:t>
      </w:r>
      <w:r w:rsidR="00691E04" w:rsidRPr="00691E04">
        <w:rPr>
          <w:rFonts w:ascii="Times New Roman" w:hAnsi="Times New Roman"/>
        </w:rPr>
        <w:t>preventivno</w:t>
      </w:r>
      <w:r w:rsidR="00691E04">
        <w:rPr>
          <w:rFonts w:ascii="Times New Roman" w:hAnsi="Times New Roman"/>
        </w:rPr>
        <w:t xml:space="preserve"> in korektivno</w:t>
      </w:r>
      <w:r w:rsidR="00A61720" w:rsidRPr="00691E04">
        <w:rPr>
          <w:rFonts w:ascii="Times New Roman" w:hAnsi="Times New Roman"/>
        </w:rPr>
        <w:t xml:space="preserve"> </w:t>
      </w:r>
      <w:r w:rsidRPr="00691E04">
        <w:rPr>
          <w:rFonts w:ascii="Times New Roman" w:hAnsi="Times New Roman"/>
        </w:rPr>
        <w:t xml:space="preserve">vzdrževanje </w:t>
      </w:r>
      <w:bookmarkStart w:id="212" w:name="_Hlk188730728"/>
      <w:r w:rsidR="00553BFB" w:rsidRPr="00691E04">
        <w:rPr>
          <w:rFonts w:ascii="Times New Roman" w:hAnsi="Times New Roman"/>
        </w:rPr>
        <w:t>UZ aparata</w:t>
      </w:r>
      <w:r w:rsidR="00024EA0">
        <w:rPr>
          <w:rFonts w:ascii="Times New Roman" w:hAnsi="Times New Roman"/>
        </w:rPr>
        <w:t xml:space="preserve"> </w:t>
      </w:r>
      <w:bookmarkEnd w:id="212"/>
      <w:r>
        <w:rPr>
          <w:rFonts w:ascii="Times New Roman" w:hAnsi="Times New Roman"/>
        </w:rPr>
        <w:t>za potrebe Splošne bolnišnice Slovenj Gradec za obdobje (</w:t>
      </w:r>
      <w:r w:rsidR="00485A71">
        <w:rPr>
          <w:rFonts w:ascii="Times New Roman" w:hAnsi="Times New Roman"/>
        </w:rPr>
        <w:t>5</w:t>
      </w:r>
      <w:r w:rsidRPr="00587C66">
        <w:rPr>
          <w:rFonts w:ascii="Times New Roman" w:hAnsi="Times New Roman"/>
        </w:rPr>
        <w:t xml:space="preserve">) let po </w:t>
      </w:r>
      <w:r>
        <w:rPr>
          <w:rFonts w:ascii="Times New Roman" w:hAnsi="Times New Roman"/>
        </w:rPr>
        <w:t>poteku garancije</w:t>
      </w:r>
      <w:r w:rsidR="005B2127">
        <w:rPr>
          <w:rFonts w:ascii="Times New Roman" w:hAnsi="Times New Roman"/>
        </w:rPr>
        <w:t xml:space="preserve"> in obsega:</w:t>
      </w:r>
    </w:p>
    <w:p w14:paraId="5937475F" w14:textId="139850DB" w:rsidR="005B2127" w:rsidRDefault="005B2127" w:rsidP="005B2127">
      <w:pPr>
        <w:pStyle w:val="Odstavekseznama"/>
        <w:numPr>
          <w:ilvl w:val="0"/>
          <w:numId w:val="33"/>
        </w:numPr>
        <w:jc w:val="both"/>
        <w:rPr>
          <w:rFonts w:ascii="Times New Roman" w:hAnsi="Times New Roman"/>
        </w:rPr>
      </w:pPr>
      <w:r>
        <w:rPr>
          <w:rFonts w:ascii="Times New Roman" w:hAnsi="Times New Roman"/>
        </w:rPr>
        <w:t>________________________________________</w:t>
      </w:r>
    </w:p>
    <w:p w14:paraId="28923646" w14:textId="499CD38F" w:rsidR="005B2127" w:rsidRPr="000A3675" w:rsidRDefault="005B2127" w:rsidP="000A3675">
      <w:pPr>
        <w:pStyle w:val="Odstavekseznama"/>
        <w:numPr>
          <w:ilvl w:val="0"/>
          <w:numId w:val="33"/>
        </w:numPr>
        <w:jc w:val="both"/>
        <w:rPr>
          <w:rFonts w:ascii="Times New Roman" w:hAnsi="Times New Roman"/>
        </w:rPr>
      </w:pPr>
      <w:r>
        <w:rPr>
          <w:rFonts w:ascii="Times New Roman" w:hAnsi="Times New Roman"/>
        </w:rPr>
        <w:t>________________________________________</w:t>
      </w:r>
    </w:p>
    <w:p w14:paraId="69670050" w14:textId="77777777" w:rsidR="006A148D" w:rsidRDefault="006A148D" w:rsidP="006A148D">
      <w:pPr>
        <w:jc w:val="both"/>
        <w:rPr>
          <w:rFonts w:ascii="Times New Roman" w:hAnsi="Times New Roman"/>
        </w:rPr>
      </w:pPr>
    </w:p>
    <w:p w14:paraId="5A1A3F5E" w14:textId="76B06C88" w:rsidR="00A61720" w:rsidRDefault="00A61720" w:rsidP="00A61720">
      <w:pPr>
        <w:jc w:val="both"/>
        <w:rPr>
          <w:rFonts w:ascii="Times New Roman" w:hAnsi="Times New Roman"/>
          <w:b/>
          <w:szCs w:val="22"/>
        </w:rPr>
      </w:pPr>
    </w:p>
    <w:p w14:paraId="3BFDD037" w14:textId="77777777" w:rsidR="00A61720" w:rsidRPr="00EC37BE" w:rsidRDefault="00A61720" w:rsidP="00496661">
      <w:pPr>
        <w:numPr>
          <w:ilvl w:val="0"/>
          <w:numId w:val="15"/>
        </w:numPr>
        <w:ind w:left="426"/>
        <w:jc w:val="center"/>
        <w:rPr>
          <w:rFonts w:ascii="Times New Roman" w:hAnsi="Times New Roman"/>
        </w:rPr>
      </w:pPr>
      <w:r>
        <w:rPr>
          <w:rFonts w:ascii="Times New Roman" w:hAnsi="Times New Roman"/>
        </w:rPr>
        <w:t>člen</w:t>
      </w:r>
    </w:p>
    <w:p w14:paraId="1329AA5F"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 xml:space="preserve">Vzdrževanje </w:t>
      </w:r>
      <w:r w:rsidR="00553BFB">
        <w:rPr>
          <w:rFonts w:ascii="Times New Roman" w:hAnsi="Times New Roman"/>
          <w:szCs w:val="22"/>
        </w:rPr>
        <w:t>UZ aparata</w:t>
      </w:r>
      <w:r w:rsidRPr="00631101">
        <w:rPr>
          <w:rFonts w:ascii="Times New Roman" w:hAnsi="Times New Roman"/>
          <w:szCs w:val="22"/>
        </w:rPr>
        <w:t xml:space="preserve"> po </w:t>
      </w:r>
      <w:r w:rsidRPr="007D7262">
        <w:rPr>
          <w:rFonts w:ascii="Times New Roman" w:hAnsi="Times New Roman"/>
          <w:szCs w:val="22"/>
        </w:rPr>
        <w:t xml:space="preserve">tej </w:t>
      </w:r>
      <w:r w:rsidRPr="00E12B79">
        <w:rPr>
          <w:rFonts w:ascii="Times New Roman" w:hAnsi="Times New Roman"/>
          <w:szCs w:val="22"/>
        </w:rPr>
        <w:t>pogodbi zajema naslednje aktivnosti:</w:t>
      </w:r>
    </w:p>
    <w:p w14:paraId="4079B090" w14:textId="77777777" w:rsidR="00A61720" w:rsidRDefault="00A61720" w:rsidP="00A61720">
      <w:pPr>
        <w:widowControl w:val="0"/>
        <w:jc w:val="both"/>
        <w:rPr>
          <w:rFonts w:ascii="Times New Roman" w:hAnsi="Times New Roman"/>
        </w:rPr>
      </w:pPr>
    </w:p>
    <w:p w14:paraId="17776B0B" w14:textId="77777777" w:rsidR="00A61720" w:rsidRDefault="00691E04" w:rsidP="0023135C">
      <w:pPr>
        <w:autoSpaceDE w:val="0"/>
        <w:autoSpaceDN w:val="0"/>
        <w:adjustRightInd w:val="0"/>
        <w:spacing w:line="260" w:lineRule="exact"/>
        <w:jc w:val="both"/>
        <w:rPr>
          <w:rFonts w:ascii="Times New Roman" w:hAnsi="Times New Roman"/>
        </w:rPr>
      </w:pPr>
      <w:r w:rsidRPr="004838FF">
        <w:rPr>
          <w:rFonts w:ascii="Times New Roman" w:hAnsi="Times New Roman"/>
          <w:u w:val="single"/>
        </w:rPr>
        <w:t>»POPOLNO« PREVENTIVNO VZDRŽEVANJE</w:t>
      </w:r>
      <w:r w:rsidRPr="004838FF">
        <w:rPr>
          <w:rFonts w:ascii="Times New Roman" w:hAnsi="Times New Roman"/>
        </w:rPr>
        <w:t xml:space="preserve"> pomeni zagotavljaje izvajanja rednih vzdrževalnih servisov po navodilih proizvajalca (najmanj 1x letno), vključno z vsemi rezervnimi deli (tudi dragi rezervni deli) in potrošnim materialom, stroški dela in potnimi stroški; npr.: kontrola stanja opreme in njene funkcionalnosti, odkrivanje napak in odprava le-teh, preverjanje in optimiranje funkcijskih parametrov delovanja, čiščenje opreme, izdaja servisnega poročila in nalepka na opremi z datumom in podpisom izvedbe pregleda (navesti število obveznih in priporočenih servisov na leto: </w:t>
      </w:r>
      <w:r w:rsidRPr="004838FF">
        <w:rPr>
          <w:rFonts w:ascii="Times New Roman" w:hAnsi="Times New Roman"/>
          <w:u w:val="single"/>
        </w:rPr>
        <w:t>__________</w:t>
      </w:r>
      <w:r w:rsidRPr="004838FF">
        <w:rPr>
          <w:rFonts w:ascii="Times New Roman" w:hAnsi="Times New Roman"/>
        </w:rPr>
        <w:t>).</w:t>
      </w:r>
    </w:p>
    <w:p w14:paraId="5B523998" w14:textId="698CFFC3" w:rsidR="00226C9B" w:rsidRDefault="00226C9B" w:rsidP="00691E04">
      <w:pPr>
        <w:widowControl w:val="0"/>
        <w:jc w:val="both"/>
        <w:rPr>
          <w:rFonts w:ascii="Times New Roman" w:hAnsi="Times New Roman"/>
        </w:rPr>
      </w:pPr>
    </w:p>
    <w:p w14:paraId="1749A5E3" w14:textId="77777777" w:rsidR="00DC7600" w:rsidRDefault="00DC7600" w:rsidP="00DC7600">
      <w:pPr>
        <w:pStyle w:val="BodyText22"/>
        <w:ind w:left="0"/>
        <w:rPr>
          <w:rFonts w:ascii="Times New Roman" w:hAnsi="Times New Roman"/>
          <w:sz w:val="24"/>
          <w:szCs w:val="24"/>
        </w:rPr>
      </w:pPr>
      <w:r>
        <w:rPr>
          <w:rFonts w:ascii="Times New Roman" w:hAnsi="Times New Roman"/>
          <w:sz w:val="24"/>
          <w:szCs w:val="24"/>
        </w:rPr>
        <w:t xml:space="preserve">Naročnik bo pri izvajalcu v pogodbenem obdobju naročal tudi </w:t>
      </w:r>
      <w:r>
        <w:rPr>
          <w:rFonts w:ascii="Times New Roman" w:hAnsi="Times New Roman"/>
          <w:bCs/>
          <w:sz w:val="24"/>
          <w:szCs w:val="24"/>
        </w:rPr>
        <w:t>servisna popravila</w:t>
      </w:r>
      <w:r>
        <w:rPr>
          <w:rFonts w:ascii="Times New Roman" w:hAnsi="Times New Roman"/>
          <w:sz w:val="24"/>
          <w:szCs w:val="24"/>
        </w:rPr>
        <w:t xml:space="preserve"> opreme v primeru okvar.</w:t>
      </w:r>
    </w:p>
    <w:p w14:paraId="7F6DB5D3" w14:textId="77777777" w:rsidR="00DC7600" w:rsidRDefault="00DC7600" w:rsidP="00DC7600">
      <w:pPr>
        <w:ind w:firstLine="3"/>
        <w:jc w:val="both"/>
        <w:rPr>
          <w:rFonts w:ascii="Times New Roman" w:hAnsi="Times New Roman"/>
        </w:rPr>
      </w:pPr>
      <w:r>
        <w:rPr>
          <w:rFonts w:ascii="Times New Roman" w:hAnsi="Times New Roman"/>
        </w:rPr>
        <w:t>V teh primerih bo izvajalec predhodno pripravil ponudbo za potrebno popravilo.</w:t>
      </w:r>
      <w:r>
        <w:rPr>
          <w:rFonts w:ascii="Times New Roman" w:hAnsi="Times New Roman"/>
          <w:color w:val="FF0000"/>
        </w:rPr>
        <w:t xml:space="preserve"> </w:t>
      </w:r>
    </w:p>
    <w:p w14:paraId="2EE560FB" w14:textId="77777777" w:rsidR="00DC7600" w:rsidRDefault="00DC7600" w:rsidP="00DC7600">
      <w:pPr>
        <w:pStyle w:val="BodyText22"/>
        <w:ind w:left="0"/>
        <w:rPr>
          <w:rFonts w:ascii="Times New Roman" w:hAnsi="Times New Roman"/>
          <w:sz w:val="24"/>
          <w:szCs w:val="24"/>
        </w:rPr>
      </w:pPr>
      <w:r>
        <w:rPr>
          <w:rFonts w:ascii="Times New Roman" w:hAnsi="Times New Roman"/>
          <w:sz w:val="24"/>
          <w:szCs w:val="24"/>
        </w:rPr>
        <w:t>Obseg popravil bo odvisen od dejanskih potreb naročnika v času trajanja pogodbe. Obračun opravljenih del bo potekal na podlagi cen iz cenika ponudnika in dejansko izvedenih količin, ki jih s podpisom servisnega naloga potrdita tako izvajalec kot predstavnik naročnika.</w:t>
      </w:r>
    </w:p>
    <w:p w14:paraId="613CD6F2" w14:textId="77777777" w:rsidR="00DC7600" w:rsidRPr="00691E04" w:rsidRDefault="00DC7600" w:rsidP="00691E04">
      <w:pPr>
        <w:widowControl w:val="0"/>
        <w:jc w:val="both"/>
        <w:rPr>
          <w:rFonts w:ascii="Times New Roman" w:hAnsi="Times New Roman"/>
        </w:rPr>
      </w:pPr>
    </w:p>
    <w:p w14:paraId="7C7869B0" w14:textId="77777777" w:rsidR="00A61720" w:rsidRDefault="00A61720" w:rsidP="00A61720">
      <w:pPr>
        <w:jc w:val="center"/>
        <w:rPr>
          <w:rFonts w:ascii="Times New Roman" w:hAnsi="Times New Roman"/>
          <w:b/>
          <w:bCs/>
        </w:rPr>
      </w:pPr>
      <w:r w:rsidRPr="00364343">
        <w:rPr>
          <w:rFonts w:ascii="Times New Roman" w:hAnsi="Times New Roman"/>
          <w:b/>
          <w:bCs/>
        </w:rPr>
        <w:t>POGODBENA CENA IN NAČIN PLAČILA</w:t>
      </w:r>
    </w:p>
    <w:p w14:paraId="327B6D3D" w14:textId="77777777" w:rsidR="00A61720" w:rsidRDefault="00A61720" w:rsidP="00A61720">
      <w:pPr>
        <w:jc w:val="center"/>
        <w:rPr>
          <w:rFonts w:ascii="Times New Roman" w:hAnsi="Times New Roman"/>
          <w:b/>
          <w:bCs/>
        </w:rPr>
      </w:pPr>
    </w:p>
    <w:p w14:paraId="441A9101" w14:textId="77777777" w:rsidR="00A61720" w:rsidRPr="00364343" w:rsidRDefault="00A61720" w:rsidP="00496661">
      <w:pPr>
        <w:numPr>
          <w:ilvl w:val="0"/>
          <w:numId w:val="15"/>
        </w:numPr>
        <w:ind w:left="426"/>
        <w:jc w:val="center"/>
        <w:rPr>
          <w:rFonts w:ascii="Times New Roman" w:hAnsi="Times New Roman"/>
        </w:rPr>
      </w:pPr>
      <w:r w:rsidRPr="00364343">
        <w:rPr>
          <w:rFonts w:ascii="Times New Roman" w:hAnsi="Times New Roman"/>
        </w:rPr>
        <w:t>člen</w:t>
      </w:r>
    </w:p>
    <w:p w14:paraId="4A39B705" w14:textId="77777777" w:rsidR="00A61720" w:rsidRDefault="00A61720" w:rsidP="00A61720">
      <w:pPr>
        <w:rPr>
          <w:rFonts w:ascii="Times New Roman" w:hAnsi="Times New Roman"/>
          <w:szCs w:val="22"/>
        </w:rPr>
      </w:pPr>
      <w:r w:rsidRPr="00E12B79">
        <w:rPr>
          <w:rFonts w:ascii="Times New Roman" w:hAnsi="Times New Roman"/>
          <w:szCs w:val="22"/>
        </w:rPr>
        <w:t>Letni znesek vzdrževanja za celoten predmet pogodbe znaša:</w:t>
      </w:r>
      <w:r>
        <w:rPr>
          <w:rFonts w:ascii="Times New Roman" w:hAnsi="Times New Roman"/>
          <w:szCs w:val="22"/>
        </w:rPr>
        <w:t xml:space="preserve"> _________________________ EUR brez DDV oz. __________________________ EUR z DDV </w:t>
      </w:r>
    </w:p>
    <w:p w14:paraId="232F049F" w14:textId="77777777" w:rsidR="00EB276F" w:rsidRDefault="00EB276F" w:rsidP="00A61720">
      <w:pPr>
        <w:rPr>
          <w:rFonts w:ascii="Times New Roman" w:hAnsi="Times New Roman"/>
          <w:szCs w:val="22"/>
        </w:rPr>
      </w:pPr>
    </w:p>
    <w:p w14:paraId="5DD11E61" w14:textId="77777777" w:rsidR="00EB276F" w:rsidRPr="00E12B79" w:rsidRDefault="00EB276F" w:rsidP="000A3675">
      <w:pPr>
        <w:jc w:val="both"/>
        <w:rPr>
          <w:rFonts w:ascii="Times New Roman" w:hAnsi="Times New Roman"/>
          <w:szCs w:val="22"/>
        </w:rPr>
      </w:pPr>
      <w:r>
        <w:rPr>
          <w:rFonts w:ascii="Times New Roman" w:hAnsi="Times New Roman"/>
          <w:szCs w:val="22"/>
        </w:rPr>
        <w:t xml:space="preserve">Pogodbena vrednost za obdobje </w:t>
      </w:r>
      <w:r w:rsidR="00485A71">
        <w:rPr>
          <w:rFonts w:ascii="Times New Roman" w:hAnsi="Times New Roman"/>
          <w:szCs w:val="22"/>
        </w:rPr>
        <w:t>5</w:t>
      </w:r>
      <w:r w:rsidR="00691E04">
        <w:rPr>
          <w:rFonts w:ascii="Times New Roman" w:hAnsi="Times New Roman"/>
          <w:szCs w:val="22"/>
        </w:rPr>
        <w:t xml:space="preserve"> let znaša ___________________ EUR brez DDV oz. ___________________ EUR z DDV.</w:t>
      </w:r>
    </w:p>
    <w:p w14:paraId="3A87482E" w14:textId="77777777" w:rsidR="00A61720" w:rsidRDefault="00A61720" w:rsidP="00A61720">
      <w:pPr>
        <w:jc w:val="both"/>
        <w:rPr>
          <w:rFonts w:ascii="Times New Roman" w:hAnsi="Times New Roman"/>
          <w:b/>
          <w:szCs w:val="22"/>
        </w:rPr>
      </w:pPr>
    </w:p>
    <w:p w14:paraId="72E8D77D" w14:textId="77777777" w:rsidR="00A61720" w:rsidRDefault="00A61720" w:rsidP="00A61720">
      <w:pPr>
        <w:jc w:val="both"/>
        <w:rPr>
          <w:rFonts w:ascii="Times New Roman" w:hAnsi="Times New Roman"/>
          <w:szCs w:val="22"/>
        </w:rPr>
      </w:pPr>
      <w:r w:rsidRPr="00E12B79">
        <w:rPr>
          <w:rFonts w:ascii="Times New Roman" w:hAnsi="Times New Roman"/>
          <w:szCs w:val="22"/>
        </w:rPr>
        <w:t>Zneski iz prvega odstavka tega člena vključujejo vse elemente vzdrževanja (redni s</w:t>
      </w:r>
      <w:r w:rsidR="00691E04">
        <w:rPr>
          <w:rFonts w:ascii="Times New Roman" w:hAnsi="Times New Roman"/>
          <w:szCs w:val="22"/>
        </w:rPr>
        <w:t>ervis, potne stroške, material</w:t>
      </w:r>
      <w:r>
        <w:rPr>
          <w:rFonts w:ascii="Times New Roman" w:hAnsi="Times New Roman"/>
          <w:szCs w:val="22"/>
        </w:rPr>
        <w:t>,…</w:t>
      </w:r>
      <w:r w:rsidRPr="00E12B79">
        <w:rPr>
          <w:rFonts w:ascii="Times New Roman" w:hAnsi="Times New Roman"/>
          <w:szCs w:val="22"/>
        </w:rPr>
        <w:t>), ki so potrebni za izvedbo storitev, ki so predmet te pogodbe.</w:t>
      </w:r>
    </w:p>
    <w:p w14:paraId="699FBAE3" w14:textId="77777777" w:rsidR="00A61720" w:rsidRPr="00E12B79" w:rsidRDefault="00A61720" w:rsidP="00A61720">
      <w:pPr>
        <w:jc w:val="both"/>
        <w:rPr>
          <w:rFonts w:ascii="Times New Roman" w:hAnsi="Times New Roman"/>
          <w:szCs w:val="22"/>
        </w:rPr>
      </w:pPr>
    </w:p>
    <w:p w14:paraId="2FD186A2" w14:textId="77777777" w:rsidR="00A61720" w:rsidRPr="0016792D" w:rsidRDefault="00A61720" w:rsidP="00A61720">
      <w:pPr>
        <w:jc w:val="both"/>
        <w:rPr>
          <w:rFonts w:ascii="Times New Roman" w:hAnsi="Times New Roman"/>
          <w:color w:val="000000" w:themeColor="text1"/>
        </w:rPr>
      </w:pPr>
      <w:r w:rsidRPr="0016792D">
        <w:rPr>
          <w:rFonts w:ascii="Times New Roman" w:hAnsi="Times New Roman"/>
          <w:color w:val="000000" w:themeColor="text1"/>
          <w:u w:val="single"/>
        </w:rPr>
        <w:t xml:space="preserve">Cena </w:t>
      </w:r>
      <w:r w:rsidR="00691E04">
        <w:rPr>
          <w:rFonts w:ascii="Times New Roman" w:hAnsi="Times New Roman"/>
          <w:color w:val="000000" w:themeColor="text1"/>
          <w:u w:val="single"/>
        </w:rPr>
        <w:t xml:space="preserve">preventivnih </w:t>
      </w:r>
      <w:r>
        <w:rPr>
          <w:rFonts w:ascii="Times New Roman" w:hAnsi="Times New Roman"/>
          <w:color w:val="000000" w:themeColor="text1"/>
          <w:u w:val="single"/>
        </w:rPr>
        <w:t xml:space="preserve">vzdrževalnih </w:t>
      </w:r>
      <w:r w:rsidRPr="0016792D">
        <w:rPr>
          <w:rFonts w:ascii="Times New Roman" w:hAnsi="Times New Roman"/>
          <w:color w:val="000000" w:themeColor="text1"/>
          <w:u w:val="single"/>
        </w:rPr>
        <w:t xml:space="preserve">storitev po </w:t>
      </w:r>
      <w:r>
        <w:rPr>
          <w:rFonts w:ascii="Times New Roman" w:hAnsi="Times New Roman"/>
          <w:color w:val="000000" w:themeColor="text1"/>
          <w:u w:val="single"/>
        </w:rPr>
        <w:t xml:space="preserve">pogodbi </w:t>
      </w:r>
      <w:r w:rsidRPr="0016792D">
        <w:rPr>
          <w:rFonts w:ascii="Times New Roman" w:hAnsi="Times New Roman"/>
          <w:color w:val="000000" w:themeColor="text1"/>
          <w:u w:val="single"/>
        </w:rPr>
        <w:t xml:space="preserve">je fiksna in nespremenljiva za prvih dvanajst (12) mesecev izvajanja naročila po sklenitvi pogodbe, v naslednjih </w:t>
      </w:r>
      <w:r w:rsidR="00485A71">
        <w:rPr>
          <w:rFonts w:ascii="Times New Roman" w:hAnsi="Times New Roman"/>
          <w:color w:val="000000" w:themeColor="text1"/>
          <w:u w:val="single"/>
        </w:rPr>
        <w:t>štirih (4</w:t>
      </w:r>
      <w:r w:rsidRPr="0016792D">
        <w:rPr>
          <w:rFonts w:ascii="Times New Roman" w:hAnsi="Times New Roman"/>
          <w:color w:val="000000" w:themeColor="text1"/>
          <w:u w:val="single"/>
        </w:rPr>
        <w:t xml:space="preserve">) letih se </w:t>
      </w:r>
      <w:r w:rsidR="00C550F4">
        <w:rPr>
          <w:rFonts w:ascii="Times New Roman" w:hAnsi="Times New Roman"/>
          <w:color w:val="000000" w:themeColor="text1"/>
          <w:u w:val="single"/>
        </w:rPr>
        <w:t xml:space="preserve">lahko </w:t>
      </w:r>
      <w:r w:rsidRPr="0016792D">
        <w:rPr>
          <w:rFonts w:ascii="Times New Roman" w:hAnsi="Times New Roman"/>
          <w:color w:val="000000" w:themeColor="text1"/>
          <w:u w:val="single"/>
        </w:rPr>
        <w:t>cena valorizira.</w:t>
      </w:r>
    </w:p>
    <w:p w14:paraId="1426CB79" w14:textId="77777777" w:rsidR="00A61720" w:rsidRPr="0016792D" w:rsidRDefault="00A61720" w:rsidP="00A61720">
      <w:pPr>
        <w:pStyle w:val="Odstavekseznama"/>
        <w:ind w:left="720"/>
        <w:jc w:val="both"/>
        <w:rPr>
          <w:rFonts w:ascii="Times New Roman" w:hAnsi="Times New Roman"/>
          <w:b/>
          <w:bCs/>
          <w:color w:val="000000" w:themeColor="text1"/>
        </w:rPr>
      </w:pPr>
    </w:p>
    <w:p w14:paraId="2F589389" w14:textId="0C99473F" w:rsidR="00A61720" w:rsidRPr="0016792D" w:rsidRDefault="00A61720" w:rsidP="00A61720">
      <w:pPr>
        <w:jc w:val="both"/>
        <w:rPr>
          <w:rFonts w:ascii="Times New Roman" w:hAnsi="Times New Roman"/>
          <w:color w:val="000000" w:themeColor="text1"/>
        </w:rPr>
      </w:pPr>
      <w:r w:rsidRPr="0016792D">
        <w:rPr>
          <w:rFonts w:ascii="Times New Roman" w:hAnsi="Times New Roman"/>
          <w:color w:val="000000" w:themeColor="text1"/>
        </w:rPr>
        <w:t>Način valorizacije poteka skladno s Pravilnikom o načinih valorizacije denarnih obveznosti, ki jih v več letnih pogodbah dogovarjajo pravne osebe javnega sektorja (</w:t>
      </w:r>
      <w:r w:rsidRPr="0016792D">
        <w:rPr>
          <w:rFonts w:ascii="Times New Roman" w:hAnsi="Times New Roman"/>
          <w:i/>
          <w:color w:val="000000" w:themeColor="text1"/>
        </w:rPr>
        <w:t xml:space="preserve">Uradni list RS, št. </w:t>
      </w:r>
      <w:hyperlink r:id="rId20" w:tooltip="Pravilnik o načinih valorizacije denarnih obveznosti, ki jih v večletnih pogodbah dogovarjajo pravne osebe javnega sektorja (Uradni list RS, št. 1-11/2004)" w:history="1">
        <w:r w:rsidRPr="0016792D">
          <w:rPr>
            <w:rStyle w:val="Hiperpovezava"/>
            <w:rFonts w:ascii="Times New Roman" w:hAnsi="Times New Roman"/>
            <w:i/>
            <w:color w:val="000000" w:themeColor="text1"/>
            <w:u w:val="none"/>
          </w:rPr>
          <w:t>1/04</w:t>
        </w:r>
      </w:hyperlink>
      <w:r w:rsidRPr="0016792D">
        <w:rPr>
          <w:rFonts w:ascii="Times New Roman" w:hAnsi="Times New Roman"/>
          <w:color w:val="000000" w:themeColor="text1"/>
        </w:rPr>
        <w:t xml:space="preserve">). </w:t>
      </w:r>
      <w:r>
        <w:rPr>
          <w:rFonts w:ascii="Times New Roman" w:hAnsi="Times New Roman"/>
        </w:rPr>
        <w:t>Pri tem se bo upošteval indeks rasti cen življenjskih potrebščin v Sloveniji (po podatkih Statističnega urada Republike Slovenije).</w:t>
      </w:r>
    </w:p>
    <w:p w14:paraId="7420B98C" w14:textId="77777777" w:rsidR="00A61720" w:rsidRPr="0016792D" w:rsidRDefault="00A61720" w:rsidP="00A61720">
      <w:pPr>
        <w:jc w:val="both"/>
        <w:rPr>
          <w:rFonts w:ascii="Times New Roman" w:hAnsi="Times New Roman"/>
          <w:color w:val="000000" w:themeColor="text1"/>
        </w:rPr>
      </w:pPr>
    </w:p>
    <w:p w14:paraId="267B1457" w14:textId="77777777" w:rsidR="00A61720" w:rsidRPr="0016792D" w:rsidRDefault="00A61720" w:rsidP="00A61720">
      <w:pPr>
        <w:jc w:val="both"/>
        <w:rPr>
          <w:rFonts w:ascii="Times New Roman" w:hAnsi="Times New Roman"/>
          <w:color w:val="000000" w:themeColor="text1"/>
        </w:rPr>
      </w:pPr>
      <w:r w:rsidRPr="0016792D">
        <w:rPr>
          <w:rFonts w:ascii="Times New Roman" w:hAnsi="Times New Roman"/>
          <w:color w:val="000000" w:themeColor="text1"/>
        </w:rPr>
        <w:t>Nove cene veljajo zgolj s sklenitvijo aneksa k pogodbi.</w:t>
      </w:r>
    </w:p>
    <w:p w14:paraId="5AC81769" w14:textId="77777777" w:rsidR="00A61720" w:rsidRPr="00E12B79" w:rsidRDefault="00A61720" w:rsidP="00A61720">
      <w:pPr>
        <w:rPr>
          <w:rFonts w:ascii="Times New Roman" w:hAnsi="Times New Roman"/>
          <w:szCs w:val="22"/>
        </w:rPr>
      </w:pPr>
    </w:p>
    <w:p w14:paraId="4936EDC3" w14:textId="77777777" w:rsidR="00A61720" w:rsidRPr="00364343" w:rsidRDefault="00A61720" w:rsidP="00496661">
      <w:pPr>
        <w:numPr>
          <w:ilvl w:val="0"/>
          <w:numId w:val="15"/>
        </w:numPr>
        <w:ind w:left="426"/>
        <w:jc w:val="center"/>
        <w:rPr>
          <w:rFonts w:ascii="Times New Roman" w:hAnsi="Times New Roman"/>
        </w:rPr>
      </w:pPr>
      <w:r w:rsidRPr="00364343">
        <w:rPr>
          <w:rFonts w:ascii="Times New Roman" w:hAnsi="Times New Roman"/>
        </w:rPr>
        <w:t>člen</w:t>
      </w:r>
    </w:p>
    <w:p w14:paraId="5B4C2AC7"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Izvajalec bo storitve po tej pogodbi, ki niso vključen</w:t>
      </w:r>
      <w:r w:rsidR="000D7F21">
        <w:rPr>
          <w:rFonts w:ascii="Times New Roman" w:hAnsi="Times New Roman"/>
          <w:szCs w:val="22"/>
        </w:rPr>
        <w:t xml:space="preserve">e </w:t>
      </w:r>
      <w:r w:rsidR="00691E04">
        <w:rPr>
          <w:rFonts w:ascii="Times New Roman" w:hAnsi="Times New Roman"/>
          <w:szCs w:val="22"/>
        </w:rPr>
        <w:t>preventivno vzdrževanje</w:t>
      </w:r>
      <w:r w:rsidRPr="00E12B79">
        <w:rPr>
          <w:rFonts w:ascii="Times New Roman" w:hAnsi="Times New Roman"/>
          <w:szCs w:val="22"/>
        </w:rPr>
        <w:t xml:space="preserve"> obračunal na podlagi dejanskih stroškov (delo, kilometrina, porabljen material in rezervni deli) po veljavnem ceniku izvajalca.</w:t>
      </w:r>
    </w:p>
    <w:p w14:paraId="14120570" w14:textId="77777777" w:rsidR="00A61720" w:rsidRPr="00E12B79" w:rsidRDefault="00A61720" w:rsidP="00A61720">
      <w:pPr>
        <w:jc w:val="both"/>
        <w:rPr>
          <w:rFonts w:ascii="Times New Roman" w:hAnsi="Times New Roman"/>
          <w:szCs w:val="22"/>
        </w:rPr>
      </w:pPr>
    </w:p>
    <w:p w14:paraId="126757CE"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Vgrajeni rezervni deli in ostali material se obračuna po cenah, veljavnih na dan popravila.</w:t>
      </w:r>
    </w:p>
    <w:p w14:paraId="21A04391" w14:textId="77777777" w:rsidR="00A61720" w:rsidRPr="00E12B79" w:rsidRDefault="00A61720" w:rsidP="00A61720">
      <w:pPr>
        <w:jc w:val="both"/>
        <w:rPr>
          <w:rFonts w:ascii="Times New Roman" w:hAnsi="Times New Roman"/>
          <w:szCs w:val="22"/>
        </w:rPr>
      </w:pPr>
    </w:p>
    <w:p w14:paraId="1C4CE154"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 xml:space="preserve">Za storitve, ki niso vključene </w:t>
      </w:r>
      <w:r w:rsidR="00691E04">
        <w:rPr>
          <w:rFonts w:ascii="Times New Roman" w:hAnsi="Times New Roman"/>
          <w:szCs w:val="22"/>
        </w:rPr>
        <w:t>v preventivno vzdrževanje</w:t>
      </w:r>
      <w:r w:rsidRPr="00E12B79">
        <w:rPr>
          <w:rFonts w:ascii="Times New Roman" w:hAnsi="Times New Roman"/>
          <w:szCs w:val="22"/>
        </w:rPr>
        <w:t>, izvajalec naročniku predhodno posreduje ponudbo za popravilo opreme, ki jo mora skrbnik pogodbe na strani naročnika pisno potrditi v primeru naročila.</w:t>
      </w:r>
    </w:p>
    <w:p w14:paraId="4C6D0A36" w14:textId="77777777" w:rsidR="00024EA0" w:rsidRPr="00E12B79" w:rsidRDefault="00024EA0" w:rsidP="00A61720">
      <w:pPr>
        <w:rPr>
          <w:rFonts w:ascii="Times New Roman" w:hAnsi="Times New Roman"/>
          <w:szCs w:val="22"/>
        </w:rPr>
      </w:pPr>
    </w:p>
    <w:p w14:paraId="0E2DAA63" w14:textId="77777777" w:rsidR="00A61720" w:rsidRPr="00364343" w:rsidRDefault="00A61720" w:rsidP="00496661">
      <w:pPr>
        <w:numPr>
          <w:ilvl w:val="0"/>
          <w:numId w:val="15"/>
        </w:numPr>
        <w:ind w:left="426"/>
        <w:jc w:val="center"/>
        <w:rPr>
          <w:rFonts w:ascii="Times New Roman" w:hAnsi="Times New Roman"/>
        </w:rPr>
      </w:pPr>
      <w:r w:rsidRPr="00364343">
        <w:rPr>
          <w:rFonts w:ascii="Times New Roman" w:hAnsi="Times New Roman"/>
        </w:rPr>
        <w:t>člen</w:t>
      </w:r>
    </w:p>
    <w:p w14:paraId="08EE599B"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Za storitve</w:t>
      </w:r>
      <w:r w:rsidR="00691E04">
        <w:rPr>
          <w:rFonts w:ascii="Times New Roman" w:hAnsi="Times New Roman"/>
          <w:szCs w:val="22"/>
        </w:rPr>
        <w:t xml:space="preserve"> preventivnega vzdrževanja</w:t>
      </w:r>
      <w:r w:rsidRPr="00E12B79">
        <w:rPr>
          <w:rFonts w:ascii="Times New Roman" w:hAnsi="Times New Roman"/>
          <w:szCs w:val="22"/>
        </w:rPr>
        <w:t xml:space="preserve">, izvajalec naročniku izstavi račun </w:t>
      </w:r>
      <w:r w:rsidR="00691E04">
        <w:rPr>
          <w:rFonts w:ascii="Times New Roman" w:hAnsi="Times New Roman"/>
          <w:szCs w:val="22"/>
        </w:rPr>
        <w:t>v 8. dneh po izvedeni storitvi.</w:t>
      </w:r>
      <w:r w:rsidR="00CA44DA">
        <w:rPr>
          <w:rFonts w:ascii="Times New Roman" w:hAnsi="Times New Roman"/>
          <w:szCs w:val="22"/>
        </w:rPr>
        <w:t xml:space="preserve"> Obvezna priloga: s strani naročnika potrjeno servisno poročilo.</w:t>
      </w:r>
    </w:p>
    <w:p w14:paraId="3AF04748" w14:textId="77777777" w:rsidR="00A61720" w:rsidRPr="00E12B79" w:rsidRDefault="00A61720" w:rsidP="00A61720">
      <w:pPr>
        <w:jc w:val="both"/>
        <w:rPr>
          <w:rFonts w:ascii="Times New Roman" w:hAnsi="Times New Roman"/>
          <w:szCs w:val="22"/>
        </w:rPr>
      </w:pPr>
    </w:p>
    <w:p w14:paraId="2EEB62EF"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 xml:space="preserve">Storitve, ki niso vključene </w:t>
      </w:r>
      <w:r w:rsidR="00691E04">
        <w:rPr>
          <w:rFonts w:ascii="Times New Roman" w:hAnsi="Times New Roman"/>
          <w:szCs w:val="22"/>
        </w:rPr>
        <w:t>v preventivno vzdrževanje</w:t>
      </w:r>
      <w:r w:rsidRPr="00E12B79">
        <w:rPr>
          <w:rFonts w:ascii="Times New Roman" w:hAnsi="Times New Roman"/>
          <w:szCs w:val="22"/>
        </w:rPr>
        <w:t xml:space="preserve">, se obračunavajo po vsakokratni opravljeni storitvi po cenah </w:t>
      </w:r>
      <w:r>
        <w:rPr>
          <w:rFonts w:ascii="Times New Roman" w:hAnsi="Times New Roman"/>
          <w:szCs w:val="22"/>
        </w:rPr>
        <w:t>navedenih spodaj</w:t>
      </w:r>
      <w:r w:rsidRPr="00E12B79">
        <w:rPr>
          <w:rFonts w:ascii="Times New Roman" w:hAnsi="Times New Roman"/>
          <w:szCs w:val="22"/>
        </w:rPr>
        <w:t xml:space="preserve">. Obračun teh storitev se vrši </w:t>
      </w:r>
      <w:r>
        <w:rPr>
          <w:rFonts w:ascii="Times New Roman" w:hAnsi="Times New Roman"/>
          <w:szCs w:val="22"/>
        </w:rPr>
        <w:t xml:space="preserve">po predhodnem naročilu naročnika in </w:t>
      </w:r>
      <w:r w:rsidRPr="00E12B79">
        <w:rPr>
          <w:rFonts w:ascii="Times New Roman" w:hAnsi="Times New Roman"/>
          <w:szCs w:val="22"/>
        </w:rPr>
        <w:t>na osnovi delovnega naloga izvajalca, ki ga s podpisom potrdi odgovorni predstavnik naročnika. Kopija delovnega naloga je priloga računa.</w:t>
      </w:r>
    </w:p>
    <w:p w14:paraId="173F3322" w14:textId="77777777" w:rsidR="00A61720" w:rsidRPr="00E12B79" w:rsidRDefault="00A61720" w:rsidP="00A61720">
      <w:pPr>
        <w:jc w:val="both"/>
        <w:rPr>
          <w:rFonts w:ascii="Times New Roman" w:hAnsi="Times New Roman"/>
          <w:szCs w:val="22"/>
        </w:rPr>
      </w:pPr>
    </w:p>
    <w:p w14:paraId="6E995DB0" w14:textId="77777777" w:rsidR="00A61720" w:rsidRDefault="00A61720" w:rsidP="00A61720">
      <w:pPr>
        <w:jc w:val="both"/>
        <w:rPr>
          <w:rFonts w:ascii="Times New Roman" w:hAnsi="Times New Roman"/>
          <w:szCs w:val="22"/>
        </w:rPr>
      </w:pPr>
      <w:r w:rsidRPr="00E12B79">
        <w:rPr>
          <w:rFonts w:ascii="Times New Roman" w:hAnsi="Times New Roman"/>
          <w:szCs w:val="22"/>
        </w:rPr>
        <w:t>V primeru zamude plačila računa lahko izvajalec zaračuna zakonske zamudne obresti.</w:t>
      </w:r>
    </w:p>
    <w:p w14:paraId="3B976807" w14:textId="77777777" w:rsidR="000A3675" w:rsidRDefault="000A3675" w:rsidP="00A61720">
      <w:pPr>
        <w:jc w:val="both"/>
        <w:rPr>
          <w:rFonts w:ascii="Times New Roman" w:hAnsi="Times New Roman"/>
          <w:szCs w:val="22"/>
        </w:rPr>
      </w:pPr>
    </w:p>
    <w:p w14:paraId="446B138C" w14:textId="77777777" w:rsidR="00A61720" w:rsidRPr="00B438A7" w:rsidRDefault="00A61720" w:rsidP="00A61720">
      <w:pPr>
        <w:pStyle w:val="Naslov3"/>
        <w:jc w:val="center"/>
        <w:rPr>
          <w:rFonts w:ascii="Times New Roman" w:hAnsi="Times New Roman"/>
          <w:sz w:val="24"/>
          <w:szCs w:val="24"/>
        </w:rPr>
      </w:pPr>
      <w:bookmarkStart w:id="213" w:name="_Toc190162114"/>
      <w:bookmarkStart w:id="214" w:name="_Toc206874734"/>
      <w:r>
        <w:rPr>
          <w:rFonts w:ascii="Times New Roman" w:hAnsi="Times New Roman"/>
          <w:sz w:val="24"/>
          <w:szCs w:val="24"/>
        </w:rPr>
        <w:t>OBVEZNOSTI POGODBENIH STRANK</w:t>
      </w:r>
      <w:bookmarkEnd w:id="213"/>
      <w:bookmarkEnd w:id="214"/>
    </w:p>
    <w:p w14:paraId="5AD9C703" w14:textId="77777777" w:rsidR="00A61720" w:rsidRPr="00B438A7" w:rsidRDefault="00A61720" w:rsidP="00A61720">
      <w:pPr>
        <w:rPr>
          <w:rFonts w:ascii="Times New Roman" w:hAnsi="Times New Roman"/>
        </w:rPr>
      </w:pPr>
    </w:p>
    <w:p w14:paraId="6FB4A02B" w14:textId="77777777" w:rsidR="00A61720" w:rsidRPr="00B438A7" w:rsidRDefault="00A61720" w:rsidP="00496661">
      <w:pPr>
        <w:numPr>
          <w:ilvl w:val="0"/>
          <w:numId w:val="15"/>
        </w:numPr>
        <w:ind w:left="426"/>
        <w:jc w:val="center"/>
        <w:rPr>
          <w:rFonts w:ascii="Times New Roman" w:hAnsi="Times New Roman"/>
        </w:rPr>
      </w:pPr>
      <w:r w:rsidRPr="00B438A7">
        <w:rPr>
          <w:rFonts w:ascii="Times New Roman" w:hAnsi="Times New Roman"/>
        </w:rPr>
        <w:t>člen</w:t>
      </w:r>
    </w:p>
    <w:p w14:paraId="7F7188E7" w14:textId="77777777" w:rsidR="00A61720" w:rsidRDefault="00A61720" w:rsidP="00A61720">
      <w:pPr>
        <w:jc w:val="both"/>
        <w:rPr>
          <w:rFonts w:ascii="Times New Roman" w:hAnsi="Times New Roman"/>
        </w:rPr>
      </w:pPr>
      <w:r w:rsidRPr="00EC37BE">
        <w:rPr>
          <w:rFonts w:ascii="Times New Roman" w:hAnsi="Times New Roman"/>
        </w:rPr>
        <w:t>S to pogodbo se izvajalec zaveže opraviti v pogodbi določene storitve, naročnik pa se zaveže, da mu bo za to plačal pogodbeno ceno.</w:t>
      </w:r>
    </w:p>
    <w:p w14:paraId="419E0CB7" w14:textId="77777777" w:rsidR="00A61720" w:rsidRDefault="00A61720" w:rsidP="00A61720">
      <w:pPr>
        <w:jc w:val="both"/>
        <w:rPr>
          <w:rFonts w:ascii="Times New Roman" w:hAnsi="Times New Roman"/>
        </w:rPr>
      </w:pPr>
    </w:p>
    <w:p w14:paraId="675A99A0" w14:textId="77777777" w:rsidR="00A61720" w:rsidRPr="00B438A7" w:rsidRDefault="00A61720" w:rsidP="00496661">
      <w:pPr>
        <w:numPr>
          <w:ilvl w:val="0"/>
          <w:numId w:val="15"/>
        </w:numPr>
        <w:ind w:left="426"/>
        <w:jc w:val="center"/>
        <w:rPr>
          <w:rFonts w:ascii="Times New Roman" w:hAnsi="Times New Roman"/>
        </w:rPr>
      </w:pPr>
      <w:r w:rsidRPr="00B438A7">
        <w:rPr>
          <w:rFonts w:ascii="Times New Roman" w:hAnsi="Times New Roman"/>
        </w:rPr>
        <w:t>člen</w:t>
      </w:r>
    </w:p>
    <w:p w14:paraId="19C48477" w14:textId="77777777" w:rsidR="00A61720" w:rsidRDefault="00A61720" w:rsidP="00A61720">
      <w:pPr>
        <w:jc w:val="both"/>
        <w:rPr>
          <w:rFonts w:ascii="Times New Roman" w:hAnsi="Times New Roman"/>
          <w:szCs w:val="22"/>
        </w:rPr>
      </w:pPr>
      <w:r w:rsidRPr="00E12B79">
        <w:rPr>
          <w:rFonts w:ascii="Times New Roman" w:hAnsi="Times New Roman"/>
          <w:szCs w:val="22"/>
        </w:rPr>
        <w:t>Izvajalec se obvezuje, da bo storitve po tej pogodbi izvajal kvalitetno in strokovno ter v skladu s tehničnimi predpisi in navodili proizvajalca. Pri popravilih bo uporabljal originalne ali od proizvajalca priporočene rezervne dele.</w:t>
      </w:r>
    </w:p>
    <w:p w14:paraId="4A7C16B1" w14:textId="77777777" w:rsidR="005B2127" w:rsidRPr="00E12B79" w:rsidRDefault="005B2127" w:rsidP="00A61720">
      <w:pPr>
        <w:jc w:val="both"/>
        <w:rPr>
          <w:rFonts w:ascii="Times New Roman" w:hAnsi="Times New Roman"/>
          <w:szCs w:val="22"/>
        </w:rPr>
      </w:pPr>
    </w:p>
    <w:p w14:paraId="231A8DF1" w14:textId="77777777" w:rsidR="00A61720" w:rsidRPr="00EC37BE" w:rsidRDefault="00A61720" w:rsidP="00A61720">
      <w:pPr>
        <w:jc w:val="both"/>
        <w:rPr>
          <w:rFonts w:ascii="Times New Roman" w:hAnsi="Times New Roman"/>
          <w:szCs w:val="22"/>
        </w:rPr>
      </w:pPr>
      <w:r>
        <w:rPr>
          <w:rFonts w:ascii="Times New Roman" w:hAnsi="Times New Roman"/>
          <w:szCs w:val="22"/>
        </w:rPr>
        <w:t>I</w:t>
      </w:r>
      <w:r w:rsidRPr="00EC37BE">
        <w:rPr>
          <w:rFonts w:ascii="Times New Roman" w:hAnsi="Times New Roman"/>
          <w:szCs w:val="22"/>
        </w:rPr>
        <w:t>zvajalec je dolžan takoj pisno opozoriti naročnika na okoliščine, ki bi lahko otežile ali onemogočile kvalitetno in pravilno izvedbo storitev.</w:t>
      </w:r>
    </w:p>
    <w:p w14:paraId="4CC41FAE" w14:textId="77777777" w:rsidR="00A61720" w:rsidRDefault="00A61720" w:rsidP="00A61720">
      <w:pPr>
        <w:jc w:val="both"/>
        <w:rPr>
          <w:rFonts w:ascii="Times New Roman" w:hAnsi="Times New Roman"/>
        </w:rPr>
      </w:pPr>
    </w:p>
    <w:p w14:paraId="1B003AD8" w14:textId="77777777" w:rsidR="00A61720" w:rsidRPr="00B438A7" w:rsidRDefault="00A61720" w:rsidP="00496661">
      <w:pPr>
        <w:numPr>
          <w:ilvl w:val="0"/>
          <w:numId w:val="15"/>
        </w:numPr>
        <w:ind w:left="426"/>
        <w:jc w:val="center"/>
        <w:rPr>
          <w:rFonts w:ascii="Times New Roman" w:hAnsi="Times New Roman"/>
        </w:rPr>
      </w:pPr>
      <w:r w:rsidRPr="00B438A7">
        <w:rPr>
          <w:rFonts w:ascii="Times New Roman" w:hAnsi="Times New Roman"/>
        </w:rPr>
        <w:t>člen</w:t>
      </w:r>
    </w:p>
    <w:p w14:paraId="72DE21C5"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Naročnik se obvezuje:</w:t>
      </w:r>
    </w:p>
    <w:p w14:paraId="4EC27056" w14:textId="77777777" w:rsidR="00A61720" w:rsidRPr="00E12B79" w:rsidRDefault="00A61720" w:rsidP="00496661">
      <w:pPr>
        <w:numPr>
          <w:ilvl w:val="0"/>
          <w:numId w:val="23"/>
        </w:numPr>
        <w:jc w:val="both"/>
        <w:rPr>
          <w:rFonts w:ascii="Times New Roman" w:hAnsi="Times New Roman"/>
          <w:szCs w:val="22"/>
        </w:rPr>
      </w:pPr>
      <w:r>
        <w:rPr>
          <w:rFonts w:ascii="Times New Roman" w:hAnsi="Times New Roman"/>
          <w:szCs w:val="22"/>
        </w:rPr>
        <w:t>d</w:t>
      </w:r>
      <w:r w:rsidRPr="00E12B79">
        <w:rPr>
          <w:rFonts w:ascii="Times New Roman" w:hAnsi="Times New Roman"/>
          <w:szCs w:val="22"/>
        </w:rPr>
        <w:t>a bo delavcem izvajalca omogočil nemoten pristop do opreme, ki je predmet pogodbe;</w:t>
      </w:r>
    </w:p>
    <w:p w14:paraId="145C7121" w14:textId="77777777" w:rsidR="00A61720" w:rsidRPr="00E12B79" w:rsidRDefault="00A61720" w:rsidP="00496661">
      <w:pPr>
        <w:numPr>
          <w:ilvl w:val="0"/>
          <w:numId w:val="23"/>
        </w:numPr>
        <w:jc w:val="both"/>
        <w:rPr>
          <w:rFonts w:ascii="Times New Roman" w:hAnsi="Times New Roman"/>
          <w:szCs w:val="22"/>
        </w:rPr>
      </w:pPr>
      <w:r>
        <w:rPr>
          <w:rFonts w:ascii="Times New Roman" w:hAnsi="Times New Roman"/>
          <w:szCs w:val="22"/>
        </w:rPr>
        <w:t>d</w:t>
      </w:r>
      <w:r w:rsidRPr="00E12B79">
        <w:rPr>
          <w:rFonts w:ascii="Times New Roman" w:hAnsi="Times New Roman"/>
          <w:szCs w:val="22"/>
        </w:rPr>
        <w:t>a nepooblaščenim osebam ne bo dovolil pristopa in posegov na opremi, ki je predmet pogodbe;</w:t>
      </w:r>
    </w:p>
    <w:p w14:paraId="396CC951" w14:textId="77777777" w:rsidR="00A61720" w:rsidRPr="00A61720" w:rsidRDefault="00A61720" w:rsidP="00496661">
      <w:pPr>
        <w:numPr>
          <w:ilvl w:val="0"/>
          <w:numId w:val="23"/>
        </w:numPr>
        <w:jc w:val="both"/>
        <w:rPr>
          <w:rFonts w:ascii="Times New Roman" w:hAnsi="Times New Roman"/>
          <w:szCs w:val="22"/>
        </w:rPr>
      </w:pPr>
      <w:r>
        <w:rPr>
          <w:rFonts w:ascii="Times New Roman" w:hAnsi="Times New Roman"/>
          <w:szCs w:val="22"/>
        </w:rPr>
        <w:t>d</w:t>
      </w:r>
      <w:r w:rsidRPr="00E12B79">
        <w:rPr>
          <w:rFonts w:ascii="Times New Roman" w:hAnsi="Times New Roman"/>
          <w:szCs w:val="22"/>
        </w:rPr>
        <w:t>a bo v prostorih, kje je instalirana oprema, ki je predmet pogodbe, vzdrževal  vse potrebne pogoje za njeno normalno obratovanje.</w:t>
      </w:r>
    </w:p>
    <w:p w14:paraId="1D740976" w14:textId="77777777" w:rsidR="00A61720" w:rsidRDefault="00A61720" w:rsidP="00A61720">
      <w:pPr>
        <w:pStyle w:val="Naslov3"/>
        <w:jc w:val="center"/>
        <w:rPr>
          <w:rFonts w:ascii="Times New Roman" w:hAnsi="Times New Roman"/>
          <w:sz w:val="24"/>
          <w:szCs w:val="24"/>
        </w:rPr>
      </w:pPr>
      <w:bookmarkStart w:id="215" w:name="_Toc190162115"/>
      <w:bookmarkStart w:id="216" w:name="_Toc206874735"/>
      <w:r>
        <w:rPr>
          <w:rFonts w:ascii="Times New Roman" w:hAnsi="Times New Roman"/>
          <w:sz w:val="24"/>
          <w:szCs w:val="24"/>
        </w:rPr>
        <w:t>NAROČANJE STORITEV</w:t>
      </w:r>
      <w:bookmarkEnd w:id="215"/>
      <w:bookmarkEnd w:id="216"/>
    </w:p>
    <w:p w14:paraId="079BAFF7" w14:textId="77777777" w:rsidR="00A61720" w:rsidRPr="00A61720" w:rsidRDefault="00A61720" w:rsidP="00A61720"/>
    <w:p w14:paraId="7ABA3DC4" w14:textId="77777777" w:rsidR="00A61720" w:rsidRPr="00C1370F" w:rsidRDefault="00A61720" w:rsidP="00496661">
      <w:pPr>
        <w:numPr>
          <w:ilvl w:val="0"/>
          <w:numId w:val="15"/>
        </w:numPr>
        <w:ind w:left="426"/>
        <w:jc w:val="center"/>
        <w:rPr>
          <w:rFonts w:ascii="Times New Roman" w:hAnsi="Times New Roman"/>
        </w:rPr>
      </w:pPr>
      <w:r w:rsidRPr="00C1370F">
        <w:rPr>
          <w:rFonts w:ascii="Times New Roman" w:hAnsi="Times New Roman"/>
        </w:rPr>
        <w:t>člen</w:t>
      </w:r>
    </w:p>
    <w:p w14:paraId="55E07A65"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 xml:space="preserve">Naročnik bo storitve naročal po telefonu na številko izvajalca: </w:t>
      </w:r>
      <w:r>
        <w:rPr>
          <w:rFonts w:ascii="Times New Roman" w:hAnsi="Times New Roman"/>
          <w:szCs w:val="22"/>
        </w:rPr>
        <w:t>__________________________</w:t>
      </w:r>
    </w:p>
    <w:p w14:paraId="1FC447A4" w14:textId="77777777" w:rsidR="00A61720" w:rsidRPr="00E12B79" w:rsidRDefault="00A61720" w:rsidP="00A61720">
      <w:pPr>
        <w:jc w:val="both"/>
        <w:rPr>
          <w:rFonts w:ascii="Times New Roman" w:hAnsi="Times New Roman"/>
          <w:szCs w:val="22"/>
        </w:rPr>
      </w:pPr>
    </w:p>
    <w:p w14:paraId="47FD14FA"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Naknadno bo naročnik poslal še pisno potrditev prijave okvare po</w:t>
      </w:r>
    </w:p>
    <w:p w14:paraId="531A8FB7" w14:textId="77777777" w:rsidR="00A61720" w:rsidRPr="00536F8A" w:rsidRDefault="00A61720" w:rsidP="00496661">
      <w:pPr>
        <w:numPr>
          <w:ilvl w:val="0"/>
          <w:numId w:val="24"/>
        </w:numPr>
        <w:jc w:val="both"/>
        <w:rPr>
          <w:rFonts w:ascii="Times New Roman" w:hAnsi="Times New Roman"/>
          <w:szCs w:val="22"/>
        </w:rPr>
      </w:pPr>
      <w:r>
        <w:rPr>
          <w:rFonts w:ascii="Times New Roman" w:hAnsi="Times New Roman"/>
          <w:szCs w:val="22"/>
        </w:rPr>
        <w:t>e</w:t>
      </w:r>
      <w:r w:rsidRPr="00E12B79">
        <w:rPr>
          <w:rFonts w:ascii="Times New Roman" w:hAnsi="Times New Roman"/>
          <w:szCs w:val="22"/>
        </w:rPr>
        <w:t xml:space="preserve">lektronski pošti na e-naslov izvajalca: </w:t>
      </w:r>
      <w:hyperlink r:id="rId21" w:history="1">
        <w:r w:rsidRPr="00536F8A">
          <w:rPr>
            <w:rStyle w:val="Hiperpovezava"/>
            <w:rFonts w:ascii="Times New Roman" w:hAnsi="Times New Roman"/>
            <w:color w:val="auto"/>
            <w:szCs w:val="22"/>
            <w:u w:val="none"/>
          </w:rPr>
          <w:t>______________________</w:t>
        </w:r>
      </w:hyperlink>
    </w:p>
    <w:p w14:paraId="3D08319A" w14:textId="77777777" w:rsidR="00A61720" w:rsidRPr="00E12B79" w:rsidRDefault="00A61720" w:rsidP="00A61720">
      <w:pPr>
        <w:jc w:val="both"/>
        <w:rPr>
          <w:rFonts w:ascii="Times New Roman" w:hAnsi="Times New Roman"/>
          <w:szCs w:val="22"/>
        </w:rPr>
      </w:pPr>
    </w:p>
    <w:p w14:paraId="7E63BDC7"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Pri prijavi okvare je potrebno navesti:</w:t>
      </w:r>
    </w:p>
    <w:p w14:paraId="53747D84" w14:textId="77777777" w:rsidR="00A61720" w:rsidRPr="00E12B79" w:rsidRDefault="00A61720" w:rsidP="00496661">
      <w:pPr>
        <w:numPr>
          <w:ilvl w:val="0"/>
          <w:numId w:val="24"/>
        </w:numPr>
        <w:jc w:val="both"/>
        <w:rPr>
          <w:rFonts w:ascii="Times New Roman" w:hAnsi="Times New Roman"/>
          <w:szCs w:val="22"/>
        </w:rPr>
      </w:pPr>
      <w:r>
        <w:rPr>
          <w:rFonts w:ascii="Times New Roman" w:hAnsi="Times New Roman"/>
          <w:szCs w:val="22"/>
        </w:rPr>
        <w:t>n</w:t>
      </w:r>
      <w:r w:rsidRPr="00E12B79">
        <w:rPr>
          <w:rFonts w:ascii="Times New Roman" w:hAnsi="Times New Roman"/>
          <w:szCs w:val="22"/>
        </w:rPr>
        <w:t>aziv naročnika in ime osebe, ki okvaro prijavlja;</w:t>
      </w:r>
    </w:p>
    <w:p w14:paraId="37002578" w14:textId="77777777" w:rsidR="00A61720" w:rsidRPr="00E12B79" w:rsidRDefault="00A61720" w:rsidP="00496661">
      <w:pPr>
        <w:numPr>
          <w:ilvl w:val="0"/>
          <w:numId w:val="24"/>
        </w:numPr>
        <w:jc w:val="both"/>
        <w:rPr>
          <w:rFonts w:ascii="Times New Roman" w:hAnsi="Times New Roman"/>
          <w:szCs w:val="22"/>
        </w:rPr>
      </w:pPr>
      <w:r>
        <w:rPr>
          <w:rFonts w:ascii="Times New Roman" w:hAnsi="Times New Roman"/>
          <w:szCs w:val="22"/>
        </w:rPr>
        <w:t>o</w:t>
      </w:r>
      <w:r w:rsidRPr="00E12B79">
        <w:rPr>
          <w:rFonts w:ascii="Times New Roman" w:hAnsi="Times New Roman"/>
          <w:szCs w:val="22"/>
        </w:rPr>
        <w:t>pis okvare</w:t>
      </w:r>
      <w:r>
        <w:rPr>
          <w:rFonts w:ascii="Times New Roman" w:hAnsi="Times New Roman"/>
          <w:szCs w:val="22"/>
        </w:rPr>
        <w:t>.</w:t>
      </w:r>
    </w:p>
    <w:p w14:paraId="1BAA3161" w14:textId="77777777" w:rsidR="00A61720" w:rsidRPr="00E12B79" w:rsidRDefault="00A61720" w:rsidP="00A61720">
      <w:pPr>
        <w:jc w:val="both"/>
        <w:rPr>
          <w:rFonts w:ascii="Times New Roman" w:hAnsi="Times New Roman"/>
          <w:szCs w:val="22"/>
        </w:rPr>
      </w:pPr>
    </w:p>
    <w:p w14:paraId="6B352656" w14:textId="77777777" w:rsidR="00A61720" w:rsidRDefault="00A61720" w:rsidP="00A61720">
      <w:pPr>
        <w:jc w:val="both"/>
        <w:rPr>
          <w:rFonts w:ascii="Times New Roman" w:hAnsi="Times New Roman"/>
          <w:szCs w:val="22"/>
        </w:rPr>
      </w:pPr>
      <w:r w:rsidRPr="00E12B79">
        <w:rPr>
          <w:rFonts w:ascii="Times New Roman" w:hAnsi="Times New Roman"/>
          <w:szCs w:val="22"/>
        </w:rPr>
        <w:t>Storitve po tej pogodbi lahko od izvajalca zahteva le osebje naročnika, ki je v ta namen pooblaščeno s strani naročnika. Imena teh oseb sporoči naročnik izvajalcu pisno ob sklenitvi pogodbe oziroma 5 dni po vsaki spremembi pooblaščenega osebja v času trajanja te pogodbe.</w:t>
      </w:r>
    </w:p>
    <w:p w14:paraId="710C91BF" w14:textId="77777777" w:rsidR="00A61720" w:rsidRDefault="00A61720" w:rsidP="00A61720">
      <w:pPr>
        <w:jc w:val="both"/>
        <w:rPr>
          <w:rFonts w:ascii="Times New Roman" w:hAnsi="Times New Roman"/>
        </w:rPr>
      </w:pPr>
    </w:p>
    <w:p w14:paraId="0A404ACB" w14:textId="77777777" w:rsidR="00A61720" w:rsidRDefault="00A61720" w:rsidP="00A61720">
      <w:pPr>
        <w:jc w:val="center"/>
        <w:rPr>
          <w:rFonts w:ascii="Times New Roman" w:hAnsi="Times New Roman"/>
          <w:b/>
          <w:bCs/>
          <w:color w:val="000000"/>
        </w:rPr>
      </w:pPr>
      <w:r>
        <w:rPr>
          <w:rFonts w:ascii="Times New Roman" w:hAnsi="Times New Roman"/>
          <w:b/>
          <w:bCs/>
          <w:color w:val="000000"/>
        </w:rPr>
        <w:t>IZVAJANJE STORITEV</w:t>
      </w:r>
    </w:p>
    <w:p w14:paraId="5F8211B4" w14:textId="77777777" w:rsidR="00A61720" w:rsidRPr="00C92CDA" w:rsidRDefault="00A61720" w:rsidP="00A61720">
      <w:pPr>
        <w:jc w:val="center"/>
        <w:rPr>
          <w:rFonts w:ascii="Times New Roman" w:hAnsi="Times New Roman"/>
          <w:color w:val="00B050"/>
        </w:rPr>
      </w:pPr>
    </w:p>
    <w:p w14:paraId="1BEE1CEE" w14:textId="77777777" w:rsidR="00A61720" w:rsidRPr="00C1370F" w:rsidRDefault="00A61720" w:rsidP="00496661">
      <w:pPr>
        <w:numPr>
          <w:ilvl w:val="0"/>
          <w:numId w:val="15"/>
        </w:numPr>
        <w:ind w:left="426"/>
        <w:jc w:val="center"/>
        <w:rPr>
          <w:rFonts w:ascii="Times New Roman" w:hAnsi="Times New Roman"/>
        </w:rPr>
      </w:pPr>
      <w:r w:rsidRPr="00C1370F">
        <w:rPr>
          <w:rFonts w:ascii="Times New Roman" w:hAnsi="Times New Roman"/>
        </w:rPr>
        <w:t>člen</w:t>
      </w:r>
    </w:p>
    <w:p w14:paraId="18D89794"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 xml:space="preserve">Terminski plan preventivnih vzdrževalnih pregledov bosta pogodbeni stranki določili sporazumno, in sicer za vsako koledarsko leto posebej. Obojestransko potrjen terminski plan je vsakoletna </w:t>
      </w:r>
      <w:r>
        <w:rPr>
          <w:rFonts w:ascii="Times New Roman" w:hAnsi="Times New Roman"/>
          <w:szCs w:val="22"/>
        </w:rPr>
        <w:t>p</w:t>
      </w:r>
      <w:r w:rsidRPr="00E12B79">
        <w:rPr>
          <w:rFonts w:ascii="Times New Roman" w:hAnsi="Times New Roman"/>
          <w:szCs w:val="22"/>
        </w:rPr>
        <w:t>riloga in sestavni del pogodbe.</w:t>
      </w:r>
    </w:p>
    <w:p w14:paraId="483BB652" w14:textId="77777777" w:rsidR="00A61720" w:rsidRDefault="00A61720" w:rsidP="00A61720">
      <w:pPr>
        <w:jc w:val="both"/>
        <w:rPr>
          <w:rFonts w:ascii="Times New Roman" w:hAnsi="Times New Roman"/>
          <w:color w:val="000000"/>
        </w:rPr>
      </w:pPr>
    </w:p>
    <w:p w14:paraId="35CE526A" w14:textId="77777777" w:rsidR="00A61720" w:rsidRPr="00EC37BE" w:rsidRDefault="00A61720" w:rsidP="00496661">
      <w:pPr>
        <w:numPr>
          <w:ilvl w:val="0"/>
          <w:numId w:val="15"/>
        </w:numPr>
        <w:ind w:left="426"/>
        <w:jc w:val="center"/>
        <w:rPr>
          <w:rFonts w:ascii="Times New Roman" w:hAnsi="Times New Roman"/>
        </w:rPr>
      </w:pPr>
      <w:r w:rsidRPr="00C1370F">
        <w:rPr>
          <w:rFonts w:ascii="Times New Roman" w:hAnsi="Times New Roman"/>
        </w:rPr>
        <w:t>člen</w:t>
      </w:r>
    </w:p>
    <w:p w14:paraId="473C7231"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Korektivno vzdrževanje vseh aparatur, ki so predmet pogodbe, se bo izvajalo glede na potrebe naročnika. Izvajalec bo korektivne vzdrževalne preglede vršil na podlagi naročnikove prijave okvare.</w:t>
      </w:r>
    </w:p>
    <w:p w14:paraId="74F598CA"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 xml:space="preserve">Izvajalec se obvezuje, da se bo na vsako prijavo okvare s strani naročnika odzval z intervencijo znotraj odzivnega časa. Odzivni čas </w:t>
      </w:r>
      <w:r>
        <w:rPr>
          <w:rFonts w:ascii="Times New Roman" w:hAnsi="Times New Roman"/>
          <w:szCs w:val="22"/>
        </w:rPr>
        <w:t xml:space="preserve">je čas od pisne prijave okvare </w:t>
      </w:r>
      <w:r w:rsidRPr="00E12B79">
        <w:rPr>
          <w:rFonts w:ascii="Times New Roman" w:hAnsi="Times New Roman"/>
          <w:szCs w:val="22"/>
        </w:rPr>
        <w:t>d</w:t>
      </w:r>
      <w:r>
        <w:rPr>
          <w:rFonts w:ascii="Times New Roman" w:hAnsi="Times New Roman"/>
          <w:szCs w:val="22"/>
        </w:rPr>
        <w:t>o</w:t>
      </w:r>
      <w:r w:rsidRPr="00E12B79">
        <w:rPr>
          <w:rFonts w:ascii="Times New Roman" w:hAnsi="Times New Roman"/>
          <w:szCs w:val="22"/>
        </w:rPr>
        <w:t xml:space="preserve"> začetka odpravljanja </w:t>
      </w:r>
      <w:r>
        <w:rPr>
          <w:rFonts w:ascii="Times New Roman" w:hAnsi="Times New Roman"/>
          <w:szCs w:val="22"/>
        </w:rPr>
        <w:t xml:space="preserve">okvare. </w:t>
      </w:r>
    </w:p>
    <w:p w14:paraId="0CF3792B" w14:textId="77777777" w:rsidR="00A61720" w:rsidRPr="00E12B79" w:rsidRDefault="00A61720" w:rsidP="00A61720">
      <w:pPr>
        <w:rPr>
          <w:rFonts w:ascii="Times New Roman" w:hAnsi="Times New Roman"/>
          <w:szCs w:val="22"/>
        </w:rPr>
      </w:pPr>
    </w:p>
    <w:p w14:paraId="737C1CCB" w14:textId="77777777" w:rsidR="00CA44DA" w:rsidRPr="00AF4223" w:rsidRDefault="00CA44DA" w:rsidP="00CA44DA">
      <w:pPr>
        <w:jc w:val="both"/>
        <w:rPr>
          <w:rFonts w:ascii="Times New Roman" w:hAnsi="Times New Roman"/>
        </w:rPr>
      </w:pPr>
      <w:r w:rsidRPr="00AF4223">
        <w:rPr>
          <w:rFonts w:ascii="Times New Roman" w:hAnsi="Times New Roman"/>
        </w:rPr>
        <w:t>Odzivni čas serviserja je največ 2 uri od prijave napake, v katerem mora vzpostaviti kontakt z uporabnikom. Prihod serviserja na lokacijo in diagnosticiranje napake pri uporabniku mora biti izvedeno najkasneje v 24 urah od prijave napake. Odprava manjših napak mora biti izvedena najkasneje v 48 urah od prijave napake. V primeru večjih napak se pogodbeni stranki sporazumno dogovorita o času odprave napake, le-ta pa mora biti odpravljena v najkrajšem možnem času. Če so navedeni roki preseženi, ima uporabnik pravico naročiti odpravo napak pri tretji osebi na stroške dobavitelja ali unovčiti ustrezno zavarovanje.</w:t>
      </w:r>
    </w:p>
    <w:p w14:paraId="7B697E18" w14:textId="77777777" w:rsidR="00550300" w:rsidRPr="00237F8C" w:rsidRDefault="00550300" w:rsidP="00E237C1">
      <w:pPr>
        <w:pStyle w:val="Odstavekseznama"/>
        <w:widowControl w:val="0"/>
        <w:ind w:left="1440"/>
        <w:jc w:val="both"/>
        <w:rPr>
          <w:rFonts w:ascii="Times New Roman" w:hAnsi="Times New Roman"/>
        </w:rPr>
      </w:pPr>
    </w:p>
    <w:p w14:paraId="191763B8" w14:textId="77777777" w:rsidR="00A61720" w:rsidRPr="00EC37BE" w:rsidRDefault="00A61720" w:rsidP="00496661">
      <w:pPr>
        <w:numPr>
          <w:ilvl w:val="0"/>
          <w:numId w:val="15"/>
        </w:numPr>
        <w:ind w:left="426"/>
        <w:jc w:val="center"/>
        <w:rPr>
          <w:rFonts w:ascii="Times New Roman" w:hAnsi="Times New Roman"/>
        </w:rPr>
      </w:pPr>
      <w:r w:rsidRPr="00EC37BE">
        <w:rPr>
          <w:rFonts w:ascii="Times New Roman" w:hAnsi="Times New Roman"/>
        </w:rPr>
        <w:t>člen</w:t>
      </w:r>
    </w:p>
    <w:p w14:paraId="31594D35"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V primeru nadgradnje programske ali strojne opreme je izvajalec dolžan izvesti krajše izobraževanje osebja naročnika.</w:t>
      </w:r>
    </w:p>
    <w:p w14:paraId="49F3A90B" w14:textId="77777777" w:rsidR="00A61720" w:rsidRDefault="00A61720" w:rsidP="00A61720">
      <w:pPr>
        <w:rPr>
          <w:rFonts w:ascii="Times New Roman" w:hAnsi="Times New Roman"/>
        </w:rPr>
      </w:pPr>
    </w:p>
    <w:p w14:paraId="23A8ED14" w14:textId="77777777" w:rsidR="00A61720" w:rsidRDefault="00A61720" w:rsidP="00A61720">
      <w:pPr>
        <w:jc w:val="center"/>
        <w:rPr>
          <w:rFonts w:ascii="Times New Roman" w:hAnsi="Times New Roman"/>
          <w:b/>
          <w:bCs/>
          <w:color w:val="000000"/>
        </w:rPr>
      </w:pPr>
      <w:r w:rsidRPr="00364343">
        <w:rPr>
          <w:rFonts w:ascii="Times New Roman" w:hAnsi="Times New Roman"/>
          <w:b/>
          <w:bCs/>
          <w:color w:val="000000"/>
        </w:rPr>
        <w:t>SPLOŠNO – GARANCIJSKI ROK – KVALITETA DEL</w:t>
      </w:r>
      <w:r w:rsidR="000D7F21">
        <w:rPr>
          <w:rFonts w:ascii="Times New Roman" w:hAnsi="Times New Roman"/>
          <w:b/>
          <w:bCs/>
          <w:color w:val="000000"/>
        </w:rPr>
        <w:t xml:space="preserve"> – ZAVAROVANJE POGODBENIH OBVEZNOSTI</w:t>
      </w:r>
    </w:p>
    <w:p w14:paraId="229BE931" w14:textId="77777777" w:rsidR="00A61720" w:rsidRPr="00C92CDA" w:rsidRDefault="00A61720" w:rsidP="00A61720">
      <w:pPr>
        <w:jc w:val="center"/>
        <w:rPr>
          <w:rFonts w:ascii="Times New Roman" w:hAnsi="Times New Roman"/>
          <w:color w:val="00B050"/>
        </w:rPr>
      </w:pPr>
    </w:p>
    <w:p w14:paraId="524DB6DF" w14:textId="77777777" w:rsidR="00A61720" w:rsidRPr="00364343" w:rsidRDefault="00A61720" w:rsidP="00496661">
      <w:pPr>
        <w:numPr>
          <w:ilvl w:val="0"/>
          <w:numId w:val="15"/>
        </w:numPr>
        <w:ind w:left="426"/>
        <w:jc w:val="center"/>
        <w:rPr>
          <w:rFonts w:ascii="Times New Roman" w:hAnsi="Times New Roman"/>
        </w:rPr>
      </w:pPr>
      <w:r w:rsidRPr="00364343">
        <w:rPr>
          <w:rFonts w:ascii="Times New Roman" w:hAnsi="Times New Roman"/>
        </w:rPr>
        <w:t>člen</w:t>
      </w:r>
    </w:p>
    <w:p w14:paraId="0A6D5A16"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 xml:space="preserve">Garancijska doba za kakovost opravljenih storitev in vgrajenega materiala je </w:t>
      </w:r>
      <w:r w:rsidR="00CA44DA">
        <w:rPr>
          <w:rFonts w:ascii="Times New Roman" w:hAnsi="Times New Roman"/>
          <w:szCs w:val="22"/>
        </w:rPr>
        <w:t>šest (6</w:t>
      </w:r>
      <w:r w:rsidRPr="00E12B79">
        <w:rPr>
          <w:rFonts w:ascii="Times New Roman" w:hAnsi="Times New Roman"/>
          <w:szCs w:val="22"/>
        </w:rPr>
        <w:t>) mesecev od dneva podpisa delovnega naloga s strani obeh pogodbenih strank.</w:t>
      </w:r>
    </w:p>
    <w:p w14:paraId="2025C600" w14:textId="77777777" w:rsidR="00A61720" w:rsidRPr="00E12B79" w:rsidRDefault="00A61720" w:rsidP="00A61720">
      <w:pPr>
        <w:ind w:left="1440"/>
        <w:jc w:val="both"/>
        <w:rPr>
          <w:rFonts w:ascii="Times New Roman" w:hAnsi="Times New Roman"/>
          <w:szCs w:val="22"/>
        </w:rPr>
      </w:pPr>
    </w:p>
    <w:p w14:paraId="6429B6D4"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Garancija velja pod pogojem upoštevanja predpisane uporabe opreme v skladu z zahtevami proizvajalca opreme.</w:t>
      </w:r>
    </w:p>
    <w:p w14:paraId="2F57D223" w14:textId="77777777" w:rsidR="00A61720" w:rsidRPr="00E12B79" w:rsidRDefault="00A61720" w:rsidP="00A61720">
      <w:pPr>
        <w:jc w:val="both"/>
        <w:rPr>
          <w:rFonts w:ascii="Times New Roman" w:hAnsi="Times New Roman"/>
          <w:szCs w:val="22"/>
        </w:rPr>
      </w:pPr>
    </w:p>
    <w:p w14:paraId="57254A80"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Garancija ne velja v primeru, če naročnik sam oz. preko tretje osebe brez predhodnega soglasja izvajalca odpravi napako ali izvede preventivno vzdrževalno delo.</w:t>
      </w:r>
    </w:p>
    <w:p w14:paraId="4CA7FCC5" w14:textId="77777777" w:rsidR="00A61720" w:rsidRPr="00E12B79" w:rsidRDefault="00A61720" w:rsidP="00A61720">
      <w:pPr>
        <w:jc w:val="both"/>
        <w:rPr>
          <w:rFonts w:ascii="Times New Roman" w:hAnsi="Times New Roman"/>
          <w:szCs w:val="22"/>
        </w:rPr>
      </w:pPr>
    </w:p>
    <w:p w14:paraId="6398FD76"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V garancijski dobi je izvajalec dolžan na lastne stroške odpraviti vse pomanjkljivosti in napake, ki bi se pokazale na izvršenih delih po njegovi krivdi. V primeru, da izvajalec sam ne bi mogel odpraviti okvare, bo brezplačno priskrbel strokovno pomoč specialistov proizvajalca medicinske opreme.</w:t>
      </w:r>
    </w:p>
    <w:p w14:paraId="7F408748" w14:textId="77777777" w:rsidR="00A61720" w:rsidRDefault="00A61720" w:rsidP="00A61720">
      <w:pPr>
        <w:jc w:val="both"/>
        <w:rPr>
          <w:rFonts w:ascii="Times New Roman" w:hAnsi="Times New Roman"/>
        </w:rPr>
      </w:pPr>
    </w:p>
    <w:p w14:paraId="6992D92D" w14:textId="77777777" w:rsidR="00A61720" w:rsidRDefault="00A61720" w:rsidP="00A61720">
      <w:pPr>
        <w:rPr>
          <w:rFonts w:ascii="Times New Roman" w:hAnsi="Times New Roman"/>
          <w:szCs w:val="22"/>
        </w:rPr>
      </w:pPr>
      <w:r w:rsidRPr="00EB276F">
        <w:rPr>
          <w:rFonts w:ascii="Times New Roman" w:hAnsi="Times New Roman"/>
          <w:szCs w:val="22"/>
        </w:rPr>
        <w:t>Izvajalec zagotavlja dobavo rezervnih delov za ves čas trajanja vzdrževalne pogodbe.</w:t>
      </w:r>
    </w:p>
    <w:p w14:paraId="41A295A6" w14:textId="77777777" w:rsidR="000D7F21" w:rsidRDefault="000D7F21" w:rsidP="00A61720">
      <w:pPr>
        <w:rPr>
          <w:rFonts w:ascii="Times New Roman" w:hAnsi="Times New Roman"/>
          <w:szCs w:val="22"/>
        </w:rPr>
      </w:pPr>
    </w:p>
    <w:p w14:paraId="1553D647" w14:textId="77777777" w:rsidR="000D7F21" w:rsidRPr="000D7F21" w:rsidRDefault="000D7F21" w:rsidP="00496661">
      <w:pPr>
        <w:numPr>
          <w:ilvl w:val="0"/>
          <w:numId w:val="15"/>
        </w:numPr>
        <w:ind w:left="426"/>
        <w:jc w:val="center"/>
        <w:rPr>
          <w:rFonts w:ascii="Times New Roman" w:hAnsi="Times New Roman"/>
        </w:rPr>
      </w:pPr>
      <w:r w:rsidRPr="00364343">
        <w:rPr>
          <w:rFonts w:ascii="Times New Roman" w:hAnsi="Times New Roman"/>
        </w:rPr>
        <w:t>člen</w:t>
      </w:r>
    </w:p>
    <w:p w14:paraId="4C501485" w14:textId="77777777" w:rsidR="0023135C" w:rsidRPr="00F30AB2" w:rsidRDefault="0023135C" w:rsidP="0023135C">
      <w:pPr>
        <w:spacing w:before="225" w:after="225" w:line="276" w:lineRule="auto"/>
        <w:jc w:val="both"/>
        <w:rPr>
          <w:rFonts w:ascii="Times New Roman" w:hAnsi="Times New Roman"/>
        </w:rPr>
      </w:pPr>
      <w:r w:rsidRPr="00F30AB2">
        <w:rPr>
          <w:rFonts w:ascii="Times New Roman" w:hAnsi="Times New Roman"/>
        </w:rPr>
        <w:t>Zavarovanje za dobro izvedbo pogodbenih del:</w:t>
      </w:r>
    </w:p>
    <w:p w14:paraId="37300B08" w14:textId="2FE9FA56" w:rsidR="0023135C" w:rsidRPr="00F30AB2" w:rsidRDefault="0023135C" w:rsidP="00496661">
      <w:pPr>
        <w:pStyle w:val="Odstavekseznama"/>
        <w:numPr>
          <w:ilvl w:val="0"/>
          <w:numId w:val="27"/>
        </w:numPr>
        <w:spacing w:before="225" w:after="225" w:line="276" w:lineRule="auto"/>
        <w:contextualSpacing/>
        <w:jc w:val="both"/>
        <w:rPr>
          <w:rFonts w:ascii="Times New Roman" w:hAnsi="Times New Roman"/>
        </w:rPr>
      </w:pPr>
      <w:r w:rsidRPr="00F30AB2">
        <w:rPr>
          <w:rFonts w:ascii="Times New Roman" w:hAnsi="Times New Roman"/>
        </w:rPr>
        <w:t>Višina zavarovanja: 5% pogo</w:t>
      </w:r>
      <w:r>
        <w:rPr>
          <w:rFonts w:ascii="Times New Roman" w:hAnsi="Times New Roman"/>
        </w:rPr>
        <w:t xml:space="preserve">dbene vrednosti </w:t>
      </w:r>
      <w:r w:rsidR="005B2127">
        <w:rPr>
          <w:rFonts w:ascii="Times New Roman" w:hAnsi="Times New Roman"/>
        </w:rPr>
        <w:t xml:space="preserve">za 5 let </w:t>
      </w:r>
      <w:r>
        <w:rPr>
          <w:rFonts w:ascii="Times New Roman" w:hAnsi="Times New Roman"/>
        </w:rPr>
        <w:t>z DDV</w:t>
      </w:r>
      <w:r w:rsidRPr="00F30AB2">
        <w:rPr>
          <w:rFonts w:ascii="Times New Roman" w:hAnsi="Times New Roman"/>
        </w:rPr>
        <w:t>,</w:t>
      </w:r>
    </w:p>
    <w:p w14:paraId="49240E25" w14:textId="77777777" w:rsidR="0023135C" w:rsidRPr="000D7F21" w:rsidRDefault="0023135C" w:rsidP="00496661">
      <w:pPr>
        <w:pStyle w:val="Odstavekseznama"/>
        <w:numPr>
          <w:ilvl w:val="0"/>
          <w:numId w:val="27"/>
        </w:numPr>
        <w:spacing w:before="225" w:after="225" w:line="276" w:lineRule="auto"/>
        <w:contextualSpacing/>
        <w:jc w:val="both"/>
        <w:rPr>
          <w:rFonts w:ascii="Times New Roman" w:hAnsi="Times New Roman"/>
        </w:rPr>
      </w:pPr>
      <w:r w:rsidRPr="00F30AB2">
        <w:rPr>
          <w:rFonts w:ascii="Times New Roman" w:hAnsi="Times New Roman"/>
        </w:rPr>
        <w:t xml:space="preserve">Čas veljavnosti: </w:t>
      </w:r>
      <w:r>
        <w:rPr>
          <w:rFonts w:ascii="Times New Roman" w:hAnsi="Times New Roman"/>
        </w:rPr>
        <w:t>še najmanj 30 dni</w:t>
      </w:r>
      <w:r w:rsidRPr="000D7F21">
        <w:rPr>
          <w:rFonts w:ascii="Times New Roman" w:hAnsi="Times New Roman"/>
        </w:rPr>
        <w:t xml:space="preserve"> po poteku </w:t>
      </w:r>
      <w:r w:rsidR="00485A71">
        <w:rPr>
          <w:rFonts w:ascii="Times New Roman" w:hAnsi="Times New Roman"/>
        </w:rPr>
        <w:t>5</w:t>
      </w:r>
      <w:r w:rsidRPr="000D7F21">
        <w:rPr>
          <w:rFonts w:ascii="Times New Roman" w:hAnsi="Times New Roman"/>
        </w:rPr>
        <w:t xml:space="preserve"> letnega pogarancijskega vzdrževanja</w:t>
      </w:r>
    </w:p>
    <w:p w14:paraId="073F6BED" w14:textId="5F718318" w:rsidR="0023135C" w:rsidRDefault="0023135C" w:rsidP="0023135C">
      <w:pPr>
        <w:spacing w:before="225" w:after="225" w:line="276" w:lineRule="auto"/>
        <w:jc w:val="both"/>
        <w:rPr>
          <w:rFonts w:ascii="Times New Roman" w:hAnsi="Times New Roman"/>
        </w:rPr>
      </w:pPr>
      <w:r w:rsidRPr="00F30AB2">
        <w:rPr>
          <w:rFonts w:ascii="Times New Roman" w:hAnsi="Times New Roman"/>
        </w:rPr>
        <w:t xml:space="preserve">Izvajalec mora najpozneje v </w:t>
      </w:r>
      <w:r>
        <w:rPr>
          <w:rFonts w:ascii="Times New Roman" w:hAnsi="Times New Roman"/>
        </w:rPr>
        <w:t>15</w:t>
      </w:r>
      <w:r w:rsidRPr="00F30AB2">
        <w:rPr>
          <w:rFonts w:ascii="Times New Roman" w:hAnsi="Times New Roman"/>
        </w:rPr>
        <w:t xml:space="preserve"> dneh od sklenitve pogodbe kot pogoj za veljavnost pogodbe izročiti naročniku zavarovanje za dobro izvedbo pogodbenih obveznosti, v nasprotnem primeru lahko naročnik odstopi od pogodbe.</w:t>
      </w:r>
    </w:p>
    <w:p w14:paraId="271C0557" w14:textId="77777777" w:rsidR="0023135C" w:rsidRPr="000A3675" w:rsidRDefault="0023135C" w:rsidP="005B2127">
      <w:pPr>
        <w:jc w:val="both"/>
        <w:rPr>
          <w:rFonts w:ascii="Times New Roman" w:hAnsi="Times New Roman"/>
          <w:color w:val="000000"/>
        </w:rPr>
      </w:pPr>
      <w:r w:rsidRPr="000A3675">
        <w:rPr>
          <w:rFonts w:ascii="Times New Roman" w:hAnsi="Times New Roman"/>
          <w:color w:val="000000"/>
        </w:rPr>
        <w:t>Naročnik bo unovčil zavarovanje za dobro izvedbo pogodbenih obveznosti v primeru:</w:t>
      </w:r>
    </w:p>
    <w:p w14:paraId="7905B4D1" w14:textId="77777777" w:rsidR="0023135C" w:rsidRPr="000A3675" w:rsidRDefault="0023135C" w:rsidP="000A3675">
      <w:pPr>
        <w:pStyle w:val="Odstavekseznama"/>
        <w:numPr>
          <w:ilvl w:val="1"/>
          <w:numId w:val="26"/>
        </w:numPr>
        <w:ind w:left="426"/>
        <w:jc w:val="both"/>
        <w:rPr>
          <w:rFonts w:ascii="Times New Roman" w:hAnsi="Times New Roman"/>
        </w:rPr>
      </w:pPr>
      <w:r w:rsidRPr="000A3675">
        <w:rPr>
          <w:rFonts w:ascii="Times New Roman" w:hAnsi="Times New Roman"/>
        </w:rPr>
        <w:t>ne bo izpolnjeval svojih pogodbenih obveznosti v skladu z določili pogodbe ali</w:t>
      </w:r>
    </w:p>
    <w:p w14:paraId="6AF6AA70" w14:textId="77777777" w:rsidR="0023135C" w:rsidRPr="000A3675" w:rsidRDefault="0023135C" w:rsidP="000A3675">
      <w:pPr>
        <w:pStyle w:val="Odstavekseznama"/>
        <w:numPr>
          <w:ilvl w:val="1"/>
          <w:numId w:val="26"/>
        </w:numPr>
        <w:ind w:left="426"/>
        <w:jc w:val="both"/>
        <w:rPr>
          <w:rFonts w:ascii="Times New Roman" w:hAnsi="Times New Roman"/>
        </w:rPr>
      </w:pPr>
      <w:r w:rsidRPr="000A3675">
        <w:rPr>
          <w:rFonts w:ascii="Times New Roman" w:hAnsi="Times New Roman"/>
        </w:rPr>
        <w:t>ne bo pravočasno ali pravilno izpolnjeval svojih pogodbenih obveznosti v skladu z določili pogodbe ali</w:t>
      </w:r>
    </w:p>
    <w:p w14:paraId="13F575EA" w14:textId="77777777" w:rsidR="0023135C" w:rsidRPr="000A3675" w:rsidRDefault="0023135C" w:rsidP="000A3675">
      <w:pPr>
        <w:pStyle w:val="Odstavekseznama"/>
        <w:numPr>
          <w:ilvl w:val="1"/>
          <w:numId w:val="26"/>
        </w:numPr>
        <w:ind w:left="426"/>
        <w:jc w:val="both"/>
        <w:rPr>
          <w:rFonts w:ascii="Times New Roman" w:hAnsi="Times New Roman"/>
        </w:rPr>
      </w:pPr>
      <w:r w:rsidRPr="000A3675">
        <w:rPr>
          <w:rFonts w:ascii="Times New Roman" w:hAnsi="Times New Roman"/>
        </w:rPr>
        <w:t>preneha izpolnjevati svoje pogodbene obveznosti v skladu z določili pogodbe.</w:t>
      </w:r>
    </w:p>
    <w:p w14:paraId="4AB942C9" w14:textId="77777777" w:rsidR="00EC602D" w:rsidRPr="009C5B56" w:rsidRDefault="0023135C" w:rsidP="009C5B56">
      <w:pPr>
        <w:spacing w:before="225" w:after="225" w:line="276" w:lineRule="auto"/>
        <w:jc w:val="both"/>
        <w:rPr>
          <w:rFonts w:ascii="Times New Roman" w:hAnsi="Times New Roman"/>
        </w:rPr>
      </w:pPr>
      <w:r w:rsidRPr="00F30AB2">
        <w:rPr>
          <w:rFonts w:ascii="Times New Roman" w:hAnsi="Times New Roman"/>
        </w:rPr>
        <w:t>V primeru podaljšanja pogodbenega roka izvedbe iz utemeljenih razlogov mora izvajalec naročniku dostaviti ustrezno podaljšanje zavarovanja za dobro izvedbo pogodbenih obveznosti.</w:t>
      </w:r>
    </w:p>
    <w:p w14:paraId="4043FC60" w14:textId="77777777" w:rsidR="00EC602D" w:rsidRDefault="00EC602D" w:rsidP="00A61720">
      <w:pPr>
        <w:rPr>
          <w:rFonts w:ascii="Times New Roman" w:hAnsi="Times New Roman"/>
          <w:szCs w:val="22"/>
        </w:rPr>
      </w:pPr>
    </w:p>
    <w:p w14:paraId="0B35C32C" w14:textId="77777777" w:rsidR="00A61720" w:rsidRPr="001D4E7E" w:rsidRDefault="00A61720" w:rsidP="00A61720">
      <w:pPr>
        <w:keepNext/>
        <w:overflowPunct w:val="0"/>
        <w:autoSpaceDE w:val="0"/>
        <w:autoSpaceDN w:val="0"/>
        <w:adjustRightInd w:val="0"/>
        <w:jc w:val="center"/>
        <w:textAlignment w:val="baseline"/>
        <w:outlineLvl w:val="0"/>
        <w:rPr>
          <w:rFonts w:ascii="Times New Roman" w:hAnsi="Times New Roman"/>
          <w:b/>
          <w:lang w:val="de-DE"/>
        </w:rPr>
      </w:pPr>
      <w:bookmarkStart w:id="217" w:name="_Toc190162116"/>
      <w:bookmarkStart w:id="218" w:name="_Toc206874736"/>
      <w:r w:rsidRPr="001D4E7E">
        <w:rPr>
          <w:rFonts w:ascii="Times New Roman" w:hAnsi="Times New Roman"/>
          <w:b/>
          <w:lang w:val="de-DE"/>
        </w:rPr>
        <w:t>NASTOPANJE S PODIZVAJALCI</w:t>
      </w:r>
      <w:bookmarkEnd w:id="217"/>
      <w:bookmarkEnd w:id="218"/>
    </w:p>
    <w:p w14:paraId="288D2FB9" w14:textId="77777777" w:rsidR="00A61720" w:rsidRPr="001D4E7E" w:rsidRDefault="00A61720" w:rsidP="00A61720">
      <w:pPr>
        <w:rPr>
          <w:rFonts w:ascii="Times New Roman" w:hAnsi="Times New Roman"/>
          <w:lang w:val="de-DE"/>
        </w:rPr>
      </w:pPr>
    </w:p>
    <w:p w14:paraId="4B6CA3A6" w14:textId="77777777" w:rsidR="00A61720" w:rsidRPr="00364343" w:rsidRDefault="00A61720" w:rsidP="00496661">
      <w:pPr>
        <w:numPr>
          <w:ilvl w:val="0"/>
          <w:numId w:val="15"/>
        </w:numPr>
        <w:ind w:left="426"/>
        <w:jc w:val="center"/>
        <w:rPr>
          <w:rFonts w:ascii="Times New Roman" w:hAnsi="Times New Roman"/>
        </w:rPr>
      </w:pPr>
      <w:r w:rsidRPr="00364343">
        <w:rPr>
          <w:rFonts w:ascii="Times New Roman" w:hAnsi="Times New Roman"/>
        </w:rPr>
        <w:t>člen</w:t>
      </w:r>
    </w:p>
    <w:p w14:paraId="21CEF02C" w14:textId="77777777" w:rsidR="00A61720" w:rsidRPr="00101993" w:rsidRDefault="00A61720" w:rsidP="00A61720">
      <w:pPr>
        <w:rPr>
          <w:rFonts w:ascii="Times New Roman" w:hAnsi="Times New Roman"/>
        </w:rPr>
      </w:pPr>
      <w:r>
        <w:rPr>
          <w:rFonts w:ascii="Times New Roman" w:hAnsi="Times New Roman"/>
        </w:rPr>
        <w:t>Izvajalec</w:t>
      </w:r>
      <w:r w:rsidRPr="00101993">
        <w:rPr>
          <w:rFonts w:ascii="Times New Roman" w:hAnsi="Times New Roman"/>
        </w:rPr>
        <w:t xml:space="preserve"> bo izvedel dela, prevzeta s to pogodbo, brez podizvajalcev. </w:t>
      </w:r>
    </w:p>
    <w:p w14:paraId="1AE08BCC" w14:textId="77777777" w:rsidR="00A61720" w:rsidRPr="00CF336E" w:rsidRDefault="00A61720" w:rsidP="00A61720">
      <w:pPr>
        <w:ind w:left="708" w:firstLine="708"/>
        <w:rPr>
          <w:rFonts w:ascii="Times New Roman" w:hAnsi="Times New Roman"/>
          <w:i/>
          <w:color w:val="0000CC"/>
        </w:rPr>
      </w:pPr>
      <w:r w:rsidRPr="00CF336E">
        <w:rPr>
          <w:rFonts w:ascii="Times New Roman" w:hAnsi="Times New Roman"/>
          <w:i/>
          <w:color w:val="0000CC"/>
        </w:rPr>
        <w:t>ALI</w:t>
      </w:r>
    </w:p>
    <w:p w14:paraId="335FD359" w14:textId="77777777" w:rsidR="00A61720" w:rsidRPr="001D4E7E" w:rsidRDefault="00A61720" w:rsidP="00A61720">
      <w:pPr>
        <w:rPr>
          <w:rFonts w:ascii="Times New Roman" w:hAnsi="Times New Roman"/>
        </w:rPr>
      </w:pPr>
      <w:r>
        <w:rPr>
          <w:rFonts w:ascii="Times New Roman" w:hAnsi="Times New Roman"/>
        </w:rPr>
        <w:t>Izvajalec</w:t>
      </w:r>
      <w:r w:rsidRPr="001D4E7E">
        <w:rPr>
          <w:rFonts w:ascii="Times New Roman" w:hAnsi="Times New Roman"/>
        </w:rPr>
        <w:t xml:space="preserve"> pri izvajanju te pogodbe nastopa s podizvajalci:</w:t>
      </w:r>
    </w:p>
    <w:p w14:paraId="7E3BC6AF" w14:textId="77777777" w:rsidR="00A61720" w:rsidRPr="001D4E7E" w:rsidRDefault="00A61720" w:rsidP="00A61720">
      <w:pPr>
        <w:rPr>
          <w:rFonts w:ascii="Times New Roman" w:hAnsi="Times New Roman"/>
        </w:rPr>
      </w:pPr>
      <w:r w:rsidRPr="001D4E7E">
        <w:rPr>
          <w:rFonts w:ascii="Times New Roman" w:hAnsi="Times New Roman"/>
        </w:rPr>
        <w:t>____________________________________________________________________</w:t>
      </w:r>
      <w:r>
        <w:rPr>
          <w:rFonts w:ascii="Times New Roman" w:hAnsi="Times New Roman"/>
        </w:rPr>
        <w:t>_____</w:t>
      </w:r>
      <w:r w:rsidRPr="001D4E7E">
        <w:rPr>
          <w:rFonts w:ascii="Times New Roman" w:hAnsi="Times New Roman"/>
        </w:rPr>
        <w:t>____</w:t>
      </w:r>
    </w:p>
    <w:p w14:paraId="5642211B" w14:textId="77777777" w:rsidR="00A61720" w:rsidRPr="00A54055" w:rsidRDefault="00A61720" w:rsidP="00A61720">
      <w:pPr>
        <w:jc w:val="center"/>
        <w:rPr>
          <w:rFonts w:ascii="Times New Roman" w:hAnsi="Times New Roman"/>
          <w:color w:val="0000CC"/>
          <w:sz w:val="16"/>
          <w:szCs w:val="16"/>
        </w:rPr>
      </w:pPr>
      <w:r w:rsidRPr="00A54055">
        <w:rPr>
          <w:rFonts w:ascii="Times New Roman" w:hAnsi="Times New Roman"/>
          <w:i/>
          <w:iCs/>
          <w:color w:val="0000CC"/>
          <w:sz w:val="16"/>
          <w:szCs w:val="16"/>
        </w:rPr>
        <w:t>/navesti naziv, polni naslov, matično številko, identifikacijsko številko za DDV in račun/</w:t>
      </w:r>
    </w:p>
    <w:p w14:paraId="41FCFAA0" w14:textId="77777777" w:rsidR="00A61720" w:rsidRPr="001D4E7E" w:rsidRDefault="00A61720" w:rsidP="00A61720">
      <w:pPr>
        <w:rPr>
          <w:rFonts w:ascii="Times New Roman" w:hAnsi="Times New Roman"/>
        </w:rPr>
      </w:pPr>
      <w:r w:rsidRPr="001D4E7E">
        <w:rPr>
          <w:rFonts w:ascii="Times New Roman" w:hAnsi="Times New Roman"/>
        </w:rPr>
        <w:t xml:space="preserve">in sicer bo navedeni podizvajalec izvajal </w:t>
      </w:r>
    </w:p>
    <w:p w14:paraId="2127A298" w14:textId="77777777" w:rsidR="00A61720" w:rsidRPr="00A54055" w:rsidRDefault="00A61720" w:rsidP="00A61720">
      <w:pPr>
        <w:jc w:val="center"/>
        <w:rPr>
          <w:rFonts w:ascii="Times New Roman" w:hAnsi="Times New Roman"/>
          <w:i/>
          <w:iCs/>
          <w:color w:val="0000CC"/>
          <w:sz w:val="16"/>
          <w:szCs w:val="16"/>
        </w:rPr>
      </w:pPr>
      <w:r w:rsidRPr="001D4E7E">
        <w:rPr>
          <w:rFonts w:ascii="Times New Roman" w:hAnsi="Times New Roman"/>
        </w:rPr>
        <w:t xml:space="preserve">___________________________________________________________________________ </w:t>
      </w:r>
      <w:r w:rsidRPr="00A54055">
        <w:rPr>
          <w:rFonts w:ascii="Times New Roman" w:hAnsi="Times New Roman"/>
          <w:i/>
          <w:iCs/>
          <w:color w:val="0000CC"/>
          <w:sz w:val="16"/>
          <w:szCs w:val="16"/>
        </w:rPr>
        <w:t>/navesti podatke o delu izvedbe, ki ga bo izvajal podizvajalec: predmet, količina, vrednost, kraj in rok izvedbe teh del/</w:t>
      </w:r>
    </w:p>
    <w:p w14:paraId="08956C3A" w14:textId="77777777" w:rsidR="00A61720" w:rsidRDefault="00A61720" w:rsidP="00A61720">
      <w:pPr>
        <w:rPr>
          <w:rFonts w:ascii="Times New Roman" w:hAnsi="Times New Roman"/>
        </w:rPr>
      </w:pPr>
    </w:p>
    <w:p w14:paraId="676599BA" w14:textId="77777777" w:rsidR="004F4569" w:rsidRPr="004F4569" w:rsidRDefault="004F4569" w:rsidP="004F4569">
      <w:pPr>
        <w:jc w:val="both"/>
        <w:rPr>
          <w:rFonts w:ascii="Times New Roman" w:hAnsi="Times New Roman"/>
        </w:rPr>
      </w:pPr>
      <w:r>
        <w:rPr>
          <w:rFonts w:ascii="Times New Roman" w:hAnsi="Times New Roman"/>
        </w:rPr>
        <w:t>Izvajalec</w:t>
      </w:r>
      <w:r w:rsidRPr="004F4569">
        <w:rPr>
          <w:rFonts w:ascii="Times New Roman" w:hAnsi="Times New Roman"/>
        </w:rPr>
        <w:t xml:space="preserve"> mora med izvajanjem te pogodbe naročnika obvestiti o morebitnih spremembah informacij podizvajalcev in poslati informacije o novih podizvajalcih, ki jih namerava naknadno vključiti v izvajanje predmeta pogodbe, in sicer najkasneje v petih (5) dneh po spremembi. V primeru vključitve novih podizvajalcev mora </w:t>
      </w:r>
      <w:r>
        <w:rPr>
          <w:rFonts w:ascii="Times New Roman" w:hAnsi="Times New Roman"/>
        </w:rPr>
        <w:t>izvajalec</w:t>
      </w:r>
      <w:r w:rsidRPr="004F4569">
        <w:rPr>
          <w:rFonts w:ascii="Times New Roman" w:hAnsi="Times New Roman"/>
        </w:rPr>
        <w:t xml:space="preserve"> skupaj z obvestilom posredovati tudi kontaktne podatke in zakonite zastopnike predlaganih podizvajalcev, izpolnjene ESPD teh podizvajalcev in priložiti soglasje podizvajalca za neposredno plačilo, če podizvajalec to zahteva.</w:t>
      </w:r>
    </w:p>
    <w:p w14:paraId="3FC7584D" w14:textId="77777777" w:rsidR="004F4569" w:rsidRPr="004F4569" w:rsidRDefault="004F4569" w:rsidP="004F4569">
      <w:pPr>
        <w:jc w:val="both"/>
        <w:rPr>
          <w:rFonts w:ascii="Times New Roman" w:hAnsi="Times New Roman"/>
        </w:rPr>
      </w:pPr>
    </w:p>
    <w:p w14:paraId="5D9352BE" w14:textId="77777777" w:rsidR="004F4569" w:rsidRPr="004F4569" w:rsidRDefault="004F4569" w:rsidP="004F4569">
      <w:pPr>
        <w:jc w:val="both"/>
        <w:rPr>
          <w:rFonts w:ascii="Times New Roman" w:hAnsi="Times New Roman"/>
        </w:rPr>
      </w:pPr>
      <w:r w:rsidRPr="004F4569">
        <w:rPr>
          <w:rFonts w:ascii="Times New Roman" w:hAnsi="Times New Roman"/>
        </w:rPr>
        <w:t xml:space="preserve">Pred zamenjavo oziroma naknadno vključitvijo podizvajalca naročnik preveri izpolnjevanje pogojev in zamenjavo oziroma naknadno vključitev podizvajalca bodisi odobri ali zavrne. </w:t>
      </w:r>
      <w:r>
        <w:rPr>
          <w:rFonts w:ascii="Times New Roman" w:hAnsi="Times New Roman"/>
        </w:rPr>
        <w:t>Izvajalec</w:t>
      </w:r>
      <w:r w:rsidRPr="004F4569">
        <w:rPr>
          <w:rFonts w:ascii="Times New Roman" w:hAnsi="Times New Roman"/>
        </w:rPr>
        <w:t xml:space="preserve"> lahko zamenja oziroma naknadno vključi podizvajalca šele po naročnikovi odobritvi, pri čemer mora naročniku predložiti vse zahtevane podatke in dokumente. Naročnik lahko zavrne predlog za zamenjavo podizvajalca oziroma vključitev novega podizvajalca tudi, če bi to lahko vplivalo na nemoteno izvajanje ali dokončanje del.</w:t>
      </w:r>
    </w:p>
    <w:p w14:paraId="77DA3BE1" w14:textId="77777777" w:rsidR="004F4569" w:rsidRPr="004F4569" w:rsidRDefault="004F4569" w:rsidP="004F4569">
      <w:pPr>
        <w:jc w:val="both"/>
        <w:rPr>
          <w:rFonts w:ascii="Times New Roman" w:hAnsi="Times New Roman"/>
        </w:rPr>
      </w:pPr>
    </w:p>
    <w:p w14:paraId="0A38266B" w14:textId="77777777" w:rsidR="004F4569" w:rsidRPr="004F4569" w:rsidRDefault="004F4569" w:rsidP="004F4569">
      <w:pPr>
        <w:jc w:val="both"/>
        <w:rPr>
          <w:rFonts w:ascii="Times New Roman" w:hAnsi="Times New Roman"/>
        </w:rPr>
      </w:pPr>
      <w:r w:rsidRPr="004F4569">
        <w:rPr>
          <w:rFonts w:ascii="Times New Roman" w:hAnsi="Times New Roman"/>
        </w:rPr>
        <w:t xml:space="preserve">V kolikor podizvajalec zahteva neposredno plačilo, </w:t>
      </w:r>
      <w:r>
        <w:rPr>
          <w:rFonts w:ascii="Times New Roman" w:hAnsi="Times New Roman"/>
        </w:rPr>
        <w:t>izvajalec</w:t>
      </w:r>
      <w:r w:rsidRPr="004F4569">
        <w:rPr>
          <w:rFonts w:ascii="Times New Roman" w:hAnsi="Times New Roman"/>
        </w:rPr>
        <w:t xml:space="preserve"> pooblašča naročnika, da na podlagi potrjenih računov neposredno plačuje podizvajalcem dela, ki jih bodo ti opravljali po tej pogodbi. </w:t>
      </w:r>
      <w:r>
        <w:rPr>
          <w:rFonts w:ascii="Times New Roman" w:hAnsi="Times New Roman"/>
        </w:rPr>
        <w:t>Izvajalec</w:t>
      </w:r>
      <w:r w:rsidRPr="004F4569">
        <w:rPr>
          <w:rFonts w:ascii="Times New Roman" w:hAnsi="Times New Roman"/>
        </w:rPr>
        <w:t xml:space="preserve"> mora računu obvezno priložiti tudi predhodno potrjene račune podizvajalcev, ki so opravljali dela po tej pogodbi. </w:t>
      </w:r>
    </w:p>
    <w:p w14:paraId="27269E21" w14:textId="77777777" w:rsidR="004F4569" w:rsidRPr="004F4569" w:rsidRDefault="004F4569" w:rsidP="004F4569">
      <w:pPr>
        <w:jc w:val="both"/>
        <w:rPr>
          <w:rFonts w:ascii="Times New Roman" w:hAnsi="Times New Roman"/>
        </w:rPr>
      </w:pPr>
    </w:p>
    <w:p w14:paraId="0F8D27DD" w14:textId="77777777" w:rsidR="004F4569" w:rsidRPr="004F4569" w:rsidRDefault="004F4569" w:rsidP="004F4569">
      <w:pPr>
        <w:jc w:val="both"/>
        <w:rPr>
          <w:rFonts w:ascii="Times New Roman" w:hAnsi="Times New Roman"/>
        </w:rPr>
      </w:pPr>
      <w:r w:rsidRPr="004F4569">
        <w:rPr>
          <w:rFonts w:ascii="Times New Roman" w:hAnsi="Times New Roman"/>
        </w:rPr>
        <w:t xml:space="preserve">V kolikor neposredno plačilo podizvajalcu ni obvezno, mora </w:t>
      </w:r>
      <w:r>
        <w:rPr>
          <w:rFonts w:ascii="Times New Roman" w:hAnsi="Times New Roman"/>
        </w:rPr>
        <w:t>izvajalec</w:t>
      </w:r>
      <w:r w:rsidRPr="004F4569">
        <w:rPr>
          <w:rFonts w:ascii="Times New Roman" w:hAnsi="Times New Roman"/>
        </w:rPr>
        <w:t xml:space="preserve"> naročniku najpozneje v šestdesetih (60) dneh od plačila končnega računa poslati svojo pisno izjavo in pisno izjavo podizvajalca, da je podizvajalec prejel plačilo za izvedene storitve, neposredno povezane s predmetom javnega naročila. </w:t>
      </w:r>
    </w:p>
    <w:p w14:paraId="353F14E4" w14:textId="77777777" w:rsidR="004F4569" w:rsidRPr="004F4569" w:rsidRDefault="004F4569" w:rsidP="004F4569">
      <w:pPr>
        <w:jc w:val="both"/>
        <w:rPr>
          <w:rFonts w:ascii="Times New Roman" w:hAnsi="Times New Roman"/>
        </w:rPr>
      </w:pPr>
    </w:p>
    <w:p w14:paraId="50112CDE" w14:textId="77777777" w:rsidR="00A30D74" w:rsidRPr="00B438A7" w:rsidRDefault="004F4569" w:rsidP="00B37AF3">
      <w:pPr>
        <w:jc w:val="both"/>
        <w:rPr>
          <w:rFonts w:ascii="Times New Roman" w:hAnsi="Times New Roman"/>
        </w:rPr>
      </w:pPr>
      <w:r w:rsidRPr="004F4569">
        <w:rPr>
          <w:rFonts w:ascii="Times New Roman" w:hAnsi="Times New Roman"/>
        </w:rPr>
        <w:t xml:space="preserve">Če naročnik ugotovi, da dobavo ali storitve izvaja podizvajalec, o katerem ga </w:t>
      </w:r>
      <w:r>
        <w:rPr>
          <w:rFonts w:ascii="Times New Roman" w:hAnsi="Times New Roman"/>
        </w:rPr>
        <w:t>izvajalec</w:t>
      </w:r>
      <w:r w:rsidRPr="004F4569">
        <w:rPr>
          <w:rFonts w:ascii="Times New Roman" w:hAnsi="Times New Roman"/>
        </w:rPr>
        <w:t xml:space="preserve"> ni obvestil na način, določen v tem členu, lahko odstopi od pogodbe. Naročnik lahko na kraju izvajanja del kadarkoli preveri osebe, ki opravljajo dela po tej pogodbi, te osebe pa so naročniku dolžne dati verodostojne podatke.</w:t>
      </w:r>
    </w:p>
    <w:p w14:paraId="3DF329C6" w14:textId="77777777" w:rsidR="00A61720" w:rsidRPr="00B438A7" w:rsidRDefault="00A61720" w:rsidP="00A61720">
      <w:pPr>
        <w:pStyle w:val="Naslov3"/>
        <w:jc w:val="center"/>
        <w:rPr>
          <w:rFonts w:ascii="Times New Roman" w:hAnsi="Times New Roman"/>
          <w:sz w:val="24"/>
          <w:szCs w:val="24"/>
        </w:rPr>
      </w:pPr>
      <w:bookmarkStart w:id="219" w:name="_Toc190162117"/>
      <w:bookmarkStart w:id="220" w:name="_Toc206874737"/>
      <w:r w:rsidRPr="00B438A7">
        <w:rPr>
          <w:rFonts w:ascii="Times New Roman" w:hAnsi="Times New Roman"/>
          <w:sz w:val="24"/>
          <w:szCs w:val="24"/>
        </w:rPr>
        <w:t>ZASTOPNIKI POGODBENIH STRANK</w:t>
      </w:r>
      <w:bookmarkEnd w:id="219"/>
      <w:bookmarkEnd w:id="220"/>
    </w:p>
    <w:p w14:paraId="349664B3" w14:textId="77777777" w:rsidR="00A61720" w:rsidRPr="00B438A7" w:rsidRDefault="00A61720" w:rsidP="00A61720">
      <w:pPr>
        <w:rPr>
          <w:rFonts w:ascii="Times New Roman" w:hAnsi="Times New Roman"/>
          <w:b/>
          <w:bCs/>
          <w:u w:val="single"/>
        </w:rPr>
      </w:pPr>
    </w:p>
    <w:p w14:paraId="08A203B8" w14:textId="77777777" w:rsidR="00A61720" w:rsidRPr="00A61720" w:rsidRDefault="00A61720" w:rsidP="00496661">
      <w:pPr>
        <w:numPr>
          <w:ilvl w:val="0"/>
          <w:numId w:val="15"/>
        </w:numPr>
        <w:ind w:left="426"/>
        <w:jc w:val="center"/>
        <w:rPr>
          <w:rFonts w:ascii="Times New Roman" w:hAnsi="Times New Roman"/>
        </w:rPr>
      </w:pPr>
      <w:r w:rsidRPr="00A61720">
        <w:rPr>
          <w:rFonts w:ascii="Times New Roman" w:hAnsi="Times New Roman"/>
        </w:rPr>
        <w:t>člen</w:t>
      </w:r>
    </w:p>
    <w:p w14:paraId="4A755168" w14:textId="77777777" w:rsidR="00A61720" w:rsidRPr="00B438A7" w:rsidRDefault="00A61720" w:rsidP="00A61720">
      <w:pPr>
        <w:jc w:val="both"/>
        <w:rPr>
          <w:rFonts w:ascii="Times New Roman" w:hAnsi="Times New Roman"/>
        </w:rPr>
      </w:pPr>
      <w:r>
        <w:rPr>
          <w:rFonts w:ascii="Times New Roman" w:hAnsi="Times New Roman"/>
        </w:rPr>
        <w:t>Za nadzorstvo nad izvajanjem storitev</w:t>
      </w:r>
      <w:r w:rsidRPr="00B438A7">
        <w:rPr>
          <w:rFonts w:ascii="Times New Roman" w:hAnsi="Times New Roman"/>
        </w:rPr>
        <w:t xml:space="preserve"> ter urejevanjem medsebojnih odnosov se kot predstavniki določijo :</w:t>
      </w:r>
    </w:p>
    <w:p w14:paraId="11C0D907" w14:textId="77777777" w:rsidR="00A61720" w:rsidRPr="00B438A7" w:rsidRDefault="00A61720" w:rsidP="00A61720">
      <w:pPr>
        <w:jc w:val="both"/>
        <w:rPr>
          <w:rFonts w:ascii="Times New Roman" w:hAnsi="Times New Roman"/>
        </w:rPr>
      </w:pPr>
      <w:r w:rsidRPr="00B438A7">
        <w:rPr>
          <w:rFonts w:ascii="Times New Roman" w:hAnsi="Times New Roman"/>
        </w:rPr>
        <w:t xml:space="preserve">Pooblaščen zastopnik naročnika: </w:t>
      </w:r>
      <w:r>
        <w:rPr>
          <w:rFonts w:ascii="Times New Roman" w:hAnsi="Times New Roman"/>
        </w:rPr>
        <w:t>……………………………………….</w:t>
      </w:r>
    </w:p>
    <w:p w14:paraId="2E5297A5" w14:textId="77777777" w:rsidR="00A61720" w:rsidRDefault="00A61720" w:rsidP="00A61720">
      <w:pPr>
        <w:jc w:val="both"/>
        <w:rPr>
          <w:rFonts w:ascii="Times New Roman" w:hAnsi="Times New Roman"/>
        </w:rPr>
      </w:pPr>
      <w:r>
        <w:rPr>
          <w:rFonts w:ascii="Times New Roman" w:hAnsi="Times New Roman"/>
        </w:rPr>
        <w:t xml:space="preserve">Pooblaščen zastopnik </w:t>
      </w:r>
      <w:r w:rsidR="00E23B1B">
        <w:rPr>
          <w:rFonts w:ascii="Times New Roman" w:hAnsi="Times New Roman"/>
        </w:rPr>
        <w:t>izvajalca</w:t>
      </w:r>
      <w:r w:rsidR="00E23B1B" w:rsidRPr="00B438A7">
        <w:rPr>
          <w:rFonts w:ascii="Times New Roman" w:hAnsi="Times New Roman"/>
        </w:rPr>
        <w:t xml:space="preserve"> </w:t>
      </w:r>
      <w:r w:rsidRPr="00B438A7">
        <w:rPr>
          <w:rFonts w:ascii="Times New Roman" w:hAnsi="Times New Roman"/>
        </w:rPr>
        <w:t>: ………………………………………</w:t>
      </w:r>
    </w:p>
    <w:p w14:paraId="31904DF7" w14:textId="77777777" w:rsidR="00EC602D" w:rsidRDefault="00EC602D" w:rsidP="00A61720">
      <w:pPr>
        <w:jc w:val="both"/>
        <w:rPr>
          <w:rFonts w:ascii="Times New Roman" w:hAnsi="Times New Roman"/>
        </w:rPr>
      </w:pPr>
    </w:p>
    <w:p w14:paraId="080BB8FA" w14:textId="77777777" w:rsidR="00A61720" w:rsidRPr="00C1370F" w:rsidRDefault="00A61720" w:rsidP="00EC602D">
      <w:pPr>
        <w:pStyle w:val="Naslov3"/>
        <w:jc w:val="center"/>
        <w:rPr>
          <w:rFonts w:ascii="Times New Roman" w:hAnsi="Times New Roman"/>
          <w:sz w:val="24"/>
          <w:szCs w:val="24"/>
        </w:rPr>
      </w:pPr>
      <w:bookmarkStart w:id="221" w:name="_Toc190162118"/>
      <w:bookmarkStart w:id="222" w:name="_Toc206874738"/>
      <w:r w:rsidRPr="00C1370F">
        <w:rPr>
          <w:rFonts w:ascii="Times New Roman" w:hAnsi="Times New Roman"/>
          <w:sz w:val="24"/>
          <w:szCs w:val="24"/>
        </w:rPr>
        <w:t>SPLOŠNA DOLOČILA</w:t>
      </w:r>
      <w:bookmarkEnd w:id="221"/>
      <w:bookmarkEnd w:id="222"/>
    </w:p>
    <w:p w14:paraId="44C403CB" w14:textId="77777777" w:rsidR="00A61720" w:rsidRPr="00B438A7" w:rsidRDefault="00A61720" w:rsidP="00A61720">
      <w:pPr>
        <w:rPr>
          <w:rFonts w:ascii="Times New Roman" w:hAnsi="Times New Roman"/>
        </w:rPr>
      </w:pPr>
      <w:bookmarkStart w:id="223" w:name="_Toc515428812"/>
    </w:p>
    <w:p w14:paraId="2ED26CB2" w14:textId="77777777" w:rsidR="00A61720" w:rsidRPr="00A61720" w:rsidRDefault="00A61720" w:rsidP="00496661">
      <w:pPr>
        <w:numPr>
          <w:ilvl w:val="0"/>
          <w:numId w:val="15"/>
        </w:numPr>
        <w:ind w:left="426"/>
        <w:jc w:val="center"/>
        <w:rPr>
          <w:rFonts w:ascii="Times New Roman" w:hAnsi="Times New Roman"/>
        </w:rPr>
      </w:pPr>
      <w:r w:rsidRPr="00A61720">
        <w:rPr>
          <w:rFonts w:ascii="Times New Roman" w:hAnsi="Times New Roman"/>
        </w:rPr>
        <w:t>člen</w:t>
      </w:r>
    </w:p>
    <w:p w14:paraId="59A0BC5C" w14:textId="77777777" w:rsidR="00A61720" w:rsidRDefault="00A61720" w:rsidP="00A61720">
      <w:pPr>
        <w:jc w:val="both"/>
        <w:rPr>
          <w:rFonts w:ascii="Times New Roman" w:hAnsi="Times New Roman"/>
        </w:rPr>
      </w:pPr>
      <w:r w:rsidRPr="00B438A7">
        <w:rPr>
          <w:rFonts w:ascii="Times New Roman" w:hAnsi="Times New Roman"/>
        </w:rPr>
        <w:t>Pogodbeni stranki soglašata, da za varstvo delavcev pri delu, ki izvajajo dela po tej pogodbi odgovarja izvajalec del po določbah Zakona o varnosti in zdravju pri delu</w:t>
      </w:r>
      <w:r>
        <w:rPr>
          <w:rFonts w:ascii="Times New Roman" w:hAnsi="Times New Roman"/>
        </w:rPr>
        <w:t>.</w:t>
      </w:r>
    </w:p>
    <w:p w14:paraId="0666EB25" w14:textId="77777777" w:rsidR="00A61720" w:rsidRDefault="00A61720" w:rsidP="00A61720">
      <w:pPr>
        <w:jc w:val="both"/>
        <w:rPr>
          <w:rFonts w:ascii="Times New Roman" w:hAnsi="Times New Roman"/>
        </w:rPr>
      </w:pPr>
    </w:p>
    <w:p w14:paraId="35579620" w14:textId="77777777" w:rsidR="00A61720" w:rsidRPr="00601369" w:rsidRDefault="00A61720" w:rsidP="00A61720">
      <w:pPr>
        <w:autoSpaceDE w:val="0"/>
        <w:autoSpaceDN w:val="0"/>
        <w:adjustRightInd w:val="0"/>
        <w:rPr>
          <w:rFonts w:ascii="CIDFont+F2" w:eastAsia="Calibri" w:hAnsi="CIDFont+F2" w:cs="CIDFont+F2"/>
          <w:sz w:val="20"/>
          <w:szCs w:val="20"/>
          <w:lang w:eastAsia="en-US"/>
        </w:rPr>
      </w:pPr>
    </w:p>
    <w:p w14:paraId="7C271F7D" w14:textId="77777777" w:rsidR="00A61720" w:rsidRDefault="00A61720" w:rsidP="00A61720">
      <w:pPr>
        <w:keepNext/>
        <w:overflowPunct w:val="0"/>
        <w:autoSpaceDE w:val="0"/>
        <w:autoSpaceDN w:val="0"/>
        <w:adjustRightInd w:val="0"/>
        <w:jc w:val="center"/>
        <w:textAlignment w:val="baseline"/>
        <w:outlineLvl w:val="0"/>
        <w:rPr>
          <w:rFonts w:ascii="Times New Roman" w:hAnsi="Times New Roman"/>
          <w:b/>
          <w:lang w:val="de-DE"/>
        </w:rPr>
      </w:pPr>
      <w:bookmarkStart w:id="224" w:name="_Toc190162119"/>
      <w:bookmarkStart w:id="225" w:name="_Toc206874739"/>
      <w:r w:rsidRPr="001D4E7E">
        <w:rPr>
          <w:rFonts w:ascii="Times New Roman" w:hAnsi="Times New Roman"/>
          <w:b/>
          <w:lang w:val="de-DE"/>
        </w:rPr>
        <w:t>PROTIKORUPCIJSKO DOLOČILO</w:t>
      </w:r>
      <w:bookmarkEnd w:id="223"/>
      <w:bookmarkEnd w:id="224"/>
      <w:bookmarkEnd w:id="225"/>
    </w:p>
    <w:p w14:paraId="03F004C3" w14:textId="77777777" w:rsidR="00B54ABF" w:rsidRPr="005645A0" w:rsidRDefault="00B54ABF" w:rsidP="00A61720">
      <w:pPr>
        <w:keepNext/>
        <w:overflowPunct w:val="0"/>
        <w:autoSpaceDE w:val="0"/>
        <w:autoSpaceDN w:val="0"/>
        <w:adjustRightInd w:val="0"/>
        <w:jc w:val="center"/>
        <w:textAlignment w:val="baseline"/>
        <w:outlineLvl w:val="0"/>
        <w:rPr>
          <w:rFonts w:ascii="Times New Roman" w:hAnsi="Times New Roman"/>
          <w:b/>
          <w:lang w:val="de-DE"/>
        </w:rPr>
      </w:pPr>
    </w:p>
    <w:p w14:paraId="29F3542E" w14:textId="77777777" w:rsidR="00A61720" w:rsidRPr="00A61720" w:rsidRDefault="00A61720" w:rsidP="00496661">
      <w:pPr>
        <w:numPr>
          <w:ilvl w:val="0"/>
          <w:numId w:val="15"/>
        </w:numPr>
        <w:ind w:left="426"/>
        <w:jc w:val="center"/>
        <w:rPr>
          <w:rFonts w:ascii="Times New Roman" w:hAnsi="Times New Roman"/>
        </w:rPr>
      </w:pPr>
      <w:r w:rsidRPr="00A61720">
        <w:rPr>
          <w:rFonts w:ascii="Times New Roman" w:hAnsi="Times New Roman"/>
        </w:rPr>
        <w:t>člen</w:t>
      </w:r>
    </w:p>
    <w:p w14:paraId="76F12A0C" w14:textId="77777777" w:rsidR="00A30D74" w:rsidRPr="00A30D74" w:rsidRDefault="00A30D74" w:rsidP="00A30D74">
      <w:pPr>
        <w:ind w:right="1"/>
        <w:jc w:val="both"/>
        <w:rPr>
          <w:rFonts w:ascii="Times New Roman" w:hAnsi="Times New Roman"/>
        </w:rPr>
      </w:pPr>
      <w:r w:rsidRPr="00A30D74">
        <w:rPr>
          <w:rFonts w:ascii="Times New Roman" w:hAnsi="Times New Roman"/>
        </w:rPr>
        <w:t>V primeru, da se ugotovi, da je pri izvedbi naročila, na podlagi katerega je sklenjena ta pogodba, ali pri izvajanju te pogodbe, dobavitelj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ter dobavitelja ali njegovemu predstavniku, zastopniku ali posredniku, je ta pogodba nična.</w:t>
      </w:r>
    </w:p>
    <w:p w14:paraId="1CE6F730" w14:textId="77777777" w:rsidR="00A30D74" w:rsidRPr="00A30D74" w:rsidRDefault="00A30D74" w:rsidP="00A30D74">
      <w:pPr>
        <w:pStyle w:val="Odstavekseznama"/>
        <w:ind w:left="1440" w:right="1"/>
        <w:jc w:val="both"/>
        <w:rPr>
          <w:rFonts w:ascii="Times New Roman" w:hAnsi="Times New Roman"/>
        </w:rPr>
      </w:pPr>
    </w:p>
    <w:p w14:paraId="63A5A468" w14:textId="77777777" w:rsidR="00A30D74" w:rsidRPr="00A30D74" w:rsidRDefault="00A30D74" w:rsidP="00A30D74">
      <w:pPr>
        <w:ind w:right="1"/>
        <w:jc w:val="both"/>
        <w:rPr>
          <w:rFonts w:ascii="Times New Roman" w:hAnsi="Times New Roman"/>
        </w:rPr>
      </w:pPr>
      <w:r w:rsidRPr="00A30D74">
        <w:rPr>
          <w:rFonts w:ascii="Times New Roman" w:hAnsi="Times New Roman"/>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64A11DEB" w14:textId="77777777" w:rsidR="00A30D74" w:rsidRPr="00A30D74" w:rsidRDefault="00A30D74" w:rsidP="00A30D74">
      <w:pPr>
        <w:pStyle w:val="Odstavekseznama"/>
        <w:ind w:left="1440" w:right="1"/>
        <w:jc w:val="both"/>
        <w:rPr>
          <w:rFonts w:ascii="Times New Roman" w:hAnsi="Times New Roman"/>
        </w:rPr>
      </w:pPr>
    </w:p>
    <w:p w14:paraId="1405AF0B" w14:textId="77777777" w:rsidR="00A30D74" w:rsidRPr="00A30D74" w:rsidRDefault="00A30D74" w:rsidP="00A30D74">
      <w:pPr>
        <w:ind w:right="1"/>
        <w:jc w:val="both"/>
        <w:rPr>
          <w:rFonts w:ascii="Times New Roman" w:hAnsi="Times New Roman"/>
        </w:rPr>
      </w:pPr>
      <w:r w:rsidRPr="00A30D74">
        <w:rPr>
          <w:rFonts w:ascii="Times New Roman" w:hAnsi="Times New Roman"/>
        </w:rPr>
        <w:t>Pogodbene stranke obenem ugotavljajo, da glede na dostopne podatke ni podano nasprotje interesov v smislu določil veljavne zakonodaje.</w:t>
      </w:r>
    </w:p>
    <w:p w14:paraId="3918F756" w14:textId="77777777" w:rsidR="000D7F21" w:rsidRPr="00E33790" w:rsidRDefault="000D7F21" w:rsidP="00A61720">
      <w:pPr>
        <w:jc w:val="both"/>
        <w:rPr>
          <w:rFonts w:ascii="Times New Roman" w:hAnsi="Times New Roman"/>
          <w:sz w:val="22"/>
          <w:szCs w:val="22"/>
        </w:rPr>
      </w:pPr>
    </w:p>
    <w:p w14:paraId="0DD57CE1" w14:textId="77777777" w:rsidR="00A61720" w:rsidRDefault="00A61720" w:rsidP="00A61720">
      <w:pPr>
        <w:jc w:val="center"/>
        <w:rPr>
          <w:rFonts w:ascii="Times New Roman" w:hAnsi="Times New Roman"/>
          <w:b/>
          <w:bCs/>
        </w:rPr>
      </w:pPr>
      <w:r>
        <w:rPr>
          <w:rFonts w:ascii="Times New Roman" w:hAnsi="Times New Roman"/>
          <w:b/>
          <w:bCs/>
        </w:rPr>
        <w:t>RAZVEZNI POGOJ</w:t>
      </w:r>
    </w:p>
    <w:p w14:paraId="52248706" w14:textId="77777777" w:rsidR="00B54ABF" w:rsidRPr="005645A0" w:rsidRDefault="00B54ABF" w:rsidP="00A61720">
      <w:pPr>
        <w:jc w:val="center"/>
      </w:pPr>
    </w:p>
    <w:p w14:paraId="5E5CCF5D" w14:textId="77777777" w:rsidR="00A61720" w:rsidRPr="00A61720" w:rsidRDefault="00A61720" w:rsidP="00496661">
      <w:pPr>
        <w:numPr>
          <w:ilvl w:val="0"/>
          <w:numId w:val="15"/>
        </w:numPr>
        <w:ind w:left="426"/>
        <w:jc w:val="center"/>
        <w:rPr>
          <w:rFonts w:ascii="Times New Roman" w:hAnsi="Times New Roman"/>
        </w:rPr>
      </w:pPr>
      <w:r w:rsidRPr="00A61720">
        <w:rPr>
          <w:rFonts w:ascii="Times New Roman" w:hAnsi="Times New Roman"/>
        </w:rPr>
        <w:t>člen</w:t>
      </w:r>
    </w:p>
    <w:p w14:paraId="298C08FD" w14:textId="77777777" w:rsidR="00A61720" w:rsidRPr="00B23939" w:rsidRDefault="00A61720" w:rsidP="00A61720">
      <w:pPr>
        <w:jc w:val="both"/>
        <w:rPr>
          <w:rFonts w:ascii="Times New Roman" w:hAnsi="Times New Roman"/>
          <w:sz w:val="22"/>
          <w:szCs w:val="22"/>
        </w:rPr>
      </w:pPr>
      <w:r w:rsidRPr="00B23939">
        <w:rPr>
          <w:rFonts w:ascii="Times New Roman" w:hAnsi="Times New Roman"/>
          <w:sz w:val="22"/>
          <w:szCs w:val="22"/>
        </w:rPr>
        <w:t>Ta pogodba je sklenjena pod razveznim pogojem, ki se uresniči v primeru izpolnitve ene od naslednjih okoliščin:</w:t>
      </w:r>
    </w:p>
    <w:p w14:paraId="7C41A274" w14:textId="77777777" w:rsidR="00A61720" w:rsidRPr="00B23939" w:rsidRDefault="00A61720" w:rsidP="00A61720">
      <w:pPr>
        <w:jc w:val="both"/>
        <w:rPr>
          <w:rFonts w:ascii="Times New Roman" w:hAnsi="Times New Roman"/>
          <w:sz w:val="22"/>
          <w:szCs w:val="22"/>
        </w:rPr>
      </w:pPr>
      <w:r w:rsidRPr="00B23939">
        <w:rPr>
          <w:rFonts w:ascii="Times New Roman" w:hAnsi="Times New Roman"/>
          <w:sz w:val="22"/>
          <w:szCs w:val="22"/>
        </w:rPr>
        <w:t xml:space="preserve">-           če bo naročnik seznanjen, da je sodišče s pravnomočno odločitvijo ugotovilo kršitev obveznosti delovne, okoljske ali socialne zakonodaje s strani izvajalca ali podizvajalca ali </w:t>
      </w:r>
    </w:p>
    <w:p w14:paraId="7D024674" w14:textId="77777777" w:rsidR="00A61720" w:rsidRPr="00B23939" w:rsidRDefault="00A61720" w:rsidP="00A61720">
      <w:pPr>
        <w:jc w:val="both"/>
        <w:rPr>
          <w:rFonts w:ascii="Times New Roman" w:hAnsi="Times New Roman"/>
          <w:sz w:val="22"/>
          <w:szCs w:val="22"/>
        </w:rPr>
      </w:pPr>
      <w:r w:rsidRPr="00B23939">
        <w:rPr>
          <w:rFonts w:ascii="Times New Roman" w:hAnsi="Times New Roman"/>
          <w:sz w:val="22"/>
          <w:szCs w:val="22"/>
        </w:rPr>
        <w:t>-           če bo naročnik seznanjen, da je pristojni državni organ pri izvajalcu</w:t>
      </w:r>
      <w:r w:rsidR="009D44F0">
        <w:rPr>
          <w:rFonts w:ascii="Times New Roman" w:hAnsi="Times New Roman"/>
          <w:sz w:val="22"/>
          <w:szCs w:val="22"/>
        </w:rPr>
        <w:t xml:space="preserve"> ali podizvajalcu</w:t>
      </w:r>
      <w:r w:rsidRPr="00B23939">
        <w:rPr>
          <w:rFonts w:ascii="Times New Roman" w:hAnsi="Times New Roman"/>
          <w:sz w:val="22"/>
          <w:szCs w:val="22"/>
        </w:rPr>
        <w:t xml:space="preserve"> v času izvajanja pogodbe ugotovil najmanj dve kršitvi v zvezi s:</w:t>
      </w:r>
    </w:p>
    <w:p w14:paraId="5B55DC55" w14:textId="77777777" w:rsidR="00A61720" w:rsidRPr="00B23939" w:rsidRDefault="00A61720" w:rsidP="00A61720">
      <w:pPr>
        <w:jc w:val="both"/>
        <w:rPr>
          <w:rFonts w:ascii="Times New Roman" w:hAnsi="Times New Roman"/>
          <w:sz w:val="22"/>
          <w:szCs w:val="22"/>
        </w:rPr>
      </w:pPr>
      <w:r w:rsidRPr="00B23939">
        <w:rPr>
          <w:rFonts w:ascii="Times New Roman" w:hAnsi="Times New Roman"/>
          <w:sz w:val="22"/>
          <w:szCs w:val="22"/>
        </w:rPr>
        <w:t xml:space="preserve">o          plačilom za delo, </w:t>
      </w:r>
    </w:p>
    <w:p w14:paraId="07F27D07" w14:textId="77777777" w:rsidR="00A61720" w:rsidRPr="00B23939" w:rsidRDefault="00A61720" w:rsidP="00A61720">
      <w:pPr>
        <w:jc w:val="both"/>
        <w:rPr>
          <w:rFonts w:ascii="Times New Roman" w:hAnsi="Times New Roman"/>
          <w:sz w:val="22"/>
          <w:szCs w:val="22"/>
        </w:rPr>
      </w:pPr>
      <w:r w:rsidRPr="00B23939">
        <w:rPr>
          <w:rFonts w:ascii="Times New Roman" w:hAnsi="Times New Roman"/>
          <w:sz w:val="22"/>
          <w:szCs w:val="22"/>
        </w:rPr>
        <w:t xml:space="preserve">o          delovnim časom, </w:t>
      </w:r>
    </w:p>
    <w:p w14:paraId="7CB32857" w14:textId="77777777" w:rsidR="00A61720" w:rsidRPr="00B23939" w:rsidRDefault="00A61720" w:rsidP="00A61720">
      <w:pPr>
        <w:jc w:val="both"/>
        <w:rPr>
          <w:rFonts w:ascii="Times New Roman" w:hAnsi="Times New Roman"/>
          <w:sz w:val="22"/>
          <w:szCs w:val="22"/>
        </w:rPr>
      </w:pPr>
      <w:r w:rsidRPr="00B23939">
        <w:rPr>
          <w:rFonts w:ascii="Times New Roman" w:hAnsi="Times New Roman"/>
          <w:sz w:val="22"/>
          <w:szCs w:val="22"/>
        </w:rPr>
        <w:t xml:space="preserve">o          počitki, </w:t>
      </w:r>
    </w:p>
    <w:p w14:paraId="001F97A8" w14:textId="77777777" w:rsidR="00A61720" w:rsidRPr="00B23939" w:rsidRDefault="00A61720" w:rsidP="00A61720">
      <w:pPr>
        <w:jc w:val="both"/>
        <w:rPr>
          <w:rFonts w:ascii="Times New Roman" w:hAnsi="Times New Roman"/>
          <w:sz w:val="22"/>
          <w:szCs w:val="22"/>
        </w:rPr>
      </w:pPr>
      <w:r w:rsidRPr="00B23939">
        <w:rPr>
          <w:rFonts w:ascii="Times New Roman" w:hAnsi="Times New Roman"/>
          <w:sz w:val="22"/>
          <w:szCs w:val="22"/>
        </w:rPr>
        <w:t xml:space="preserve">o          opravljanjem dela na podlagi pogodb civilnega prava kljub obstoju elementov delovnega razmerja ali v zvezi z zaposlovanjem na črno </w:t>
      </w:r>
    </w:p>
    <w:p w14:paraId="5709B9DC" w14:textId="77777777" w:rsidR="00A61720" w:rsidRPr="00B23939" w:rsidRDefault="00A61720" w:rsidP="00A61720">
      <w:pPr>
        <w:jc w:val="both"/>
        <w:rPr>
          <w:rFonts w:ascii="Times New Roman" w:hAnsi="Times New Roman"/>
          <w:sz w:val="22"/>
          <w:szCs w:val="22"/>
        </w:rPr>
      </w:pPr>
      <w:r w:rsidRPr="00B23939">
        <w:rPr>
          <w:rFonts w:ascii="Times New Roman" w:hAnsi="Times New Roman"/>
          <w:sz w:val="22"/>
          <w:szCs w:val="22"/>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w:t>
      </w:r>
      <w:r w:rsidR="009D44F0">
        <w:rPr>
          <w:rFonts w:ascii="Times New Roman" w:hAnsi="Times New Roman"/>
          <w:sz w:val="22"/>
          <w:szCs w:val="22"/>
        </w:rPr>
        <w:t>6</w:t>
      </w:r>
      <w:r w:rsidRPr="00B23939">
        <w:rPr>
          <w:rFonts w:ascii="Times New Roman" w:hAnsi="Times New Roman"/>
          <w:sz w:val="22"/>
          <w:szCs w:val="22"/>
        </w:rPr>
        <w:t xml:space="preserve">0 dni od seznanitve s kršitvijo. </w:t>
      </w:r>
    </w:p>
    <w:p w14:paraId="2B2BFEBF" w14:textId="77777777" w:rsidR="00A61720" w:rsidRPr="00B23939" w:rsidRDefault="00A61720" w:rsidP="00A61720">
      <w:pPr>
        <w:jc w:val="both"/>
        <w:rPr>
          <w:rFonts w:ascii="Times New Roman" w:hAnsi="Times New Roman"/>
          <w:sz w:val="22"/>
          <w:szCs w:val="22"/>
        </w:rPr>
      </w:pPr>
      <w:r w:rsidRPr="00B23939">
        <w:rPr>
          <w:rFonts w:ascii="Times New Roman" w:hAnsi="Times New Roman"/>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51D8B4BC" w14:textId="77777777" w:rsidR="00A61720" w:rsidRDefault="00A61720" w:rsidP="0023135C">
      <w:pPr>
        <w:jc w:val="both"/>
        <w:rPr>
          <w:rFonts w:ascii="Times New Roman" w:hAnsi="Times New Roman"/>
          <w:sz w:val="22"/>
          <w:szCs w:val="22"/>
        </w:rPr>
      </w:pPr>
      <w:r w:rsidRPr="00B23939">
        <w:rPr>
          <w:rFonts w:ascii="Times New Roman" w:hAnsi="Times New Roman"/>
          <w:sz w:val="22"/>
          <w:szCs w:val="22"/>
        </w:rPr>
        <w:t xml:space="preserve">Če naročnik v roku </w:t>
      </w:r>
      <w:r w:rsidR="009D44F0">
        <w:rPr>
          <w:rFonts w:ascii="Times New Roman" w:hAnsi="Times New Roman"/>
          <w:sz w:val="22"/>
          <w:szCs w:val="22"/>
        </w:rPr>
        <w:t>6</w:t>
      </w:r>
      <w:r w:rsidRPr="00B23939">
        <w:rPr>
          <w:rFonts w:ascii="Times New Roman" w:hAnsi="Times New Roman"/>
          <w:sz w:val="22"/>
          <w:szCs w:val="22"/>
        </w:rPr>
        <w:t xml:space="preserve">0 dni od seznanitve s kršitvijo ne začne novega postopka javnega naročila, se šteje, da je pogodba razvezana </w:t>
      </w:r>
      <w:r w:rsidR="009D44F0">
        <w:rPr>
          <w:rFonts w:ascii="Times New Roman" w:hAnsi="Times New Roman"/>
          <w:sz w:val="22"/>
          <w:szCs w:val="22"/>
        </w:rPr>
        <w:t>šest</w:t>
      </w:r>
      <w:r w:rsidRPr="00B23939">
        <w:rPr>
          <w:rFonts w:ascii="Times New Roman" w:hAnsi="Times New Roman"/>
          <w:sz w:val="22"/>
          <w:szCs w:val="22"/>
        </w:rPr>
        <w:t>deseti dan od seznanitve s kršitvijo.</w:t>
      </w:r>
    </w:p>
    <w:p w14:paraId="019A77DA" w14:textId="77777777" w:rsidR="0023135C" w:rsidRDefault="0023135C" w:rsidP="0023135C">
      <w:pPr>
        <w:jc w:val="both"/>
        <w:rPr>
          <w:rFonts w:ascii="Times New Roman" w:hAnsi="Times New Roman"/>
          <w:sz w:val="22"/>
          <w:szCs w:val="22"/>
        </w:rPr>
      </w:pPr>
    </w:p>
    <w:p w14:paraId="1BD650A8" w14:textId="77777777" w:rsidR="000A3675" w:rsidRDefault="000A3675" w:rsidP="0023135C">
      <w:pPr>
        <w:jc w:val="both"/>
        <w:rPr>
          <w:rFonts w:ascii="Times New Roman" w:hAnsi="Times New Roman"/>
          <w:b/>
        </w:rPr>
      </w:pPr>
    </w:p>
    <w:p w14:paraId="4BE06B59" w14:textId="77777777" w:rsidR="00A61720" w:rsidRPr="005A35E8" w:rsidRDefault="00A61720" w:rsidP="00A61720">
      <w:pPr>
        <w:ind w:left="720"/>
        <w:jc w:val="center"/>
        <w:rPr>
          <w:rFonts w:ascii="Times New Roman" w:hAnsi="Times New Roman"/>
          <w:b/>
        </w:rPr>
      </w:pPr>
      <w:r w:rsidRPr="005A35E8">
        <w:rPr>
          <w:rFonts w:ascii="Times New Roman" w:hAnsi="Times New Roman"/>
          <w:b/>
        </w:rPr>
        <w:t>VAROVANJE OSEBNIH PODATKOV</w:t>
      </w:r>
    </w:p>
    <w:p w14:paraId="7B8306E3" w14:textId="77777777" w:rsidR="00A61720" w:rsidRPr="005A35E8" w:rsidRDefault="00A61720" w:rsidP="00A61720">
      <w:pPr>
        <w:ind w:left="720"/>
        <w:jc w:val="center"/>
        <w:rPr>
          <w:rFonts w:ascii="Times New Roman" w:hAnsi="Times New Roman"/>
          <w:b/>
        </w:rPr>
      </w:pPr>
    </w:p>
    <w:p w14:paraId="6CAC3AFB" w14:textId="77777777" w:rsidR="00A61720" w:rsidRPr="00A61720" w:rsidRDefault="00A61720" w:rsidP="00496661">
      <w:pPr>
        <w:numPr>
          <w:ilvl w:val="0"/>
          <w:numId w:val="15"/>
        </w:numPr>
        <w:ind w:left="426"/>
        <w:jc w:val="center"/>
        <w:rPr>
          <w:rFonts w:ascii="Times New Roman" w:hAnsi="Times New Roman"/>
        </w:rPr>
      </w:pPr>
      <w:r w:rsidRPr="00A61720">
        <w:rPr>
          <w:rFonts w:ascii="Times New Roman" w:hAnsi="Times New Roman"/>
        </w:rPr>
        <w:t>člen</w:t>
      </w:r>
    </w:p>
    <w:p w14:paraId="265FAD97" w14:textId="77777777" w:rsidR="00A61720" w:rsidRPr="00925DBD" w:rsidRDefault="00A61720" w:rsidP="00A61720">
      <w:pPr>
        <w:jc w:val="both"/>
        <w:rPr>
          <w:rFonts w:ascii="Times New Roman" w:hAnsi="Times New Roman"/>
          <w:sz w:val="22"/>
          <w:szCs w:val="22"/>
        </w:rPr>
      </w:pPr>
      <w:r w:rsidRPr="00925DBD">
        <w:rPr>
          <w:rFonts w:ascii="Times New Roman" w:hAnsi="Times New Roman"/>
          <w:sz w:val="22"/>
          <w:szCs w:val="22"/>
        </w:rPr>
        <w:t>Pogodbeni stranki se zavezujeta, da obdelujeta osebne podatke v skladu z Uredbo (</w:t>
      </w:r>
      <w:bookmarkStart w:id="226" w:name="_Hlk514841042"/>
      <w:r w:rsidRPr="00925DBD">
        <w:rPr>
          <w:rFonts w:ascii="Times New Roman" w:hAnsi="Times New Roman"/>
          <w:sz w:val="22"/>
          <w:szCs w:val="22"/>
        </w:rPr>
        <w:t>EU) 2016/679  Evropskega parlamenta in Sveta z dne 27. aprila 2016 o varstvu posameznikov pri obdelavi osebnih podatkov in o prostem pretoku takih podatkov ter o razveljavitvi Direktive 95/46/ES (Splošna uredba o varstvu podatkov –</w:t>
      </w:r>
      <w:bookmarkEnd w:id="226"/>
      <w:r w:rsidRPr="00925DBD">
        <w:rPr>
          <w:rFonts w:ascii="Times New Roman" w:hAnsi="Times New Roman"/>
          <w:sz w:val="22"/>
          <w:szCs w:val="22"/>
        </w:rPr>
        <w:t xml:space="preserve"> GDPR: </w:t>
      </w:r>
    </w:p>
    <w:p w14:paraId="3F933DD1" w14:textId="77777777" w:rsidR="00A61720" w:rsidRPr="00925DBD" w:rsidRDefault="00A61720" w:rsidP="00A61720">
      <w:pPr>
        <w:rPr>
          <w:rFonts w:ascii="Times New Roman" w:hAnsi="Times New Roman"/>
          <w:i/>
          <w:sz w:val="22"/>
          <w:szCs w:val="22"/>
        </w:rPr>
      </w:pPr>
      <w:r w:rsidRPr="00925DBD">
        <w:rPr>
          <w:rFonts w:ascii="Times New Roman" w:hAnsi="Times New Roman"/>
          <w:i/>
          <w:sz w:val="22"/>
          <w:szCs w:val="22"/>
        </w:rPr>
        <w:t>(</w:t>
      </w:r>
      <w:hyperlink r:id="rId22" w:history="1">
        <w:r w:rsidRPr="00925DBD">
          <w:rPr>
            <w:rStyle w:val="Hiperpovezava"/>
            <w:rFonts w:ascii="Times New Roman" w:hAnsi="Times New Roman"/>
            <w:i/>
          </w:rPr>
          <w:t>https://eur-lex.europa.eu/legal-content/SL/TXT/?uri=CELEX%3A32016R0679</w:t>
        </w:r>
      </w:hyperlink>
      <w:r>
        <w:rPr>
          <w:rFonts w:ascii="Times New Roman" w:hAnsi="Times New Roman"/>
          <w:i/>
          <w:sz w:val="22"/>
          <w:szCs w:val="22"/>
        </w:rPr>
        <w:t>)</w:t>
      </w:r>
    </w:p>
    <w:p w14:paraId="0EB74B1A" w14:textId="77777777" w:rsidR="00A61720" w:rsidRDefault="00A61720" w:rsidP="00A61720">
      <w:pPr>
        <w:jc w:val="both"/>
        <w:rPr>
          <w:rFonts w:ascii="Times New Roman" w:hAnsi="Times New Roman"/>
          <w:sz w:val="22"/>
          <w:szCs w:val="22"/>
        </w:rPr>
      </w:pPr>
      <w:r w:rsidRPr="00D97734">
        <w:rPr>
          <w:rFonts w:ascii="Times New Roman" w:hAnsi="Times New Roman"/>
          <w:sz w:val="22"/>
          <w:szCs w:val="22"/>
        </w:rPr>
        <w:t>ter v skladu z veljavno zakonodajo, ki ureja področje varstva osebnih podatkov.</w:t>
      </w:r>
    </w:p>
    <w:p w14:paraId="28C8E58F" w14:textId="77777777" w:rsidR="00A93C8D" w:rsidRPr="002C5735" w:rsidRDefault="00A93C8D" w:rsidP="00A61720">
      <w:pPr>
        <w:jc w:val="both"/>
        <w:rPr>
          <w:rFonts w:ascii="Times New Roman" w:hAnsi="Times New Roman"/>
        </w:rPr>
      </w:pPr>
    </w:p>
    <w:p w14:paraId="3E1B72DF" w14:textId="77777777" w:rsidR="00A61720" w:rsidRDefault="00A61720" w:rsidP="00A61720">
      <w:pPr>
        <w:ind w:left="720"/>
        <w:jc w:val="center"/>
        <w:rPr>
          <w:rFonts w:ascii="Times New Roman" w:hAnsi="Times New Roman"/>
          <w:b/>
        </w:rPr>
      </w:pPr>
      <w:r>
        <w:rPr>
          <w:rFonts w:ascii="Times New Roman" w:hAnsi="Times New Roman"/>
          <w:b/>
        </w:rPr>
        <w:t>KONČNE DOLOČBE</w:t>
      </w:r>
    </w:p>
    <w:p w14:paraId="3E129946" w14:textId="77777777" w:rsidR="00A61720" w:rsidRPr="005A35E8" w:rsidRDefault="00A61720" w:rsidP="00A61720">
      <w:pPr>
        <w:ind w:left="720"/>
        <w:jc w:val="center"/>
        <w:rPr>
          <w:rFonts w:ascii="Times New Roman" w:hAnsi="Times New Roman"/>
          <w:b/>
        </w:rPr>
      </w:pPr>
    </w:p>
    <w:p w14:paraId="6A8ED81C" w14:textId="77777777" w:rsidR="00A61720" w:rsidRPr="00A61720" w:rsidRDefault="00A61720" w:rsidP="00496661">
      <w:pPr>
        <w:numPr>
          <w:ilvl w:val="0"/>
          <w:numId w:val="15"/>
        </w:numPr>
        <w:ind w:left="426"/>
        <w:jc w:val="center"/>
        <w:rPr>
          <w:rFonts w:ascii="Times New Roman" w:hAnsi="Times New Roman"/>
        </w:rPr>
      </w:pPr>
      <w:r w:rsidRPr="00A61720">
        <w:rPr>
          <w:rFonts w:ascii="Times New Roman" w:hAnsi="Times New Roman"/>
        </w:rPr>
        <w:t>člen</w:t>
      </w:r>
    </w:p>
    <w:p w14:paraId="0505A788" w14:textId="5FE077CB" w:rsidR="00A61720" w:rsidRDefault="00A61720" w:rsidP="00A61720">
      <w:pPr>
        <w:jc w:val="both"/>
        <w:rPr>
          <w:rFonts w:ascii="Times New Roman" w:hAnsi="Times New Roman"/>
          <w:szCs w:val="22"/>
        </w:rPr>
      </w:pPr>
      <w:r w:rsidRPr="00E12B79">
        <w:rPr>
          <w:rFonts w:ascii="Times New Roman" w:hAnsi="Times New Roman"/>
          <w:szCs w:val="22"/>
        </w:rPr>
        <w:t>Pogodba se sk</w:t>
      </w:r>
      <w:r>
        <w:rPr>
          <w:rFonts w:ascii="Times New Roman" w:hAnsi="Times New Roman"/>
          <w:szCs w:val="22"/>
        </w:rPr>
        <w:t xml:space="preserve">lepa za obdobje </w:t>
      </w:r>
      <w:r w:rsidR="005B2127">
        <w:rPr>
          <w:rFonts w:ascii="Times New Roman" w:hAnsi="Times New Roman"/>
          <w:szCs w:val="22"/>
        </w:rPr>
        <w:t>pet</w:t>
      </w:r>
      <w:r>
        <w:rPr>
          <w:rFonts w:ascii="Times New Roman" w:hAnsi="Times New Roman"/>
          <w:szCs w:val="22"/>
        </w:rPr>
        <w:t xml:space="preserve"> (</w:t>
      </w:r>
      <w:r w:rsidR="00485A71">
        <w:rPr>
          <w:rFonts w:ascii="Times New Roman" w:hAnsi="Times New Roman"/>
          <w:szCs w:val="22"/>
        </w:rPr>
        <w:t>5</w:t>
      </w:r>
      <w:r>
        <w:rPr>
          <w:rFonts w:ascii="Times New Roman" w:hAnsi="Times New Roman"/>
          <w:szCs w:val="22"/>
        </w:rPr>
        <w:t>) let</w:t>
      </w:r>
      <w:r w:rsidRPr="00E12B79">
        <w:rPr>
          <w:rFonts w:ascii="Times New Roman" w:hAnsi="Times New Roman"/>
          <w:szCs w:val="22"/>
        </w:rPr>
        <w:t xml:space="preserve"> in stopi v veljavo z dnem podpisa zadnje od obeh pogodbenih strank</w:t>
      </w:r>
      <w:r>
        <w:rPr>
          <w:rFonts w:ascii="Times New Roman" w:hAnsi="Times New Roman"/>
          <w:szCs w:val="22"/>
        </w:rPr>
        <w:t xml:space="preserve"> oz. po preteku </w:t>
      </w:r>
      <w:r w:rsidR="00485A71">
        <w:rPr>
          <w:rFonts w:ascii="Times New Roman" w:hAnsi="Times New Roman"/>
          <w:szCs w:val="22"/>
        </w:rPr>
        <w:t>24</w:t>
      </w:r>
      <w:r>
        <w:rPr>
          <w:rFonts w:ascii="Times New Roman" w:hAnsi="Times New Roman"/>
          <w:szCs w:val="22"/>
        </w:rPr>
        <w:t xml:space="preserve"> mesečnega garancijskega obdobja</w:t>
      </w:r>
      <w:r w:rsidR="003B04AF">
        <w:rPr>
          <w:rFonts w:ascii="Times New Roman" w:hAnsi="Times New Roman"/>
          <w:szCs w:val="22"/>
        </w:rPr>
        <w:t xml:space="preserve"> opreme, ki je predmet pogarancijskega vzdrževanja</w:t>
      </w:r>
      <w:r>
        <w:rPr>
          <w:rFonts w:ascii="Times New Roman" w:hAnsi="Times New Roman"/>
          <w:szCs w:val="22"/>
        </w:rPr>
        <w:t>.</w:t>
      </w:r>
    </w:p>
    <w:p w14:paraId="44F8BB76" w14:textId="77777777" w:rsidR="00A61720" w:rsidRDefault="00A61720" w:rsidP="00A61720">
      <w:pPr>
        <w:jc w:val="both"/>
        <w:rPr>
          <w:rFonts w:ascii="Times New Roman" w:hAnsi="Times New Roman"/>
        </w:rPr>
      </w:pPr>
    </w:p>
    <w:p w14:paraId="153C7A68" w14:textId="77777777" w:rsidR="00A61720" w:rsidRDefault="00A61720" w:rsidP="003B04AF">
      <w:pPr>
        <w:jc w:val="both"/>
        <w:rPr>
          <w:rFonts w:ascii="Times New Roman" w:hAnsi="Times New Roman"/>
        </w:rPr>
      </w:pPr>
      <w:r w:rsidRPr="00C1370F">
        <w:rPr>
          <w:rFonts w:ascii="Times New Roman" w:hAnsi="Times New Roman"/>
        </w:rPr>
        <w:t>Pogodbeni stranki se dogovorita, da bosta za določila, ki niso navedena v tej pogodbi, uporabljali Obligacijski zakonik.</w:t>
      </w:r>
    </w:p>
    <w:p w14:paraId="112F27FD" w14:textId="77777777" w:rsidR="005B2127" w:rsidRPr="00C1370F" w:rsidRDefault="005B2127" w:rsidP="003B04AF">
      <w:pPr>
        <w:jc w:val="both"/>
        <w:rPr>
          <w:rFonts w:ascii="Times New Roman" w:hAnsi="Times New Roman"/>
        </w:rPr>
      </w:pPr>
    </w:p>
    <w:p w14:paraId="4C30A7C5" w14:textId="77777777" w:rsidR="00A61720" w:rsidRPr="00C1370F" w:rsidRDefault="00A61720" w:rsidP="003B04AF">
      <w:pPr>
        <w:jc w:val="both"/>
        <w:rPr>
          <w:rFonts w:ascii="Times New Roman" w:hAnsi="Times New Roman"/>
        </w:rPr>
      </w:pPr>
      <w:r w:rsidRPr="00C1370F">
        <w:rPr>
          <w:rFonts w:ascii="Times New Roman" w:hAnsi="Times New Roman"/>
        </w:rPr>
        <w:t xml:space="preserve">Razpisna dokumentacija naročnika in ponudba </w:t>
      </w:r>
      <w:r w:rsidR="003B04AF">
        <w:rPr>
          <w:rFonts w:ascii="Times New Roman" w:hAnsi="Times New Roman"/>
        </w:rPr>
        <w:t>izvajalca</w:t>
      </w:r>
      <w:r w:rsidRPr="00C1370F">
        <w:rPr>
          <w:rFonts w:ascii="Times New Roman" w:hAnsi="Times New Roman"/>
        </w:rPr>
        <w:t xml:space="preserve"> sta sestavni del pogodbe.</w:t>
      </w:r>
    </w:p>
    <w:p w14:paraId="01A10F0E" w14:textId="77777777" w:rsidR="00A61720" w:rsidRPr="00C1370F" w:rsidRDefault="00A61720" w:rsidP="003B04AF">
      <w:pPr>
        <w:jc w:val="both"/>
        <w:rPr>
          <w:rFonts w:ascii="Times New Roman" w:hAnsi="Times New Roman"/>
        </w:rPr>
      </w:pPr>
    </w:p>
    <w:p w14:paraId="1ACB4170" w14:textId="77777777" w:rsidR="00A61720" w:rsidRPr="00C1370F" w:rsidRDefault="00A61720" w:rsidP="003B04AF">
      <w:pPr>
        <w:jc w:val="both"/>
        <w:rPr>
          <w:rFonts w:ascii="Times New Roman" w:hAnsi="Times New Roman"/>
        </w:rPr>
      </w:pPr>
      <w:r w:rsidRPr="00C1370F">
        <w:rPr>
          <w:rFonts w:ascii="Times New Roman" w:hAnsi="Times New Roman"/>
        </w:rPr>
        <w:t xml:space="preserve">Odpovedni rok za prekinitev pogodbe znaša </w:t>
      </w:r>
      <w:r>
        <w:rPr>
          <w:rFonts w:ascii="Times New Roman" w:hAnsi="Times New Roman"/>
        </w:rPr>
        <w:t>šest (6) mesecev.</w:t>
      </w:r>
    </w:p>
    <w:p w14:paraId="029A25C2" w14:textId="77777777" w:rsidR="00A61720" w:rsidRPr="00C1370F" w:rsidRDefault="00A61720" w:rsidP="003B04AF">
      <w:pPr>
        <w:jc w:val="both"/>
        <w:rPr>
          <w:rFonts w:ascii="Times New Roman" w:hAnsi="Times New Roman"/>
        </w:rPr>
      </w:pPr>
      <w:r w:rsidRPr="00C1370F">
        <w:rPr>
          <w:rFonts w:ascii="Times New Roman" w:hAnsi="Times New Roman"/>
        </w:rPr>
        <w:t xml:space="preserve"> </w:t>
      </w:r>
    </w:p>
    <w:p w14:paraId="6EA727B4" w14:textId="77777777" w:rsidR="00A61720" w:rsidRPr="00C1370F" w:rsidRDefault="00A61720" w:rsidP="003B04AF">
      <w:pPr>
        <w:jc w:val="both"/>
        <w:rPr>
          <w:rFonts w:ascii="Times New Roman" w:hAnsi="Times New Roman"/>
        </w:rPr>
      </w:pPr>
      <w:r>
        <w:rPr>
          <w:rFonts w:ascii="Times New Roman" w:hAnsi="Times New Roman"/>
        </w:rPr>
        <w:t>Vsaka pogodbena stranka mora podati odpoved v pisni obliki. Odpovedni rok prične teči s prvim dnem naslednjega meseca od prejema odpovedi.</w:t>
      </w:r>
    </w:p>
    <w:p w14:paraId="1DAB0AA3" w14:textId="77777777" w:rsidR="00A61720" w:rsidRPr="00C1370F" w:rsidRDefault="00A61720" w:rsidP="003B04AF">
      <w:pPr>
        <w:jc w:val="both"/>
        <w:rPr>
          <w:rFonts w:ascii="Times New Roman" w:hAnsi="Times New Roman"/>
        </w:rPr>
      </w:pPr>
      <w:r w:rsidRPr="00C1370F">
        <w:rPr>
          <w:rFonts w:ascii="Times New Roman" w:hAnsi="Times New Roman"/>
        </w:rPr>
        <w:t xml:space="preserve">  </w:t>
      </w:r>
    </w:p>
    <w:p w14:paraId="45C3C0BE" w14:textId="77777777" w:rsidR="00A61720" w:rsidRDefault="00A61720" w:rsidP="003B04AF">
      <w:pPr>
        <w:jc w:val="both"/>
        <w:rPr>
          <w:rFonts w:ascii="Times New Roman" w:hAnsi="Times New Roman"/>
        </w:rPr>
      </w:pPr>
      <w:r w:rsidRPr="00C1370F">
        <w:rPr>
          <w:rFonts w:ascii="Times New Roman" w:hAnsi="Times New Roman"/>
        </w:rPr>
        <w:t>Pogodba solidarno zavezuje vsakokratne pravne naslednike tudi v primeru organizacijskih oziroma statusno - lastninskih sprememb.</w:t>
      </w:r>
    </w:p>
    <w:p w14:paraId="2394D567" w14:textId="77777777" w:rsidR="005B2127" w:rsidRPr="00C1370F" w:rsidRDefault="005B2127" w:rsidP="003B04AF">
      <w:pPr>
        <w:jc w:val="both"/>
        <w:rPr>
          <w:rFonts w:ascii="Times New Roman" w:hAnsi="Times New Roman"/>
        </w:rPr>
      </w:pPr>
    </w:p>
    <w:p w14:paraId="01C61557" w14:textId="77777777" w:rsidR="00A61720" w:rsidRDefault="00A61720" w:rsidP="003B04AF">
      <w:pPr>
        <w:jc w:val="both"/>
        <w:rPr>
          <w:rFonts w:ascii="Times New Roman" w:hAnsi="Times New Roman"/>
        </w:rPr>
      </w:pPr>
      <w:r w:rsidRPr="00C1370F">
        <w:rPr>
          <w:rFonts w:ascii="Times New Roman" w:hAnsi="Times New Roman"/>
        </w:rPr>
        <w:t>Vse morebitne spore, ki bi nastali iz pogodbenega razmerja in jih ne bi bilo mogoče rešiti sporazumno, rešuje pristojno sodišče v Slovenj Gradcu.</w:t>
      </w:r>
    </w:p>
    <w:p w14:paraId="272D55B1" w14:textId="77777777" w:rsidR="00A61720" w:rsidRPr="00653726" w:rsidRDefault="00A61720" w:rsidP="00020FC3">
      <w:pPr>
        <w:ind w:left="426"/>
        <w:rPr>
          <w:rFonts w:ascii="Times New Roman" w:hAnsi="Times New Roman"/>
        </w:rPr>
      </w:pPr>
    </w:p>
    <w:p w14:paraId="113D2BCA" w14:textId="77777777" w:rsidR="00A61720" w:rsidRPr="00A61720" w:rsidRDefault="00A61720" w:rsidP="00496661">
      <w:pPr>
        <w:numPr>
          <w:ilvl w:val="0"/>
          <w:numId w:val="15"/>
        </w:numPr>
        <w:ind w:left="426"/>
        <w:jc w:val="center"/>
        <w:rPr>
          <w:rFonts w:ascii="Times New Roman" w:hAnsi="Times New Roman"/>
        </w:rPr>
      </w:pPr>
      <w:r w:rsidRPr="00A61720">
        <w:rPr>
          <w:rFonts w:ascii="Times New Roman" w:hAnsi="Times New Roman"/>
        </w:rPr>
        <w:t>člen</w:t>
      </w:r>
    </w:p>
    <w:p w14:paraId="72C5AF9C" w14:textId="77777777" w:rsidR="00A61720" w:rsidRDefault="00A61720" w:rsidP="00A61720">
      <w:pPr>
        <w:jc w:val="both"/>
        <w:rPr>
          <w:rFonts w:ascii="Times New Roman" w:hAnsi="Times New Roman"/>
        </w:rPr>
      </w:pPr>
      <w:r w:rsidRPr="00B438A7">
        <w:rPr>
          <w:rFonts w:ascii="Times New Roman" w:hAnsi="Times New Roman"/>
        </w:rPr>
        <w:t>Ta pogodba je napisana v 2 (dveh) izvodih v izvirniku. Vsaka pogodbena stranka prejme en podpisan izvod izvirnika.</w:t>
      </w:r>
    </w:p>
    <w:p w14:paraId="24EEDB99" w14:textId="77777777" w:rsidR="006A148D" w:rsidRDefault="006A148D" w:rsidP="006A148D">
      <w:pPr>
        <w:rPr>
          <w:rFonts w:ascii="Times New Roman" w:hAnsi="Times New Roman"/>
        </w:rPr>
      </w:pPr>
    </w:p>
    <w:p w14:paraId="7A6B5405" w14:textId="77777777" w:rsidR="003B04AF" w:rsidRDefault="003B04AF" w:rsidP="00A61720">
      <w:pPr>
        <w:rPr>
          <w:rFonts w:ascii="Times New Roman" w:hAnsi="Times New Roman"/>
          <w:b/>
          <w:bCs/>
        </w:rPr>
      </w:pPr>
    </w:p>
    <w:p w14:paraId="0283430C" w14:textId="77777777" w:rsidR="003B04AF" w:rsidRDefault="003B04AF" w:rsidP="00A61720">
      <w:pPr>
        <w:rPr>
          <w:rFonts w:ascii="Times New Roman" w:hAnsi="Times New Roman"/>
          <w:b/>
          <w:bCs/>
        </w:rPr>
      </w:pPr>
    </w:p>
    <w:p w14:paraId="00AFE753" w14:textId="77777777" w:rsidR="009C5B56" w:rsidRDefault="009C5B56" w:rsidP="00BC6EE9">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sectPr w:rsidR="009C5B56" w:rsidSect="009C5B56">
          <w:headerReference w:type="default" r:id="rId23"/>
          <w:headerReference w:type="first" r:id="rId24"/>
          <w:pgSz w:w="11906" w:h="16838" w:code="9"/>
          <w:pgMar w:top="1418" w:right="1134" w:bottom="851" w:left="1134" w:header="0" w:footer="0" w:gutter="0"/>
          <w:cols w:space="708"/>
          <w:titlePg/>
          <w:docGrid w:linePitch="360"/>
        </w:sectPr>
      </w:pPr>
    </w:p>
    <w:p w14:paraId="774A04F6" w14:textId="77777777" w:rsidR="00BC6EE9" w:rsidRPr="00E609E0" w:rsidRDefault="00663644" w:rsidP="00BC6EE9">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OBR-6</w:t>
      </w:r>
    </w:p>
    <w:p w14:paraId="6DAD4FD6" w14:textId="77777777" w:rsidR="00BC6EE9" w:rsidRPr="00E609E0" w:rsidRDefault="00BC6EE9" w:rsidP="00BC6EE9">
      <w:pPr>
        <w:jc w:val="both"/>
        <w:rPr>
          <w:rFonts w:ascii="Times New Roman" w:hAnsi="Times New Roman"/>
          <w:b/>
          <w:szCs w:val="20"/>
        </w:rPr>
      </w:pPr>
      <w:r>
        <w:rPr>
          <w:rFonts w:ascii="Times New Roman" w:hAnsi="Times New Roman"/>
          <w:b/>
          <w:szCs w:val="20"/>
        </w:rPr>
        <w:t xml:space="preserve">Št.: </w:t>
      </w:r>
      <w:r w:rsidR="00C136AB">
        <w:rPr>
          <w:rFonts w:ascii="Times New Roman" w:hAnsi="Times New Roman"/>
          <w:b/>
          <w:szCs w:val="20"/>
        </w:rPr>
        <w:t>V13-25/B</w:t>
      </w:r>
    </w:p>
    <w:p w14:paraId="2CDCC94B" w14:textId="77777777" w:rsidR="008E7EC4" w:rsidRPr="008E7EC4" w:rsidRDefault="008E7EC4" w:rsidP="008E7EC4">
      <w:pPr>
        <w:jc w:val="both"/>
        <w:rPr>
          <w:rFonts w:ascii="Times New Roman" w:hAnsi="Times New Roman"/>
          <w:b/>
          <w:szCs w:val="20"/>
        </w:rPr>
      </w:pPr>
    </w:p>
    <w:p w14:paraId="2D230229" w14:textId="77777777" w:rsidR="00663644" w:rsidRPr="00543FB4" w:rsidRDefault="00663644" w:rsidP="00663644">
      <w:pPr>
        <w:widowControl w:val="0"/>
        <w:tabs>
          <w:tab w:val="left" w:pos="3960"/>
        </w:tabs>
        <w:jc w:val="center"/>
        <w:rPr>
          <w:rFonts w:ascii="Times New Roman" w:hAnsi="Times New Roman"/>
          <w:szCs w:val="20"/>
        </w:rPr>
      </w:pPr>
      <w:r w:rsidRPr="00543FB4">
        <w:rPr>
          <w:rFonts w:ascii="Times New Roman" w:hAnsi="Times New Roman"/>
          <w:b/>
          <w:szCs w:val="20"/>
        </w:rPr>
        <w:t>Vzorec bančne garancije / kavcijskega zavarovanja za dobro izvedbo</w:t>
      </w:r>
      <w:r>
        <w:rPr>
          <w:rFonts w:ascii="Times New Roman" w:hAnsi="Times New Roman"/>
          <w:b/>
          <w:szCs w:val="20"/>
        </w:rPr>
        <w:t xml:space="preserve"> pogodbenih obveznosti</w:t>
      </w:r>
    </w:p>
    <w:p w14:paraId="3316B669"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i/>
          <w:iCs/>
          <w:color w:val="000000"/>
          <w:sz w:val="18"/>
          <w:szCs w:val="18"/>
        </w:rPr>
        <w:t>Glava s podatki o garantu (zavarovalnici/banki) ali SWIFT ključ</w:t>
      </w:r>
    </w:p>
    <w:p w14:paraId="0960B9FB" w14:textId="2FFD8E5E" w:rsidR="00663644" w:rsidRPr="000A3675" w:rsidRDefault="00663644" w:rsidP="00663644">
      <w:pPr>
        <w:spacing w:before="225" w:after="225"/>
        <w:jc w:val="both"/>
        <w:rPr>
          <w:rFonts w:ascii="Times New Roman" w:hAnsi="Times New Roman"/>
          <w:i/>
          <w:iCs/>
        </w:rPr>
      </w:pPr>
      <w:r w:rsidRPr="00543FB4">
        <w:rPr>
          <w:rFonts w:ascii="Times New Roman" w:hAnsi="Times New Roman"/>
          <w:color w:val="000000"/>
          <w:sz w:val="18"/>
          <w:szCs w:val="18"/>
        </w:rPr>
        <w:t xml:space="preserve">Za: </w:t>
      </w:r>
      <w:r w:rsidRPr="002E1D88">
        <w:rPr>
          <w:rFonts w:ascii="Times New Roman" w:hAnsi="Times New Roman"/>
          <w:color w:val="000000"/>
          <w:sz w:val="18"/>
          <w:szCs w:val="18"/>
        </w:rPr>
        <w:t>Republika Sl</w:t>
      </w:r>
      <w:r>
        <w:rPr>
          <w:rFonts w:ascii="Times New Roman" w:hAnsi="Times New Roman"/>
          <w:color w:val="000000"/>
          <w:sz w:val="18"/>
          <w:szCs w:val="18"/>
        </w:rPr>
        <w:t xml:space="preserve">ovenija, Ministrstvo za zdravje, </w:t>
      </w:r>
      <w:r w:rsidRPr="002E1D88">
        <w:rPr>
          <w:rFonts w:ascii="Times New Roman" w:hAnsi="Times New Roman"/>
          <w:color w:val="000000"/>
          <w:sz w:val="18"/>
          <w:szCs w:val="18"/>
        </w:rPr>
        <w:t>Urad Republike Slovenije za nadzor, kakovost in investicije v zdravstvu</w:t>
      </w:r>
      <w:r>
        <w:rPr>
          <w:rFonts w:ascii="Times New Roman" w:hAnsi="Times New Roman"/>
          <w:color w:val="000000"/>
          <w:sz w:val="18"/>
          <w:szCs w:val="18"/>
        </w:rPr>
        <w:t xml:space="preserve">, </w:t>
      </w:r>
      <w:r w:rsidRPr="002E1D88">
        <w:rPr>
          <w:rFonts w:ascii="Times New Roman" w:hAnsi="Times New Roman"/>
          <w:color w:val="000000"/>
          <w:sz w:val="18"/>
          <w:szCs w:val="18"/>
        </w:rPr>
        <w:t>Ulica Ambrožiča Novljana 7, 1000 Ljubljana</w:t>
      </w:r>
      <w:r>
        <w:rPr>
          <w:rFonts w:ascii="Times New Roman" w:hAnsi="Times New Roman"/>
          <w:color w:val="000000"/>
          <w:sz w:val="18"/>
          <w:szCs w:val="18"/>
        </w:rPr>
        <w:t xml:space="preserve"> oz. Splošna bolnišnica Slovenj Gradec, Gosposvetska cesta 1, 2380 Slovenj Gradec</w:t>
      </w:r>
      <w:r w:rsidR="005C6F75">
        <w:rPr>
          <w:rFonts w:ascii="Times New Roman" w:hAnsi="Times New Roman"/>
          <w:color w:val="000000"/>
          <w:sz w:val="18"/>
          <w:szCs w:val="18"/>
        </w:rPr>
        <w:t xml:space="preserve"> </w:t>
      </w:r>
      <w:r w:rsidR="005C6F75" w:rsidRPr="000A3675">
        <w:rPr>
          <w:rFonts w:ascii="Times New Roman" w:hAnsi="Times New Roman"/>
          <w:i/>
          <w:iCs/>
          <w:color w:val="000000"/>
          <w:sz w:val="18"/>
          <w:szCs w:val="18"/>
        </w:rPr>
        <w:t>(odvisno od pogodbe)</w:t>
      </w:r>
    </w:p>
    <w:p w14:paraId="5ECB91DF"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color w:val="000000"/>
          <w:sz w:val="18"/>
          <w:szCs w:val="18"/>
        </w:rPr>
        <w:t xml:space="preserve">Datum: </w:t>
      </w:r>
      <w:r w:rsidRPr="00543FB4">
        <w:rPr>
          <w:rFonts w:ascii="Times New Roman" w:hAnsi="Times New Roman"/>
          <w:i/>
          <w:iCs/>
          <w:color w:val="000000"/>
          <w:sz w:val="18"/>
          <w:szCs w:val="18"/>
        </w:rPr>
        <w:t>(vpiše se datum izdaje)</w:t>
      </w:r>
    </w:p>
    <w:p w14:paraId="42A800FD"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b/>
          <w:bCs/>
          <w:color w:val="000000"/>
          <w:sz w:val="18"/>
          <w:szCs w:val="18"/>
        </w:rPr>
        <w:t>VRSTA ZAVAROVANJA:</w:t>
      </w:r>
      <w:r w:rsidRPr="00543FB4">
        <w:rPr>
          <w:rFonts w:ascii="Times New Roman" w:hAnsi="Times New Roman"/>
          <w:color w:val="000000"/>
          <w:sz w:val="18"/>
          <w:szCs w:val="18"/>
        </w:rPr>
        <w:t xml:space="preserve"> </w:t>
      </w:r>
      <w:r w:rsidRPr="00543FB4">
        <w:rPr>
          <w:rFonts w:ascii="Times New Roman" w:hAnsi="Times New Roman"/>
          <w:i/>
          <w:iCs/>
          <w:color w:val="000000"/>
          <w:sz w:val="18"/>
          <w:szCs w:val="18"/>
        </w:rPr>
        <w:t>(vpiše se vrsta zavarovanja: kavcijsko zavarovanje/bančna garancija)</w:t>
      </w:r>
    </w:p>
    <w:p w14:paraId="423AAFBE"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b/>
          <w:bCs/>
          <w:color w:val="000000"/>
          <w:sz w:val="18"/>
          <w:szCs w:val="18"/>
        </w:rPr>
        <w:t>ŠTEVILKA:</w:t>
      </w:r>
      <w:r w:rsidRPr="00543FB4">
        <w:rPr>
          <w:rFonts w:ascii="Times New Roman" w:hAnsi="Times New Roman"/>
          <w:color w:val="000000"/>
          <w:sz w:val="18"/>
          <w:szCs w:val="18"/>
        </w:rPr>
        <w:t xml:space="preserve"> </w:t>
      </w:r>
      <w:r w:rsidRPr="00543FB4">
        <w:rPr>
          <w:rFonts w:ascii="Times New Roman" w:hAnsi="Times New Roman"/>
          <w:i/>
          <w:iCs/>
          <w:color w:val="000000"/>
          <w:sz w:val="18"/>
          <w:szCs w:val="18"/>
        </w:rPr>
        <w:t>(vpiše se številka zavarovanja)</w:t>
      </w:r>
    </w:p>
    <w:p w14:paraId="6074F0F3"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b/>
          <w:bCs/>
          <w:color w:val="000000"/>
          <w:sz w:val="18"/>
          <w:szCs w:val="18"/>
        </w:rPr>
        <w:t>GARANT:</w:t>
      </w:r>
      <w:r w:rsidRPr="00543FB4">
        <w:rPr>
          <w:rFonts w:ascii="Times New Roman" w:hAnsi="Times New Roman"/>
          <w:color w:val="000000"/>
          <w:sz w:val="18"/>
          <w:szCs w:val="18"/>
        </w:rPr>
        <w:t xml:space="preserve"> </w:t>
      </w:r>
      <w:r w:rsidRPr="00543FB4">
        <w:rPr>
          <w:rFonts w:ascii="Times New Roman" w:hAnsi="Times New Roman"/>
          <w:i/>
          <w:iCs/>
          <w:color w:val="000000"/>
          <w:sz w:val="18"/>
          <w:szCs w:val="18"/>
        </w:rPr>
        <w:t>(vpiše se ime in naslov zavarovalnice/banke v kraju izdaje)</w:t>
      </w:r>
    </w:p>
    <w:p w14:paraId="014C8DD2"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b/>
          <w:bCs/>
          <w:color w:val="000000"/>
          <w:sz w:val="18"/>
          <w:szCs w:val="18"/>
        </w:rPr>
        <w:t>NAROČNIK:</w:t>
      </w:r>
      <w:r w:rsidRPr="00543FB4">
        <w:rPr>
          <w:rFonts w:ascii="Times New Roman" w:hAnsi="Times New Roman"/>
          <w:color w:val="000000"/>
          <w:sz w:val="18"/>
          <w:szCs w:val="18"/>
        </w:rPr>
        <w:t xml:space="preserve"> </w:t>
      </w:r>
      <w:r w:rsidRPr="00543FB4">
        <w:rPr>
          <w:rFonts w:ascii="Times New Roman" w:hAnsi="Times New Roman"/>
          <w:i/>
          <w:iCs/>
          <w:color w:val="000000"/>
          <w:sz w:val="18"/>
          <w:szCs w:val="18"/>
        </w:rPr>
        <w:t>(vpiše se ime in naslov naročnika zavarovanja, tj. v postopku javnega naročanja izbranega ponudnika)</w:t>
      </w:r>
    </w:p>
    <w:p w14:paraId="70E96835" w14:textId="09B1BC37" w:rsidR="00663644" w:rsidRPr="000A3675" w:rsidRDefault="00663644" w:rsidP="00663644">
      <w:pPr>
        <w:spacing w:before="225" w:after="225"/>
        <w:jc w:val="both"/>
        <w:rPr>
          <w:rFonts w:ascii="Times New Roman" w:hAnsi="Times New Roman"/>
          <w:i/>
          <w:iCs/>
        </w:rPr>
      </w:pPr>
      <w:r w:rsidRPr="00543FB4">
        <w:rPr>
          <w:rFonts w:ascii="Times New Roman" w:hAnsi="Times New Roman"/>
          <w:b/>
          <w:bCs/>
          <w:color w:val="000000"/>
          <w:sz w:val="18"/>
          <w:szCs w:val="18"/>
        </w:rPr>
        <w:t>UPRAVIČENEC:</w:t>
      </w:r>
      <w:r w:rsidRPr="00543FB4">
        <w:rPr>
          <w:rFonts w:ascii="Times New Roman" w:hAnsi="Times New Roman"/>
          <w:color w:val="000000"/>
          <w:sz w:val="18"/>
          <w:szCs w:val="18"/>
        </w:rPr>
        <w:t xml:space="preserve"> </w:t>
      </w:r>
      <w:r w:rsidRPr="002E1D88">
        <w:rPr>
          <w:rFonts w:ascii="Times New Roman" w:hAnsi="Times New Roman"/>
          <w:color w:val="000000"/>
          <w:sz w:val="18"/>
          <w:szCs w:val="18"/>
        </w:rPr>
        <w:t>Republika Sl</w:t>
      </w:r>
      <w:r>
        <w:rPr>
          <w:rFonts w:ascii="Times New Roman" w:hAnsi="Times New Roman"/>
          <w:color w:val="000000"/>
          <w:sz w:val="18"/>
          <w:szCs w:val="18"/>
        </w:rPr>
        <w:t xml:space="preserve">ovenija, Ministrstvo za zdravje, </w:t>
      </w:r>
      <w:r w:rsidRPr="002E1D88">
        <w:rPr>
          <w:rFonts w:ascii="Times New Roman" w:hAnsi="Times New Roman"/>
          <w:color w:val="000000"/>
          <w:sz w:val="18"/>
          <w:szCs w:val="18"/>
        </w:rPr>
        <w:t>Urad Republike Slovenije za nadzor, kakovost in investicije v zdravstvu</w:t>
      </w:r>
      <w:r>
        <w:rPr>
          <w:rFonts w:ascii="Times New Roman" w:hAnsi="Times New Roman"/>
          <w:color w:val="000000"/>
          <w:sz w:val="18"/>
          <w:szCs w:val="18"/>
        </w:rPr>
        <w:t xml:space="preserve">, </w:t>
      </w:r>
      <w:r w:rsidRPr="002E1D88">
        <w:rPr>
          <w:rFonts w:ascii="Times New Roman" w:hAnsi="Times New Roman"/>
          <w:color w:val="000000"/>
          <w:sz w:val="18"/>
          <w:szCs w:val="18"/>
        </w:rPr>
        <w:t>Ulica Ambrožiča Novljana 7, 1000 Ljubljana</w:t>
      </w:r>
      <w:r>
        <w:rPr>
          <w:rFonts w:ascii="Times New Roman" w:hAnsi="Times New Roman"/>
          <w:color w:val="000000"/>
          <w:sz w:val="18"/>
          <w:szCs w:val="18"/>
        </w:rPr>
        <w:t xml:space="preserve"> oz. Splošna bolnišnica Slovenj Gradec, Gosposvetska cesta 1, 2380 Slovenj Gradec</w:t>
      </w:r>
      <w:r w:rsidR="005C6F75">
        <w:rPr>
          <w:rFonts w:ascii="Times New Roman" w:hAnsi="Times New Roman"/>
          <w:color w:val="000000"/>
          <w:sz w:val="18"/>
          <w:szCs w:val="18"/>
        </w:rPr>
        <w:t xml:space="preserve"> </w:t>
      </w:r>
      <w:r w:rsidR="005C6F75" w:rsidRPr="000A3675">
        <w:rPr>
          <w:rFonts w:ascii="Times New Roman" w:hAnsi="Times New Roman"/>
          <w:i/>
          <w:iCs/>
          <w:color w:val="000000"/>
          <w:sz w:val="18"/>
          <w:szCs w:val="18"/>
        </w:rPr>
        <w:t>(odvisno od pogodbe)</w:t>
      </w:r>
    </w:p>
    <w:p w14:paraId="454FBEED" w14:textId="777ABD86" w:rsidR="00663644" w:rsidRPr="00543FB4" w:rsidRDefault="00663644" w:rsidP="00663644">
      <w:pPr>
        <w:jc w:val="both"/>
        <w:rPr>
          <w:rFonts w:ascii="Times New Roman" w:hAnsi="Times New Roman"/>
        </w:rPr>
      </w:pPr>
      <w:r w:rsidRPr="00543FB4">
        <w:rPr>
          <w:rFonts w:ascii="Times New Roman" w:hAnsi="Times New Roman"/>
          <w:b/>
          <w:bCs/>
          <w:color w:val="000000"/>
          <w:sz w:val="18"/>
          <w:szCs w:val="18"/>
        </w:rPr>
        <w:t>OSNOVNI POSEL:</w:t>
      </w:r>
      <w:r w:rsidRPr="00543FB4">
        <w:rPr>
          <w:rFonts w:ascii="Times New Roman" w:hAnsi="Times New Roman"/>
          <w:color w:val="000000"/>
          <w:sz w:val="18"/>
          <w:szCs w:val="18"/>
        </w:rPr>
        <w:t xml:space="preserve"> obveznost naročnika zavarovanja iz pogodbe št. z dne </w:t>
      </w:r>
      <w:r w:rsidRPr="00543FB4">
        <w:rPr>
          <w:rFonts w:ascii="Times New Roman" w:hAnsi="Times New Roman"/>
          <w:i/>
          <w:iCs/>
          <w:color w:val="000000"/>
          <w:sz w:val="18"/>
          <w:szCs w:val="18"/>
        </w:rPr>
        <w:t>(vpiše se številko in datum pogodbe o izvedbi javnega naročila, sklenjene na podlagi postopka z oznako XXXXXX)</w:t>
      </w:r>
      <w:r w:rsidRPr="00543FB4">
        <w:rPr>
          <w:rFonts w:ascii="Times New Roman" w:hAnsi="Times New Roman"/>
          <w:color w:val="000000"/>
          <w:sz w:val="18"/>
          <w:szCs w:val="18"/>
        </w:rPr>
        <w:t xml:space="preserve"> za </w:t>
      </w:r>
      <w:r w:rsidRPr="00084C5E">
        <w:rPr>
          <w:rFonts w:ascii="Times New Roman" w:hAnsi="Times New Roman"/>
          <w:b/>
          <w:bCs/>
          <w:color w:val="000000"/>
          <w:sz w:val="18"/>
          <w:szCs w:val="18"/>
        </w:rPr>
        <w:t xml:space="preserve">Nabava </w:t>
      </w:r>
      <w:r w:rsidR="005C6F75">
        <w:rPr>
          <w:rFonts w:ascii="Times New Roman" w:hAnsi="Times New Roman"/>
          <w:b/>
          <w:bCs/>
          <w:color w:val="000000"/>
          <w:sz w:val="18"/>
          <w:szCs w:val="18"/>
        </w:rPr>
        <w:t>UZ aparata</w:t>
      </w:r>
    </w:p>
    <w:p w14:paraId="1F5C7147" w14:textId="77777777" w:rsidR="00663644" w:rsidRPr="00543FB4" w:rsidRDefault="00663644" w:rsidP="00663644">
      <w:pPr>
        <w:spacing w:before="225" w:after="225"/>
        <w:jc w:val="both"/>
        <w:rPr>
          <w:rFonts w:ascii="Times New Roman" w:hAnsi="Times New Roman"/>
        </w:rPr>
      </w:pPr>
      <w:r>
        <w:rPr>
          <w:rFonts w:ascii="Times New Roman" w:hAnsi="Times New Roman"/>
          <w:b/>
          <w:bCs/>
          <w:color w:val="000000"/>
          <w:sz w:val="18"/>
          <w:szCs w:val="18"/>
        </w:rPr>
        <w:t>ZNESEK IN VALUTA:  10</w:t>
      </w:r>
      <w:r w:rsidRPr="00543FB4">
        <w:rPr>
          <w:rFonts w:ascii="Times New Roman" w:hAnsi="Times New Roman"/>
          <w:b/>
          <w:bCs/>
          <w:color w:val="000000"/>
          <w:sz w:val="18"/>
          <w:szCs w:val="18"/>
        </w:rPr>
        <w:t xml:space="preserve"> % pogodbene vrednosti z DDV</w:t>
      </w:r>
      <w:r>
        <w:rPr>
          <w:rFonts w:ascii="Times New Roman" w:hAnsi="Times New Roman"/>
          <w:b/>
          <w:bCs/>
          <w:color w:val="000000"/>
          <w:sz w:val="18"/>
          <w:szCs w:val="18"/>
        </w:rPr>
        <w:t xml:space="preserve">; </w:t>
      </w:r>
    </w:p>
    <w:p w14:paraId="387268D7"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b/>
          <w:bCs/>
          <w:color w:val="000000"/>
          <w:sz w:val="18"/>
          <w:szCs w:val="18"/>
        </w:rPr>
        <w:t>LISTINE, KI JIH JE POLEG IZJAVE TREBA PRILOŽITI ZAHTEVI ZA PLAČILO IN SE IZRECNO ZAHTEVAJO V SPODNJEM BESEDILU:</w:t>
      </w:r>
      <w:r>
        <w:rPr>
          <w:rFonts w:ascii="Times New Roman" w:hAnsi="Times New Roman"/>
          <w:b/>
          <w:bCs/>
          <w:color w:val="000000"/>
          <w:sz w:val="18"/>
          <w:szCs w:val="18"/>
        </w:rPr>
        <w:t xml:space="preserve"> </w:t>
      </w:r>
      <w:r w:rsidRPr="00765C30">
        <w:rPr>
          <w:rFonts w:ascii="Times New Roman" w:hAnsi="Times New Roman"/>
          <w:color w:val="000000"/>
          <w:sz w:val="18"/>
          <w:szCs w:val="18"/>
        </w:rPr>
        <w:t>nobena</w:t>
      </w:r>
    </w:p>
    <w:p w14:paraId="182CD4DA"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b/>
          <w:bCs/>
          <w:color w:val="000000"/>
          <w:sz w:val="18"/>
          <w:szCs w:val="18"/>
        </w:rPr>
        <w:t>JEZIK V ZAHTEVANIH LISTINAH:</w:t>
      </w:r>
      <w:r w:rsidRPr="00543FB4">
        <w:rPr>
          <w:rFonts w:ascii="Times New Roman" w:hAnsi="Times New Roman"/>
          <w:color w:val="000000"/>
          <w:sz w:val="18"/>
          <w:szCs w:val="18"/>
        </w:rPr>
        <w:t xml:space="preserve"> slovenski</w:t>
      </w:r>
    </w:p>
    <w:p w14:paraId="0AEE7362"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b/>
          <w:bCs/>
          <w:color w:val="000000"/>
          <w:sz w:val="18"/>
          <w:szCs w:val="18"/>
        </w:rPr>
        <w:t>OBLIKA PREDLOŽITVE:</w:t>
      </w:r>
      <w:r w:rsidRPr="00543FB4">
        <w:rPr>
          <w:rFonts w:ascii="Times New Roman" w:hAnsi="Times New Roman"/>
          <w:color w:val="000000"/>
          <w:sz w:val="18"/>
          <w:szCs w:val="18"/>
        </w:rPr>
        <w:t xml:space="preserve"> v papirni obliki s priporočeno pošto</w:t>
      </w:r>
      <w:r>
        <w:rPr>
          <w:rFonts w:ascii="Times New Roman" w:hAnsi="Times New Roman"/>
          <w:color w:val="000000"/>
          <w:sz w:val="18"/>
          <w:szCs w:val="18"/>
        </w:rPr>
        <w:t xml:space="preserve"> </w:t>
      </w:r>
      <w:r w:rsidRPr="003B04AF">
        <w:rPr>
          <w:rFonts w:ascii="Times New Roman" w:hAnsi="Times New Roman"/>
          <w:color w:val="000000"/>
          <w:sz w:val="18"/>
          <w:szCs w:val="18"/>
        </w:rPr>
        <w:t xml:space="preserve">ali katerokoli obliko hitre pošte ali osebno ali v elektronski obliki po SWIFT sistemu na naslov      </w:t>
      </w:r>
      <w:r w:rsidRPr="003B04AF">
        <w:rPr>
          <w:rFonts w:ascii="Times New Roman" w:hAnsi="Times New Roman"/>
          <w:i/>
          <w:iCs/>
          <w:color w:val="000000"/>
          <w:sz w:val="18"/>
          <w:szCs w:val="18"/>
        </w:rPr>
        <w:t xml:space="preserve"> (navede se SWIFT naslova garanta)</w:t>
      </w:r>
    </w:p>
    <w:p w14:paraId="78CD3550"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b/>
          <w:bCs/>
          <w:color w:val="000000"/>
          <w:sz w:val="18"/>
          <w:szCs w:val="18"/>
        </w:rPr>
        <w:t>KRAJ PREDLOŽITVE:</w:t>
      </w:r>
      <w:r w:rsidRPr="00543FB4">
        <w:rPr>
          <w:rFonts w:ascii="Times New Roman" w:hAnsi="Times New Roman"/>
          <w:color w:val="000000"/>
          <w:sz w:val="18"/>
          <w:szCs w:val="18"/>
        </w:rPr>
        <w:t xml:space="preserve"> </w:t>
      </w:r>
      <w:r w:rsidRPr="00543FB4">
        <w:rPr>
          <w:rFonts w:ascii="Times New Roman" w:hAnsi="Times New Roman"/>
          <w:i/>
          <w:iCs/>
          <w:color w:val="000000"/>
          <w:sz w:val="18"/>
          <w:szCs w:val="18"/>
        </w:rPr>
        <w:t>(garant vpiše naslov podružnice, kjer se opravi predložitev papirnih listin, ali elektronski naslov za predložitev v elektronski obliki, kot na primer garantov SWIFT naslov)</w:t>
      </w:r>
    </w:p>
    <w:p w14:paraId="73833F89"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b/>
          <w:bCs/>
          <w:color w:val="000000"/>
          <w:sz w:val="18"/>
          <w:szCs w:val="18"/>
        </w:rPr>
        <w:t>DATUM VELJAVNOSTI:</w:t>
      </w:r>
      <w:r w:rsidRPr="00543FB4">
        <w:rPr>
          <w:rFonts w:ascii="Times New Roman" w:hAnsi="Times New Roman"/>
          <w:color w:val="000000"/>
          <w:sz w:val="18"/>
          <w:szCs w:val="18"/>
        </w:rPr>
        <w:t xml:space="preserve"> DD. MM. LLLL </w:t>
      </w:r>
      <w:r w:rsidRPr="00543FB4">
        <w:rPr>
          <w:rFonts w:ascii="Times New Roman" w:hAnsi="Times New Roman"/>
          <w:i/>
          <w:iCs/>
          <w:color w:val="000000"/>
          <w:sz w:val="18"/>
          <w:szCs w:val="18"/>
        </w:rPr>
        <w:t>(vpiše se datum zapadlosti zavarovanja)</w:t>
      </w:r>
    </w:p>
    <w:p w14:paraId="0D29662E"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b/>
          <w:bCs/>
          <w:color w:val="000000"/>
          <w:sz w:val="18"/>
          <w:szCs w:val="18"/>
        </w:rPr>
        <w:t>STRANKA, KI JE DOLŽNA PLAČATI STROŠKE:</w:t>
      </w:r>
      <w:r w:rsidRPr="00543FB4">
        <w:rPr>
          <w:rFonts w:ascii="Times New Roman" w:hAnsi="Times New Roman"/>
          <w:color w:val="000000"/>
          <w:sz w:val="18"/>
          <w:szCs w:val="18"/>
        </w:rPr>
        <w:t xml:space="preserve"> </w:t>
      </w:r>
      <w:r w:rsidRPr="00543FB4">
        <w:rPr>
          <w:rFonts w:ascii="Times New Roman" w:hAnsi="Times New Roman"/>
          <w:i/>
          <w:iCs/>
          <w:color w:val="000000"/>
          <w:sz w:val="18"/>
          <w:szCs w:val="18"/>
        </w:rPr>
        <w:t>(vpiše se ime naročnika zavarovanja, tj. v postopku javnega naročanja izbranega ponudnika)</w:t>
      </w:r>
    </w:p>
    <w:p w14:paraId="0841AC7C"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A82C63F"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color w:val="000000"/>
          <w:sz w:val="18"/>
          <w:szCs w:val="18"/>
        </w:rPr>
        <w:t>Katerokoli zahtevo za plačilo po tem zavarovanju moramo prejeti na datum veljavnosti zavarovanja ali pred njim v zgoraj navedenem kraju predložitve.</w:t>
      </w:r>
    </w:p>
    <w:p w14:paraId="65FC3760"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color w:val="000000"/>
          <w:sz w:val="18"/>
          <w:szCs w:val="18"/>
        </w:rPr>
        <w:t>Morebitne spore v zvezi s tem zavarovanjem rešuje stvarno pristojno sodišče po sedežu upravičenca po slovenskem pravu.</w:t>
      </w:r>
    </w:p>
    <w:p w14:paraId="17E54B93"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color w:val="000000"/>
          <w:sz w:val="18"/>
          <w:szCs w:val="18"/>
        </w:rPr>
        <w:t>Za to zavarovanje veljajo Enotna pravila za garancije na poziv (EPGP) revizija iz leta 2010, izdana pri MTZ pod št. 758. </w:t>
      </w:r>
    </w:p>
    <w:tbl>
      <w:tblPr>
        <w:tblW w:w="9781" w:type="dxa"/>
        <w:tblInd w:w="108" w:type="dxa"/>
        <w:tblLook w:val="04A0" w:firstRow="1" w:lastRow="0" w:firstColumn="1" w:lastColumn="0" w:noHBand="0" w:noVBand="1"/>
      </w:tblPr>
      <w:tblGrid>
        <w:gridCol w:w="4080"/>
        <w:gridCol w:w="5701"/>
      </w:tblGrid>
      <w:tr w:rsidR="00663644" w:rsidRPr="00543FB4" w14:paraId="4B024FE8" w14:textId="77777777" w:rsidTr="009A341E">
        <w:tc>
          <w:tcPr>
            <w:tcW w:w="4080" w:type="dxa"/>
            <w:shd w:val="clear" w:color="auto" w:fill="auto"/>
            <w:tcMar>
              <w:top w:w="75" w:type="dxa"/>
              <w:bottom w:w="75" w:type="dxa"/>
            </w:tcMar>
            <w:vAlign w:val="center"/>
          </w:tcPr>
          <w:p w14:paraId="5290F6E1" w14:textId="77777777" w:rsidR="00663644" w:rsidRPr="00543FB4" w:rsidRDefault="00663644" w:rsidP="009A341E">
            <w:pPr>
              <w:rPr>
                <w:rFonts w:ascii="Times New Roman" w:eastAsia="Calibri" w:hAnsi="Times New Roman"/>
                <w:sz w:val="22"/>
                <w:szCs w:val="22"/>
              </w:rPr>
            </w:pPr>
            <w:r w:rsidRPr="00543FB4">
              <w:rPr>
                <w:rFonts w:ascii="Times New Roman" w:eastAsia="Calibri" w:hAnsi="Times New Roman"/>
                <w:color w:val="000000"/>
                <w:position w:val="-2"/>
                <w:sz w:val="18"/>
                <w:szCs w:val="18"/>
              </w:rPr>
              <w:t> </w:t>
            </w:r>
          </w:p>
        </w:tc>
        <w:tc>
          <w:tcPr>
            <w:tcW w:w="5701" w:type="dxa"/>
            <w:shd w:val="clear" w:color="auto" w:fill="auto"/>
            <w:tcMar>
              <w:top w:w="75" w:type="dxa"/>
              <w:bottom w:w="75" w:type="dxa"/>
            </w:tcMar>
            <w:vAlign w:val="center"/>
          </w:tcPr>
          <w:p w14:paraId="1E5C0396" w14:textId="77777777" w:rsidR="00663644" w:rsidRPr="00543FB4" w:rsidRDefault="00663644" w:rsidP="009A341E">
            <w:pPr>
              <w:jc w:val="center"/>
              <w:rPr>
                <w:rFonts w:ascii="Times New Roman" w:eastAsia="Calibri" w:hAnsi="Times New Roman"/>
                <w:sz w:val="22"/>
                <w:szCs w:val="22"/>
              </w:rPr>
            </w:pPr>
            <w:r w:rsidRPr="00543FB4">
              <w:rPr>
                <w:rFonts w:ascii="Times New Roman" w:eastAsia="Calibri" w:hAnsi="Times New Roman"/>
                <w:color w:val="000000"/>
                <w:position w:val="-2"/>
                <w:sz w:val="18"/>
                <w:szCs w:val="18"/>
              </w:rPr>
              <w:t>Garant</w:t>
            </w:r>
          </w:p>
        </w:tc>
      </w:tr>
      <w:tr w:rsidR="00663644" w:rsidRPr="00543FB4" w14:paraId="6D08120C" w14:textId="77777777" w:rsidTr="009A341E">
        <w:tc>
          <w:tcPr>
            <w:tcW w:w="4080" w:type="dxa"/>
            <w:shd w:val="clear" w:color="auto" w:fill="auto"/>
            <w:tcMar>
              <w:top w:w="75" w:type="dxa"/>
              <w:bottom w:w="75" w:type="dxa"/>
            </w:tcMar>
            <w:vAlign w:val="center"/>
          </w:tcPr>
          <w:p w14:paraId="32C05CE3" w14:textId="77777777" w:rsidR="00663644" w:rsidRPr="00543FB4" w:rsidRDefault="00663644" w:rsidP="009A341E">
            <w:pPr>
              <w:rPr>
                <w:rFonts w:ascii="Times New Roman" w:eastAsia="Calibri" w:hAnsi="Times New Roman"/>
                <w:sz w:val="22"/>
                <w:szCs w:val="22"/>
              </w:rPr>
            </w:pPr>
            <w:r w:rsidRPr="00543FB4">
              <w:rPr>
                <w:rFonts w:ascii="Times New Roman" w:eastAsia="Calibri" w:hAnsi="Times New Roman"/>
                <w:color w:val="000000"/>
                <w:position w:val="-2"/>
                <w:sz w:val="18"/>
                <w:szCs w:val="18"/>
              </w:rPr>
              <w:t> </w:t>
            </w:r>
          </w:p>
        </w:tc>
        <w:tc>
          <w:tcPr>
            <w:tcW w:w="5701" w:type="dxa"/>
            <w:shd w:val="clear" w:color="auto" w:fill="auto"/>
            <w:tcMar>
              <w:top w:w="75" w:type="dxa"/>
              <w:bottom w:w="75" w:type="dxa"/>
            </w:tcMar>
            <w:vAlign w:val="center"/>
          </w:tcPr>
          <w:p w14:paraId="18B82FA2" w14:textId="77777777" w:rsidR="00663644" w:rsidRPr="00543FB4" w:rsidRDefault="00663644" w:rsidP="009A341E">
            <w:pPr>
              <w:jc w:val="center"/>
              <w:rPr>
                <w:rFonts w:ascii="Times New Roman" w:eastAsia="Calibri" w:hAnsi="Times New Roman"/>
                <w:sz w:val="22"/>
                <w:szCs w:val="22"/>
              </w:rPr>
            </w:pPr>
            <w:r w:rsidRPr="00543FB4">
              <w:rPr>
                <w:rFonts w:ascii="Times New Roman" w:eastAsia="Calibri" w:hAnsi="Times New Roman"/>
                <w:color w:val="A9A9A9"/>
                <w:position w:val="-2"/>
                <w:sz w:val="18"/>
                <w:szCs w:val="18"/>
              </w:rPr>
              <w:t>(žig in podpis)</w:t>
            </w:r>
          </w:p>
        </w:tc>
      </w:tr>
    </w:tbl>
    <w:p w14:paraId="69A9390A" w14:textId="77777777" w:rsidR="00663644" w:rsidRDefault="00663644" w:rsidP="00663644">
      <w:pPr>
        <w:widowControl w:val="0"/>
        <w:tabs>
          <w:tab w:val="left" w:pos="3960"/>
        </w:tabs>
        <w:jc w:val="center"/>
        <w:rPr>
          <w:rFonts w:ascii="Times New Roman" w:hAnsi="Times New Roman"/>
          <w:b/>
          <w:szCs w:val="20"/>
        </w:rPr>
      </w:pPr>
    </w:p>
    <w:p w14:paraId="1BFE1704" w14:textId="77777777" w:rsidR="0055223D" w:rsidRDefault="0055223D" w:rsidP="00553BFB">
      <w:pPr>
        <w:rPr>
          <w:rFonts w:ascii="Times New Roman" w:hAnsi="Times New Roman"/>
          <w:szCs w:val="20"/>
        </w:rPr>
      </w:pPr>
    </w:p>
    <w:p w14:paraId="7DC5BAE2" w14:textId="77777777" w:rsidR="0055223D" w:rsidRPr="00E609E0" w:rsidRDefault="0055223D" w:rsidP="0055223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w:t>
      </w:r>
      <w:r w:rsidR="00663644">
        <w:rPr>
          <w:rFonts w:ascii="Times New Roman" w:hAnsi="Times New Roman"/>
          <w:szCs w:val="20"/>
        </w:rPr>
        <w:t>BR-7</w:t>
      </w:r>
    </w:p>
    <w:p w14:paraId="259F666A" w14:textId="77777777" w:rsidR="0055223D" w:rsidRPr="00E609E0" w:rsidRDefault="0055223D" w:rsidP="0055223D">
      <w:pPr>
        <w:jc w:val="both"/>
        <w:rPr>
          <w:rFonts w:ascii="Times New Roman" w:hAnsi="Times New Roman"/>
          <w:b/>
          <w:szCs w:val="20"/>
        </w:rPr>
      </w:pPr>
      <w:r>
        <w:rPr>
          <w:rFonts w:ascii="Times New Roman" w:hAnsi="Times New Roman"/>
          <w:b/>
          <w:szCs w:val="20"/>
        </w:rPr>
        <w:t xml:space="preserve">Št.: </w:t>
      </w:r>
      <w:r w:rsidR="00C136AB">
        <w:rPr>
          <w:rFonts w:ascii="Times New Roman" w:hAnsi="Times New Roman"/>
          <w:b/>
          <w:szCs w:val="20"/>
        </w:rPr>
        <w:t>V13-25/B</w:t>
      </w:r>
    </w:p>
    <w:p w14:paraId="6F28C327" w14:textId="77777777" w:rsidR="0055223D" w:rsidRDefault="0055223D" w:rsidP="0055223D">
      <w:pPr>
        <w:jc w:val="both"/>
        <w:rPr>
          <w:rFonts w:ascii="Times New Roman" w:hAnsi="Times New Roman"/>
          <w:b/>
          <w:szCs w:val="20"/>
        </w:rPr>
      </w:pPr>
    </w:p>
    <w:p w14:paraId="09D3966C" w14:textId="77777777" w:rsidR="00663644" w:rsidRPr="00543FB4" w:rsidRDefault="00663644" w:rsidP="00663644">
      <w:pPr>
        <w:widowControl w:val="0"/>
        <w:tabs>
          <w:tab w:val="left" w:pos="3960"/>
        </w:tabs>
        <w:jc w:val="center"/>
        <w:rPr>
          <w:rFonts w:ascii="Times New Roman" w:hAnsi="Times New Roman"/>
          <w:szCs w:val="20"/>
        </w:rPr>
      </w:pPr>
      <w:r w:rsidRPr="00543FB4">
        <w:rPr>
          <w:rFonts w:ascii="Times New Roman" w:hAnsi="Times New Roman"/>
          <w:b/>
          <w:szCs w:val="20"/>
        </w:rPr>
        <w:t xml:space="preserve">Vzorec bančne garancije / kavcijskega zavarovanja za </w:t>
      </w:r>
      <w:r>
        <w:rPr>
          <w:rFonts w:ascii="Times New Roman" w:hAnsi="Times New Roman"/>
          <w:b/>
          <w:szCs w:val="20"/>
        </w:rPr>
        <w:t>odpravo napak v garancijskem roku</w:t>
      </w:r>
    </w:p>
    <w:p w14:paraId="153E6C67"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i/>
          <w:iCs/>
          <w:color w:val="000000"/>
          <w:sz w:val="18"/>
          <w:szCs w:val="18"/>
        </w:rPr>
        <w:t>Glava s podatki o garantu (zavarovalnici/banki) ali SWIFT ključ</w:t>
      </w:r>
    </w:p>
    <w:p w14:paraId="16D1639E"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color w:val="000000"/>
          <w:sz w:val="18"/>
          <w:szCs w:val="18"/>
        </w:rPr>
        <w:t xml:space="preserve">Za: </w:t>
      </w:r>
      <w:r w:rsidRPr="000E4D4F">
        <w:rPr>
          <w:rFonts w:ascii="Times New Roman" w:hAnsi="Times New Roman"/>
          <w:color w:val="000000"/>
          <w:sz w:val="18"/>
          <w:szCs w:val="18"/>
        </w:rPr>
        <w:t xml:space="preserve"> </w:t>
      </w:r>
      <w:r>
        <w:rPr>
          <w:rFonts w:ascii="Times New Roman" w:hAnsi="Times New Roman"/>
          <w:color w:val="000000"/>
          <w:sz w:val="18"/>
          <w:szCs w:val="18"/>
        </w:rPr>
        <w:t>Splošna bolnišnica Slovenj Gradec, Gosposvetska cesta 1, 2380 Slovenj Gradec</w:t>
      </w:r>
    </w:p>
    <w:p w14:paraId="79E760B6"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color w:val="000000"/>
          <w:sz w:val="18"/>
          <w:szCs w:val="18"/>
        </w:rPr>
        <w:t xml:space="preserve">Datum: </w:t>
      </w:r>
      <w:r w:rsidRPr="00543FB4">
        <w:rPr>
          <w:rFonts w:ascii="Times New Roman" w:hAnsi="Times New Roman"/>
          <w:i/>
          <w:iCs/>
          <w:color w:val="000000"/>
          <w:sz w:val="18"/>
          <w:szCs w:val="18"/>
        </w:rPr>
        <w:t>(vpiše se datum izdaje)</w:t>
      </w:r>
    </w:p>
    <w:p w14:paraId="3C762EC9"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b/>
          <w:bCs/>
          <w:color w:val="000000"/>
          <w:sz w:val="18"/>
          <w:szCs w:val="18"/>
        </w:rPr>
        <w:t>VRSTA ZAVAROVANJA:</w:t>
      </w:r>
      <w:r w:rsidRPr="00543FB4">
        <w:rPr>
          <w:rFonts w:ascii="Times New Roman" w:hAnsi="Times New Roman"/>
          <w:color w:val="000000"/>
          <w:sz w:val="18"/>
          <w:szCs w:val="18"/>
        </w:rPr>
        <w:t xml:space="preserve"> </w:t>
      </w:r>
      <w:r w:rsidRPr="00543FB4">
        <w:rPr>
          <w:rFonts w:ascii="Times New Roman" w:hAnsi="Times New Roman"/>
          <w:i/>
          <w:iCs/>
          <w:color w:val="000000"/>
          <w:sz w:val="18"/>
          <w:szCs w:val="18"/>
        </w:rPr>
        <w:t>(vpiše se vrsta zavarovanja: kavcijsko zavarovanje/bančna garancija)</w:t>
      </w:r>
    </w:p>
    <w:p w14:paraId="1CEDBAD9"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b/>
          <w:bCs/>
          <w:color w:val="000000"/>
          <w:sz w:val="18"/>
          <w:szCs w:val="18"/>
        </w:rPr>
        <w:t>ŠTEVILKA:</w:t>
      </w:r>
      <w:r w:rsidRPr="00543FB4">
        <w:rPr>
          <w:rFonts w:ascii="Times New Roman" w:hAnsi="Times New Roman"/>
          <w:color w:val="000000"/>
          <w:sz w:val="18"/>
          <w:szCs w:val="18"/>
        </w:rPr>
        <w:t xml:space="preserve"> </w:t>
      </w:r>
      <w:r w:rsidRPr="00543FB4">
        <w:rPr>
          <w:rFonts w:ascii="Times New Roman" w:hAnsi="Times New Roman"/>
          <w:i/>
          <w:iCs/>
          <w:color w:val="000000"/>
          <w:sz w:val="18"/>
          <w:szCs w:val="18"/>
        </w:rPr>
        <w:t>(vpiše se številka zavarovanja)</w:t>
      </w:r>
    </w:p>
    <w:p w14:paraId="6725EAE6"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b/>
          <w:bCs/>
          <w:color w:val="000000"/>
          <w:sz w:val="18"/>
          <w:szCs w:val="18"/>
        </w:rPr>
        <w:t>GARANT:</w:t>
      </w:r>
      <w:r w:rsidRPr="00543FB4">
        <w:rPr>
          <w:rFonts w:ascii="Times New Roman" w:hAnsi="Times New Roman"/>
          <w:color w:val="000000"/>
          <w:sz w:val="18"/>
          <w:szCs w:val="18"/>
        </w:rPr>
        <w:t xml:space="preserve"> </w:t>
      </w:r>
      <w:r w:rsidRPr="00543FB4">
        <w:rPr>
          <w:rFonts w:ascii="Times New Roman" w:hAnsi="Times New Roman"/>
          <w:i/>
          <w:iCs/>
          <w:color w:val="000000"/>
          <w:sz w:val="18"/>
          <w:szCs w:val="18"/>
        </w:rPr>
        <w:t>(vpiše se ime in naslov zavarovalnice/banke v kraju izdaje)</w:t>
      </w:r>
    </w:p>
    <w:p w14:paraId="34B1721E"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b/>
          <w:bCs/>
          <w:color w:val="000000"/>
          <w:sz w:val="18"/>
          <w:szCs w:val="18"/>
        </w:rPr>
        <w:t>NAROČNIK:</w:t>
      </w:r>
      <w:r w:rsidRPr="00543FB4">
        <w:rPr>
          <w:rFonts w:ascii="Times New Roman" w:hAnsi="Times New Roman"/>
          <w:color w:val="000000"/>
          <w:sz w:val="18"/>
          <w:szCs w:val="18"/>
        </w:rPr>
        <w:t xml:space="preserve"> </w:t>
      </w:r>
      <w:r w:rsidRPr="00543FB4">
        <w:rPr>
          <w:rFonts w:ascii="Times New Roman" w:hAnsi="Times New Roman"/>
          <w:i/>
          <w:iCs/>
          <w:color w:val="000000"/>
          <w:sz w:val="18"/>
          <w:szCs w:val="18"/>
        </w:rPr>
        <w:t>(vpiše se ime in naslov naročnika zavarovanja, tj. v postopku javnega naročanja izbranega ponudnika)</w:t>
      </w:r>
    </w:p>
    <w:p w14:paraId="1673A658"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b/>
          <w:bCs/>
          <w:color w:val="000000"/>
          <w:sz w:val="18"/>
          <w:szCs w:val="18"/>
        </w:rPr>
        <w:t>UPRAVIČENEC:</w:t>
      </w:r>
      <w:r w:rsidRPr="00543FB4">
        <w:rPr>
          <w:rFonts w:ascii="Times New Roman" w:hAnsi="Times New Roman"/>
          <w:color w:val="000000"/>
          <w:sz w:val="18"/>
          <w:szCs w:val="18"/>
        </w:rPr>
        <w:t xml:space="preserve"> </w:t>
      </w:r>
      <w:r w:rsidRPr="000E4D4F">
        <w:rPr>
          <w:rFonts w:ascii="Times New Roman" w:hAnsi="Times New Roman"/>
          <w:color w:val="000000"/>
          <w:sz w:val="18"/>
          <w:szCs w:val="18"/>
        </w:rPr>
        <w:t xml:space="preserve"> Splošna bolnišnica Slovenj Gradec, Gosposvetska cesta 1, 2380 Slovenj Gradec</w:t>
      </w:r>
    </w:p>
    <w:p w14:paraId="6DC12F58" w14:textId="2D77B282" w:rsidR="00663644" w:rsidRPr="00543FB4" w:rsidRDefault="00663644" w:rsidP="00663644">
      <w:pPr>
        <w:spacing w:before="225" w:after="225"/>
        <w:jc w:val="both"/>
        <w:rPr>
          <w:rFonts w:ascii="Times New Roman" w:hAnsi="Times New Roman"/>
        </w:rPr>
      </w:pPr>
      <w:r w:rsidRPr="00543FB4">
        <w:rPr>
          <w:rFonts w:ascii="Times New Roman" w:hAnsi="Times New Roman"/>
          <w:b/>
          <w:bCs/>
          <w:color w:val="000000"/>
          <w:sz w:val="18"/>
          <w:szCs w:val="18"/>
        </w:rPr>
        <w:t>OSNOVNI POSEL:</w:t>
      </w:r>
      <w:r w:rsidRPr="00543FB4">
        <w:rPr>
          <w:rFonts w:ascii="Times New Roman" w:hAnsi="Times New Roman"/>
          <w:color w:val="000000"/>
          <w:sz w:val="18"/>
          <w:szCs w:val="18"/>
        </w:rPr>
        <w:t xml:space="preserve"> obveznost naročnika zavarovanja iz pogodbe št. z dne </w:t>
      </w:r>
      <w:r w:rsidRPr="00543FB4">
        <w:rPr>
          <w:rFonts w:ascii="Times New Roman" w:hAnsi="Times New Roman"/>
          <w:i/>
          <w:iCs/>
          <w:color w:val="000000"/>
          <w:sz w:val="18"/>
          <w:szCs w:val="18"/>
        </w:rPr>
        <w:t>(vpiše se številko in datum pogodbe o izvedbi javnega naročila, sklenjene na podlagi postopka z oznako XXXXXX)</w:t>
      </w:r>
      <w:r w:rsidRPr="00543FB4">
        <w:rPr>
          <w:rFonts w:ascii="Times New Roman" w:hAnsi="Times New Roman"/>
          <w:color w:val="000000"/>
          <w:sz w:val="18"/>
          <w:szCs w:val="18"/>
        </w:rPr>
        <w:t xml:space="preserve"> za </w:t>
      </w:r>
      <w:r w:rsidRPr="00084C5E">
        <w:rPr>
          <w:rFonts w:ascii="Times New Roman" w:hAnsi="Times New Roman"/>
          <w:b/>
          <w:bCs/>
          <w:color w:val="000000"/>
          <w:sz w:val="18"/>
          <w:szCs w:val="18"/>
        </w:rPr>
        <w:t xml:space="preserve">Nabava </w:t>
      </w:r>
      <w:r w:rsidR="005C6F75">
        <w:rPr>
          <w:rFonts w:ascii="Times New Roman" w:hAnsi="Times New Roman"/>
          <w:b/>
          <w:bCs/>
          <w:color w:val="000000"/>
          <w:sz w:val="18"/>
          <w:szCs w:val="18"/>
        </w:rPr>
        <w:t>UZ aparata</w:t>
      </w:r>
    </w:p>
    <w:p w14:paraId="274237B5" w14:textId="77777777" w:rsidR="00663644" w:rsidRPr="00543FB4" w:rsidRDefault="00663644" w:rsidP="00663644">
      <w:pPr>
        <w:spacing w:before="225" w:after="225"/>
        <w:jc w:val="both"/>
        <w:rPr>
          <w:rFonts w:ascii="Times New Roman" w:hAnsi="Times New Roman"/>
        </w:rPr>
      </w:pPr>
      <w:r>
        <w:rPr>
          <w:rFonts w:ascii="Times New Roman" w:hAnsi="Times New Roman"/>
          <w:b/>
          <w:bCs/>
          <w:color w:val="000000"/>
          <w:sz w:val="18"/>
          <w:szCs w:val="18"/>
        </w:rPr>
        <w:t>ZNESEK IN VALUTA:  5</w:t>
      </w:r>
      <w:r w:rsidRPr="00543FB4">
        <w:rPr>
          <w:rFonts w:ascii="Times New Roman" w:hAnsi="Times New Roman"/>
          <w:b/>
          <w:bCs/>
          <w:color w:val="000000"/>
          <w:sz w:val="18"/>
          <w:szCs w:val="18"/>
        </w:rPr>
        <w:t xml:space="preserve"> % pogodbene vrednosti z DDV</w:t>
      </w:r>
      <w:r>
        <w:rPr>
          <w:rFonts w:ascii="Times New Roman" w:hAnsi="Times New Roman"/>
          <w:b/>
          <w:bCs/>
          <w:color w:val="000000"/>
          <w:sz w:val="18"/>
          <w:szCs w:val="18"/>
        </w:rPr>
        <w:t xml:space="preserve">; </w:t>
      </w:r>
    </w:p>
    <w:p w14:paraId="325FF498"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b/>
          <w:bCs/>
          <w:color w:val="000000"/>
          <w:sz w:val="18"/>
          <w:szCs w:val="18"/>
        </w:rPr>
        <w:t>LISTINE, KI JIH JE POLEG IZJAVE TREBA PRILOŽITI ZAHTEVI ZA PLAČILO IN SE IZRECNO ZAHTEVAJO V SPODNJEM BESEDILU:</w:t>
      </w:r>
      <w:r>
        <w:rPr>
          <w:rFonts w:ascii="Times New Roman" w:hAnsi="Times New Roman"/>
          <w:b/>
          <w:bCs/>
          <w:color w:val="000000"/>
          <w:sz w:val="18"/>
          <w:szCs w:val="18"/>
        </w:rPr>
        <w:t xml:space="preserve"> </w:t>
      </w:r>
      <w:r w:rsidRPr="00765C30">
        <w:rPr>
          <w:rFonts w:ascii="Times New Roman" w:hAnsi="Times New Roman"/>
          <w:color w:val="000000"/>
          <w:sz w:val="18"/>
          <w:szCs w:val="18"/>
        </w:rPr>
        <w:t>nobena</w:t>
      </w:r>
    </w:p>
    <w:p w14:paraId="26373CE4"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b/>
          <w:bCs/>
          <w:color w:val="000000"/>
          <w:sz w:val="18"/>
          <w:szCs w:val="18"/>
        </w:rPr>
        <w:t>JEZIK V ZAHTEVANIH LISTINAH:</w:t>
      </w:r>
      <w:r w:rsidRPr="00543FB4">
        <w:rPr>
          <w:rFonts w:ascii="Times New Roman" w:hAnsi="Times New Roman"/>
          <w:color w:val="000000"/>
          <w:sz w:val="18"/>
          <w:szCs w:val="18"/>
        </w:rPr>
        <w:t xml:space="preserve"> slovenski</w:t>
      </w:r>
    </w:p>
    <w:p w14:paraId="3027D038"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b/>
          <w:bCs/>
          <w:color w:val="000000"/>
          <w:sz w:val="18"/>
          <w:szCs w:val="18"/>
        </w:rPr>
        <w:t>OBLIKA PREDLOŽITVE:</w:t>
      </w:r>
      <w:r w:rsidRPr="00543FB4">
        <w:rPr>
          <w:rFonts w:ascii="Times New Roman" w:hAnsi="Times New Roman"/>
          <w:color w:val="000000"/>
          <w:sz w:val="18"/>
          <w:szCs w:val="18"/>
        </w:rPr>
        <w:t xml:space="preserve"> v papirni obliki s priporočeno pošto</w:t>
      </w:r>
      <w:r>
        <w:rPr>
          <w:rFonts w:ascii="Times New Roman" w:hAnsi="Times New Roman"/>
          <w:color w:val="000000"/>
          <w:sz w:val="18"/>
          <w:szCs w:val="18"/>
        </w:rPr>
        <w:t xml:space="preserve"> </w:t>
      </w:r>
      <w:r w:rsidRPr="003B04AF">
        <w:rPr>
          <w:rFonts w:ascii="Times New Roman" w:hAnsi="Times New Roman"/>
          <w:color w:val="000000"/>
          <w:sz w:val="18"/>
          <w:szCs w:val="18"/>
        </w:rPr>
        <w:t xml:space="preserve">ali katerokoli obliko hitre pošte ali osebno ali v elektronski obliki po SWIFT sistemu na naslov      </w:t>
      </w:r>
      <w:r w:rsidRPr="003B04AF">
        <w:rPr>
          <w:rFonts w:ascii="Times New Roman" w:hAnsi="Times New Roman"/>
          <w:i/>
          <w:iCs/>
          <w:color w:val="000000"/>
          <w:sz w:val="18"/>
          <w:szCs w:val="18"/>
        </w:rPr>
        <w:t xml:space="preserve"> (navede se SWIFT naslova garanta)</w:t>
      </w:r>
    </w:p>
    <w:p w14:paraId="026BC293"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b/>
          <w:bCs/>
          <w:color w:val="000000"/>
          <w:sz w:val="18"/>
          <w:szCs w:val="18"/>
        </w:rPr>
        <w:t>KRAJ PREDLOŽITVE:</w:t>
      </w:r>
      <w:r w:rsidRPr="00543FB4">
        <w:rPr>
          <w:rFonts w:ascii="Times New Roman" w:hAnsi="Times New Roman"/>
          <w:color w:val="000000"/>
          <w:sz w:val="18"/>
          <w:szCs w:val="18"/>
        </w:rPr>
        <w:t xml:space="preserve"> </w:t>
      </w:r>
      <w:r w:rsidRPr="00543FB4">
        <w:rPr>
          <w:rFonts w:ascii="Times New Roman" w:hAnsi="Times New Roman"/>
          <w:i/>
          <w:iCs/>
          <w:color w:val="000000"/>
          <w:sz w:val="18"/>
          <w:szCs w:val="18"/>
        </w:rPr>
        <w:t>(garant vpiše naslov podružnice, kjer se opravi predložitev papirnih listin, ali elektronski naslov za predložitev v elektronski obliki, kot na primer garantov SWIFT naslov)</w:t>
      </w:r>
    </w:p>
    <w:p w14:paraId="7B1426CA"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b/>
          <w:bCs/>
          <w:color w:val="000000"/>
          <w:sz w:val="18"/>
          <w:szCs w:val="18"/>
        </w:rPr>
        <w:t>DATUM VELJAVNOSTI:</w:t>
      </w:r>
      <w:r w:rsidRPr="00543FB4">
        <w:rPr>
          <w:rFonts w:ascii="Times New Roman" w:hAnsi="Times New Roman"/>
          <w:color w:val="000000"/>
          <w:sz w:val="18"/>
          <w:szCs w:val="18"/>
        </w:rPr>
        <w:t xml:space="preserve"> DD. MM. LLLL </w:t>
      </w:r>
      <w:r w:rsidRPr="00543FB4">
        <w:rPr>
          <w:rFonts w:ascii="Times New Roman" w:hAnsi="Times New Roman"/>
          <w:i/>
          <w:iCs/>
          <w:color w:val="000000"/>
          <w:sz w:val="18"/>
          <w:szCs w:val="18"/>
        </w:rPr>
        <w:t>(vpiše se datum zapadlosti zavarovanja)</w:t>
      </w:r>
    </w:p>
    <w:p w14:paraId="4F2105BA"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b/>
          <w:bCs/>
          <w:color w:val="000000"/>
          <w:sz w:val="18"/>
          <w:szCs w:val="18"/>
        </w:rPr>
        <w:t>STRANKA, KI JE DOLŽNA PLAČATI STROŠKE:</w:t>
      </w:r>
      <w:r w:rsidRPr="00543FB4">
        <w:rPr>
          <w:rFonts w:ascii="Times New Roman" w:hAnsi="Times New Roman"/>
          <w:color w:val="000000"/>
          <w:sz w:val="18"/>
          <w:szCs w:val="18"/>
        </w:rPr>
        <w:t xml:space="preserve"> </w:t>
      </w:r>
      <w:r w:rsidRPr="00543FB4">
        <w:rPr>
          <w:rFonts w:ascii="Times New Roman" w:hAnsi="Times New Roman"/>
          <w:i/>
          <w:iCs/>
          <w:color w:val="000000"/>
          <w:sz w:val="18"/>
          <w:szCs w:val="18"/>
        </w:rPr>
        <w:t>(vpiše se ime naročnika zavarovanja, tj. v postopku javnega naročanja izbranega ponudnika)</w:t>
      </w:r>
    </w:p>
    <w:p w14:paraId="40E5822B"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FBF7E0B"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color w:val="000000"/>
          <w:sz w:val="18"/>
          <w:szCs w:val="18"/>
        </w:rPr>
        <w:t>Katerokoli zahtevo za plačilo po tem zavarovanju moramo prejeti na datum veljavnosti zavarovanja ali pred njim v zgoraj navedenem kraju predložitve.</w:t>
      </w:r>
    </w:p>
    <w:p w14:paraId="30533E58"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color w:val="000000"/>
          <w:sz w:val="18"/>
          <w:szCs w:val="18"/>
        </w:rPr>
        <w:t>Morebitne spore v zvezi s tem zavarovanjem rešuje stvarno pristojno sodišče po sedežu upravičenca po slovenskem pravu.</w:t>
      </w:r>
    </w:p>
    <w:p w14:paraId="048B815A"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color w:val="000000"/>
          <w:sz w:val="18"/>
          <w:szCs w:val="18"/>
        </w:rPr>
        <w:t>Za to zavarovanje veljajo Enotna pravila za garancije na poziv (EPGP) revizija iz leta 2010, izdana pri MTZ pod št. 758. </w:t>
      </w:r>
    </w:p>
    <w:tbl>
      <w:tblPr>
        <w:tblW w:w="9781" w:type="dxa"/>
        <w:tblInd w:w="108" w:type="dxa"/>
        <w:tblLook w:val="04A0" w:firstRow="1" w:lastRow="0" w:firstColumn="1" w:lastColumn="0" w:noHBand="0" w:noVBand="1"/>
      </w:tblPr>
      <w:tblGrid>
        <w:gridCol w:w="4080"/>
        <w:gridCol w:w="5701"/>
      </w:tblGrid>
      <w:tr w:rsidR="00663644" w:rsidRPr="00543FB4" w14:paraId="34554B83" w14:textId="77777777" w:rsidTr="009A341E">
        <w:tc>
          <w:tcPr>
            <w:tcW w:w="4080" w:type="dxa"/>
            <w:shd w:val="clear" w:color="auto" w:fill="auto"/>
            <w:tcMar>
              <w:top w:w="75" w:type="dxa"/>
              <w:bottom w:w="75" w:type="dxa"/>
            </w:tcMar>
            <w:vAlign w:val="center"/>
          </w:tcPr>
          <w:p w14:paraId="76EE02D4" w14:textId="77777777" w:rsidR="00663644" w:rsidRPr="00543FB4" w:rsidRDefault="00663644" w:rsidP="009A341E">
            <w:pPr>
              <w:rPr>
                <w:rFonts w:ascii="Times New Roman" w:eastAsia="Calibri" w:hAnsi="Times New Roman"/>
                <w:sz w:val="22"/>
                <w:szCs w:val="22"/>
              </w:rPr>
            </w:pPr>
            <w:r w:rsidRPr="00543FB4">
              <w:rPr>
                <w:rFonts w:ascii="Times New Roman" w:eastAsia="Calibri" w:hAnsi="Times New Roman"/>
                <w:color w:val="000000"/>
                <w:position w:val="-2"/>
                <w:sz w:val="18"/>
                <w:szCs w:val="18"/>
              </w:rPr>
              <w:t> </w:t>
            </w:r>
          </w:p>
        </w:tc>
        <w:tc>
          <w:tcPr>
            <w:tcW w:w="5701" w:type="dxa"/>
            <w:shd w:val="clear" w:color="auto" w:fill="auto"/>
            <w:tcMar>
              <w:top w:w="75" w:type="dxa"/>
              <w:bottom w:w="75" w:type="dxa"/>
            </w:tcMar>
            <w:vAlign w:val="center"/>
          </w:tcPr>
          <w:p w14:paraId="23EF7481" w14:textId="77777777" w:rsidR="00663644" w:rsidRPr="00543FB4" w:rsidRDefault="00663644" w:rsidP="009A341E">
            <w:pPr>
              <w:jc w:val="center"/>
              <w:rPr>
                <w:rFonts w:ascii="Times New Roman" w:eastAsia="Calibri" w:hAnsi="Times New Roman"/>
                <w:sz w:val="22"/>
                <w:szCs w:val="22"/>
              </w:rPr>
            </w:pPr>
            <w:r w:rsidRPr="00543FB4">
              <w:rPr>
                <w:rFonts w:ascii="Times New Roman" w:eastAsia="Calibri" w:hAnsi="Times New Roman"/>
                <w:color w:val="000000"/>
                <w:position w:val="-2"/>
                <w:sz w:val="18"/>
                <w:szCs w:val="18"/>
              </w:rPr>
              <w:t>Garant</w:t>
            </w:r>
          </w:p>
        </w:tc>
      </w:tr>
      <w:tr w:rsidR="00663644" w:rsidRPr="00543FB4" w14:paraId="623265A6" w14:textId="77777777" w:rsidTr="009A341E">
        <w:tc>
          <w:tcPr>
            <w:tcW w:w="4080" w:type="dxa"/>
            <w:shd w:val="clear" w:color="auto" w:fill="auto"/>
            <w:tcMar>
              <w:top w:w="75" w:type="dxa"/>
              <w:bottom w:w="75" w:type="dxa"/>
            </w:tcMar>
            <w:vAlign w:val="center"/>
          </w:tcPr>
          <w:p w14:paraId="473EA17A" w14:textId="77777777" w:rsidR="00663644" w:rsidRPr="00543FB4" w:rsidRDefault="00663644" w:rsidP="009A341E">
            <w:pPr>
              <w:rPr>
                <w:rFonts w:ascii="Times New Roman" w:eastAsia="Calibri" w:hAnsi="Times New Roman"/>
                <w:sz w:val="22"/>
                <w:szCs w:val="22"/>
              </w:rPr>
            </w:pPr>
            <w:r w:rsidRPr="00543FB4">
              <w:rPr>
                <w:rFonts w:ascii="Times New Roman" w:eastAsia="Calibri" w:hAnsi="Times New Roman"/>
                <w:color w:val="000000"/>
                <w:position w:val="-2"/>
                <w:sz w:val="18"/>
                <w:szCs w:val="18"/>
              </w:rPr>
              <w:t> </w:t>
            </w:r>
          </w:p>
        </w:tc>
        <w:tc>
          <w:tcPr>
            <w:tcW w:w="5701" w:type="dxa"/>
            <w:shd w:val="clear" w:color="auto" w:fill="auto"/>
            <w:tcMar>
              <w:top w:w="75" w:type="dxa"/>
              <w:bottom w:w="75" w:type="dxa"/>
            </w:tcMar>
            <w:vAlign w:val="center"/>
          </w:tcPr>
          <w:p w14:paraId="48C5AAB3" w14:textId="77777777" w:rsidR="00663644" w:rsidRPr="00543FB4" w:rsidRDefault="00663644" w:rsidP="009A341E">
            <w:pPr>
              <w:jc w:val="center"/>
              <w:rPr>
                <w:rFonts w:ascii="Times New Roman" w:eastAsia="Calibri" w:hAnsi="Times New Roman"/>
                <w:sz w:val="22"/>
                <w:szCs w:val="22"/>
              </w:rPr>
            </w:pPr>
            <w:r w:rsidRPr="00543FB4">
              <w:rPr>
                <w:rFonts w:ascii="Times New Roman" w:eastAsia="Calibri" w:hAnsi="Times New Roman"/>
                <w:color w:val="A9A9A9"/>
                <w:position w:val="-2"/>
                <w:sz w:val="18"/>
                <w:szCs w:val="18"/>
              </w:rPr>
              <w:t>(žig in podpis)</w:t>
            </w:r>
          </w:p>
        </w:tc>
      </w:tr>
    </w:tbl>
    <w:p w14:paraId="42727C3A" w14:textId="77777777" w:rsidR="00663644" w:rsidRPr="00663644" w:rsidRDefault="00663644" w:rsidP="00663644">
      <w:pPr>
        <w:rPr>
          <w:rFonts w:ascii="Times New Roman" w:hAnsi="Times New Roman"/>
          <w:szCs w:val="20"/>
        </w:rPr>
      </w:pPr>
      <w:r>
        <w:rPr>
          <w:rFonts w:ascii="Times New Roman" w:hAnsi="Times New Roman"/>
          <w:szCs w:val="20"/>
        </w:rPr>
        <w:br w:type="page"/>
      </w:r>
    </w:p>
    <w:p w14:paraId="3D149EA1" w14:textId="77777777" w:rsidR="00201AD2" w:rsidRPr="00E609E0" w:rsidRDefault="00663644" w:rsidP="00201AD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OBR-8</w:t>
      </w:r>
    </w:p>
    <w:p w14:paraId="5B164CFF" w14:textId="77777777" w:rsidR="00201AD2" w:rsidRPr="00E609E0" w:rsidRDefault="00201AD2" w:rsidP="00201AD2">
      <w:pPr>
        <w:jc w:val="both"/>
        <w:rPr>
          <w:rFonts w:ascii="Times New Roman" w:hAnsi="Times New Roman"/>
          <w:b/>
          <w:szCs w:val="20"/>
        </w:rPr>
      </w:pPr>
      <w:r>
        <w:rPr>
          <w:rFonts w:ascii="Times New Roman" w:hAnsi="Times New Roman"/>
          <w:b/>
          <w:szCs w:val="20"/>
        </w:rPr>
        <w:t xml:space="preserve">Št.: </w:t>
      </w:r>
      <w:r w:rsidR="00C136AB">
        <w:rPr>
          <w:rFonts w:ascii="Times New Roman" w:hAnsi="Times New Roman"/>
          <w:b/>
          <w:szCs w:val="20"/>
        </w:rPr>
        <w:t>V13-25/B</w:t>
      </w:r>
    </w:p>
    <w:p w14:paraId="0194A98F" w14:textId="77777777" w:rsidR="00201AD2" w:rsidRDefault="00201AD2" w:rsidP="00201AD2">
      <w:pPr>
        <w:jc w:val="both"/>
        <w:rPr>
          <w:rFonts w:ascii="Times New Roman" w:hAnsi="Times New Roman"/>
          <w:b/>
          <w:szCs w:val="20"/>
        </w:rPr>
      </w:pPr>
    </w:p>
    <w:p w14:paraId="3F397B09" w14:textId="77777777" w:rsidR="00663644" w:rsidRPr="008E7EC4" w:rsidRDefault="00663644" w:rsidP="00201AD2">
      <w:pPr>
        <w:jc w:val="both"/>
        <w:rPr>
          <w:rFonts w:ascii="Times New Roman" w:hAnsi="Times New Roman"/>
          <w:b/>
          <w:szCs w:val="20"/>
        </w:rPr>
      </w:pPr>
    </w:p>
    <w:p w14:paraId="1B31E8EE" w14:textId="2DCBEC06" w:rsidR="00CF3E54" w:rsidRPr="00B3667B" w:rsidRDefault="00CF3E54" w:rsidP="00CF3E54">
      <w:pPr>
        <w:widowControl w:val="0"/>
        <w:tabs>
          <w:tab w:val="left" w:pos="3960"/>
        </w:tabs>
        <w:jc w:val="both"/>
        <w:rPr>
          <w:rFonts w:ascii="Times New Roman" w:hAnsi="Times New Roman"/>
          <w:b/>
          <w:szCs w:val="20"/>
        </w:rPr>
      </w:pPr>
      <w:r w:rsidRPr="00B3667B">
        <w:rPr>
          <w:rFonts w:ascii="Times New Roman" w:hAnsi="Times New Roman"/>
          <w:b/>
          <w:szCs w:val="20"/>
        </w:rPr>
        <w:t>MENIČNA IZJAVA ZA DOBRO IZVEDBO POGODBENIH OBVEZNOSTI</w:t>
      </w:r>
      <w:r>
        <w:rPr>
          <w:rFonts w:ascii="Times New Roman" w:hAnsi="Times New Roman"/>
          <w:b/>
          <w:szCs w:val="20"/>
        </w:rPr>
        <w:t xml:space="preserve"> </w:t>
      </w:r>
      <w:r w:rsidR="00226C9B">
        <w:rPr>
          <w:rFonts w:ascii="Times New Roman" w:hAnsi="Times New Roman"/>
          <w:b/>
          <w:szCs w:val="20"/>
        </w:rPr>
        <w:t>POGAR</w:t>
      </w:r>
      <w:r w:rsidR="005C6F75">
        <w:rPr>
          <w:rFonts w:ascii="Times New Roman" w:hAnsi="Times New Roman"/>
          <w:b/>
          <w:szCs w:val="20"/>
        </w:rPr>
        <w:t>A</w:t>
      </w:r>
      <w:r w:rsidR="00226C9B">
        <w:rPr>
          <w:rFonts w:ascii="Times New Roman" w:hAnsi="Times New Roman"/>
          <w:b/>
          <w:szCs w:val="20"/>
        </w:rPr>
        <w:t>NCIJSKEGA VZDRŽEVANJA</w:t>
      </w:r>
    </w:p>
    <w:p w14:paraId="64C1BD8A" w14:textId="77777777" w:rsidR="00CF3E54" w:rsidRPr="00B3667B" w:rsidRDefault="00CF3E54" w:rsidP="00CF3E54">
      <w:pPr>
        <w:widowControl w:val="0"/>
        <w:tabs>
          <w:tab w:val="left" w:pos="3960"/>
        </w:tabs>
        <w:jc w:val="both"/>
        <w:rPr>
          <w:rFonts w:ascii="Times New Roman" w:hAnsi="Times New Roman"/>
          <w:i/>
          <w:szCs w:val="20"/>
        </w:rPr>
      </w:pP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sidRPr="00B3667B">
        <w:rPr>
          <w:rFonts w:ascii="Times New Roman" w:hAnsi="Times New Roman"/>
          <w:b/>
          <w:i/>
          <w:color w:val="3366FF"/>
          <w:szCs w:val="20"/>
        </w:rPr>
        <w:t>Vzorec</w:t>
      </w:r>
    </w:p>
    <w:p w14:paraId="7791311E" w14:textId="77777777" w:rsidR="00CF3E54" w:rsidRPr="00B3667B" w:rsidRDefault="00CF3E54" w:rsidP="00CF3E54">
      <w:pPr>
        <w:widowControl w:val="0"/>
        <w:jc w:val="both"/>
        <w:rPr>
          <w:rFonts w:ascii="Times New Roman" w:hAnsi="Times New Roman"/>
          <w:sz w:val="22"/>
          <w:szCs w:val="22"/>
        </w:rPr>
      </w:pPr>
    </w:p>
    <w:p w14:paraId="181651DF" w14:textId="77777777" w:rsidR="00CF3E54" w:rsidRPr="00B3667B" w:rsidRDefault="00CF3E54" w:rsidP="00CF3E54">
      <w:pPr>
        <w:widowControl w:val="0"/>
        <w:jc w:val="both"/>
        <w:rPr>
          <w:rFonts w:ascii="Times New Roman" w:hAnsi="Times New Roman"/>
          <w:b/>
          <w:szCs w:val="20"/>
          <w:lang w:val="x-none" w:eastAsia="x-none"/>
        </w:rPr>
      </w:pPr>
      <w:r w:rsidRPr="00B3667B">
        <w:rPr>
          <w:rFonts w:ascii="Times New Roman" w:hAnsi="Times New Roman"/>
          <w:b/>
          <w:szCs w:val="20"/>
          <w:lang w:val="x-none" w:eastAsia="x-none"/>
        </w:rPr>
        <w:t>PONUDNIK oz. POSLOVODEČI:</w:t>
      </w:r>
    </w:p>
    <w:p w14:paraId="2B4FA929" w14:textId="77777777" w:rsidR="00CF3E54" w:rsidRPr="00B3667B" w:rsidRDefault="00CF3E54" w:rsidP="00CF3E54">
      <w:pPr>
        <w:widowControl w:val="0"/>
        <w:jc w:val="both"/>
        <w:rPr>
          <w:rFonts w:ascii="Times New Roman" w:hAnsi="Times New Roman"/>
          <w:szCs w:val="20"/>
          <w:lang w:val="x-none" w:eastAsia="x-none"/>
        </w:rPr>
      </w:pPr>
      <w:r w:rsidRPr="00B3667B">
        <w:rPr>
          <w:rFonts w:ascii="Times New Roman" w:hAnsi="Times New Roman"/>
          <w:szCs w:val="20"/>
          <w:lang w:val="x-none" w:eastAsia="x-none"/>
        </w:rPr>
        <w:t>____________________________________________________________________</w:t>
      </w:r>
    </w:p>
    <w:p w14:paraId="2A1958DF" w14:textId="77777777" w:rsidR="00CF3E54" w:rsidRPr="00B3667B" w:rsidRDefault="00CF3E54" w:rsidP="00CF3E54">
      <w:pPr>
        <w:widowControl w:val="0"/>
        <w:jc w:val="both"/>
        <w:rPr>
          <w:rFonts w:ascii="Times New Roman" w:hAnsi="Times New Roman"/>
          <w:szCs w:val="20"/>
          <w:lang w:val="x-none" w:eastAsia="x-none"/>
        </w:rPr>
      </w:pPr>
    </w:p>
    <w:p w14:paraId="297327B9" w14:textId="39AA6C65" w:rsidR="00CF3E54" w:rsidRPr="00B3667B" w:rsidRDefault="00CF3E54" w:rsidP="00CF3E54">
      <w:pPr>
        <w:widowControl w:val="0"/>
        <w:jc w:val="both"/>
        <w:rPr>
          <w:rFonts w:ascii="Times New Roman" w:hAnsi="Times New Roman"/>
          <w:sz w:val="22"/>
          <w:szCs w:val="22"/>
        </w:rPr>
      </w:pPr>
      <w:r w:rsidRPr="00B3667B">
        <w:rPr>
          <w:rFonts w:ascii="Times New Roman" w:hAnsi="Times New Roman"/>
          <w:sz w:val="22"/>
          <w:szCs w:val="22"/>
        </w:rPr>
        <w:t xml:space="preserve">V skladu s pogodbo (naziv, številka pogodbe, datum)___________________sklenjeno z naročnikom javnega naročila Splošna bolnišnica Slovenj Gradec, Gosposvetska cesta 1, 2380 Slovenj Gradec smo dolžni izvesti </w:t>
      </w:r>
      <w:r w:rsidR="00C654DF">
        <w:rPr>
          <w:rFonts w:ascii="Times New Roman" w:hAnsi="Times New Roman"/>
          <w:sz w:val="22"/>
          <w:szCs w:val="22"/>
        </w:rPr>
        <w:t>vzdrževanje UZ aparata, v sklopu</w:t>
      </w:r>
      <w:r w:rsidRPr="00B3667B">
        <w:rPr>
          <w:rFonts w:ascii="Times New Roman" w:hAnsi="Times New Roman"/>
          <w:sz w:val="22"/>
          <w:szCs w:val="22"/>
        </w:rPr>
        <w:t xml:space="preserve"> javn</w:t>
      </w:r>
      <w:r w:rsidR="00C654DF">
        <w:rPr>
          <w:rFonts w:ascii="Times New Roman" w:hAnsi="Times New Roman"/>
          <w:sz w:val="22"/>
          <w:szCs w:val="22"/>
        </w:rPr>
        <w:t>ega</w:t>
      </w:r>
      <w:r w:rsidRPr="00B3667B">
        <w:rPr>
          <w:rFonts w:ascii="Times New Roman" w:hAnsi="Times New Roman"/>
          <w:sz w:val="22"/>
          <w:szCs w:val="22"/>
        </w:rPr>
        <w:t xml:space="preserve"> naročil</w:t>
      </w:r>
      <w:r w:rsidR="00C654DF">
        <w:rPr>
          <w:rFonts w:ascii="Times New Roman" w:hAnsi="Times New Roman"/>
          <w:sz w:val="22"/>
          <w:szCs w:val="22"/>
        </w:rPr>
        <w:t>a</w:t>
      </w:r>
      <w:r w:rsidRPr="00B3667B">
        <w:rPr>
          <w:rFonts w:ascii="Times New Roman" w:hAnsi="Times New Roman"/>
          <w:sz w:val="22"/>
          <w:szCs w:val="22"/>
        </w:rPr>
        <w:t xml:space="preserve">:  </w:t>
      </w:r>
      <w:r w:rsidRPr="00B3667B">
        <w:rPr>
          <w:rFonts w:ascii="Times New Roman" w:hAnsi="Times New Roman"/>
          <w:b/>
          <w:sz w:val="22"/>
          <w:szCs w:val="22"/>
        </w:rPr>
        <w:t>»</w:t>
      </w:r>
      <w:r w:rsidR="00C654DF">
        <w:rPr>
          <w:rFonts w:ascii="Times New Roman" w:hAnsi="Times New Roman"/>
          <w:b/>
          <w:sz w:val="22"/>
          <w:szCs w:val="22"/>
        </w:rPr>
        <w:t xml:space="preserve">Nakup </w:t>
      </w:r>
      <w:r>
        <w:rPr>
          <w:rFonts w:ascii="Times New Roman" w:hAnsi="Times New Roman"/>
          <w:b/>
          <w:sz w:val="22"/>
          <w:szCs w:val="22"/>
        </w:rPr>
        <w:t>UZ aparata</w:t>
      </w:r>
      <w:r w:rsidRPr="00B3667B">
        <w:rPr>
          <w:rFonts w:ascii="Times New Roman" w:hAnsi="Times New Roman"/>
          <w:b/>
          <w:sz w:val="22"/>
          <w:szCs w:val="22"/>
        </w:rPr>
        <w:t xml:space="preserve">« </w:t>
      </w:r>
      <w:r w:rsidRPr="00B3667B">
        <w:rPr>
          <w:rFonts w:ascii="Times New Roman" w:hAnsi="Times New Roman"/>
          <w:sz w:val="22"/>
          <w:szCs w:val="22"/>
        </w:rPr>
        <w:t>v</w:t>
      </w:r>
      <w:r>
        <w:rPr>
          <w:rFonts w:ascii="Times New Roman" w:hAnsi="Times New Roman"/>
          <w:sz w:val="22"/>
          <w:szCs w:val="22"/>
        </w:rPr>
        <w:t xml:space="preserve"> roku </w:t>
      </w:r>
      <w:r w:rsidRPr="00B3667B">
        <w:rPr>
          <w:rFonts w:ascii="Times New Roman" w:hAnsi="Times New Roman"/>
          <w:sz w:val="22"/>
          <w:szCs w:val="22"/>
        </w:rPr>
        <w:t>in kvaliteti, opredeljeni v citirani pogodbi.</w:t>
      </w:r>
    </w:p>
    <w:p w14:paraId="41C7AD56" w14:textId="77777777" w:rsidR="00CF3E54" w:rsidRPr="00B3667B" w:rsidRDefault="00CF3E54" w:rsidP="00CF3E54">
      <w:pPr>
        <w:widowControl w:val="0"/>
        <w:jc w:val="both"/>
        <w:rPr>
          <w:rFonts w:ascii="Times New Roman" w:hAnsi="Times New Roman"/>
          <w:sz w:val="22"/>
          <w:szCs w:val="22"/>
        </w:rPr>
      </w:pPr>
    </w:p>
    <w:p w14:paraId="2451A0DF" w14:textId="77777777" w:rsidR="00CF3E54" w:rsidRDefault="00CF3E54" w:rsidP="00CF3E54">
      <w:pPr>
        <w:widowControl w:val="0"/>
        <w:jc w:val="both"/>
        <w:rPr>
          <w:rFonts w:ascii="Times New Roman" w:hAnsi="Times New Roman"/>
          <w:sz w:val="22"/>
          <w:szCs w:val="22"/>
        </w:rPr>
      </w:pPr>
      <w:r w:rsidRPr="00B3667B">
        <w:rPr>
          <w:rFonts w:ascii="Times New Roman" w:hAnsi="Times New Roman"/>
          <w:sz w:val="22"/>
          <w:szCs w:val="22"/>
        </w:rPr>
        <w:t xml:space="preserve">Za dobro izvedbo pogodbenih obveznosti prilagamo podpisano in žigosano bianco menico »brez protesta«  v </w:t>
      </w:r>
      <w:r w:rsidRPr="002638C5">
        <w:rPr>
          <w:rFonts w:ascii="Times New Roman" w:hAnsi="Times New Roman"/>
          <w:sz w:val="22"/>
          <w:szCs w:val="22"/>
        </w:rPr>
        <w:t xml:space="preserve">višini </w:t>
      </w:r>
      <w:r>
        <w:rPr>
          <w:rFonts w:ascii="Times New Roman" w:hAnsi="Times New Roman"/>
          <w:sz w:val="22"/>
          <w:szCs w:val="22"/>
        </w:rPr>
        <w:t xml:space="preserve">5% pogodbene vrednosti v </w:t>
      </w:r>
      <w:r w:rsidRPr="002638C5">
        <w:rPr>
          <w:rFonts w:ascii="Times New Roman" w:hAnsi="Times New Roman"/>
          <w:sz w:val="22"/>
          <w:szCs w:val="22"/>
        </w:rPr>
        <w:t>EUR</w:t>
      </w:r>
      <w:r>
        <w:rPr>
          <w:rFonts w:ascii="Times New Roman" w:hAnsi="Times New Roman"/>
          <w:sz w:val="22"/>
          <w:szCs w:val="22"/>
        </w:rPr>
        <w:t xml:space="preserve"> z DDV</w:t>
      </w:r>
      <w:r w:rsidRPr="002638C5">
        <w:rPr>
          <w:rFonts w:ascii="Times New Roman" w:hAnsi="Times New Roman"/>
          <w:sz w:val="22"/>
          <w:szCs w:val="22"/>
        </w:rPr>
        <w:t>.</w:t>
      </w:r>
    </w:p>
    <w:p w14:paraId="6A9562AD" w14:textId="77777777" w:rsidR="00CF3E54" w:rsidRPr="00B3667B" w:rsidRDefault="00CF3E54" w:rsidP="00CF3E54">
      <w:pPr>
        <w:widowControl w:val="0"/>
        <w:jc w:val="both"/>
        <w:rPr>
          <w:rFonts w:ascii="Times New Roman" w:hAnsi="Times New Roman"/>
          <w:sz w:val="22"/>
          <w:szCs w:val="22"/>
        </w:rPr>
      </w:pPr>
      <w:r w:rsidRPr="00B3667B">
        <w:rPr>
          <w:rFonts w:ascii="Times New Roman" w:hAnsi="Times New Roman"/>
          <w:sz w:val="22"/>
          <w:szCs w:val="22"/>
        </w:rPr>
        <w:t>Bianco menica je neprenosljiva, unovčljiva na prvi poziv, brez protesta in jo je podpisala pooblaščena oseba ponudnika:</w:t>
      </w:r>
    </w:p>
    <w:p w14:paraId="7FF7749D" w14:textId="77777777" w:rsidR="00CF3E54" w:rsidRPr="00B3667B" w:rsidRDefault="00CF3E54" w:rsidP="00CF3E54">
      <w:pPr>
        <w:widowControl w:val="0"/>
        <w:jc w:val="both"/>
        <w:rPr>
          <w:rFonts w:ascii="Times New Roman" w:hAnsi="Times New Roman"/>
          <w:sz w:val="22"/>
          <w:szCs w:val="22"/>
        </w:rPr>
      </w:pPr>
      <w:r w:rsidRPr="00B3667B">
        <w:rPr>
          <w:rFonts w:ascii="Times New Roman" w:hAnsi="Times New Roman"/>
          <w:sz w:val="22"/>
          <w:szCs w:val="22"/>
        </w:rPr>
        <w:t>__________________________, kot___________________, podpis ___________________</w:t>
      </w:r>
    </w:p>
    <w:p w14:paraId="5341AF35" w14:textId="77777777" w:rsidR="00CF3E54" w:rsidRPr="00B3667B" w:rsidRDefault="00CF3E54" w:rsidP="00CF3E54">
      <w:pPr>
        <w:widowControl w:val="0"/>
        <w:jc w:val="both"/>
        <w:rPr>
          <w:rFonts w:ascii="Times New Roman" w:hAnsi="Times New Roman"/>
          <w:i/>
          <w:sz w:val="18"/>
          <w:szCs w:val="18"/>
        </w:rPr>
      </w:pPr>
      <w:r w:rsidRPr="00B3667B">
        <w:rPr>
          <w:rFonts w:ascii="Times New Roman" w:hAnsi="Times New Roman"/>
          <w:b/>
          <w:i/>
          <w:sz w:val="18"/>
          <w:szCs w:val="18"/>
        </w:rPr>
        <w:t xml:space="preserve">            </w:t>
      </w:r>
      <w:r w:rsidRPr="00B3667B">
        <w:rPr>
          <w:rFonts w:ascii="Times New Roman" w:hAnsi="Times New Roman"/>
          <w:i/>
          <w:sz w:val="18"/>
          <w:szCs w:val="18"/>
        </w:rPr>
        <w:t>/ime in priimek</w:t>
      </w:r>
      <w:r w:rsidRPr="00B3667B">
        <w:rPr>
          <w:rFonts w:ascii="Times New Roman" w:hAnsi="Times New Roman"/>
          <w:b/>
          <w:i/>
          <w:sz w:val="18"/>
          <w:szCs w:val="18"/>
        </w:rPr>
        <w:t>/                                                 /</w:t>
      </w:r>
      <w:r w:rsidRPr="00B3667B">
        <w:rPr>
          <w:rFonts w:ascii="Times New Roman" w:hAnsi="Times New Roman"/>
          <w:i/>
          <w:sz w:val="18"/>
          <w:szCs w:val="18"/>
        </w:rPr>
        <w:t>funkcija/</w:t>
      </w:r>
    </w:p>
    <w:p w14:paraId="19EB6DFB" w14:textId="77777777" w:rsidR="00CF3E54" w:rsidRPr="00B3667B" w:rsidRDefault="00CF3E54" w:rsidP="00CF3E54">
      <w:pPr>
        <w:widowControl w:val="0"/>
        <w:jc w:val="both"/>
        <w:rPr>
          <w:rFonts w:ascii="Times New Roman" w:hAnsi="Times New Roman"/>
          <w:sz w:val="22"/>
          <w:szCs w:val="22"/>
        </w:rPr>
      </w:pPr>
    </w:p>
    <w:p w14:paraId="77E6F4F8" w14:textId="77777777" w:rsidR="00CF3E54" w:rsidRPr="00B3667B" w:rsidRDefault="00CF3E54" w:rsidP="00CF3E54">
      <w:pPr>
        <w:widowControl w:val="0"/>
        <w:jc w:val="both"/>
        <w:rPr>
          <w:rFonts w:ascii="Times New Roman" w:hAnsi="Times New Roman"/>
          <w:sz w:val="22"/>
          <w:szCs w:val="22"/>
        </w:rPr>
      </w:pPr>
      <w:r w:rsidRPr="00B3667B">
        <w:rPr>
          <w:rFonts w:ascii="Times New Roman" w:hAnsi="Times New Roman"/>
          <w:sz w:val="22"/>
          <w:szCs w:val="22"/>
        </w:rPr>
        <w:t xml:space="preserve">Nepreklicno in brezpogojno pooblaščamo Splošno bolnišnico Slovenj Gradec, da izpolni priloženo bianco menico v  navedeni višini </w:t>
      </w:r>
      <w:r>
        <w:rPr>
          <w:rFonts w:ascii="Times New Roman" w:hAnsi="Times New Roman"/>
          <w:sz w:val="22"/>
          <w:szCs w:val="22"/>
        </w:rPr>
        <w:t>_____________</w:t>
      </w:r>
      <w:r w:rsidRPr="00B3667B">
        <w:rPr>
          <w:rFonts w:ascii="Times New Roman" w:hAnsi="Times New Roman"/>
          <w:sz w:val="22"/>
          <w:szCs w:val="22"/>
        </w:rPr>
        <w:t xml:space="preserve">  EUR, kot garancijo za dobro izvedbo pogodbenih obveznosti, ki bo unovčena  v naslednjih primerih:</w:t>
      </w:r>
    </w:p>
    <w:p w14:paraId="7250D689" w14:textId="77777777" w:rsidR="00663644" w:rsidRPr="000A3675" w:rsidRDefault="00663644" w:rsidP="000A3675">
      <w:pPr>
        <w:pStyle w:val="Odstavekseznama"/>
        <w:numPr>
          <w:ilvl w:val="1"/>
          <w:numId w:val="26"/>
        </w:numPr>
        <w:ind w:left="426"/>
        <w:jc w:val="both"/>
        <w:rPr>
          <w:rFonts w:ascii="Times New Roman" w:hAnsi="Times New Roman"/>
          <w:sz w:val="22"/>
          <w:szCs w:val="22"/>
        </w:rPr>
      </w:pPr>
      <w:r w:rsidRPr="000A3675">
        <w:rPr>
          <w:rFonts w:ascii="Times New Roman" w:hAnsi="Times New Roman"/>
          <w:sz w:val="22"/>
          <w:szCs w:val="22"/>
        </w:rPr>
        <w:t>če ne bomo izpolnjevali svojih pogodbenih obveznosti v skladu z določili pogodbe ali</w:t>
      </w:r>
    </w:p>
    <w:p w14:paraId="22433D22" w14:textId="77777777" w:rsidR="00663644" w:rsidRPr="000A3675" w:rsidRDefault="00663644" w:rsidP="000A3675">
      <w:pPr>
        <w:pStyle w:val="Odstavekseznama"/>
        <w:numPr>
          <w:ilvl w:val="1"/>
          <w:numId w:val="26"/>
        </w:numPr>
        <w:ind w:left="426"/>
        <w:jc w:val="both"/>
        <w:rPr>
          <w:rFonts w:ascii="Times New Roman" w:hAnsi="Times New Roman"/>
          <w:sz w:val="22"/>
          <w:szCs w:val="22"/>
        </w:rPr>
      </w:pPr>
      <w:r w:rsidRPr="000A3675">
        <w:rPr>
          <w:rFonts w:ascii="Times New Roman" w:hAnsi="Times New Roman"/>
          <w:sz w:val="22"/>
          <w:szCs w:val="22"/>
        </w:rPr>
        <w:t>če ne bomo pravočasno ali pravilno izpolnjevali svojih pogodbenih obveznosti v skladu z določili pogodbe ali</w:t>
      </w:r>
    </w:p>
    <w:p w14:paraId="088D0278" w14:textId="77777777" w:rsidR="00663644" w:rsidRPr="000A3675" w:rsidRDefault="00663644" w:rsidP="000A3675">
      <w:pPr>
        <w:pStyle w:val="Odstavekseznama"/>
        <w:numPr>
          <w:ilvl w:val="1"/>
          <w:numId w:val="26"/>
        </w:numPr>
        <w:ind w:left="426"/>
        <w:jc w:val="both"/>
        <w:rPr>
          <w:rFonts w:ascii="Times New Roman" w:hAnsi="Times New Roman"/>
          <w:sz w:val="22"/>
          <w:szCs w:val="22"/>
        </w:rPr>
      </w:pPr>
      <w:r w:rsidRPr="000A3675">
        <w:rPr>
          <w:rFonts w:ascii="Times New Roman" w:hAnsi="Times New Roman"/>
          <w:sz w:val="22"/>
          <w:szCs w:val="22"/>
        </w:rPr>
        <w:t>če prenehamo izpolnjevati svoje pogodbene obveznosti v skladu z določili pogodbe.</w:t>
      </w:r>
    </w:p>
    <w:p w14:paraId="24A46327" w14:textId="77777777" w:rsidR="00CF3E54" w:rsidRPr="00B3667B" w:rsidRDefault="00CF3E54" w:rsidP="00CF3E54">
      <w:pPr>
        <w:widowControl w:val="0"/>
        <w:jc w:val="both"/>
        <w:rPr>
          <w:rFonts w:ascii="Times New Roman" w:hAnsi="Times New Roman"/>
          <w:sz w:val="22"/>
          <w:szCs w:val="22"/>
        </w:rPr>
      </w:pPr>
    </w:p>
    <w:p w14:paraId="517C936D" w14:textId="77777777" w:rsidR="00CF3E54" w:rsidRPr="00B3667B" w:rsidRDefault="00CF3E54" w:rsidP="00CF3E54">
      <w:pPr>
        <w:widowControl w:val="0"/>
        <w:jc w:val="both"/>
        <w:rPr>
          <w:rFonts w:ascii="Times New Roman" w:hAnsi="Times New Roman"/>
          <w:sz w:val="22"/>
          <w:szCs w:val="22"/>
        </w:rPr>
      </w:pPr>
      <w:r w:rsidRPr="00B3667B">
        <w:rPr>
          <w:rFonts w:ascii="Times New Roman" w:hAnsi="Times New Roman"/>
          <w:sz w:val="22"/>
          <w:szCs w:val="22"/>
        </w:rPr>
        <w:t xml:space="preserve">Menica je unovčljiva pri __________________________ </w:t>
      </w:r>
      <w:r w:rsidRPr="00B3667B">
        <w:rPr>
          <w:rFonts w:ascii="Times New Roman" w:hAnsi="Times New Roman"/>
          <w:sz w:val="18"/>
          <w:szCs w:val="18"/>
        </w:rPr>
        <w:t>/</w:t>
      </w:r>
      <w:r w:rsidRPr="00B3667B">
        <w:rPr>
          <w:rFonts w:ascii="Times New Roman" w:hAnsi="Times New Roman"/>
          <w:i/>
          <w:sz w:val="18"/>
          <w:szCs w:val="18"/>
        </w:rPr>
        <w:t>banka</w:t>
      </w:r>
      <w:r w:rsidRPr="00B3667B">
        <w:rPr>
          <w:rFonts w:ascii="Times New Roman" w:hAnsi="Times New Roman"/>
          <w:sz w:val="18"/>
          <w:szCs w:val="18"/>
        </w:rPr>
        <w:t>/</w:t>
      </w:r>
      <w:r w:rsidRPr="00B3667B">
        <w:rPr>
          <w:rFonts w:ascii="Times New Roman" w:hAnsi="Times New Roman"/>
          <w:sz w:val="22"/>
          <w:szCs w:val="22"/>
        </w:rPr>
        <w:t>, ki vodi naš transakcijski račun št. ________________________, ali pri katerikoli drugi osebi, ki vodi katerikoli račun izdajatelja te menice, v katerega breme je možno poplačilo te menice v skladu z vsakokrat veljavnimi predpisi.</w:t>
      </w:r>
    </w:p>
    <w:p w14:paraId="3330A8A5" w14:textId="77777777" w:rsidR="00CF3E54" w:rsidRPr="00B3667B" w:rsidRDefault="00CF3E54" w:rsidP="00CF3E54">
      <w:pPr>
        <w:widowControl w:val="0"/>
        <w:jc w:val="both"/>
        <w:rPr>
          <w:rFonts w:ascii="Times New Roman" w:hAnsi="Times New Roman"/>
          <w:sz w:val="22"/>
          <w:szCs w:val="22"/>
        </w:rPr>
      </w:pPr>
    </w:p>
    <w:p w14:paraId="6CC298EE" w14:textId="77777777" w:rsidR="00CF3E54" w:rsidRPr="00B3667B" w:rsidRDefault="00CF3E54" w:rsidP="00CF3E54">
      <w:pPr>
        <w:widowControl w:val="0"/>
        <w:jc w:val="both"/>
        <w:rPr>
          <w:rFonts w:ascii="Times New Roman" w:hAnsi="Times New Roman"/>
          <w:sz w:val="22"/>
          <w:szCs w:val="22"/>
        </w:rPr>
      </w:pPr>
      <w:r w:rsidRPr="00B3667B">
        <w:rPr>
          <w:rFonts w:ascii="Times New Roman" w:hAnsi="Times New Roman"/>
          <w:sz w:val="22"/>
          <w:szCs w:val="22"/>
        </w:rPr>
        <w:t>V primeru menično pravnega uveljavljanja menice proti nam se v naprej odrekamo vsem ugovorom proti meničnim plačilnim nalogom.</w:t>
      </w:r>
    </w:p>
    <w:p w14:paraId="0071DE3F" w14:textId="77777777" w:rsidR="00CF3E54" w:rsidRPr="00B3667B" w:rsidRDefault="00CF3E54" w:rsidP="00CF3E54">
      <w:pPr>
        <w:widowControl w:val="0"/>
        <w:jc w:val="both"/>
        <w:rPr>
          <w:rFonts w:ascii="Times New Roman" w:hAnsi="Times New Roman"/>
          <w:sz w:val="22"/>
          <w:szCs w:val="22"/>
        </w:rPr>
      </w:pPr>
    </w:p>
    <w:p w14:paraId="2B67CD10" w14:textId="77777777" w:rsidR="00CF3E54" w:rsidRPr="00B3667B" w:rsidRDefault="00CF3E54" w:rsidP="00CF3E54">
      <w:pPr>
        <w:widowControl w:val="0"/>
        <w:jc w:val="both"/>
        <w:rPr>
          <w:rFonts w:ascii="Times New Roman" w:hAnsi="Times New Roman"/>
          <w:sz w:val="22"/>
          <w:szCs w:val="22"/>
        </w:rPr>
      </w:pPr>
      <w:r w:rsidRPr="00B3667B">
        <w:rPr>
          <w:rFonts w:ascii="Times New Roman" w:hAnsi="Times New Roman"/>
          <w:sz w:val="22"/>
          <w:szCs w:val="22"/>
        </w:rPr>
        <w:t>Menični izjavi je priložena bianco menica in nalog za plačilo.</w:t>
      </w:r>
    </w:p>
    <w:p w14:paraId="48329ECD" w14:textId="77777777" w:rsidR="00CF3E54" w:rsidRPr="00B3667B" w:rsidRDefault="00CF3E54" w:rsidP="00CF3E54">
      <w:pPr>
        <w:widowControl w:val="0"/>
        <w:jc w:val="both"/>
        <w:rPr>
          <w:rFonts w:ascii="Times New Roman" w:hAnsi="Times New Roman"/>
          <w:sz w:val="22"/>
          <w:szCs w:val="22"/>
        </w:rPr>
      </w:pPr>
    </w:p>
    <w:p w14:paraId="59030875" w14:textId="328985F5" w:rsidR="00CF3E54" w:rsidRPr="00B3667B" w:rsidRDefault="00CF3E54" w:rsidP="00CF3E54">
      <w:pPr>
        <w:widowControl w:val="0"/>
        <w:jc w:val="both"/>
        <w:rPr>
          <w:rFonts w:ascii="Times New Roman" w:hAnsi="Times New Roman"/>
          <w:sz w:val="22"/>
          <w:szCs w:val="22"/>
        </w:rPr>
      </w:pPr>
      <w:r w:rsidRPr="00B3667B">
        <w:rPr>
          <w:rFonts w:ascii="Times New Roman" w:hAnsi="Times New Roman"/>
          <w:sz w:val="22"/>
          <w:szCs w:val="22"/>
        </w:rPr>
        <w:t xml:space="preserve">Menica z menično izjavo in nalogom za plačilo je veljavna </w:t>
      </w:r>
      <w:r w:rsidR="00615F76" w:rsidRPr="00615F76">
        <w:rPr>
          <w:rFonts w:ascii="Times New Roman" w:hAnsi="Times New Roman"/>
          <w:sz w:val="22"/>
          <w:szCs w:val="22"/>
        </w:rPr>
        <w:t xml:space="preserve">še najmanj 30 dni po poteku </w:t>
      </w:r>
      <w:r w:rsidR="005C6F75">
        <w:rPr>
          <w:rFonts w:ascii="Times New Roman" w:hAnsi="Times New Roman"/>
          <w:sz w:val="22"/>
          <w:szCs w:val="22"/>
        </w:rPr>
        <w:t>5</w:t>
      </w:r>
      <w:r w:rsidR="005C6F75" w:rsidRPr="00615F76">
        <w:rPr>
          <w:rFonts w:ascii="Times New Roman" w:hAnsi="Times New Roman"/>
          <w:sz w:val="22"/>
          <w:szCs w:val="22"/>
        </w:rPr>
        <w:t xml:space="preserve"> </w:t>
      </w:r>
      <w:r w:rsidR="00615F76" w:rsidRPr="00615F76">
        <w:rPr>
          <w:rFonts w:ascii="Times New Roman" w:hAnsi="Times New Roman"/>
          <w:sz w:val="22"/>
          <w:szCs w:val="22"/>
        </w:rPr>
        <w:t>letnega pogarancijskega vzdrževanja</w:t>
      </w:r>
      <w:r w:rsidRPr="00B3667B">
        <w:rPr>
          <w:rFonts w:ascii="Times New Roman" w:hAnsi="Times New Roman"/>
          <w:sz w:val="22"/>
          <w:szCs w:val="22"/>
        </w:rPr>
        <w:t xml:space="preserve">. V kolikor ni bila </w:t>
      </w:r>
      <w:r>
        <w:rPr>
          <w:rFonts w:ascii="Times New Roman" w:hAnsi="Times New Roman"/>
          <w:sz w:val="22"/>
          <w:szCs w:val="22"/>
        </w:rPr>
        <w:t>unovčena, se nam vrne po izteku pogodbenega roka</w:t>
      </w:r>
      <w:r w:rsidRPr="00B3667B">
        <w:rPr>
          <w:rFonts w:ascii="Times New Roman" w:hAnsi="Times New Roman"/>
          <w:sz w:val="22"/>
          <w:szCs w:val="22"/>
        </w:rPr>
        <w:t>.</w:t>
      </w:r>
    </w:p>
    <w:p w14:paraId="64685AE6" w14:textId="77777777" w:rsidR="00CF3E54" w:rsidRPr="00B3667B" w:rsidRDefault="00CF3E54" w:rsidP="00CF3E54">
      <w:pPr>
        <w:widowControl w:val="0"/>
        <w:jc w:val="both"/>
        <w:rPr>
          <w:rFonts w:ascii="Times New Roman" w:hAnsi="Times New Roman"/>
          <w:sz w:val="22"/>
          <w:szCs w:val="22"/>
        </w:rPr>
      </w:pPr>
    </w:p>
    <w:p w14:paraId="12742710" w14:textId="77777777" w:rsidR="00CF3E54" w:rsidRPr="00B3667B" w:rsidRDefault="00CF3E54" w:rsidP="00CF3E54">
      <w:pPr>
        <w:widowControl w:val="0"/>
        <w:jc w:val="both"/>
        <w:rPr>
          <w:rFonts w:ascii="Times New Roman" w:hAnsi="Times New Roman"/>
          <w:sz w:val="22"/>
          <w:szCs w:val="22"/>
        </w:rPr>
      </w:pPr>
      <w:r w:rsidRPr="00B3667B">
        <w:rPr>
          <w:rFonts w:ascii="Times New Roman" w:hAnsi="Times New Roman"/>
          <w:sz w:val="22"/>
          <w:szCs w:val="22"/>
        </w:rPr>
        <w:t>Za vse spore iz te menične izjave je pristojno sodišče v Slovenj Gradcu.</w:t>
      </w:r>
    </w:p>
    <w:p w14:paraId="0D0B4DCF" w14:textId="77777777" w:rsidR="00CF3E54" w:rsidRDefault="00CF3E54" w:rsidP="00CF3E54">
      <w:pPr>
        <w:widowControl w:val="0"/>
        <w:jc w:val="center"/>
        <w:rPr>
          <w:rFonts w:ascii="Times New Roman" w:hAnsi="Times New Roman"/>
          <w:sz w:val="22"/>
          <w:szCs w:val="22"/>
        </w:rPr>
      </w:pPr>
    </w:p>
    <w:p w14:paraId="05B4AC22" w14:textId="77777777" w:rsidR="00CF3E54" w:rsidRPr="00B3667B" w:rsidRDefault="00CF3E54" w:rsidP="00CF3E54">
      <w:pPr>
        <w:widowControl w:val="0"/>
        <w:jc w:val="center"/>
        <w:rPr>
          <w:rFonts w:ascii="Times New Roman" w:hAnsi="Times New Roman"/>
          <w:sz w:val="22"/>
          <w:szCs w:val="22"/>
        </w:rPr>
      </w:pPr>
    </w:p>
    <w:p w14:paraId="7F3C5516" w14:textId="77777777" w:rsidR="00CF3E54" w:rsidRDefault="00CF3E54" w:rsidP="00CF3E54">
      <w:pPr>
        <w:widowControl w:val="0"/>
        <w:jc w:val="both"/>
        <w:rPr>
          <w:rFonts w:ascii="Times New Roman" w:hAnsi="Times New Roman"/>
          <w:i/>
          <w:color w:val="3366FF"/>
          <w:sz w:val="22"/>
          <w:szCs w:val="22"/>
          <w:u w:val="single"/>
        </w:rPr>
      </w:pPr>
    </w:p>
    <w:p w14:paraId="48992ACC" w14:textId="77777777" w:rsidR="00CF3E54" w:rsidRPr="00E9516B" w:rsidRDefault="00CF3E54" w:rsidP="00CF3E54">
      <w:pPr>
        <w:pStyle w:val="Telobesedila22"/>
        <w:ind w:left="0"/>
        <w:rPr>
          <w:rFonts w:ascii="Calibri" w:hAnsi="Calibri" w:cs="Calibri"/>
          <w:sz w:val="24"/>
          <w:szCs w:val="24"/>
          <w:lang w:val="sl-SI"/>
        </w:rPr>
      </w:pPr>
    </w:p>
    <w:p w14:paraId="370BAD0D" w14:textId="77777777" w:rsidR="00CF3E54" w:rsidRPr="00E9516B" w:rsidRDefault="00CF3E54" w:rsidP="00CF3E54">
      <w:pPr>
        <w:autoSpaceDE w:val="0"/>
        <w:autoSpaceDN w:val="0"/>
        <w:adjustRightInd w:val="0"/>
        <w:jc w:val="both"/>
        <w:rPr>
          <w:rFonts w:ascii="Times New Roman" w:hAnsi="Times New Roman"/>
        </w:rPr>
      </w:pPr>
      <w:r w:rsidRPr="00E9516B">
        <w:rPr>
          <w:rFonts w:ascii="Times New Roman" w:hAnsi="Times New Roman"/>
        </w:rPr>
        <w:t xml:space="preserve">Kraj in datum:                                                                                  </w:t>
      </w:r>
    </w:p>
    <w:p w14:paraId="55FA9680" w14:textId="77777777" w:rsidR="00CF3E54" w:rsidRPr="00E9516B" w:rsidRDefault="00CF3E54" w:rsidP="00CF3E54">
      <w:pPr>
        <w:autoSpaceDE w:val="0"/>
        <w:autoSpaceDN w:val="0"/>
        <w:adjustRightInd w:val="0"/>
        <w:jc w:val="both"/>
        <w:rPr>
          <w:rFonts w:ascii="Times New Roman" w:hAnsi="Times New Roman"/>
        </w:rPr>
      </w:pPr>
    </w:p>
    <w:p w14:paraId="096C90FC" w14:textId="77777777" w:rsidR="00CF3E54" w:rsidRDefault="00CF3E54" w:rsidP="00CF3E54">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E9516B">
        <w:rPr>
          <w:rFonts w:ascii="Times New Roman" w:hAnsi="Times New Roman"/>
          <w:i/>
        </w:rPr>
        <w:t>menični dolžnik</w:t>
      </w:r>
      <w:r w:rsidRPr="00E9516B">
        <w:rPr>
          <w:rFonts w:ascii="Times New Roman" w:hAnsi="Times New Roman"/>
        </w:rPr>
        <w:t xml:space="preserve">/:         </w:t>
      </w:r>
    </w:p>
    <w:p w14:paraId="2502B6EA" w14:textId="77777777" w:rsidR="00615F76" w:rsidRDefault="00615F76" w:rsidP="00CF3E54">
      <w:pPr>
        <w:autoSpaceDE w:val="0"/>
        <w:autoSpaceDN w:val="0"/>
        <w:adjustRightInd w:val="0"/>
        <w:jc w:val="both"/>
        <w:rPr>
          <w:rFonts w:ascii="Times New Roman" w:hAnsi="Times New Roman"/>
        </w:rPr>
      </w:pPr>
    </w:p>
    <w:p w14:paraId="742FFEA7" w14:textId="77777777" w:rsidR="00615F76" w:rsidRDefault="00615F76" w:rsidP="00CF3E54">
      <w:pPr>
        <w:autoSpaceDE w:val="0"/>
        <w:autoSpaceDN w:val="0"/>
        <w:adjustRightInd w:val="0"/>
        <w:jc w:val="both"/>
        <w:rPr>
          <w:rFonts w:ascii="Times New Roman" w:hAnsi="Times New Roman"/>
        </w:rPr>
      </w:pPr>
    </w:p>
    <w:p w14:paraId="70495017" w14:textId="77777777" w:rsidR="00615F76" w:rsidRDefault="00615F76" w:rsidP="00CF3E54">
      <w:pPr>
        <w:autoSpaceDE w:val="0"/>
        <w:autoSpaceDN w:val="0"/>
        <w:adjustRightInd w:val="0"/>
        <w:jc w:val="both"/>
        <w:rPr>
          <w:rFonts w:ascii="Times New Roman" w:hAnsi="Times New Roman"/>
        </w:rPr>
      </w:pPr>
    </w:p>
    <w:p w14:paraId="05D82055" w14:textId="77777777" w:rsidR="00663644" w:rsidRDefault="00663644" w:rsidP="00CF3E54">
      <w:pPr>
        <w:autoSpaceDE w:val="0"/>
        <w:autoSpaceDN w:val="0"/>
        <w:adjustRightInd w:val="0"/>
        <w:jc w:val="both"/>
        <w:rPr>
          <w:rFonts w:ascii="Times New Roman" w:hAnsi="Times New Roman"/>
        </w:rPr>
      </w:pPr>
      <w:bookmarkStart w:id="227" w:name="_GoBack"/>
      <w:bookmarkEnd w:id="227"/>
    </w:p>
    <w:p w14:paraId="4F5D00EB" w14:textId="77777777" w:rsidR="00615F76" w:rsidRPr="00E609E0" w:rsidRDefault="00663644" w:rsidP="00615F76">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OBR-9</w:t>
      </w:r>
    </w:p>
    <w:p w14:paraId="3DF91F5F" w14:textId="77777777" w:rsidR="00615F76" w:rsidRPr="00E609E0" w:rsidRDefault="00615F76" w:rsidP="00615F76">
      <w:pPr>
        <w:jc w:val="both"/>
        <w:rPr>
          <w:rFonts w:ascii="Times New Roman" w:hAnsi="Times New Roman"/>
          <w:b/>
          <w:szCs w:val="20"/>
        </w:rPr>
      </w:pPr>
      <w:r>
        <w:rPr>
          <w:rFonts w:ascii="Times New Roman" w:hAnsi="Times New Roman"/>
          <w:b/>
          <w:szCs w:val="20"/>
        </w:rPr>
        <w:t xml:space="preserve">Št.: </w:t>
      </w:r>
      <w:r w:rsidR="00C136AB">
        <w:rPr>
          <w:rFonts w:ascii="Times New Roman" w:hAnsi="Times New Roman"/>
          <w:b/>
          <w:szCs w:val="20"/>
        </w:rPr>
        <w:t>V13-25/B</w:t>
      </w:r>
    </w:p>
    <w:p w14:paraId="19355DD9" w14:textId="77777777" w:rsidR="00615F76" w:rsidRDefault="00615F76" w:rsidP="00615F76">
      <w:pPr>
        <w:jc w:val="both"/>
        <w:rPr>
          <w:rFonts w:ascii="Times New Roman" w:hAnsi="Times New Roman"/>
          <w:b/>
          <w:szCs w:val="20"/>
        </w:rPr>
      </w:pPr>
    </w:p>
    <w:p w14:paraId="2F5E1B9C" w14:textId="77777777" w:rsidR="00663644" w:rsidRDefault="00663644" w:rsidP="00615F76">
      <w:pPr>
        <w:jc w:val="both"/>
        <w:rPr>
          <w:rFonts w:ascii="Times New Roman" w:hAnsi="Times New Roman"/>
          <w:b/>
          <w:szCs w:val="20"/>
        </w:rPr>
      </w:pPr>
    </w:p>
    <w:p w14:paraId="4855F7FA" w14:textId="77777777" w:rsidR="00615F76" w:rsidRDefault="00615F76" w:rsidP="00615F76">
      <w:pPr>
        <w:jc w:val="both"/>
        <w:rPr>
          <w:rFonts w:ascii="Times New Roman" w:hAnsi="Times New Roman"/>
          <w:b/>
          <w:szCs w:val="20"/>
        </w:rPr>
      </w:pPr>
    </w:p>
    <w:p w14:paraId="25171687" w14:textId="77777777" w:rsidR="00615F76" w:rsidRDefault="00615F76" w:rsidP="00615F76">
      <w:pPr>
        <w:jc w:val="both"/>
        <w:rPr>
          <w:rFonts w:ascii="Times New Roman" w:hAnsi="Times New Roman"/>
          <w:b/>
          <w:szCs w:val="20"/>
        </w:rPr>
      </w:pPr>
    </w:p>
    <w:p w14:paraId="01C7F151" w14:textId="77777777" w:rsidR="00615F76" w:rsidRPr="00B86FFC" w:rsidRDefault="00615F76" w:rsidP="00615F76">
      <w:pPr>
        <w:widowControl w:val="0"/>
        <w:jc w:val="center"/>
        <w:rPr>
          <w:rFonts w:ascii="Times New Roman" w:hAnsi="Times New Roman" w:cs="Arial"/>
          <w:b/>
          <w:szCs w:val="20"/>
        </w:rPr>
      </w:pPr>
      <w:r w:rsidRPr="00B86FFC">
        <w:rPr>
          <w:rFonts w:ascii="Times New Roman" w:hAnsi="Times New Roman" w:cs="Arial"/>
          <w:b/>
          <w:szCs w:val="20"/>
        </w:rPr>
        <w:t>NALOG ZA PLAČILO</w:t>
      </w:r>
    </w:p>
    <w:p w14:paraId="6E8173B5" w14:textId="77777777" w:rsidR="00615F76" w:rsidRPr="00B86FFC" w:rsidRDefault="00615F76" w:rsidP="00615F76">
      <w:pPr>
        <w:widowControl w:val="0"/>
        <w:jc w:val="both"/>
        <w:rPr>
          <w:rFonts w:ascii="Times New Roman" w:hAnsi="Times New Roman" w:cs="Arial"/>
          <w:b/>
          <w:szCs w:val="20"/>
        </w:rPr>
      </w:pPr>
    </w:p>
    <w:p w14:paraId="7740EB4D" w14:textId="77777777" w:rsidR="00615F76" w:rsidRPr="00B86FFC" w:rsidRDefault="00615F76" w:rsidP="00615F76">
      <w:pPr>
        <w:widowControl w:val="0"/>
        <w:jc w:val="center"/>
        <w:rPr>
          <w:rFonts w:ascii="Times New Roman" w:hAnsi="Times New Roman" w:cs="Arial"/>
          <w:b/>
          <w:szCs w:val="20"/>
        </w:rPr>
      </w:pPr>
      <w:r>
        <w:rPr>
          <w:rFonts w:ascii="Times New Roman" w:hAnsi="Times New Roman" w:cs="Arial"/>
          <w:b/>
          <w:szCs w:val="20"/>
        </w:rPr>
        <w:t>»</w:t>
      </w:r>
      <w:r>
        <w:rPr>
          <w:rFonts w:ascii="Times New Roman" w:hAnsi="Times New Roman"/>
          <w:b/>
        </w:rPr>
        <w:t>Nabava UZ aparata – pogarancijsko vzdrževanje</w:t>
      </w:r>
      <w:r>
        <w:rPr>
          <w:rFonts w:ascii="Times New Roman" w:hAnsi="Times New Roman" w:cs="Arial"/>
          <w:b/>
          <w:szCs w:val="20"/>
        </w:rPr>
        <w:t>«</w:t>
      </w:r>
    </w:p>
    <w:p w14:paraId="108FE62E" w14:textId="77777777" w:rsidR="00615F76" w:rsidRPr="00B86FFC" w:rsidRDefault="00615F76" w:rsidP="00615F76">
      <w:pPr>
        <w:widowControl w:val="0"/>
        <w:jc w:val="both"/>
        <w:rPr>
          <w:rFonts w:ascii="Times New Roman" w:hAnsi="Times New Roman" w:cs="Arial"/>
          <w:b/>
          <w:szCs w:val="20"/>
        </w:rPr>
      </w:pPr>
    </w:p>
    <w:p w14:paraId="7B7E3A44" w14:textId="77777777" w:rsidR="00615F76" w:rsidRPr="00B86FFC" w:rsidRDefault="00615F76" w:rsidP="00615F76">
      <w:pPr>
        <w:widowControl w:val="0"/>
        <w:jc w:val="both"/>
        <w:rPr>
          <w:rFonts w:ascii="Times New Roman" w:hAnsi="Times New Roman" w:cs="Arial"/>
          <w:b/>
          <w:szCs w:val="20"/>
        </w:rPr>
      </w:pPr>
    </w:p>
    <w:p w14:paraId="348E2E73" w14:textId="77777777" w:rsidR="00615F76" w:rsidRPr="00B86FFC" w:rsidRDefault="00615F76" w:rsidP="00615F76">
      <w:pPr>
        <w:widowControl w:val="0"/>
        <w:jc w:val="both"/>
        <w:rPr>
          <w:rFonts w:ascii="Times New Roman" w:hAnsi="Times New Roman" w:cs="Arial"/>
          <w:b/>
          <w:szCs w:val="20"/>
        </w:rPr>
      </w:pPr>
    </w:p>
    <w:p w14:paraId="4D98D369" w14:textId="77777777" w:rsidR="00615F76" w:rsidRPr="00B86FFC" w:rsidRDefault="00615F76" w:rsidP="00615F76">
      <w:pPr>
        <w:widowControl w:val="0"/>
        <w:jc w:val="both"/>
        <w:rPr>
          <w:rFonts w:ascii="Times New Roman" w:hAnsi="Times New Roman" w:cs="Arial"/>
          <w:szCs w:val="20"/>
        </w:rPr>
      </w:pPr>
      <w:r w:rsidRPr="00B86FFC">
        <w:rPr>
          <w:rFonts w:ascii="Times New Roman" w:hAnsi="Times New Roman" w:cs="Arial"/>
          <w:szCs w:val="20"/>
        </w:rPr>
        <w:t>Po menici izdani v ________________________, dne ________________</w:t>
      </w:r>
    </w:p>
    <w:p w14:paraId="7AF3309E" w14:textId="77777777" w:rsidR="00615F76" w:rsidRPr="00B86FFC" w:rsidRDefault="00615F76" w:rsidP="00615F76">
      <w:pPr>
        <w:widowControl w:val="0"/>
        <w:jc w:val="both"/>
        <w:rPr>
          <w:rFonts w:ascii="Times New Roman" w:hAnsi="Times New Roman" w:cs="Arial"/>
          <w:i/>
          <w:sz w:val="18"/>
          <w:szCs w:val="18"/>
        </w:rPr>
      </w:pPr>
      <w:r w:rsidRPr="00B86FFC">
        <w:rPr>
          <w:rFonts w:ascii="Times New Roman" w:hAnsi="Times New Roman" w:cs="Arial"/>
          <w:szCs w:val="20"/>
        </w:rPr>
        <w:t xml:space="preserve">                                        </w:t>
      </w:r>
      <w:r w:rsidRPr="00B86FFC">
        <w:rPr>
          <w:rFonts w:ascii="Times New Roman" w:hAnsi="Times New Roman" w:cs="Arial"/>
          <w:i/>
          <w:sz w:val="18"/>
          <w:szCs w:val="18"/>
        </w:rPr>
        <w:t>/kraj izdaje/</w:t>
      </w:r>
    </w:p>
    <w:p w14:paraId="5E9D168E" w14:textId="77777777" w:rsidR="00615F76" w:rsidRPr="00B86FFC" w:rsidRDefault="00615F76" w:rsidP="00615F76">
      <w:pPr>
        <w:widowControl w:val="0"/>
        <w:jc w:val="both"/>
        <w:rPr>
          <w:rFonts w:ascii="Times New Roman" w:hAnsi="Times New Roman" w:cs="Arial"/>
          <w:szCs w:val="20"/>
        </w:rPr>
      </w:pPr>
      <w:r w:rsidRPr="00B86FFC">
        <w:rPr>
          <w:rFonts w:ascii="Times New Roman" w:hAnsi="Times New Roman" w:cs="Arial"/>
          <w:szCs w:val="20"/>
        </w:rPr>
        <w:t>na dan dospetja menice (</w:t>
      </w:r>
      <w:r w:rsidRPr="00B86FFC">
        <w:rPr>
          <w:rFonts w:ascii="Times New Roman" w:hAnsi="Times New Roman" w:cs="Arial"/>
          <w:i/>
          <w:sz w:val="20"/>
          <w:szCs w:val="20"/>
        </w:rPr>
        <w:t>izpolni naročnik</w:t>
      </w:r>
      <w:r w:rsidRPr="00B86FFC">
        <w:rPr>
          <w:rFonts w:ascii="Times New Roman" w:hAnsi="Times New Roman" w:cs="Arial"/>
          <w:sz w:val="20"/>
          <w:szCs w:val="20"/>
        </w:rPr>
        <w:t>)</w:t>
      </w:r>
      <w:r w:rsidRPr="00B86FFC">
        <w:rPr>
          <w:rFonts w:ascii="Times New Roman" w:hAnsi="Times New Roman" w:cs="Arial"/>
          <w:szCs w:val="20"/>
        </w:rPr>
        <w:t xml:space="preserve"> ____________________________</w:t>
      </w:r>
    </w:p>
    <w:p w14:paraId="4B773AD9" w14:textId="77777777" w:rsidR="00615F76" w:rsidRPr="00B86FFC" w:rsidRDefault="00615F76" w:rsidP="00615F76">
      <w:pPr>
        <w:widowControl w:val="0"/>
        <w:jc w:val="both"/>
        <w:rPr>
          <w:rFonts w:ascii="Times New Roman" w:hAnsi="Times New Roman" w:cs="Arial"/>
          <w:szCs w:val="20"/>
        </w:rPr>
      </w:pPr>
    </w:p>
    <w:p w14:paraId="38197AF0" w14:textId="77777777" w:rsidR="00615F76" w:rsidRPr="00B86FFC" w:rsidRDefault="00615F76" w:rsidP="00615F76">
      <w:pPr>
        <w:widowControl w:val="0"/>
        <w:jc w:val="both"/>
        <w:rPr>
          <w:rFonts w:ascii="Times New Roman" w:hAnsi="Times New Roman" w:cs="Arial"/>
          <w:szCs w:val="20"/>
        </w:rPr>
      </w:pPr>
      <w:r w:rsidRPr="00B86FFC">
        <w:rPr>
          <w:rFonts w:ascii="Times New Roman" w:hAnsi="Times New Roman" w:cs="Arial"/>
          <w:szCs w:val="20"/>
        </w:rPr>
        <w:t>plačljive pri __________________________________________________</w:t>
      </w:r>
    </w:p>
    <w:p w14:paraId="448E1670" w14:textId="77777777" w:rsidR="00615F76" w:rsidRPr="00B86FFC" w:rsidRDefault="00615F76" w:rsidP="00615F76">
      <w:pPr>
        <w:widowControl w:val="0"/>
        <w:jc w:val="both"/>
        <w:rPr>
          <w:rFonts w:ascii="Times New Roman" w:hAnsi="Times New Roman" w:cs="Arial"/>
          <w:sz w:val="18"/>
          <w:szCs w:val="18"/>
        </w:rPr>
      </w:pPr>
      <w:r w:rsidRPr="00B86FFC">
        <w:rPr>
          <w:rFonts w:ascii="Times New Roman" w:hAnsi="Times New Roman" w:cs="Arial"/>
          <w:szCs w:val="20"/>
        </w:rPr>
        <w:t xml:space="preserve">                                      </w:t>
      </w:r>
      <w:r w:rsidRPr="00B86FFC">
        <w:rPr>
          <w:rFonts w:ascii="Times New Roman" w:hAnsi="Times New Roman" w:cs="Arial"/>
          <w:sz w:val="18"/>
          <w:szCs w:val="18"/>
        </w:rPr>
        <w:t>/banka meničnega dolžnika/</w:t>
      </w:r>
    </w:p>
    <w:p w14:paraId="19FFAAF2" w14:textId="77777777" w:rsidR="00615F76" w:rsidRPr="00B86FFC" w:rsidRDefault="00615F76" w:rsidP="00615F76">
      <w:pPr>
        <w:widowControl w:val="0"/>
        <w:jc w:val="both"/>
        <w:rPr>
          <w:rFonts w:ascii="Times New Roman" w:hAnsi="Times New Roman" w:cs="Arial"/>
          <w:sz w:val="18"/>
          <w:szCs w:val="18"/>
        </w:rPr>
      </w:pPr>
    </w:p>
    <w:p w14:paraId="004DBABE" w14:textId="77777777" w:rsidR="00615F76" w:rsidRPr="00B86FFC" w:rsidRDefault="00615F76" w:rsidP="00615F76">
      <w:pPr>
        <w:widowControl w:val="0"/>
        <w:jc w:val="both"/>
        <w:rPr>
          <w:rFonts w:ascii="Times New Roman" w:hAnsi="Times New Roman" w:cs="Arial"/>
          <w:szCs w:val="20"/>
        </w:rPr>
      </w:pPr>
      <w:r w:rsidRPr="00B86FFC">
        <w:rPr>
          <w:rFonts w:ascii="Times New Roman" w:hAnsi="Times New Roman" w:cs="Arial"/>
          <w:szCs w:val="20"/>
        </w:rPr>
        <w:t>bremenite naš transakcijski račun št. ______________________________</w:t>
      </w:r>
    </w:p>
    <w:p w14:paraId="4101C0AC" w14:textId="77777777" w:rsidR="00615F76" w:rsidRPr="00B86FFC" w:rsidRDefault="00615F76" w:rsidP="00615F76">
      <w:pPr>
        <w:widowControl w:val="0"/>
        <w:jc w:val="both"/>
        <w:rPr>
          <w:rFonts w:ascii="Times New Roman" w:hAnsi="Times New Roman" w:cs="Arial"/>
          <w:szCs w:val="20"/>
        </w:rPr>
      </w:pPr>
    </w:p>
    <w:p w14:paraId="7B49626B" w14:textId="77777777" w:rsidR="00615F76" w:rsidRPr="00B86FFC" w:rsidRDefault="00615F76" w:rsidP="00615F76">
      <w:pPr>
        <w:widowControl w:val="0"/>
        <w:jc w:val="both"/>
        <w:rPr>
          <w:rFonts w:ascii="Times New Roman" w:hAnsi="Times New Roman" w:cs="Arial"/>
          <w:szCs w:val="20"/>
        </w:rPr>
      </w:pPr>
      <w:r w:rsidRPr="00B86FFC">
        <w:rPr>
          <w:rFonts w:ascii="Times New Roman" w:hAnsi="Times New Roman" w:cs="Arial"/>
          <w:szCs w:val="20"/>
        </w:rPr>
        <w:t xml:space="preserve">za znesek </w:t>
      </w:r>
      <w:r>
        <w:rPr>
          <w:rFonts w:ascii="Times New Roman" w:hAnsi="Times New Roman" w:cs="Arial"/>
          <w:szCs w:val="20"/>
        </w:rPr>
        <w:t xml:space="preserve">____________ </w:t>
      </w:r>
      <w:r w:rsidRPr="00B86FFC">
        <w:rPr>
          <w:rFonts w:ascii="Times New Roman" w:hAnsi="Times New Roman" w:cs="Arial"/>
          <w:szCs w:val="20"/>
        </w:rPr>
        <w:t>EUR ter ta znesek nakažite v dobro računa</w:t>
      </w:r>
    </w:p>
    <w:p w14:paraId="4951AC97" w14:textId="77777777" w:rsidR="00615F76" w:rsidRPr="00B86FFC" w:rsidRDefault="00615F76" w:rsidP="00615F76">
      <w:pPr>
        <w:widowControl w:val="0"/>
        <w:jc w:val="both"/>
        <w:rPr>
          <w:rFonts w:ascii="Times New Roman" w:hAnsi="Times New Roman" w:cs="Arial"/>
          <w:szCs w:val="20"/>
        </w:rPr>
      </w:pPr>
    </w:p>
    <w:p w14:paraId="5D56F14C" w14:textId="77777777" w:rsidR="00615F76" w:rsidRDefault="00615F76" w:rsidP="00615F76">
      <w:pPr>
        <w:widowControl w:val="0"/>
        <w:jc w:val="both"/>
        <w:rPr>
          <w:rFonts w:ascii="Times New Roman" w:hAnsi="Times New Roman" w:cs="Arial"/>
          <w:szCs w:val="20"/>
        </w:rPr>
      </w:pPr>
      <w:r w:rsidRPr="00B86FFC">
        <w:rPr>
          <w:rFonts w:ascii="Times New Roman" w:hAnsi="Times New Roman" w:cs="Arial"/>
          <w:szCs w:val="20"/>
        </w:rPr>
        <w:t xml:space="preserve">SPLOŠNA BOLNIŠNICA SLOVENJ GRADEC, Gosposvetska 1, 2380 Slovenj Gradec, </w:t>
      </w:r>
    </w:p>
    <w:p w14:paraId="6B73E5A5" w14:textId="77777777" w:rsidR="00615F76" w:rsidRPr="00B86FFC" w:rsidRDefault="00615F76" w:rsidP="00615F76">
      <w:pPr>
        <w:widowControl w:val="0"/>
        <w:jc w:val="both"/>
        <w:rPr>
          <w:rFonts w:ascii="Times New Roman" w:hAnsi="Times New Roman" w:cs="Arial"/>
          <w:szCs w:val="20"/>
        </w:rPr>
      </w:pPr>
      <w:r w:rsidRPr="00B86FFC">
        <w:rPr>
          <w:rFonts w:ascii="Times New Roman" w:hAnsi="Times New Roman" w:cs="Arial"/>
          <w:szCs w:val="20"/>
        </w:rPr>
        <w:t>št. TRR 01100-6030278961 pri Banki Slovenije, Ljubljana.</w:t>
      </w:r>
    </w:p>
    <w:p w14:paraId="583DE081" w14:textId="77777777" w:rsidR="00615F76" w:rsidRPr="00B86FFC" w:rsidRDefault="00615F76" w:rsidP="00615F76">
      <w:pPr>
        <w:widowControl w:val="0"/>
        <w:jc w:val="both"/>
        <w:rPr>
          <w:rFonts w:ascii="Times New Roman" w:hAnsi="Times New Roman" w:cs="Arial"/>
          <w:szCs w:val="20"/>
        </w:rPr>
      </w:pPr>
    </w:p>
    <w:p w14:paraId="58DA8E8D" w14:textId="77777777" w:rsidR="00615F76" w:rsidRPr="00B86FFC" w:rsidRDefault="00615F76" w:rsidP="00615F76">
      <w:pPr>
        <w:widowControl w:val="0"/>
        <w:jc w:val="both"/>
        <w:rPr>
          <w:rFonts w:ascii="Times New Roman" w:hAnsi="Times New Roman" w:cs="Arial"/>
          <w:szCs w:val="20"/>
        </w:rPr>
      </w:pPr>
    </w:p>
    <w:p w14:paraId="539BA152" w14:textId="77777777" w:rsidR="00615F76" w:rsidRPr="00B86FFC" w:rsidRDefault="00615F76" w:rsidP="00615F76">
      <w:pPr>
        <w:widowControl w:val="0"/>
        <w:jc w:val="both"/>
        <w:rPr>
          <w:rFonts w:ascii="Times New Roman" w:hAnsi="Times New Roman" w:cs="Arial"/>
          <w:szCs w:val="20"/>
        </w:rPr>
      </w:pPr>
    </w:p>
    <w:p w14:paraId="1488A86C" w14:textId="77777777" w:rsidR="00615F76" w:rsidRPr="00B86FFC" w:rsidRDefault="00615F76" w:rsidP="00615F76">
      <w:pPr>
        <w:widowControl w:val="0"/>
        <w:jc w:val="both"/>
        <w:rPr>
          <w:rFonts w:ascii="Times New Roman" w:hAnsi="Times New Roman" w:cs="Arial"/>
          <w:szCs w:val="20"/>
        </w:rPr>
      </w:pPr>
    </w:p>
    <w:p w14:paraId="59B204B6" w14:textId="77777777" w:rsidR="00615F76" w:rsidRPr="00B86FFC" w:rsidRDefault="00615F76" w:rsidP="00615F76">
      <w:pPr>
        <w:widowControl w:val="0"/>
        <w:jc w:val="both"/>
        <w:rPr>
          <w:rFonts w:ascii="Times New Roman" w:hAnsi="Times New Roman" w:cs="Arial"/>
          <w:szCs w:val="20"/>
        </w:rPr>
      </w:pPr>
    </w:p>
    <w:p w14:paraId="1D6B8CEA" w14:textId="77777777" w:rsidR="00615F76" w:rsidRPr="00B86FFC" w:rsidRDefault="00615F76" w:rsidP="00615F76">
      <w:pPr>
        <w:widowControl w:val="0"/>
        <w:jc w:val="both"/>
        <w:rPr>
          <w:rFonts w:ascii="Times New Roman" w:hAnsi="Times New Roman" w:cs="Arial"/>
          <w:szCs w:val="20"/>
        </w:rPr>
      </w:pPr>
    </w:p>
    <w:p w14:paraId="4209BBD5" w14:textId="77777777" w:rsidR="00615F76" w:rsidRPr="00B86FFC" w:rsidRDefault="00615F76" w:rsidP="00615F76">
      <w:pPr>
        <w:widowControl w:val="0"/>
        <w:jc w:val="both"/>
        <w:rPr>
          <w:rFonts w:ascii="Times New Roman" w:hAnsi="Times New Roman" w:cs="Arial"/>
          <w:szCs w:val="20"/>
        </w:rPr>
      </w:pPr>
      <w:r w:rsidRPr="00B86FFC">
        <w:rPr>
          <w:rFonts w:ascii="Times New Roman" w:hAnsi="Times New Roman" w:cs="Arial"/>
          <w:szCs w:val="20"/>
        </w:rPr>
        <w:t xml:space="preserve">                                                                        </w:t>
      </w:r>
    </w:p>
    <w:p w14:paraId="0A77B785" w14:textId="77777777" w:rsidR="00615F76" w:rsidRPr="00B86FFC" w:rsidRDefault="00615F76" w:rsidP="00615F76">
      <w:pPr>
        <w:widowControl w:val="0"/>
        <w:jc w:val="both"/>
        <w:rPr>
          <w:rFonts w:ascii="Times New Roman" w:hAnsi="Times New Roman" w:cs="Arial"/>
          <w:szCs w:val="20"/>
        </w:rPr>
      </w:pPr>
    </w:p>
    <w:p w14:paraId="2DC81454" w14:textId="77777777" w:rsidR="00615F76" w:rsidRPr="00E9516B" w:rsidRDefault="00615F76" w:rsidP="00615F76">
      <w:pPr>
        <w:autoSpaceDE w:val="0"/>
        <w:autoSpaceDN w:val="0"/>
        <w:adjustRightInd w:val="0"/>
        <w:jc w:val="both"/>
        <w:rPr>
          <w:rFonts w:ascii="Times New Roman" w:hAnsi="Times New Roman"/>
        </w:rPr>
      </w:pPr>
      <w:r w:rsidRPr="00E9516B">
        <w:rPr>
          <w:rFonts w:ascii="Times New Roman" w:hAnsi="Times New Roman"/>
        </w:rPr>
        <w:t xml:space="preserve">Kraj in datum:                                                                                  </w:t>
      </w:r>
    </w:p>
    <w:p w14:paraId="6FC09807" w14:textId="77777777" w:rsidR="00615F76" w:rsidRPr="00E9516B" w:rsidRDefault="00615F76" w:rsidP="00615F76">
      <w:pPr>
        <w:autoSpaceDE w:val="0"/>
        <w:autoSpaceDN w:val="0"/>
        <w:adjustRightInd w:val="0"/>
        <w:jc w:val="both"/>
        <w:rPr>
          <w:rFonts w:ascii="Times New Roman" w:hAnsi="Times New Roman"/>
        </w:rPr>
      </w:pPr>
    </w:p>
    <w:p w14:paraId="4A95499E" w14:textId="77777777" w:rsidR="00615F76" w:rsidRPr="00E9516B" w:rsidRDefault="00615F76" w:rsidP="00615F76">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E9516B">
        <w:rPr>
          <w:rFonts w:ascii="Times New Roman" w:hAnsi="Times New Roman"/>
          <w:i/>
        </w:rPr>
        <w:t>menični dolžnik</w:t>
      </w:r>
      <w:r w:rsidRPr="00E9516B">
        <w:rPr>
          <w:rFonts w:ascii="Times New Roman" w:hAnsi="Times New Roman"/>
        </w:rPr>
        <w:t xml:space="preserve">/:                                                  </w:t>
      </w:r>
    </w:p>
    <w:p w14:paraId="5C35FCA7" w14:textId="77777777" w:rsidR="00615F76" w:rsidRPr="00E9516B" w:rsidRDefault="00615F76" w:rsidP="00615F76">
      <w:pPr>
        <w:jc w:val="both"/>
        <w:rPr>
          <w:rFonts w:ascii="Times New Roman" w:hAnsi="Times New Roman"/>
          <w:b/>
          <w:szCs w:val="20"/>
        </w:rPr>
      </w:pPr>
    </w:p>
    <w:p w14:paraId="1E2A6CBC" w14:textId="77777777" w:rsidR="00615F76" w:rsidRDefault="00615F76" w:rsidP="00615F76">
      <w:pPr>
        <w:pStyle w:val="BodyText22"/>
        <w:ind w:left="0"/>
        <w:jc w:val="left"/>
        <w:rPr>
          <w:rFonts w:ascii="Times New Roman" w:hAnsi="Times New Roman"/>
          <w:sz w:val="24"/>
          <w:szCs w:val="24"/>
          <w:lang w:val="sl-SI"/>
        </w:rPr>
      </w:pPr>
    </w:p>
    <w:p w14:paraId="5C9A2882" w14:textId="77777777" w:rsidR="00615F76" w:rsidRDefault="00615F76" w:rsidP="00615F76">
      <w:pPr>
        <w:pStyle w:val="BodyText22"/>
        <w:ind w:left="0"/>
        <w:jc w:val="left"/>
        <w:rPr>
          <w:rFonts w:ascii="Times New Roman" w:hAnsi="Times New Roman"/>
          <w:sz w:val="24"/>
          <w:szCs w:val="24"/>
          <w:lang w:val="sl-SI"/>
        </w:rPr>
      </w:pPr>
    </w:p>
    <w:p w14:paraId="2110F69E" w14:textId="77777777" w:rsidR="00615F76" w:rsidRDefault="00615F76" w:rsidP="00615F76">
      <w:pPr>
        <w:pStyle w:val="BodyText22"/>
        <w:ind w:left="0"/>
        <w:jc w:val="left"/>
        <w:rPr>
          <w:rFonts w:ascii="Times New Roman" w:hAnsi="Times New Roman"/>
          <w:sz w:val="24"/>
          <w:szCs w:val="24"/>
          <w:lang w:val="sl-SI"/>
        </w:rPr>
      </w:pPr>
    </w:p>
    <w:p w14:paraId="22D1DAC0" w14:textId="77777777" w:rsidR="00615F76" w:rsidRDefault="00615F76" w:rsidP="00615F76">
      <w:pPr>
        <w:rPr>
          <w:rFonts w:ascii="Times New Roman" w:hAnsi="Times New Roman"/>
        </w:rPr>
      </w:pPr>
    </w:p>
    <w:p w14:paraId="67C1B8EF" w14:textId="77777777" w:rsidR="00615F76" w:rsidRDefault="00615F76" w:rsidP="00615F76">
      <w:pPr>
        <w:jc w:val="both"/>
        <w:rPr>
          <w:rFonts w:ascii="Times New Roman" w:hAnsi="Times New Roman"/>
          <w:b/>
          <w:szCs w:val="20"/>
        </w:rPr>
      </w:pPr>
    </w:p>
    <w:p w14:paraId="0DE0AA14" w14:textId="77777777" w:rsidR="00615F76" w:rsidRDefault="00615F76" w:rsidP="00615F76">
      <w:pPr>
        <w:jc w:val="both"/>
        <w:rPr>
          <w:rFonts w:ascii="Times New Roman" w:hAnsi="Times New Roman"/>
          <w:b/>
          <w:szCs w:val="20"/>
        </w:rPr>
      </w:pPr>
    </w:p>
    <w:p w14:paraId="7EE98167" w14:textId="77777777" w:rsidR="00615F76" w:rsidRDefault="00615F76" w:rsidP="00615F76">
      <w:pPr>
        <w:jc w:val="both"/>
        <w:rPr>
          <w:rFonts w:ascii="Times New Roman" w:hAnsi="Times New Roman"/>
          <w:b/>
          <w:szCs w:val="20"/>
        </w:rPr>
      </w:pPr>
    </w:p>
    <w:p w14:paraId="5F1638D6" w14:textId="77777777" w:rsidR="00615F76" w:rsidRDefault="00615F76" w:rsidP="00615F76">
      <w:pPr>
        <w:jc w:val="both"/>
        <w:rPr>
          <w:rFonts w:ascii="Times New Roman" w:hAnsi="Times New Roman"/>
          <w:b/>
          <w:szCs w:val="20"/>
        </w:rPr>
      </w:pPr>
    </w:p>
    <w:p w14:paraId="728F63A6" w14:textId="77777777" w:rsidR="00615F76" w:rsidRDefault="00615F76" w:rsidP="00615F76">
      <w:pPr>
        <w:jc w:val="both"/>
        <w:rPr>
          <w:rFonts w:ascii="Times New Roman" w:hAnsi="Times New Roman"/>
          <w:b/>
          <w:szCs w:val="20"/>
        </w:rPr>
      </w:pPr>
    </w:p>
    <w:p w14:paraId="01EEC574" w14:textId="77777777" w:rsidR="00615F76" w:rsidRDefault="00615F76" w:rsidP="00615F76">
      <w:pPr>
        <w:jc w:val="both"/>
        <w:rPr>
          <w:rFonts w:ascii="Times New Roman" w:hAnsi="Times New Roman"/>
          <w:b/>
          <w:szCs w:val="20"/>
        </w:rPr>
      </w:pPr>
    </w:p>
    <w:p w14:paraId="4019A737" w14:textId="77777777" w:rsidR="00615F76" w:rsidRDefault="00615F76" w:rsidP="00615F76">
      <w:pPr>
        <w:jc w:val="both"/>
        <w:rPr>
          <w:rFonts w:ascii="Times New Roman" w:hAnsi="Times New Roman"/>
          <w:b/>
          <w:szCs w:val="20"/>
        </w:rPr>
      </w:pPr>
    </w:p>
    <w:p w14:paraId="3330CC0A" w14:textId="77777777" w:rsidR="00615F76" w:rsidRDefault="00615F76" w:rsidP="00615F76">
      <w:pPr>
        <w:jc w:val="both"/>
        <w:rPr>
          <w:rFonts w:ascii="Times New Roman" w:hAnsi="Times New Roman"/>
          <w:b/>
          <w:szCs w:val="20"/>
        </w:rPr>
      </w:pPr>
    </w:p>
    <w:p w14:paraId="72106B0E" w14:textId="77777777" w:rsidR="00615F76" w:rsidRDefault="00615F76" w:rsidP="00615F76">
      <w:pPr>
        <w:jc w:val="both"/>
        <w:rPr>
          <w:rFonts w:ascii="Times New Roman" w:hAnsi="Times New Roman"/>
          <w:b/>
          <w:szCs w:val="20"/>
        </w:rPr>
      </w:pPr>
    </w:p>
    <w:p w14:paraId="7AE7E69A" w14:textId="77777777" w:rsidR="00615F76" w:rsidRPr="008E7EC4" w:rsidRDefault="00615F76" w:rsidP="00615F76">
      <w:pPr>
        <w:jc w:val="both"/>
        <w:rPr>
          <w:rFonts w:ascii="Times New Roman" w:hAnsi="Times New Roman"/>
          <w:b/>
          <w:szCs w:val="20"/>
        </w:rPr>
      </w:pPr>
    </w:p>
    <w:p w14:paraId="2D869F27" w14:textId="77777777" w:rsidR="00615F76" w:rsidRDefault="00615F76" w:rsidP="00CF3E54">
      <w:pPr>
        <w:autoSpaceDE w:val="0"/>
        <w:autoSpaceDN w:val="0"/>
        <w:adjustRightInd w:val="0"/>
        <w:jc w:val="both"/>
        <w:rPr>
          <w:rFonts w:ascii="Times New Roman" w:hAnsi="Times New Roman"/>
        </w:rPr>
      </w:pPr>
    </w:p>
    <w:p w14:paraId="209462BA" w14:textId="77777777" w:rsidR="005D13A8" w:rsidRDefault="005D13A8" w:rsidP="00CF3E54">
      <w:pPr>
        <w:autoSpaceDE w:val="0"/>
        <w:autoSpaceDN w:val="0"/>
        <w:adjustRightInd w:val="0"/>
        <w:jc w:val="both"/>
        <w:rPr>
          <w:rFonts w:ascii="Times New Roman" w:hAnsi="Times New Roman"/>
        </w:rPr>
      </w:pPr>
    </w:p>
    <w:p w14:paraId="779C3EF3" w14:textId="77777777" w:rsidR="00553BFB" w:rsidRPr="001C4F79" w:rsidRDefault="00663644" w:rsidP="00553BFB">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OBR-10</w:t>
      </w:r>
    </w:p>
    <w:p w14:paraId="4027F81F" w14:textId="77777777" w:rsidR="00663644" w:rsidRPr="00E609E0" w:rsidRDefault="00663644" w:rsidP="00663644">
      <w:pPr>
        <w:jc w:val="both"/>
        <w:rPr>
          <w:rFonts w:ascii="Times New Roman" w:hAnsi="Times New Roman"/>
          <w:b/>
          <w:szCs w:val="20"/>
        </w:rPr>
      </w:pPr>
      <w:r>
        <w:rPr>
          <w:rFonts w:ascii="Times New Roman" w:hAnsi="Times New Roman"/>
          <w:b/>
          <w:szCs w:val="20"/>
        </w:rPr>
        <w:t>Št.: V13-25/B</w:t>
      </w:r>
    </w:p>
    <w:p w14:paraId="5866A33D" w14:textId="77777777" w:rsidR="00BC6EE9" w:rsidRDefault="00BC6EE9" w:rsidP="00BC6EE9">
      <w:pPr>
        <w:autoSpaceDE w:val="0"/>
        <w:autoSpaceDN w:val="0"/>
        <w:adjustRightInd w:val="0"/>
        <w:jc w:val="both"/>
        <w:rPr>
          <w:rFonts w:cs="Arial"/>
          <w:color w:val="000000"/>
          <w:sz w:val="18"/>
          <w:szCs w:val="18"/>
        </w:rPr>
      </w:pPr>
    </w:p>
    <w:p w14:paraId="74913D2A" w14:textId="77777777" w:rsidR="00BC6EE9" w:rsidRDefault="00BC6EE9" w:rsidP="00BC6EE9">
      <w:pPr>
        <w:autoSpaceDE w:val="0"/>
        <w:autoSpaceDN w:val="0"/>
        <w:adjustRightInd w:val="0"/>
        <w:jc w:val="both"/>
        <w:rPr>
          <w:rFonts w:cs="Arial"/>
          <w:color w:val="000000"/>
          <w:sz w:val="18"/>
          <w:szCs w:val="18"/>
        </w:rPr>
      </w:pPr>
    </w:p>
    <w:p w14:paraId="02E46494" w14:textId="77777777" w:rsidR="00BC6EE9" w:rsidRPr="004A22D6" w:rsidRDefault="00BC6EE9" w:rsidP="00BC6EE9">
      <w:pPr>
        <w:jc w:val="both"/>
        <w:rPr>
          <w:rFonts w:ascii="Times New Roman" w:hAnsi="Times New Roman"/>
        </w:rPr>
      </w:pPr>
      <w:r w:rsidRPr="004A22D6">
        <w:rPr>
          <w:rFonts w:ascii="Times New Roman" w:hAnsi="Times New Roman"/>
          <w:b/>
        </w:rPr>
        <w:t>VZOREC IZJAVE</w:t>
      </w:r>
      <w:r w:rsidRPr="004A22D6">
        <w:rPr>
          <w:rStyle w:val="Sprotnaopomba-sklic"/>
          <w:rFonts w:ascii="Times New Roman" w:hAnsi="Times New Roman"/>
        </w:rPr>
        <w:footnoteReference w:id="7"/>
      </w:r>
      <w:r w:rsidRPr="004A22D6">
        <w:rPr>
          <w:rFonts w:ascii="Times New Roman" w:hAnsi="Times New Roman"/>
        </w:rPr>
        <w:t xml:space="preserve"> </w:t>
      </w:r>
      <w:r w:rsidR="00765C30" w:rsidRPr="00D15E6A">
        <w:rPr>
          <w:rFonts w:ascii="Times New Roman" w:hAnsi="Times New Roman"/>
          <w:b/>
          <w:bCs/>
        </w:rPr>
        <w:t>po 35. členu Zakona o integriteti in preprečevanju korupcije</w:t>
      </w:r>
    </w:p>
    <w:p w14:paraId="0EF34009" w14:textId="77777777" w:rsidR="00BC6EE9" w:rsidRPr="004A22D6" w:rsidRDefault="00BC6EE9" w:rsidP="00BC6EE9">
      <w:pPr>
        <w:jc w:val="both"/>
        <w:rPr>
          <w:rFonts w:ascii="Times New Roman" w:hAnsi="Times New Roman"/>
        </w:rPr>
      </w:pPr>
    </w:p>
    <w:p w14:paraId="24EC4A94" w14:textId="77777777" w:rsidR="00BC6EE9" w:rsidRPr="004A22D6" w:rsidRDefault="00BC6EE9" w:rsidP="00BC6EE9">
      <w:pPr>
        <w:pBdr>
          <w:bottom w:val="single" w:sz="12" w:space="1" w:color="auto"/>
        </w:pBdr>
        <w:jc w:val="both"/>
        <w:rPr>
          <w:rFonts w:ascii="Times New Roman" w:hAnsi="Times New Roman"/>
        </w:rPr>
      </w:pPr>
    </w:p>
    <w:p w14:paraId="17F5C7D1" w14:textId="77777777" w:rsidR="00BC6EE9" w:rsidRPr="004A22D6" w:rsidRDefault="00BC6EE9" w:rsidP="00BC6EE9">
      <w:pPr>
        <w:jc w:val="both"/>
        <w:rPr>
          <w:rFonts w:ascii="Times New Roman" w:hAnsi="Times New Roman"/>
          <w:b/>
          <w:i/>
          <w:u w:val="single"/>
        </w:rPr>
      </w:pPr>
      <w:r w:rsidRPr="004A22D6">
        <w:rPr>
          <w:rFonts w:ascii="Times New Roman" w:hAnsi="Times New Roman"/>
          <w:b/>
          <w:i/>
          <w:u w:val="single"/>
        </w:rPr>
        <w:t xml:space="preserve"> (NAVEDBA IMENA IN PRIIMKA FIZIČNE OSEBE</w:t>
      </w:r>
      <w:r w:rsidRPr="004A22D6">
        <w:rPr>
          <w:rStyle w:val="Sprotnaopomba-sklic"/>
          <w:rFonts w:ascii="Times New Roman" w:hAnsi="Times New Roman"/>
          <w:i/>
          <w:u w:val="single"/>
        </w:rPr>
        <w:footnoteReference w:id="8"/>
      </w:r>
      <w:r w:rsidRPr="004A22D6">
        <w:rPr>
          <w:rFonts w:ascii="Times New Roman" w:hAnsi="Times New Roman"/>
          <w:b/>
          <w:i/>
          <w:u w:val="single"/>
        </w:rPr>
        <w:t xml:space="preserve"> ALI ODGOVORNE OSEBE</w:t>
      </w:r>
      <w:r w:rsidRPr="004A22D6">
        <w:rPr>
          <w:rStyle w:val="Sprotnaopomba-sklic"/>
          <w:rFonts w:ascii="Times New Roman" w:hAnsi="Times New Roman"/>
          <w:i/>
          <w:u w:val="single"/>
        </w:rPr>
        <w:footnoteReference w:id="9"/>
      </w:r>
      <w:r w:rsidRPr="004A22D6">
        <w:rPr>
          <w:rFonts w:ascii="Times New Roman" w:hAnsi="Times New Roman"/>
          <w:b/>
          <w:i/>
          <w:u w:val="single"/>
        </w:rPr>
        <w:t xml:space="preserve"> POSLOVNEGA SUBJEKTA)</w:t>
      </w:r>
    </w:p>
    <w:p w14:paraId="4AFF4B4E" w14:textId="77777777" w:rsidR="00BC6EE9" w:rsidRPr="004A22D6" w:rsidRDefault="00BC6EE9" w:rsidP="00BC6EE9">
      <w:pPr>
        <w:jc w:val="both"/>
        <w:rPr>
          <w:rFonts w:ascii="Times New Roman" w:hAnsi="Times New Roman"/>
        </w:rPr>
      </w:pPr>
      <w:r w:rsidRPr="004A22D6">
        <w:rPr>
          <w:rFonts w:ascii="Times New Roman" w:hAnsi="Times New Roman"/>
        </w:rPr>
        <w:t xml:space="preserve">izjavljam, da poslovni subjekt </w:t>
      </w:r>
      <w:r w:rsidRPr="004A22D6">
        <w:rPr>
          <w:rFonts w:ascii="Times New Roman" w:hAnsi="Times New Roman"/>
          <w:b/>
          <w:i/>
          <w:u w:val="single"/>
        </w:rPr>
        <w:t>(NAVEDBA POSLOVNEGA SUBJEKTA</w:t>
      </w:r>
      <w:r w:rsidRPr="004A22D6">
        <w:rPr>
          <w:rStyle w:val="Sprotnaopomba-sklic"/>
          <w:rFonts w:ascii="Times New Roman" w:hAnsi="Times New Roman"/>
          <w:i/>
          <w:u w:val="single"/>
        </w:rPr>
        <w:footnoteReference w:id="10"/>
      </w:r>
      <w:r w:rsidRPr="004A22D6">
        <w:rPr>
          <w:rFonts w:ascii="Times New Roman" w:hAnsi="Times New Roman"/>
          <w:b/>
          <w:i/>
          <w:u w:val="single"/>
        </w:rPr>
        <w:t>)</w:t>
      </w:r>
      <w:r w:rsidRPr="004A22D6">
        <w:rPr>
          <w:rFonts w:ascii="Times New Roman" w:hAnsi="Times New Roman"/>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w:t>
      </w:r>
      <w:r w:rsidR="00B91308">
        <w:rPr>
          <w:rFonts w:ascii="Times New Roman" w:hAnsi="Times New Roman"/>
        </w:rPr>
        <w:t>,</w:t>
      </w:r>
      <w:r w:rsidRPr="004A22D6">
        <w:rPr>
          <w:rFonts w:ascii="Times New Roman" w:hAnsi="Times New Roman"/>
        </w:rPr>
        <w:t xml:space="preserve"> 158/2020,</w:t>
      </w:r>
      <w:r w:rsidR="00B91308">
        <w:rPr>
          <w:rFonts w:ascii="Times New Roman" w:hAnsi="Times New Roman"/>
        </w:rPr>
        <w:t xml:space="preserve"> </w:t>
      </w:r>
      <w:r w:rsidR="00B91308" w:rsidRPr="00B91308">
        <w:rPr>
          <w:rFonts w:ascii="Times New Roman" w:hAnsi="Times New Roman"/>
        </w:rPr>
        <w:t>3/22 – ZDeb in 16/23 – ZZPri</w:t>
      </w:r>
      <w:r w:rsidR="00B91308">
        <w:rPr>
          <w:rFonts w:ascii="Times New Roman" w:hAnsi="Times New Roman"/>
        </w:rPr>
        <w:t>;</w:t>
      </w:r>
      <w:r w:rsidRPr="004A22D6">
        <w:rPr>
          <w:rFonts w:ascii="Times New Roman" w:hAnsi="Times New Roman"/>
        </w:rPr>
        <w:t xml:space="preserve"> ZIntPK).   </w:t>
      </w:r>
    </w:p>
    <w:p w14:paraId="3EF8D9E2" w14:textId="77777777" w:rsidR="00BC6EE9" w:rsidRPr="004A22D6" w:rsidRDefault="00BC6EE9" w:rsidP="00BC6EE9">
      <w:pPr>
        <w:jc w:val="both"/>
        <w:rPr>
          <w:rFonts w:ascii="Times New Roman" w:hAnsi="Times New Roman"/>
        </w:rPr>
      </w:pPr>
    </w:p>
    <w:p w14:paraId="6BCB982D" w14:textId="77777777" w:rsidR="00BC6EE9" w:rsidRPr="004A22D6" w:rsidRDefault="00BC6EE9" w:rsidP="00BC6EE9">
      <w:pPr>
        <w:jc w:val="both"/>
        <w:rPr>
          <w:rFonts w:ascii="Times New Roman" w:hAnsi="Times New Roman"/>
        </w:rPr>
      </w:pPr>
    </w:p>
    <w:p w14:paraId="7C99F7D2" w14:textId="77777777" w:rsidR="00BC6EE9" w:rsidRPr="004A22D6" w:rsidRDefault="00BC6EE9" w:rsidP="00BC6EE9">
      <w:pPr>
        <w:jc w:val="both"/>
        <w:rPr>
          <w:rFonts w:ascii="Times New Roman" w:hAnsi="Times New Roman"/>
        </w:rPr>
      </w:pPr>
    </w:p>
    <w:p w14:paraId="39C52EB2" w14:textId="77777777" w:rsidR="00BC6EE9" w:rsidRPr="004A22D6" w:rsidRDefault="00BC6EE9" w:rsidP="00BC6EE9">
      <w:pPr>
        <w:jc w:val="both"/>
        <w:rPr>
          <w:rFonts w:ascii="Times New Roman" w:hAnsi="Times New Roman"/>
        </w:rPr>
      </w:pPr>
    </w:p>
    <w:p w14:paraId="5C9D42CC" w14:textId="77777777" w:rsidR="00BC6EE9" w:rsidRPr="004A22D6" w:rsidRDefault="00BC6EE9" w:rsidP="00BC6EE9">
      <w:pPr>
        <w:jc w:val="both"/>
        <w:rPr>
          <w:rFonts w:ascii="Times New Roman" w:hAnsi="Times New Roman"/>
        </w:rPr>
      </w:pPr>
    </w:p>
    <w:p w14:paraId="181867AD" w14:textId="77777777" w:rsidR="00BC6EE9" w:rsidRPr="004A22D6" w:rsidRDefault="00BC6EE9" w:rsidP="00BC6EE9">
      <w:pPr>
        <w:jc w:val="both"/>
        <w:rPr>
          <w:rFonts w:ascii="Times New Roman" w:hAnsi="Times New Roman"/>
        </w:rPr>
      </w:pPr>
    </w:p>
    <w:p w14:paraId="7B4E09F9" w14:textId="77777777" w:rsidR="00BC6EE9" w:rsidRPr="004A22D6" w:rsidRDefault="00BC6EE9" w:rsidP="00BC6EE9">
      <w:pPr>
        <w:jc w:val="both"/>
        <w:rPr>
          <w:rFonts w:ascii="Times New Roman" w:hAnsi="Times New Roman"/>
          <w:b/>
          <w:u w:val="single"/>
        </w:rPr>
      </w:pPr>
      <w:r w:rsidRPr="004A22D6">
        <w:rPr>
          <w:rFonts w:ascii="Times New Roman" w:hAnsi="Times New Roman"/>
          <w:b/>
          <w:u w:val="single"/>
        </w:rPr>
        <w:t>1. odstavek 35. člena ZIntPK:</w:t>
      </w:r>
    </w:p>
    <w:p w14:paraId="7BE18326" w14:textId="77777777" w:rsidR="00BC6EE9" w:rsidRPr="004A22D6" w:rsidRDefault="00BC6EE9" w:rsidP="00BC6EE9">
      <w:pPr>
        <w:pStyle w:val="Sprotnaopomba-besedilo"/>
        <w:rPr>
          <w:i/>
          <w:sz w:val="24"/>
          <w:szCs w:val="24"/>
        </w:rPr>
      </w:pPr>
      <w:r w:rsidRPr="004A22D6">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5714603" w14:textId="77777777" w:rsidR="00BC6EE9" w:rsidRPr="004A22D6" w:rsidRDefault="00BC6EE9" w:rsidP="00496661">
      <w:pPr>
        <w:pStyle w:val="Sprotnaopomba-besedilo"/>
        <w:numPr>
          <w:ilvl w:val="0"/>
          <w:numId w:val="16"/>
        </w:numPr>
        <w:rPr>
          <w:i/>
          <w:sz w:val="24"/>
          <w:szCs w:val="24"/>
        </w:rPr>
      </w:pPr>
      <w:r w:rsidRPr="004A22D6">
        <w:rPr>
          <w:i/>
          <w:sz w:val="24"/>
          <w:szCs w:val="24"/>
        </w:rPr>
        <w:t>udeležen kot poslovodja, član poslovodstva ali zakoniti zastopnik ali</w:t>
      </w:r>
    </w:p>
    <w:p w14:paraId="3597A8A6" w14:textId="77777777" w:rsidR="00BC6EE9" w:rsidRPr="004A22D6" w:rsidRDefault="00BC6EE9" w:rsidP="00496661">
      <w:pPr>
        <w:pStyle w:val="Sprotnaopomba-besedilo"/>
        <w:numPr>
          <w:ilvl w:val="0"/>
          <w:numId w:val="16"/>
        </w:numPr>
        <w:rPr>
          <w:i/>
          <w:sz w:val="24"/>
          <w:szCs w:val="24"/>
        </w:rPr>
      </w:pPr>
      <w:r w:rsidRPr="004A22D6">
        <w:rPr>
          <w:i/>
          <w:sz w:val="24"/>
          <w:szCs w:val="24"/>
        </w:rPr>
        <w:t>neposredno ali prek drugih pravnih oseb v več kot pet odstotnem deležu udeležen pri ustanoviteljskih pravicah, upravljanju ali kapitalu.</w:t>
      </w:r>
    </w:p>
    <w:p w14:paraId="162DADB1" w14:textId="77777777" w:rsidR="00BC6EE9" w:rsidRPr="00C972CE" w:rsidRDefault="00BC6EE9" w:rsidP="00BC6EE9">
      <w:pPr>
        <w:rPr>
          <w:rFonts w:ascii="Arial Narrow" w:hAnsi="Arial Narrow"/>
        </w:rPr>
      </w:pPr>
    </w:p>
    <w:p w14:paraId="716D1A6B" w14:textId="77777777" w:rsidR="00BC6EE9" w:rsidRDefault="00BC6EE9" w:rsidP="00BC6EE9">
      <w:pPr>
        <w:autoSpaceDE w:val="0"/>
        <w:autoSpaceDN w:val="0"/>
        <w:adjustRightInd w:val="0"/>
        <w:jc w:val="both"/>
        <w:rPr>
          <w:rFonts w:cs="Arial"/>
          <w:color w:val="000000"/>
          <w:sz w:val="18"/>
          <w:szCs w:val="18"/>
        </w:rPr>
      </w:pPr>
    </w:p>
    <w:p w14:paraId="019B60C7" w14:textId="77777777" w:rsidR="00BC6EE9" w:rsidRDefault="00BC6EE9" w:rsidP="00BC6EE9">
      <w:pPr>
        <w:autoSpaceDE w:val="0"/>
        <w:autoSpaceDN w:val="0"/>
        <w:adjustRightInd w:val="0"/>
        <w:jc w:val="both"/>
        <w:rPr>
          <w:rFonts w:cs="Arial"/>
          <w:color w:val="000000"/>
          <w:sz w:val="18"/>
          <w:szCs w:val="18"/>
        </w:rPr>
      </w:pPr>
    </w:p>
    <w:p w14:paraId="40DC66F8" w14:textId="77777777" w:rsidR="00BC6EE9" w:rsidRDefault="00BC6EE9" w:rsidP="00BC6EE9">
      <w:pPr>
        <w:autoSpaceDE w:val="0"/>
        <w:autoSpaceDN w:val="0"/>
        <w:adjustRightInd w:val="0"/>
        <w:jc w:val="both"/>
        <w:rPr>
          <w:rFonts w:cs="Arial"/>
          <w:color w:val="000000"/>
          <w:sz w:val="18"/>
          <w:szCs w:val="18"/>
        </w:rPr>
      </w:pPr>
    </w:p>
    <w:p w14:paraId="6267062B" w14:textId="77777777" w:rsidR="00BC6EE9" w:rsidRPr="00E9516B" w:rsidRDefault="00BC6EE9" w:rsidP="00BC6EE9">
      <w:pPr>
        <w:autoSpaceDE w:val="0"/>
        <w:autoSpaceDN w:val="0"/>
        <w:adjustRightInd w:val="0"/>
        <w:jc w:val="both"/>
        <w:rPr>
          <w:rFonts w:ascii="Times New Roman" w:hAnsi="Times New Roman"/>
        </w:rPr>
      </w:pPr>
      <w:r w:rsidRPr="00E9516B">
        <w:rPr>
          <w:rFonts w:ascii="Times New Roman" w:hAnsi="Times New Roman"/>
        </w:rPr>
        <w:t xml:space="preserve">                                            </w:t>
      </w:r>
    </w:p>
    <w:p w14:paraId="25648F44" w14:textId="77777777" w:rsidR="00BC6EE9" w:rsidRPr="00E9516B" w:rsidRDefault="00BC6EE9" w:rsidP="00BC6EE9">
      <w:pPr>
        <w:jc w:val="both"/>
        <w:rPr>
          <w:rFonts w:ascii="Times New Roman" w:hAnsi="Times New Roman"/>
          <w:b/>
          <w:szCs w:val="20"/>
        </w:rPr>
      </w:pPr>
    </w:p>
    <w:p w14:paraId="1DD8EFE8" w14:textId="77777777" w:rsidR="00BC6EE9" w:rsidRDefault="00BC6EE9" w:rsidP="00BC6EE9">
      <w:pPr>
        <w:pStyle w:val="BodyText22"/>
        <w:ind w:left="0"/>
        <w:jc w:val="left"/>
        <w:rPr>
          <w:rFonts w:ascii="Times New Roman" w:hAnsi="Times New Roman"/>
          <w:sz w:val="24"/>
          <w:szCs w:val="24"/>
          <w:lang w:val="sl-SI"/>
        </w:rPr>
      </w:pPr>
    </w:p>
    <w:p w14:paraId="267866B5" w14:textId="77777777" w:rsidR="00BC6EE9" w:rsidRDefault="00BC6EE9" w:rsidP="00BC6EE9">
      <w:pPr>
        <w:pStyle w:val="BodyText22"/>
        <w:ind w:left="0"/>
        <w:jc w:val="left"/>
        <w:rPr>
          <w:rFonts w:ascii="Times New Roman" w:hAnsi="Times New Roman"/>
          <w:sz w:val="24"/>
          <w:szCs w:val="24"/>
          <w:lang w:val="sl-SI"/>
        </w:rPr>
      </w:pPr>
    </w:p>
    <w:p w14:paraId="7408F5E8" w14:textId="77777777" w:rsidR="00BC6EE9" w:rsidRDefault="00BC6EE9" w:rsidP="00BC6EE9">
      <w:pPr>
        <w:pStyle w:val="BodyText22"/>
        <w:ind w:left="0"/>
        <w:jc w:val="left"/>
        <w:rPr>
          <w:rFonts w:ascii="Times New Roman" w:hAnsi="Times New Roman"/>
          <w:sz w:val="24"/>
          <w:szCs w:val="24"/>
          <w:lang w:val="sl-SI"/>
        </w:rPr>
      </w:pPr>
    </w:p>
    <w:p w14:paraId="16CEC26A" w14:textId="77777777" w:rsidR="00BC6EE9" w:rsidRDefault="00BC6EE9" w:rsidP="00BC6EE9">
      <w:pPr>
        <w:rPr>
          <w:rFonts w:ascii="Times New Roman" w:hAnsi="Times New Roman"/>
        </w:rPr>
      </w:pPr>
    </w:p>
    <w:p w14:paraId="15051D2D" w14:textId="77777777" w:rsidR="00BC6EE9" w:rsidRDefault="00BC6EE9" w:rsidP="00BC6EE9">
      <w:pPr>
        <w:rPr>
          <w:rFonts w:ascii="Times New Roman" w:hAnsi="Times New Roman"/>
        </w:rPr>
      </w:pPr>
    </w:p>
    <w:p w14:paraId="003CF176" w14:textId="77777777" w:rsidR="00BC6EE9" w:rsidRDefault="00BC6EE9" w:rsidP="00BC6EE9">
      <w:pPr>
        <w:rPr>
          <w:rFonts w:ascii="Times New Roman" w:hAnsi="Times New Roman"/>
        </w:rPr>
      </w:pPr>
    </w:p>
    <w:p w14:paraId="3D07F27E" w14:textId="77777777" w:rsidR="00BC6EE9" w:rsidRDefault="00BC6EE9" w:rsidP="00BC6EE9">
      <w:pPr>
        <w:rPr>
          <w:rFonts w:ascii="Times New Roman" w:hAnsi="Times New Roman"/>
        </w:rPr>
      </w:pPr>
    </w:p>
    <w:p w14:paraId="74EE8F35" w14:textId="77777777" w:rsidR="00285360" w:rsidRDefault="00285360" w:rsidP="00BC6EE9">
      <w:pPr>
        <w:rPr>
          <w:rFonts w:ascii="Times New Roman" w:hAnsi="Times New Roman"/>
        </w:rPr>
      </w:pPr>
    </w:p>
    <w:p w14:paraId="7EF8DEC2" w14:textId="77777777" w:rsidR="00285360" w:rsidRDefault="00285360" w:rsidP="00BC6EE9">
      <w:pPr>
        <w:rPr>
          <w:rFonts w:ascii="Times New Roman" w:hAnsi="Times New Roman"/>
        </w:rPr>
      </w:pPr>
    </w:p>
    <w:p w14:paraId="2C86B815" w14:textId="77777777" w:rsidR="009D39B3" w:rsidRPr="00553BFB" w:rsidRDefault="00C16004" w:rsidP="00B54ABF">
      <w:pPr>
        <w:rPr>
          <w:rFonts w:ascii="Times New Roman" w:hAnsi="Times New Roman"/>
        </w:rPr>
      </w:pPr>
      <w:r>
        <w:rPr>
          <w:rFonts w:ascii="Times New Roman" w:hAnsi="Times New Roman"/>
        </w:rPr>
        <w:br w:type="page"/>
      </w:r>
    </w:p>
    <w:p w14:paraId="4750BDFE" w14:textId="77777777" w:rsidR="009D39B3" w:rsidRPr="00AB60E3" w:rsidRDefault="00663644" w:rsidP="009D39B3">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OBR-11</w:t>
      </w:r>
    </w:p>
    <w:p w14:paraId="7F95943C" w14:textId="77777777" w:rsidR="009D39B3" w:rsidRPr="00AB60E3" w:rsidRDefault="009D39B3" w:rsidP="009D39B3">
      <w:pPr>
        <w:jc w:val="both"/>
        <w:rPr>
          <w:rFonts w:ascii="Times New Roman" w:hAnsi="Times New Roman"/>
          <w:b/>
          <w:szCs w:val="20"/>
        </w:rPr>
      </w:pPr>
      <w:r w:rsidRPr="00AB60E3">
        <w:rPr>
          <w:rFonts w:ascii="Times New Roman" w:hAnsi="Times New Roman"/>
          <w:b/>
          <w:szCs w:val="20"/>
        </w:rPr>
        <w:t xml:space="preserve">Štev.: </w:t>
      </w:r>
      <w:r w:rsidR="00C136AB">
        <w:rPr>
          <w:rFonts w:ascii="Times New Roman" w:hAnsi="Times New Roman"/>
          <w:b/>
          <w:szCs w:val="20"/>
        </w:rPr>
        <w:t>V13-25/B</w:t>
      </w:r>
    </w:p>
    <w:p w14:paraId="2864AF45" w14:textId="77777777" w:rsidR="009D39B3" w:rsidRPr="00AB60E3" w:rsidRDefault="009D39B3" w:rsidP="009D39B3">
      <w:pPr>
        <w:rPr>
          <w:rFonts w:ascii="Times New Roman" w:hAnsi="Times New Roman"/>
        </w:rPr>
      </w:pPr>
    </w:p>
    <w:p w14:paraId="39A4AC14" w14:textId="77777777" w:rsidR="009D39B3" w:rsidRPr="00AB60E3" w:rsidRDefault="009D39B3" w:rsidP="000D021C">
      <w:pPr>
        <w:rPr>
          <w:rFonts w:ascii="Times New Roman" w:hAnsi="Times New Roman"/>
          <w:b/>
          <w:sz w:val="22"/>
          <w:szCs w:val="22"/>
          <w:u w:val="single"/>
        </w:rPr>
      </w:pPr>
    </w:p>
    <w:p w14:paraId="7D6A5613" w14:textId="77777777" w:rsidR="000D021C" w:rsidRPr="002B7432" w:rsidRDefault="000D021C" w:rsidP="000D021C">
      <w:pPr>
        <w:rPr>
          <w:rFonts w:ascii="Times New Roman" w:hAnsi="Times New Roman"/>
          <w:color w:val="000000"/>
        </w:rPr>
      </w:pPr>
      <w:r w:rsidRPr="002B7432">
        <w:rPr>
          <w:rFonts w:ascii="Times New Roman" w:hAnsi="Times New Roman"/>
          <w:b/>
          <w:bCs/>
          <w:color w:val="000000"/>
        </w:rPr>
        <w:t>SEZNAM REFERENC PONUDNIKA</w:t>
      </w:r>
    </w:p>
    <w:p w14:paraId="73751CCC" w14:textId="77777777" w:rsidR="000D021C" w:rsidRDefault="000D021C" w:rsidP="000D021C">
      <w:pPr>
        <w:rPr>
          <w:rFonts w:ascii="Times New Roman" w:hAnsi="Times New Roman"/>
          <w:color w:val="000000"/>
        </w:rPr>
      </w:pPr>
      <w:r w:rsidRPr="002B7432">
        <w:rPr>
          <w:rFonts w:ascii="Times New Roman" w:hAnsi="Times New Roman"/>
          <w:color w:val="000000"/>
        </w:rPr>
        <w:t> </w:t>
      </w:r>
    </w:p>
    <w:p w14:paraId="6EDEAEB9" w14:textId="77777777" w:rsidR="007B61E7" w:rsidRPr="002B7432" w:rsidRDefault="007B61E7" w:rsidP="000D021C">
      <w:pPr>
        <w:rPr>
          <w:rFonts w:ascii="Times New Roman" w:hAnsi="Times New Roman"/>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6662"/>
      </w:tblGrid>
      <w:tr w:rsidR="000D021C" w:rsidRPr="002953B2" w14:paraId="616D92D2" w14:textId="77777777" w:rsidTr="00206F5F">
        <w:tc>
          <w:tcPr>
            <w:tcW w:w="2405" w:type="dxa"/>
            <w:tcMar>
              <w:top w:w="0" w:type="dxa"/>
              <w:left w:w="108" w:type="dxa"/>
              <w:bottom w:w="0" w:type="dxa"/>
              <w:right w:w="108" w:type="dxa"/>
            </w:tcMar>
            <w:hideMark/>
          </w:tcPr>
          <w:p w14:paraId="6FE1EFB5" w14:textId="77777777" w:rsidR="000D021C" w:rsidRPr="002953B2" w:rsidRDefault="000D021C" w:rsidP="00206F5F">
            <w:pPr>
              <w:rPr>
                <w:rFonts w:ascii="Times New Roman" w:hAnsi="Times New Roman"/>
              </w:rPr>
            </w:pPr>
            <w:r w:rsidRPr="002953B2">
              <w:rPr>
                <w:rFonts w:ascii="Times New Roman" w:hAnsi="Times New Roman"/>
                <w:lang w:val="ru-RU"/>
              </w:rPr>
              <w:t>Predmet javnega naročila:</w:t>
            </w:r>
          </w:p>
        </w:tc>
        <w:tc>
          <w:tcPr>
            <w:tcW w:w="6662" w:type="dxa"/>
            <w:tcMar>
              <w:top w:w="0" w:type="dxa"/>
              <w:left w:w="108" w:type="dxa"/>
              <w:bottom w:w="0" w:type="dxa"/>
              <w:right w:w="108" w:type="dxa"/>
            </w:tcMar>
            <w:hideMark/>
          </w:tcPr>
          <w:p w14:paraId="49B5E060" w14:textId="77777777" w:rsidR="000D021C" w:rsidRPr="002953B2" w:rsidRDefault="001417D2" w:rsidP="00206F5F">
            <w:pPr>
              <w:rPr>
                <w:rFonts w:ascii="Times New Roman" w:hAnsi="Times New Roman"/>
              </w:rPr>
            </w:pPr>
            <w:r>
              <w:rPr>
                <w:rFonts w:ascii="Times New Roman" w:hAnsi="Times New Roman"/>
              </w:rPr>
              <w:t>Nabava UZ aparata</w:t>
            </w:r>
          </w:p>
        </w:tc>
      </w:tr>
    </w:tbl>
    <w:p w14:paraId="43A67B39" w14:textId="77777777" w:rsidR="000D021C" w:rsidRDefault="000D021C" w:rsidP="000D021C">
      <w:pPr>
        <w:rPr>
          <w:rFonts w:ascii="Times New Roman" w:hAnsi="Times New Roman"/>
        </w:rPr>
      </w:pPr>
      <w:r w:rsidRPr="002953B2">
        <w:rPr>
          <w:rFonts w:ascii="Times New Roman" w:hAnsi="Times New Roman"/>
        </w:rPr>
        <w:t> </w:t>
      </w:r>
    </w:p>
    <w:p w14:paraId="64D219FD" w14:textId="77777777" w:rsidR="000D021C" w:rsidRPr="002953B2" w:rsidRDefault="000D021C" w:rsidP="000D021C">
      <w:pPr>
        <w:rPr>
          <w:rFonts w:ascii="Times New Roman" w:hAnsi="Times New Roman"/>
        </w:rPr>
      </w:pPr>
    </w:p>
    <w:p w14:paraId="6B3BE868" w14:textId="77777777" w:rsidR="000D021C" w:rsidRPr="002B7432" w:rsidRDefault="000D021C" w:rsidP="000D021C">
      <w:pPr>
        <w:rPr>
          <w:rFonts w:ascii="Times New Roman" w:hAnsi="Times New Roman"/>
          <w:color w:val="000000"/>
        </w:rPr>
      </w:pPr>
      <w:r w:rsidRPr="002B7432">
        <w:rPr>
          <w:rFonts w:ascii="Times New Roman" w:hAnsi="Times New Roman"/>
          <w:b/>
          <w:bCs/>
          <w:color w:val="000000"/>
        </w:rPr>
        <w:t>Reference za ponujeno opremo:</w:t>
      </w:r>
    </w:p>
    <w:p w14:paraId="744FD464" w14:textId="77777777" w:rsidR="007B61E7" w:rsidRPr="009A589C" w:rsidRDefault="007B61E7" w:rsidP="007B61E7">
      <w:pPr>
        <w:jc w:val="both"/>
        <w:rPr>
          <w:rFonts w:ascii="Times New Roman" w:hAnsi="Times New Roman"/>
        </w:rPr>
      </w:pPr>
      <w:r w:rsidRPr="009A589C">
        <w:rPr>
          <w:rFonts w:ascii="Times New Roman" w:hAnsi="Times New Roman"/>
        </w:rPr>
        <w:t>Ponudnik mora dokazati obstoj referenčnega centra znotraj Evropske unije, ki opravlja na ponujenem modelu UZ aparata fuzijske UZ/MR vodene posege (npr. biopsije) s transperinealnim pristopom.</w:t>
      </w:r>
    </w:p>
    <w:p w14:paraId="3593EED9" w14:textId="77777777" w:rsidR="000D021C" w:rsidRPr="002B7432" w:rsidRDefault="000D021C" w:rsidP="000D021C">
      <w:pPr>
        <w:jc w:val="both"/>
        <w:rPr>
          <w:rFonts w:ascii="Times New Roman" w:hAnsi="Times New Roman"/>
          <w:color w:val="000000"/>
        </w:rPr>
      </w:pPr>
    </w:p>
    <w:tbl>
      <w:tblPr>
        <w:tblW w:w="9629" w:type="dxa"/>
        <w:tblCellMar>
          <w:left w:w="0" w:type="dxa"/>
          <w:right w:w="0" w:type="dxa"/>
        </w:tblCellMar>
        <w:tblLook w:val="04A0" w:firstRow="1" w:lastRow="0" w:firstColumn="1" w:lastColumn="0" w:noHBand="0" w:noVBand="1"/>
      </w:tblPr>
      <w:tblGrid>
        <w:gridCol w:w="650"/>
        <w:gridCol w:w="4605"/>
        <w:gridCol w:w="1501"/>
        <w:gridCol w:w="2873"/>
      </w:tblGrid>
      <w:tr w:rsidR="000D021C" w:rsidRPr="002B7432" w14:paraId="1FA2B3FC" w14:textId="77777777" w:rsidTr="000D021C">
        <w:tc>
          <w:tcPr>
            <w:tcW w:w="6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73ED1AD"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Zap. št.</w:t>
            </w:r>
          </w:p>
        </w:tc>
        <w:tc>
          <w:tcPr>
            <w:tcW w:w="460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FFEA155" w14:textId="61DEB124" w:rsidR="000D021C" w:rsidRPr="002B7432" w:rsidRDefault="000D021C" w:rsidP="00206F5F">
            <w:pPr>
              <w:rPr>
                <w:rFonts w:ascii="Times New Roman" w:hAnsi="Times New Roman"/>
                <w:color w:val="000000"/>
              </w:rPr>
            </w:pPr>
            <w:r w:rsidRPr="002B7432">
              <w:rPr>
                <w:rFonts w:ascii="Times New Roman" w:hAnsi="Times New Roman"/>
                <w:color w:val="000000"/>
                <w:lang w:val="ru-RU"/>
              </w:rPr>
              <w:t>Naročnik / referenčn</w:t>
            </w:r>
            <w:r w:rsidR="005C6F75">
              <w:rPr>
                <w:rFonts w:ascii="Times New Roman" w:hAnsi="Times New Roman"/>
                <w:color w:val="000000"/>
              </w:rPr>
              <w:t>i center</w:t>
            </w:r>
          </w:p>
          <w:p w14:paraId="367FF84C"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(naslov, kontaktna oseba ref. ustanove, telefon, e-naslov)</w:t>
            </w:r>
          </w:p>
        </w:tc>
        <w:tc>
          <w:tcPr>
            <w:tcW w:w="150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6653AD9"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Leto dobave opreme</w:t>
            </w:r>
          </w:p>
        </w:tc>
        <w:tc>
          <w:tcPr>
            <w:tcW w:w="287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48F7C5C" w14:textId="6BD5C6F6" w:rsidR="000D021C" w:rsidRPr="002B7432" w:rsidRDefault="000D021C" w:rsidP="00206F5F">
            <w:pPr>
              <w:rPr>
                <w:rFonts w:ascii="Times New Roman" w:hAnsi="Times New Roman"/>
                <w:color w:val="000000"/>
              </w:rPr>
            </w:pPr>
            <w:r w:rsidRPr="002B7432">
              <w:rPr>
                <w:rFonts w:ascii="Times New Roman" w:hAnsi="Times New Roman"/>
                <w:color w:val="000000"/>
                <w:lang w:val="ru-RU"/>
              </w:rPr>
              <w:t>Vrsta opreme (tip</w:t>
            </w:r>
            <w:r w:rsidR="005C6F75">
              <w:rPr>
                <w:rFonts w:ascii="Times New Roman" w:hAnsi="Times New Roman"/>
                <w:color w:val="000000"/>
              </w:rPr>
              <w:t>, znamka, model</w:t>
            </w:r>
            <w:r w:rsidRPr="002B7432">
              <w:rPr>
                <w:rFonts w:ascii="Times New Roman" w:hAnsi="Times New Roman"/>
                <w:color w:val="000000"/>
                <w:lang w:val="ru-RU"/>
              </w:rPr>
              <w:t>)</w:t>
            </w:r>
          </w:p>
        </w:tc>
      </w:tr>
      <w:tr w:rsidR="000D021C" w:rsidRPr="002B7432" w14:paraId="1B502949" w14:textId="77777777" w:rsidTr="000D021C">
        <w:trPr>
          <w:trHeight w:val="257"/>
        </w:trPr>
        <w:tc>
          <w:tcPr>
            <w:tcW w:w="65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FDF86DD"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1.</w:t>
            </w:r>
          </w:p>
        </w:tc>
        <w:tc>
          <w:tcPr>
            <w:tcW w:w="460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D45AE96"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p w14:paraId="7547BCAE"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c>
          <w:tcPr>
            <w:tcW w:w="15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C1E59B8"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c>
          <w:tcPr>
            <w:tcW w:w="287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364C116"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r>
      <w:tr w:rsidR="000D021C" w:rsidRPr="002B7432" w14:paraId="0EFBAA61" w14:textId="77777777" w:rsidTr="000D021C">
        <w:tc>
          <w:tcPr>
            <w:tcW w:w="65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D4C8326"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2.</w:t>
            </w:r>
          </w:p>
        </w:tc>
        <w:tc>
          <w:tcPr>
            <w:tcW w:w="460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B503A66"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p w14:paraId="3FDD1C9E"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c>
          <w:tcPr>
            <w:tcW w:w="15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09FB0C4"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c>
          <w:tcPr>
            <w:tcW w:w="287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94D211A"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r>
      <w:tr w:rsidR="000D021C" w:rsidRPr="002B7432" w14:paraId="40F15689" w14:textId="77777777" w:rsidTr="000D021C">
        <w:tc>
          <w:tcPr>
            <w:tcW w:w="65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7C40D19"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3.</w:t>
            </w:r>
          </w:p>
        </w:tc>
        <w:tc>
          <w:tcPr>
            <w:tcW w:w="460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7376B52"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p w14:paraId="541D1090"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c>
          <w:tcPr>
            <w:tcW w:w="15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A11541A"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c>
          <w:tcPr>
            <w:tcW w:w="287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5D469F4"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r>
    </w:tbl>
    <w:p w14:paraId="40CF71FA" w14:textId="77777777" w:rsidR="000D021C" w:rsidRPr="002B7432" w:rsidRDefault="000D021C" w:rsidP="000D021C">
      <w:pPr>
        <w:rPr>
          <w:rFonts w:ascii="Times New Roman" w:hAnsi="Times New Roman"/>
          <w:color w:val="000000"/>
        </w:rPr>
      </w:pPr>
      <w:r w:rsidRPr="002B7432">
        <w:rPr>
          <w:rFonts w:ascii="Times New Roman" w:hAnsi="Times New Roman"/>
          <w:color w:val="000000"/>
        </w:rPr>
        <w:t> </w:t>
      </w:r>
    </w:p>
    <w:p w14:paraId="71545783" w14:textId="77777777" w:rsidR="000D021C" w:rsidRPr="002B7432" w:rsidRDefault="000D021C" w:rsidP="000D021C">
      <w:pPr>
        <w:rPr>
          <w:rFonts w:ascii="Times New Roman" w:hAnsi="Times New Roman"/>
          <w:color w:val="000000"/>
        </w:rPr>
      </w:pPr>
      <w:r w:rsidRPr="002B7432">
        <w:rPr>
          <w:rFonts w:ascii="Times New Roman" w:hAnsi="Times New Roman"/>
          <w:color w:val="000000"/>
        </w:rPr>
        <w:t> </w:t>
      </w:r>
    </w:p>
    <w:p w14:paraId="4BAE38AC" w14:textId="57451EE3" w:rsidR="000D021C" w:rsidRDefault="000D021C" w:rsidP="000D021C">
      <w:pPr>
        <w:rPr>
          <w:rFonts w:ascii="Times New Roman" w:hAnsi="Times New Roman"/>
          <w:color w:val="000000"/>
        </w:rPr>
      </w:pPr>
      <w:r w:rsidRPr="002B7432">
        <w:rPr>
          <w:rFonts w:ascii="Times New Roman" w:hAnsi="Times New Roman"/>
          <w:color w:val="000000"/>
        </w:rPr>
        <w:t>Ta izjava je sestavni del ponudbe.</w:t>
      </w:r>
    </w:p>
    <w:p w14:paraId="60426AD5" w14:textId="77777777" w:rsidR="005C6F75" w:rsidRDefault="005C6F75" w:rsidP="000D021C">
      <w:pPr>
        <w:rPr>
          <w:rFonts w:ascii="Times New Roman" w:hAnsi="Times New Roman"/>
          <w:color w:val="000000"/>
        </w:rPr>
      </w:pPr>
    </w:p>
    <w:p w14:paraId="603429BA" w14:textId="3EA8D334" w:rsidR="005C6F75" w:rsidRDefault="005C6F75" w:rsidP="000D021C">
      <w:pPr>
        <w:rPr>
          <w:rFonts w:ascii="Times New Roman" w:hAnsi="Times New Roman"/>
          <w:color w:val="000000"/>
        </w:rPr>
      </w:pPr>
      <w:r>
        <w:rPr>
          <w:rFonts w:ascii="Times New Roman" w:hAnsi="Times New Roman"/>
          <w:color w:val="000000"/>
        </w:rPr>
        <w:t>Ponudnik soglaša, da naročnik referenco preveri pri navedenih naročnikih referenčnih centrov.</w:t>
      </w:r>
    </w:p>
    <w:p w14:paraId="75C0F087" w14:textId="77777777" w:rsidR="000D021C" w:rsidRDefault="000D021C" w:rsidP="000D021C">
      <w:pPr>
        <w:rPr>
          <w:rFonts w:ascii="Times New Roman" w:hAnsi="Times New Roman"/>
          <w:color w:val="000000"/>
        </w:rPr>
      </w:pPr>
    </w:p>
    <w:p w14:paraId="05D86747" w14:textId="77777777" w:rsidR="000D021C" w:rsidRPr="002B7432" w:rsidRDefault="000D021C" w:rsidP="000D021C">
      <w:pPr>
        <w:rPr>
          <w:rFonts w:ascii="Times New Roman" w:hAnsi="Times New Roman"/>
          <w:color w:val="000000"/>
        </w:rPr>
      </w:pPr>
    </w:p>
    <w:p w14:paraId="59FEC890" w14:textId="77777777" w:rsidR="000D021C" w:rsidRPr="00BA3D9E" w:rsidRDefault="000D021C" w:rsidP="000D021C">
      <w:pPr>
        <w:autoSpaceDE w:val="0"/>
        <w:autoSpaceDN w:val="0"/>
        <w:adjustRightInd w:val="0"/>
        <w:jc w:val="both"/>
        <w:rPr>
          <w:rFonts w:ascii="Times New Roman" w:hAnsi="Times New Roman"/>
        </w:rPr>
      </w:pPr>
      <w:r w:rsidRPr="00BA3D9E">
        <w:rPr>
          <w:rFonts w:ascii="Times New Roman" w:hAnsi="Times New Roman"/>
        </w:rPr>
        <w:t xml:space="preserve">Kraj in datum:                                                                                  </w:t>
      </w:r>
    </w:p>
    <w:p w14:paraId="1E6117E1" w14:textId="77777777" w:rsidR="000D021C" w:rsidRDefault="000D021C" w:rsidP="000D021C">
      <w:pPr>
        <w:autoSpaceDE w:val="0"/>
        <w:autoSpaceDN w:val="0"/>
        <w:adjustRightInd w:val="0"/>
        <w:jc w:val="both"/>
        <w:rPr>
          <w:rFonts w:ascii="Times New Roman" w:hAnsi="Times New Roman"/>
        </w:rPr>
      </w:pPr>
      <w:r w:rsidRPr="00BA3D9E">
        <w:rPr>
          <w:rFonts w:ascii="Times New Roman" w:hAnsi="Times New Roman"/>
        </w:rPr>
        <w:t xml:space="preserve">Ime in priimek zakonitega zastopnika ponudnika:  </w:t>
      </w:r>
    </w:p>
    <w:p w14:paraId="0DDDC4DE" w14:textId="77777777" w:rsidR="0081501D" w:rsidRDefault="0081501D" w:rsidP="0081501D">
      <w:pPr>
        <w:jc w:val="both"/>
        <w:rPr>
          <w:rFonts w:ascii="Tahoma" w:hAnsi="Tahoma" w:cs="Tahoma"/>
          <w:sz w:val="20"/>
          <w:szCs w:val="20"/>
        </w:rPr>
      </w:pPr>
    </w:p>
    <w:p w14:paraId="0FD63FFC" w14:textId="77777777" w:rsidR="0081501D" w:rsidRDefault="0081501D" w:rsidP="0081501D">
      <w:pPr>
        <w:jc w:val="both"/>
        <w:rPr>
          <w:rFonts w:ascii="Tahoma" w:hAnsi="Tahoma" w:cs="Tahoma"/>
          <w:sz w:val="20"/>
          <w:szCs w:val="20"/>
        </w:rPr>
      </w:pPr>
    </w:p>
    <w:p w14:paraId="29615707" w14:textId="77777777" w:rsidR="0081501D" w:rsidRDefault="0081501D" w:rsidP="0081501D">
      <w:pPr>
        <w:jc w:val="both"/>
        <w:rPr>
          <w:rFonts w:ascii="Tahoma" w:hAnsi="Tahoma" w:cs="Tahoma"/>
          <w:sz w:val="20"/>
          <w:szCs w:val="20"/>
        </w:rPr>
      </w:pPr>
    </w:p>
    <w:p w14:paraId="16546F07" w14:textId="77777777" w:rsidR="0081501D" w:rsidRDefault="0081501D" w:rsidP="0081501D">
      <w:pPr>
        <w:jc w:val="both"/>
        <w:rPr>
          <w:rFonts w:ascii="Tahoma" w:hAnsi="Tahoma" w:cs="Tahoma"/>
          <w:sz w:val="20"/>
          <w:szCs w:val="20"/>
        </w:rPr>
      </w:pPr>
    </w:p>
    <w:p w14:paraId="40341DF5" w14:textId="77777777" w:rsidR="000D021C" w:rsidRDefault="000D021C" w:rsidP="000D021C">
      <w:pPr>
        <w:widowControl w:val="0"/>
        <w:adjustRightInd w:val="0"/>
        <w:spacing w:line="240" w:lineRule="atLeast"/>
        <w:jc w:val="both"/>
        <w:rPr>
          <w:rFonts w:ascii="Times New Roman" w:hAnsi="Times New Roman"/>
          <w:b/>
          <w:highlight w:val="yellow"/>
        </w:rPr>
      </w:pPr>
    </w:p>
    <w:p w14:paraId="2A6E259C" w14:textId="77777777" w:rsidR="000D021C" w:rsidRDefault="00AF61B6" w:rsidP="00B54ABF">
      <w:pPr>
        <w:rPr>
          <w:rFonts w:ascii="Times New Roman" w:hAnsi="Times New Roman"/>
          <w:color w:val="000000" w:themeColor="text1"/>
          <w:u w:val="single"/>
        </w:rPr>
      </w:pPr>
      <w:r>
        <w:rPr>
          <w:rFonts w:ascii="Times New Roman" w:hAnsi="Times New Roman"/>
          <w:color w:val="000000" w:themeColor="text1"/>
          <w:u w:val="single"/>
        </w:rPr>
        <w:br w:type="page"/>
      </w:r>
    </w:p>
    <w:p w14:paraId="5EA590D6" w14:textId="77777777" w:rsidR="00011968" w:rsidRPr="00AB60E3" w:rsidRDefault="00553BFB" w:rsidP="00011968">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16343D">
        <w:rPr>
          <w:rFonts w:ascii="Times New Roman" w:hAnsi="Times New Roman"/>
          <w:szCs w:val="20"/>
        </w:rPr>
        <w:tab/>
        <w:t>OBR-12</w:t>
      </w:r>
    </w:p>
    <w:p w14:paraId="10B2404E" w14:textId="77777777" w:rsidR="00011968" w:rsidRPr="00AB60E3" w:rsidRDefault="00011968" w:rsidP="00011968">
      <w:pPr>
        <w:jc w:val="both"/>
        <w:rPr>
          <w:rFonts w:ascii="Times New Roman" w:hAnsi="Times New Roman"/>
          <w:b/>
          <w:szCs w:val="20"/>
        </w:rPr>
      </w:pPr>
      <w:r w:rsidRPr="00AB60E3">
        <w:rPr>
          <w:rFonts w:ascii="Times New Roman" w:hAnsi="Times New Roman"/>
          <w:b/>
          <w:szCs w:val="20"/>
        </w:rPr>
        <w:t xml:space="preserve">Štev.: </w:t>
      </w:r>
      <w:r w:rsidR="00C136AB">
        <w:rPr>
          <w:rFonts w:ascii="Times New Roman" w:hAnsi="Times New Roman"/>
          <w:b/>
          <w:szCs w:val="20"/>
        </w:rPr>
        <w:t>V13-25/B</w:t>
      </w:r>
    </w:p>
    <w:p w14:paraId="2159ACA8" w14:textId="77777777" w:rsidR="00011968" w:rsidRDefault="00011968" w:rsidP="000D021C">
      <w:pPr>
        <w:autoSpaceDE w:val="0"/>
        <w:autoSpaceDN w:val="0"/>
        <w:adjustRightInd w:val="0"/>
        <w:jc w:val="both"/>
        <w:rPr>
          <w:rFonts w:ascii="Times New Roman" w:hAnsi="Times New Roman"/>
        </w:rPr>
      </w:pPr>
    </w:p>
    <w:p w14:paraId="084164FA" w14:textId="77777777" w:rsidR="00011968" w:rsidRDefault="00011968" w:rsidP="000D021C">
      <w:pPr>
        <w:autoSpaceDE w:val="0"/>
        <w:autoSpaceDN w:val="0"/>
        <w:adjustRightInd w:val="0"/>
        <w:jc w:val="both"/>
        <w:rPr>
          <w:rFonts w:ascii="Times New Roman" w:hAnsi="Times New Roman"/>
        </w:rPr>
      </w:pPr>
    </w:p>
    <w:p w14:paraId="4FCB8A49" w14:textId="77777777" w:rsidR="00011968" w:rsidRPr="009D5353" w:rsidRDefault="00011968" w:rsidP="00011968">
      <w:pPr>
        <w:keepNext/>
        <w:pBdr>
          <w:top w:val="single" w:sz="4" w:space="0" w:color="auto"/>
          <w:left w:val="single" w:sz="4" w:space="4" w:color="auto"/>
          <w:bottom w:val="single" w:sz="4" w:space="1" w:color="auto"/>
          <w:right w:val="single" w:sz="4" w:space="4" w:color="auto"/>
        </w:pBdr>
        <w:jc w:val="center"/>
        <w:outlineLvl w:val="1"/>
        <w:rPr>
          <w:rFonts w:ascii="Times New Roman" w:hAnsi="Times New Roman"/>
          <w:b/>
          <w:bCs/>
          <w:iCs/>
        </w:rPr>
      </w:pPr>
      <w:bookmarkStart w:id="228" w:name="_Toc119332836"/>
      <w:bookmarkStart w:id="229" w:name="_Toc190162120"/>
      <w:bookmarkStart w:id="230" w:name="_Toc206874740"/>
      <w:bookmarkStart w:id="231" w:name="_Hlk190156337"/>
      <w:r w:rsidRPr="009D5353">
        <w:rPr>
          <w:rFonts w:ascii="Times New Roman" w:hAnsi="Times New Roman"/>
          <w:b/>
          <w:bCs/>
          <w:iCs/>
        </w:rPr>
        <w:t>SOGLASJE / IZJAVA PODIZVAJALCA O NEPOSREDNEM PLAČILU</w:t>
      </w:r>
      <w:bookmarkEnd w:id="228"/>
      <w:bookmarkEnd w:id="229"/>
      <w:bookmarkEnd w:id="230"/>
      <w:r w:rsidRPr="009D5353">
        <w:rPr>
          <w:rFonts w:ascii="Times New Roman" w:hAnsi="Times New Roman"/>
          <w:b/>
          <w:bCs/>
          <w:iCs/>
        </w:rPr>
        <w:t xml:space="preserve"> </w:t>
      </w:r>
    </w:p>
    <w:bookmarkEnd w:id="231"/>
    <w:p w14:paraId="4E84E697" w14:textId="77777777" w:rsidR="00011968" w:rsidRPr="009D5353" w:rsidRDefault="00011968" w:rsidP="00011968">
      <w:pPr>
        <w:rPr>
          <w:rFonts w:ascii="Times New Roman" w:hAnsi="Times New Roman"/>
        </w:rPr>
      </w:pPr>
    </w:p>
    <w:p w14:paraId="5B8F010D" w14:textId="77777777" w:rsidR="00011968" w:rsidRPr="009D5353" w:rsidRDefault="00011968" w:rsidP="00011968">
      <w:pPr>
        <w:rPr>
          <w:rFonts w:ascii="Times New Roman" w:hAnsi="Times New Roman"/>
        </w:rPr>
      </w:pPr>
    </w:p>
    <w:p w14:paraId="18283388" w14:textId="77777777" w:rsidR="00011968" w:rsidRPr="009D5353" w:rsidRDefault="00011968" w:rsidP="00011968">
      <w:pPr>
        <w:rPr>
          <w:rFonts w:ascii="Times New Roman" w:hAnsi="Times New Roman"/>
        </w:rPr>
      </w:pPr>
    </w:p>
    <w:tbl>
      <w:tblPr>
        <w:tblW w:w="0" w:type="auto"/>
        <w:tblLook w:val="04A0" w:firstRow="1" w:lastRow="0" w:firstColumn="1" w:lastColumn="0" w:noHBand="0" w:noVBand="1"/>
      </w:tblPr>
      <w:tblGrid>
        <w:gridCol w:w="3195"/>
        <w:gridCol w:w="6159"/>
      </w:tblGrid>
      <w:tr w:rsidR="00011968" w:rsidRPr="009D5353" w14:paraId="67C43661" w14:textId="77777777" w:rsidTr="00B9512E">
        <w:tc>
          <w:tcPr>
            <w:tcW w:w="3195" w:type="dxa"/>
            <w:shd w:val="clear" w:color="auto" w:fill="auto"/>
          </w:tcPr>
          <w:p w14:paraId="594D99C8" w14:textId="77777777" w:rsidR="00011968" w:rsidRPr="009D5353" w:rsidRDefault="00011968" w:rsidP="00B9512E">
            <w:pPr>
              <w:rPr>
                <w:rFonts w:ascii="Times New Roman" w:hAnsi="Times New Roman"/>
              </w:rPr>
            </w:pPr>
            <w:r w:rsidRPr="009D5353">
              <w:rPr>
                <w:rFonts w:ascii="Times New Roman" w:hAnsi="Times New Roman"/>
              </w:rPr>
              <w:t>Naziv podizvajalca:</w:t>
            </w:r>
          </w:p>
        </w:tc>
        <w:tc>
          <w:tcPr>
            <w:tcW w:w="6159" w:type="dxa"/>
            <w:tcBorders>
              <w:bottom w:val="single" w:sz="4" w:space="0" w:color="auto"/>
            </w:tcBorders>
            <w:shd w:val="clear" w:color="auto" w:fill="auto"/>
          </w:tcPr>
          <w:p w14:paraId="11118266" w14:textId="77777777" w:rsidR="00011968" w:rsidRPr="009D5353" w:rsidRDefault="00011968" w:rsidP="00B9512E">
            <w:pPr>
              <w:rPr>
                <w:rFonts w:ascii="Times New Roman" w:hAnsi="Times New Roman"/>
              </w:rPr>
            </w:pPr>
          </w:p>
        </w:tc>
      </w:tr>
      <w:tr w:rsidR="00011968" w:rsidRPr="009D5353" w14:paraId="1136BCDD" w14:textId="77777777" w:rsidTr="00B9512E">
        <w:tc>
          <w:tcPr>
            <w:tcW w:w="3195" w:type="dxa"/>
            <w:shd w:val="clear" w:color="auto" w:fill="auto"/>
          </w:tcPr>
          <w:p w14:paraId="6D671156" w14:textId="77777777" w:rsidR="00011968" w:rsidRPr="009D5353" w:rsidRDefault="00011968" w:rsidP="00B9512E">
            <w:pPr>
              <w:rPr>
                <w:rFonts w:ascii="Times New Roman" w:hAnsi="Times New Roman"/>
              </w:rPr>
            </w:pPr>
          </w:p>
          <w:p w14:paraId="2610F1E0" w14:textId="77777777" w:rsidR="00011968" w:rsidRPr="009D5353" w:rsidRDefault="00011968" w:rsidP="00B9512E">
            <w:pPr>
              <w:rPr>
                <w:rFonts w:ascii="Times New Roman" w:hAnsi="Times New Roman"/>
              </w:rPr>
            </w:pPr>
            <w:r w:rsidRPr="009D5353">
              <w:rPr>
                <w:rFonts w:ascii="Times New Roman" w:hAnsi="Times New Roman"/>
              </w:rPr>
              <w:t>Sedež (naslov) podizvajalca:</w:t>
            </w:r>
          </w:p>
        </w:tc>
        <w:tc>
          <w:tcPr>
            <w:tcW w:w="6159" w:type="dxa"/>
            <w:tcBorders>
              <w:top w:val="single" w:sz="4" w:space="0" w:color="auto"/>
              <w:bottom w:val="single" w:sz="4" w:space="0" w:color="auto"/>
            </w:tcBorders>
            <w:shd w:val="clear" w:color="auto" w:fill="auto"/>
          </w:tcPr>
          <w:p w14:paraId="731BEBEC" w14:textId="77777777" w:rsidR="00011968" w:rsidRPr="009D5353" w:rsidRDefault="00011968" w:rsidP="00B9512E">
            <w:pPr>
              <w:rPr>
                <w:rFonts w:ascii="Times New Roman" w:hAnsi="Times New Roman"/>
              </w:rPr>
            </w:pPr>
          </w:p>
        </w:tc>
      </w:tr>
    </w:tbl>
    <w:p w14:paraId="7BF83523" w14:textId="77777777" w:rsidR="00011968" w:rsidRPr="009D5353" w:rsidRDefault="00011968" w:rsidP="00011968">
      <w:pPr>
        <w:rPr>
          <w:rFonts w:ascii="Times New Roman" w:hAnsi="Times New Roman"/>
        </w:rPr>
      </w:pPr>
    </w:p>
    <w:p w14:paraId="7C1B6B29" w14:textId="77777777" w:rsidR="00011968" w:rsidRPr="009D5353" w:rsidRDefault="00011968" w:rsidP="00011968">
      <w:pPr>
        <w:rPr>
          <w:rFonts w:ascii="Times New Roman" w:hAnsi="Times New Roman"/>
        </w:rPr>
      </w:pPr>
    </w:p>
    <w:p w14:paraId="42EAF004" w14:textId="77777777" w:rsidR="00011968" w:rsidRPr="009D5353" w:rsidRDefault="00011968" w:rsidP="00011968">
      <w:pPr>
        <w:rPr>
          <w:rFonts w:ascii="Times New Roman" w:hAnsi="Times New Roman"/>
        </w:rPr>
      </w:pPr>
      <w:r w:rsidRPr="009D5353">
        <w:rPr>
          <w:rFonts w:ascii="Times New Roman" w:hAnsi="Times New Roman"/>
        </w:rPr>
        <w:t xml:space="preserve">Podpisana pooblaščena oseba podizvajalca izjavlja, da </w:t>
      </w:r>
    </w:p>
    <w:p w14:paraId="4A06A77D" w14:textId="77777777" w:rsidR="00011968" w:rsidRPr="009D5353" w:rsidRDefault="00011968" w:rsidP="00011968">
      <w:pPr>
        <w:rPr>
          <w:rFonts w:ascii="Times New Roman" w:hAnsi="Times New Roman"/>
        </w:rPr>
      </w:pPr>
    </w:p>
    <w:p w14:paraId="7C543EAC" w14:textId="77777777" w:rsidR="00011968" w:rsidRPr="009D5353" w:rsidRDefault="00011968" w:rsidP="00011968">
      <w:pPr>
        <w:jc w:val="center"/>
        <w:rPr>
          <w:rFonts w:ascii="Times New Roman" w:hAnsi="Times New Roman"/>
        </w:rPr>
      </w:pPr>
      <w:r w:rsidRPr="009D5353">
        <w:rPr>
          <w:rFonts w:ascii="Times New Roman" w:hAnsi="Times New Roman"/>
          <w:b/>
        </w:rPr>
        <w:t>ZAHTEVA / NE ZAHTEVA</w:t>
      </w:r>
    </w:p>
    <w:p w14:paraId="46F54BA3" w14:textId="77777777" w:rsidR="00011968" w:rsidRPr="009D5353" w:rsidRDefault="00011968" w:rsidP="00011968">
      <w:pPr>
        <w:rPr>
          <w:rFonts w:ascii="Times New Roman" w:hAnsi="Times New Roman"/>
        </w:rPr>
      </w:pPr>
    </w:p>
    <w:p w14:paraId="4B638F7F" w14:textId="77777777" w:rsidR="00011968" w:rsidRPr="009D5353" w:rsidRDefault="00011968" w:rsidP="00011968">
      <w:pPr>
        <w:rPr>
          <w:rFonts w:ascii="Times New Roman" w:hAnsi="Times New Roman"/>
        </w:rPr>
      </w:pPr>
      <w:r w:rsidRPr="009D5353">
        <w:rPr>
          <w:rFonts w:ascii="Times New Roman" w:hAnsi="Times New Roman"/>
        </w:rPr>
        <w:t xml:space="preserve">neposredna plačila (primerno obkrožiti). </w:t>
      </w:r>
    </w:p>
    <w:p w14:paraId="4584C876" w14:textId="77777777" w:rsidR="00011968" w:rsidRPr="009D5353" w:rsidRDefault="00011968" w:rsidP="00011968">
      <w:pPr>
        <w:rPr>
          <w:rFonts w:ascii="Times New Roman" w:hAnsi="Times New Roman"/>
        </w:rPr>
      </w:pPr>
    </w:p>
    <w:p w14:paraId="120B4218" w14:textId="77777777" w:rsidR="00011968" w:rsidRPr="009D5353" w:rsidRDefault="00011968" w:rsidP="00011968">
      <w:pPr>
        <w:rPr>
          <w:rFonts w:ascii="Times New Roman" w:hAnsi="Times New Roman"/>
        </w:rPr>
      </w:pPr>
    </w:p>
    <w:p w14:paraId="54F3436C" w14:textId="77777777" w:rsidR="00011968" w:rsidRPr="009D5353" w:rsidRDefault="00011968" w:rsidP="00011968">
      <w:pPr>
        <w:jc w:val="both"/>
        <w:rPr>
          <w:rFonts w:ascii="Times New Roman" w:hAnsi="Times New Roman"/>
        </w:rPr>
      </w:pPr>
      <w:r w:rsidRPr="009D5353">
        <w:rPr>
          <w:rFonts w:ascii="Times New Roman" w:hAnsi="Times New Roman"/>
        </w:rPr>
        <w:t xml:space="preserve">S podpisom te izjave pod kazensko in materialno odgovornostjo zahtevamo, da bo naročnik </w:t>
      </w:r>
      <w:r>
        <w:rPr>
          <w:rFonts w:ascii="Times New Roman" w:hAnsi="Times New Roman"/>
        </w:rPr>
        <w:t>Splošna bolnišnica Slovenj Gradec</w:t>
      </w:r>
      <w:r w:rsidRPr="009D5353">
        <w:rPr>
          <w:rFonts w:ascii="Times New Roman" w:hAnsi="Times New Roman"/>
        </w:rPr>
        <w:t xml:space="preserve"> za javno naročilo, katerega predmet je</w:t>
      </w:r>
      <w:r w:rsidRPr="009D5353">
        <w:rPr>
          <w:rFonts w:ascii="Times New Roman" w:hAnsi="Times New Roman"/>
          <w:b/>
          <w:bCs/>
        </w:rPr>
        <w:t xml:space="preserve"> </w:t>
      </w:r>
      <w:r w:rsidRPr="009D5353">
        <w:rPr>
          <w:rFonts w:ascii="Times New Roman" w:hAnsi="Times New Roman"/>
          <w:b/>
        </w:rPr>
        <w:t>»</w:t>
      </w:r>
      <w:r w:rsidR="001417D2">
        <w:rPr>
          <w:rFonts w:ascii="Times New Roman" w:hAnsi="Times New Roman"/>
          <w:b/>
        </w:rPr>
        <w:t>Nabava UZ aparata</w:t>
      </w:r>
      <w:r w:rsidRPr="009D5353">
        <w:rPr>
          <w:rFonts w:ascii="Times New Roman" w:hAnsi="Times New Roman"/>
          <w:b/>
        </w:rPr>
        <w:t>«</w:t>
      </w:r>
      <w:r w:rsidRPr="009D5353">
        <w:rPr>
          <w:rFonts w:ascii="Times New Roman" w:hAnsi="Times New Roman"/>
        </w:rPr>
        <w:t>, namesto ponudnika _____________________________ (v nadaljnjem besedilu: ponudnik) poravnaval naše terjatve do ponudnika neposredno nam.</w:t>
      </w:r>
    </w:p>
    <w:p w14:paraId="136E62A0" w14:textId="77777777" w:rsidR="00011968" w:rsidRPr="009D5353" w:rsidRDefault="00011968" w:rsidP="00011968">
      <w:pPr>
        <w:rPr>
          <w:rFonts w:ascii="Times New Roman" w:hAnsi="Times New Roman"/>
        </w:rPr>
      </w:pPr>
    </w:p>
    <w:p w14:paraId="0CCA462E" w14:textId="77777777" w:rsidR="00011968" w:rsidRPr="009D5353" w:rsidRDefault="00011968" w:rsidP="00011968">
      <w:pPr>
        <w:pStyle w:val="odstavek1"/>
        <w:spacing w:before="0" w:line="260" w:lineRule="exact"/>
        <w:rPr>
          <w:rFonts w:ascii="Times New Roman" w:hAnsi="Times New Roman" w:cs="Times New Roman"/>
        </w:rPr>
      </w:pPr>
    </w:p>
    <w:p w14:paraId="46F31313" w14:textId="77777777" w:rsidR="00011968" w:rsidRPr="009D5353" w:rsidRDefault="00011968" w:rsidP="00011968">
      <w:pPr>
        <w:rPr>
          <w:rFonts w:ascii="Times New Roman" w:hAnsi="Times New Roman"/>
        </w:rPr>
      </w:pPr>
    </w:p>
    <w:p w14:paraId="762F9ADD" w14:textId="77777777" w:rsidR="00011968" w:rsidRPr="009D5353" w:rsidRDefault="00011968" w:rsidP="00011968">
      <w:pPr>
        <w:rPr>
          <w:rFonts w:ascii="Times New Roman" w:hAnsi="Times New Roman"/>
        </w:rPr>
      </w:pPr>
    </w:p>
    <w:p w14:paraId="1B54FDC2" w14:textId="77777777" w:rsidR="00011968" w:rsidRPr="009D5353" w:rsidRDefault="00011968" w:rsidP="00011968">
      <w:pPr>
        <w:rPr>
          <w:rFonts w:ascii="Times New Roman" w:hAnsi="Times New Roman"/>
        </w:rPr>
      </w:pPr>
    </w:p>
    <w:tbl>
      <w:tblPr>
        <w:tblW w:w="0" w:type="auto"/>
        <w:tblLayout w:type="fixed"/>
        <w:tblLook w:val="0000" w:firstRow="0" w:lastRow="0" w:firstColumn="0" w:lastColumn="0" w:noHBand="0" w:noVBand="0"/>
      </w:tblPr>
      <w:tblGrid>
        <w:gridCol w:w="4361"/>
        <w:gridCol w:w="4361"/>
      </w:tblGrid>
      <w:tr w:rsidR="00011968" w:rsidRPr="009D5353" w14:paraId="7C7F4D3D" w14:textId="77777777" w:rsidTr="00B9512E">
        <w:trPr>
          <w:cantSplit/>
        </w:trPr>
        <w:tc>
          <w:tcPr>
            <w:tcW w:w="4361" w:type="dxa"/>
          </w:tcPr>
          <w:p w14:paraId="2697BD7E" w14:textId="77777777" w:rsidR="00011968" w:rsidRPr="009D5353" w:rsidRDefault="00011968" w:rsidP="00B9512E">
            <w:pPr>
              <w:rPr>
                <w:rFonts w:ascii="Times New Roman" w:hAnsi="Times New Roman"/>
              </w:rPr>
            </w:pPr>
          </w:p>
        </w:tc>
        <w:tc>
          <w:tcPr>
            <w:tcW w:w="4361" w:type="dxa"/>
          </w:tcPr>
          <w:p w14:paraId="264D3F3A" w14:textId="77777777" w:rsidR="00011968" w:rsidRPr="009D5353" w:rsidRDefault="00011968" w:rsidP="00B9512E">
            <w:pPr>
              <w:rPr>
                <w:rFonts w:ascii="Times New Roman" w:hAnsi="Times New Roman"/>
              </w:rPr>
            </w:pPr>
            <w:r w:rsidRPr="009D5353">
              <w:rPr>
                <w:rFonts w:ascii="Times New Roman" w:hAnsi="Times New Roman"/>
              </w:rPr>
              <w:t>Podpis zastopnika/pooblaščene osebe podizvajalca:</w:t>
            </w:r>
          </w:p>
        </w:tc>
      </w:tr>
      <w:tr w:rsidR="00011968" w:rsidRPr="009D5353" w14:paraId="25D3CFD2" w14:textId="77777777" w:rsidTr="00B9512E">
        <w:trPr>
          <w:cantSplit/>
        </w:trPr>
        <w:tc>
          <w:tcPr>
            <w:tcW w:w="4361" w:type="dxa"/>
          </w:tcPr>
          <w:p w14:paraId="3AC30DB4" w14:textId="77777777" w:rsidR="00011968" w:rsidRPr="009D5353" w:rsidRDefault="00011968" w:rsidP="00B9512E">
            <w:pPr>
              <w:rPr>
                <w:rFonts w:ascii="Times New Roman" w:hAnsi="Times New Roman"/>
              </w:rPr>
            </w:pPr>
          </w:p>
        </w:tc>
        <w:tc>
          <w:tcPr>
            <w:tcW w:w="4361" w:type="dxa"/>
          </w:tcPr>
          <w:p w14:paraId="67F185A2" w14:textId="77777777" w:rsidR="00011968" w:rsidRPr="009D5353" w:rsidRDefault="00011968" w:rsidP="00B9512E">
            <w:pPr>
              <w:rPr>
                <w:rFonts w:ascii="Times New Roman" w:hAnsi="Times New Roman"/>
              </w:rPr>
            </w:pPr>
          </w:p>
          <w:p w14:paraId="37A0907D" w14:textId="77777777" w:rsidR="00011968" w:rsidRPr="009D5353" w:rsidRDefault="00011968" w:rsidP="00B9512E">
            <w:pPr>
              <w:rPr>
                <w:rFonts w:ascii="Times New Roman" w:hAnsi="Times New Roman"/>
              </w:rPr>
            </w:pPr>
            <w:r w:rsidRPr="009D5353">
              <w:rPr>
                <w:rFonts w:ascii="Times New Roman" w:hAnsi="Times New Roman"/>
              </w:rPr>
              <w:t>_________________________________</w:t>
            </w:r>
          </w:p>
        </w:tc>
      </w:tr>
    </w:tbl>
    <w:p w14:paraId="49D87EE9" w14:textId="77777777" w:rsidR="00011968" w:rsidRPr="009D5353" w:rsidRDefault="00011968" w:rsidP="00011968">
      <w:pPr>
        <w:rPr>
          <w:rFonts w:ascii="Times New Roman" w:hAnsi="Times New Roman"/>
        </w:rPr>
      </w:pPr>
    </w:p>
    <w:p w14:paraId="11897F66" w14:textId="77777777" w:rsidR="00011968" w:rsidRPr="009D5353" w:rsidRDefault="00011968" w:rsidP="00011968">
      <w:pPr>
        <w:rPr>
          <w:rFonts w:ascii="Times New Roman" w:hAnsi="Times New Roman"/>
        </w:rPr>
      </w:pPr>
    </w:p>
    <w:p w14:paraId="62E91BDB" w14:textId="77777777" w:rsidR="00011968" w:rsidRPr="009D5353" w:rsidRDefault="00011968" w:rsidP="00011968">
      <w:pPr>
        <w:rPr>
          <w:rFonts w:ascii="Times New Roman" w:hAnsi="Times New Roman"/>
        </w:rPr>
      </w:pPr>
    </w:p>
    <w:p w14:paraId="23DE9C6B" w14:textId="77777777" w:rsidR="00011968" w:rsidRPr="009D5353" w:rsidRDefault="00011968" w:rsidP="00011968">
      <w:pPr>
        <w:rPr>
          <w:rFonts w:ascii="Times New Roman" w:hAnsi="Times New Roman"/>
        </w:rPr>
      </w:pPr>
    </w:p>
    <w:p w14:paraId="2E237204" w14:textId="77777777" w:rsidR="00011968" w:rsidRPr="009D5353" w:rsidRDefault="00011968" w:rsidP="00011968">
      <w:pPr>
        <w:rPr>
          <w:rFonts w:ascii="Times New Roman" w:hAnsi="Times New Roman"/>
          <w:highlight w:val="yellow"/>
        </w:rPr>
      </w:pPr>
    </w:p>
    <w:p w14:paraId="20D9BF53" w14:textId="77777777" w:rsidR="00011968" w:rsidRPr="009D5353" w:rsidRDefault="00011968" w:rsidP="00011968">
      <w:pPr>
        <w:rPr>
          <w:rFonts w:ascii="Times New Roman" w:hAnsi="Times New Roman"/>
          <w:highlight w:val="yellow"/>
        </w:rPr>
      </w:pPr>
    </w:p>
    <w:p w14:paraId="5C8D8BA6" w14:textId="77777777" w:rsidR="00011968" w:rsidRPr="009D5353" w:rsidRDefault="00011968" w:rsidP="00011968">
      <w:pPr>
        <w:rPr>
          <w:rFonts w:ascii="Times New Roman" w:hAnsi="Times New Roman"/>
          <w:highlight w:val="yellow"/>
        </w:rPr>
      </w:pPr>
    </w:p>
    <w:p w14:paraId="3D33377F" w14:textId="77777777" w:rsidR="00011968" w:rsidRPr="009D5353" w:rsidRDefault="00011968" w:rsidP="00011968">
      <w:pPr>
        <w:rPr>
          <w:rFonts w:ascii="Times New Roman" w:hAnsi="Times New Roman"/>
          <w:highlight w:val="yellow"/>
        </w:rPr>
      </w:pPr>
    </w:p>
    <w:p w14:paraId="70E4D4F5" w14:textId="77777777" w:rsidR="00011968" w:rsidRPr="009D5353" w:rsidRDefault="00011968" w:rsidP="00011968">
      <w:pPr>
        <w:rPr>
          <w:rFonts w:ascii="Times New Roman" w:hAnsi="Times New Roman"/>
          <w:highlight w:val="yellow"/>
        </w:rPr>
      </w:pPr>
      <w:r w:rsidRPr="009D5353">
        <w:rPr>
          <w:rFonts w:ascii="Times New Roman" w:hAnsi="Times New Roman"/>
          <w:sz w:val="16"/>
          <w:szCs w:val="16"/>
        </w:rPr>
        <w:t xml:space="preserve">V primeru, da podizvajalec zahteva neposredna plačila, je potrebno izpolniti tudi drugi odstavek obrazca.  </w:t>
      </w:r>
    </w:p>
    <w:p w14:paraId="15CAA255" w14:textId="77777777" w:rsidR="00011968" w:rsidRDefault="00011968" w:rsidP="000D021C">
      <w:pPr>
        <w:autoSpaceDE w:val="0"/>
        <w:autoSpaceDN w:val="0"/>
        <w:adjustRightInd w:val="0"/>
        <w:jc w:val="both"/>
        <w:rPr>
          <w:rFonts w:ascii="Times New Roman" w:hAnsi="Times New Roman"/>
        </w:rPr>
      </w:pPr>
    </w:p>
    <w:p w14:paraId="19C25CF1" w14:textId="77777777" w:rsidR="000D021C" w:rsidRDefault="000D021C" w:rsidP="000D021C">
      <w:pPr>
        <w:jc w:val="both"/>
        <w:rPr>
          <w:rFonts w:ascii="Times New Roman" w:hAnsi="Times New Roman"/>
          <w:color w:val="000000" w:themeColor="text1"/>
          <w:u w:val="single"/>
        </w:rPr>
      </w:pPr>
    </w:p>
    <w:p w14:paraId="507436A8" w14:textId="77777777" w:rsidR="000D021C" w:rsidRDefault="000D021C" w:rsidP="000D021C">
      <w:pPr>
        <w:jc w:val="both"/>
        <w:rPr>
          <w:rFonts w:ascii="Times New Roman" w:hAnsi="Times New Roman"/>
          <w:color w:val="000000" w:themeColor="text1"/>
          <w:u w:val="single"/>
        </w:rPr>
      </w:pPr>
    </w:p>
    <w:p w14:paraId="1561B236" w14:textId="77777777" w:rsidR="0081501D" w:rsidRPr="00AB60E3" w:rsidRDefault="0081501D" w:rsidP="00BC6EE9"/>
    <w:sectPr w:rsidR="0081501D" w:rsidRPr="00AB60E3" w:rsidSect="009C5B56">
      <w:headerReference w:type="first" r:id="rId25"/>
      <w:pgSz w:w="11906" w:h="16838" w:code="9"/>
      <w:pgMar w:top="1569" w:right="1134" w:bottom="709" w:left="1134" w:header="0" w:footer="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8986902" w16cex:dateUtc="2025-09-03T07:36:00Z"/>
  <w16cex:commentExtensible w16cex:durableId="00AF4A02" w16cex:dateUtc="2025-09-02T12:41:00Z"/>
  <w16cex:commentExtensible w16cex:durableId="7517EEC3" w16cex:dateUtc="2025-09-02T12:42:00Z"/>
  <w16cex:commentExtensible w16cex:durableId="06C86803" w16cex:dateUtc="2025-09-03T06:35:00Z"/>
  <w16cex:commentExtensible w16cex:durableId="2EEF84AA" w16cex:dateUtc="2025-09-03T06:53:00Z"/>
  <w16cex:commentExtensible w16cex:durableId="1BE5DFDD" w16cex:dateUtc="2025-09-03T06:54:00Z"/>
  <w16cex:commentExtensible w16cex:durableId="742975E2" w16cex:dateUtc="2025-09-03T06:57:00Z"/>
  <w16cex:commentExtensible w16cex:durableId="6766AC38" w16cex:dateUtc="2025-09-03T07:14:00Z"/>
  <w16cex:commentExtensible w16cex:durableId="65142BB1" w16cex:dateUtc="2025-09-03T07:15:00Z"/>
  <w16cex:commentExtensible w16cex:durableId="5BA8976A" w16cex:dateUtc="2025-09-03T07:16:00Z"/>
  <w16cex:commentExtensible w16cex:durableId="47D6F893" w16cex:dateUtc="2025-09-03T07:18:00Z"/>
  <w16cex:commentExtensible w16cex:durableId="5DE71582" w16cex:dateUtc="2025-09-03T07:18:00Z"/>
  <w16cex:commentExtensible w16cex:durableId="37E31FB7" w16cex:dateUtc="2025-09-03T07:29:00Z"/>
  <w16cex:commentExtensible w16cex:durableId="6CD1E35C" w16cex:dateUtc="2025-09-03T07: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D9CFF6D" w16cid:durableId="68986902"/>
  <w16cid:commentId w16cid:paraId="72D56100" w16cid:durableId="00AF4A02"/>
  <w16cid:commentId w16cid:paraId="3D714942" w16cid:durableId="7517EEC3"/>
  <w16cid:commentId w16cid:paraId="1D75D7B0" w16cid:durableId="06C86803"/>
  <w16cid:commentId w16cid:paraId="202278F2" w16cid:durableId="2EEF84AA"/>
  <w16cid:commentId w16cid:paraId="52FE3588" w16cid:durableId="1BE5DFDD"/>
  <w16cid:commentId w16cid:paraId="5F753978" w16cid:durableId="742975E2"/>
  <w16cid:commentId w16cid:paraId="03FB5A1B" w16cid:durableId="6766AC38"/>
  <w16cid:commentId w16cid:paraId="019A6637" w16cid:durableId="65142BB1"/>
  <w16cid:commentId w16cid:paraId="68CD1E3F" w16cid:durableId="5BA8976A"/>
  <w16cid:commentId w16cid:paraId="7523B44A" w16cid:durableId="47D6F893"/>
  <w16cid:commentId w16cid:paraId="7E7CD1EF" w16cid:durableId="5DE71582"/>
  <w16cid:commentId w16cid:paraId="77BEEF1B" w16cid:durableId="37E31FB7"/>
  <w16cid:commentId w16cid:paraId="0F1D0EAF" w16cid:durableId="6CD1E35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805F02" w14:textId="77777777" w:rsidR="00C654DF" w:rsidRDefault="00C654DF">
      <w:r>
        <w:separator/>
      </w:r>
    </w:p>
  </w:endnote>
  <w:endnote w:type="continuationSeparator" w:id="0">
    <w:p w14:paraId="2CDFE3D8" w14:textId="77777777" w:rsidR="00C654DF" w:rsidRDefault="00C65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02"/>
    <w:family w:val="auto"/>
    <w:pitch w:val="default"/>
  </w:font>
  <w:font w:name="OpenSymbol">
    <w:altName w:val="Times New Roman"/>
    <w:charset w:val="00"/>
    <w:family w:val="auto"/>
    <w:pitch w:val="variable"/>
    <w:sig w:usb0="800000AF" w:usb1="1807ECEA" w:usb2="00000010" w:usb3="00000000" w:csb0="0002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6FF" w:usb1="400004FF" w:usb2="00000000" w:usb3="00000000" w:csb0="0000019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sig w:usb0="E0000AFF" w:usb1="500078FF" w:usb2="00000021"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DINCE-Regular">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Times-Roman">
    <w:altName w:val="Times New Roman"/>
    <w:panose1 w:val="00000000000000000000"/>
    <w:charset w:val="00"/>
    <w:family w:val="auto"/>
    <w:notTrueType/>
    <w:pitch w:val="default"/>
    <w:sig w:usb0="00000003" w:usb1="00000000" w:usb2="00000000" w:usb3="00000000" w:csb0="00000001" w:csb1="00000000"/>
  </w:font>
  <w:font w:name="Arial,Bold">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0002AFF" w:usb1="C000247B" w:usb2="00000009" w:usb3="00000000" w:csb0="000001FF" w:csb1="00000000"/>
  </w:font>
  <w:font w:name="CIDFont+F2">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285F5" w14:textId="77777777" w:rsidR="00C654DF" w:rsidRDefault="00C654DF" w:rsidP="005B688F">
    <w:pPr>
      <w:pStyle w:val="Noga"/>
      <w:jc w:val="center"/>
    </w:pPr>
  </w:p>
  <w:p w14:paraId="4E49BE8D" w14:textId="77777777" w:rsidR="00C654DF" w:rsidRDefault="00C654DF">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464D3" w14:textId="77777777" w:rsidR="00C654DF" w:rsidRDefault="00C654DF" w:rsidP="002758FB">
    <w:pPr>
      <w:pStyle w:val="Noga"/>
      <w:ind w:left="-1418" w:right="-1134"/>
      <w:jc w:val="center"/>
    </w:pPr>
    <w:r>
      <w:rPr>
        <w:noProof/>
      </w:rPr>
      <w:drawing>
        <wp:anchor distT="0" distB="0" distL="114300" distR="114300" simplePos="0" relativeHeight="251660800" behindDoc="1" locked="0" layoutInCell="1" allowOverlap="1" wp14:anchorId="04B6DB8B" wp14:editId="761107E9">
          <wp:simplePos x="0" y="0"/>
          <wp:positionH relativeFrom="column">
            <wp:posOffset>460375</wp:posOffset>
          </wp:positionH>
          <wp:positionV relativeFrom="paragraph">
            <wp:posOffset>10152380</wp:posOffset>
          </wp:positionV>
          <wp:extent cx="7124700" cy="659765"/>
          <wp:effectExtent l="0" t="0" r="0" b="6985"/>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24700" cy="6597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776" behindDoc="1" locked="0" layoutInCell="1" allowOverlap="1" wp14:anchorId="06695A21" wp14:editId="12B3476F">
          <wp:simplePos x="0" y="0"/>
          <wp:positionH relativeFrom="column">
            <wp:posOffset>460375</wp:posOffset>
          </wp:positionH>
          <wp:positionV relativeFrom="paragraph">
            <wp:posOffset>10152380</wp:posOffset>
          </wp:positionV>
          <wp:extent cx="7124700" cy="659765"/>
          <wp:effectExtent l="0" t="0" r="0" b="6985"/>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24700" cy="65976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9A63C7" w14:textId="77777777" w:rsidR="00C654DF" w:rsidRDefault="00C654DF">
      <w:r>
        <w:separator/>
      </w:r>
    </w:p>
  </w:footnote>
  <w:footnote w:type="continuationSeparator" w:id="0">
    <w:p w14:paraId="3B0C4B9D" w14:textId="77777777" w:rsidR="00C654DF" w:rsidRDefault="00C654DF">
      <w:r>
        <w:continuationSeparator/>
      </w:r>
    </w:p>
  </w:footnote>
  <w:footnote w:id="1">
    <w:p w14:paraId="3A8DB3E0" w14:textId="77777777" w:rsidR="00C654DF" w:rsidRPr="00401186" w:rsidRDefault="00C654DF" w:rsidP="00B4761B">
      <w:pPr>
        <w:autoSpaceDE w:val="0"/>
        <w:autoSpaceDN w:val="0"/>
        <w:adjustRightInd w:val="0"/>
        <w:jc w:val="both"/>
        <w:rPr>
          <w:color w:val="000000"/>
        </w:rPr>
      </w:pPr>
      <w:r w:rsidRPr="00C9327F">
        <w:rPr>
          <w:rStyle w:val="Sprotnaopomba-sklic"/>
          <w:rFonts w:ascii="Times New Roman" w:hAnsi="Times New Roman"/>
          <w:sz w:val="20"/>
          <w:szCs w:val="20"/>
        </w:rPr>
        <w:footnoteRef/>
      </w:r>
      <w:r w:rsidRPr="00C9327F">
        <w:rPr>
          <w:rFonts w:ascii="Times New Roman" w:hAnsi="Times New Roman"/>
          <w:sz w:val="20"/>
          <w:szCs w:val="20"/>
        </w:rPr>
        <w:t xml:space="preserve"> </w:t>
      </w:r>
      <w:r w:rsidRPr="00401186">
        <w:rPr>
          <w:rFonts w:ascii="Times New Roman" w:hAnsi="Times New Roman"/>
          <w:color w:val="000000"/>
          <w:sz w:val="20"/>
          <w:szCs w:val="20"/>
        </w:rPr>
        <w:t>Vpiše</w:t>
      </w:r>
      <w:r>
        <w:rPr>
          <w:rFonts w:ascii="Times New Roman" w:hAnsi="Times New Roman"/>
          <w:color w:val="000000"/>
          <w:sz w:val="20"/>
          <w:szCs w:val="20"/>
        </w:rPr>
        <w:t xml:space="preserve"> </w:t>
      </w:r>
      <w:r w:rsidRPr="00401186">
        <w:rPr>
          <w:rFonts w:ascii="Times New Roman" w:hAnsi="Times New Roman"/>
          <w:color w:val="000000"/>
          <w:sz w:val="20"/>
          <w:szCs w:val="20"/>
        </w:rPr>
        <w:t xml:space="preserve">se podatke o pravni osebi zasebnega ali javnega prava, fizični osebi – samostojnem podjetniku posamezniku, društvu, združenju, … </w:t>
      </w:r>
    </w:p>
  </w:footnote>
  <w:footnote w:id="2">
    <w:p w14:paraId="693A5BCF" w14:textId="77777777" w:rsidR="00C654DF" w:rsidRDefault="00C654DF" w:rsidP="00B4761B">
      <w:pPr>
        <w:pStyle w:val="Sprotnaopomba-besedilo"/>
        <w:jc w:val="both"/>
      </w:pPr>
      <w:r>
        <w:rPr>
          <w:rStyle w:val="Sprotnaopomba-sklic"/>
        </w:rPr>
        <w:footnoteRef/>
      </w:r>
      <w:r>
        <w:t xml:space="preserve"> </w:t>
      </w:r>
      <w:r w:rsidRPr="00401186">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footnote>
  <w:footnote w:id="3">
    <w:p w14:paraId="7EE10051" w14:textId="77777777" w:rsidR="00C654DF" w:rsidRDefault="00C654DF" w:rsidP="00B4761B">
      <w:pPr>
        <w:pStyle w:val="Sprotnaopomba-besedilo"/>
        <w:jc w:val="both"/>
      </w:pPr>
      <w:r>
        <w:rPr>
          <w:rStyle w:val="Sprotnaopomba-sklic"/>
        </w:rPr>
        <w:footnoteRef/>
      </w:r>
      <w:r>
        <w:t xml:space="preserve"> Podatke je potrebno vpisati za vse tihe družbenike, ne glede na delež lastništva. Tabelo izpolni ponudnik, v katerega lastništvu so udeleženi tihi družbeniki.</w:t>
      </w:r>
    </w:p>
  </w:footnote>
  <w:footnote w:id="4">
    <w:p w14:paraId="18D627C0" w14:textId="77777777" w:rsidR="00C654DF" w:rsidRDefault="00C654DF" w:rsidP="00B4761B">
      <w:pPr>
        <w:pStyle w:val="Sprotnaopomba-besedilo"/>
        <w:jc w:val="both"/>
      </w:pPr>
      <w:r>
        <w:rPr>
          <w:rStyle w:val="Sprotnaopomba-sklic"/>
        </w:rPr>
        <w:footnoteRef/>
      </w:r>
      <w:r>
        <w:t xml:space="preserve"> Ponudnik poda to izjavo </w:t>
      </w:r>
      <w:r w:rsidRPr="00A570DF">
        <w:t>v primeru, da v lastništvu ponudnika ni tihih družbenikov</w:t>
      </w:r>
      <w:r>
        <w:t>.</w:t>
      </w:r>
    </w:p>
  </w:footnote>
  <w:footnote w:id="5">
    <w:p w14:paraId="6ABFC232" w14:textId="77777777" w:rsidR="00C654DF" w:rsidRDefault="00C654DF" w:rsidP="00B4761B">
      <w:pPr>
        <w:pStyle w:val="Sprotnaopomba-besedilo"/>
        <w:jc w:val="both"/>
      </w:pPr>
      <w:r>
        <w:rPr>
          <w:rStyle w:val="Sprotnaopomba-sklic"/>
        </w:rPr>
        <w:footnoteRef/>
      </w:r>
      <w:r>
        <w:t xml:space="preserve"> Ponudnik izpolni spodnjo tabelo </w:t>
      </w:r>
      <w:r w:rsidRPr="00A570DF">
        <w:t>v primeru, da so s ponudnikom povezane družbe, za katere se glede na določbe zakona, ki ureja gospodarske družbe šteje, da so povezane družbe s ponudnikom</w:t>
      </w:r>
      <w:r>
        <w:t xml:space="preserve">. </w:t>
      </w:r>
      <w:r w:rsidRPr="00430E14">
        <w:t>Podatke je potrebno vpisati za vse s ponudnikom povezane družbe.</w:t>
      </w:r>
    </w:p>
  </w:footnote>
  <w:footnote w:id="6">
    <w:p w14:paraId="5989E303" w14:textId="77777777" w:rsidR="00C654DF" w:rsidRDefault="00C654DF" w:rsidP="00B4761B">
      <w:pPr>
        <w:pStyle w:val="Sprotnaopomba-besedilo"/>
      </w:pPr>
      <w:r>
        <w:rPr>
          <w:rStyle w:val="Sprotnaopomba-sklic"/>
        </w:rPr>
        <w:footnoteRef/>
      </w:r>
      <w:r>
        <w:t xml:space="preserve"> Ponudnik poda to izjavo</w:t>
      </w:r>
      <w:r w:rsidRPr="00430E14">
        <w:t xml:space="preserve"> v primeru, da povezanih družb s ponudnikom ni</w:t>
      </w:r>
      <w:r>
        <w:t>.</w:t>
      </w:r>
    </w:p>
  </w:footnote>
  <w:footnote w:id="7">
    <w:p w14:paraId="19D6C4AE" w14:textId="77777777" w:rsidR="00C654DF" w:rsidRPr="001D7C27" w:rsidRDefault="00C654DF" w:rsidP="00BC6EE9">
      <w:pPr>
        <w:pStyle w:val="Sprotnaopomba-besedilo"/>
        <w:rPr>
          <w:rFonts w:ascii="Arial Narrow" w:hAnsi="Arial Narrow"/>
          <w:u w:val="single"/>
        </w:rPr>
      </w:pPr>
      <w:r w:rsidRPr="001D7C27">
        <w:rPr>
          <w:rStyle w:val="Sprotnaopomba-sklic"/>
          <w:rFonts w:ascii="Arial Narrow" w:hAnsi="Arial Narrow"/>
          <w:u w:val="single"/>
        </w:rPr>
        <w:footnoteRef/>
      </w:r>
      <w:r w:rsidRPr="001D7C27">
        <w:rPr>
          <w:rFonts w:ascii="Arial Narrow" w:hAnsi="Arial Narrow"/>
          <w:u w:val="single"/>
        </w:rPr>
        <w:t xml:space="preserve"> Izjava se predloži v postopku javnega naročanja.</w:t>
      </w:r>
    </w:p>
  </w:footnote>
  <w:footnote w:id="8">
    <w:p w14:paraId="5F4411D7" w14:textId="77777777" w:rsidR="00C654DF" w:rsidRPr="001D7C27" w:rsidRDefault="00C654DF" w:rsidP="00BC6EE9">
      <w:pPr>
        <w:pStyle w:val="Sprotnaopomba-besedilo"/>
        <w:rPr>
          <w:rFonts w:ascii="Arial Narrow" w:hAnsi="Arial Narrow"/>
          <w:u w:val="single"/>
        </w:rPr>
      </w:pPr>
      <w:r w:rsidRPr="001D7C27">
        <w:rPr>
          <w:rStyle w:val="Sprotnaopomba-sklic"/>
          <w:rFonts w:ascii="Arial Narrow" w:hAnsi="Arial Narrow"/>
          <w:u w:val="single"/>
        </w:rPr>
        <w:footnoteRef/>
      </w:r>
      <w:r w:rsidRPr="001D7C27">
        <w:rPr>
          <w:rFonts w:ascii="Arial Narrow" w:hAnsi="Arial Narrow"/>
          <w:u w:val="single"/>
        </w:rPr>
        <w:t xml:space="preserve"> Navedba mora vsebovati ime in priimek fizične osebe, naslov stalnega bivališča ter podatek, s katerim je fizično osebo mogoče jasno identificirati (npr. EMŠO). </w:t>
      </w:r>
    </w:p>
  </w:footnote>
  <w:footnote w:id="9">
    <w:p w14:paraId="516D3BA6" w14:textId="77777777" w:rsidR="00C654DF" w:rsidRPr="001D7C27" w:rsidRDefault="00C654DF" w:rsidP="00BC6EE9">
      <w:pPr>
        <w:pStyle w:val="Sprotnaopomba-besedilo"/>
        <w:rPr>
          <w:rFonts w:ascii="Arial Narrow" w:hAnsi="Arial Narrow"/>
          <w:u w:val="single"/>
        </w:rPr>
      </w:pPr>
      <w:r w:rsidRPr="001D7C27">
        <w:rPr>
          <w:rStyle w:val="Sprotnaopomba-sklic"/>
          <w:rFonts w:ascii="Arial Narrow" w:hAnsi="Arial Narrow"/>
          <w:u w:val="single"/>
        </w:rPr>
        <w:footnoteRef/>
      </w:r>
      <w:r w:rsidRPr="001D7C27">
        <w:rPr>
          <w:rFonts w:ascii="Arial Narrow" w:hAnsi="Arial Narrow"/>
          <w:u w:val="single"/>
        </w:rPr>
        <w:t xml:space="preserve"> Navedba mora vsebovati ime in priimek odgovorne osebe, naslov stalnega bivališča ter podatek, s katerim je odgovorno osebo mogoče jasno identificirati (npr. EMŠO)</w:t>
      </w:r>
    </w:p>
  </w:footnote>
  <w:footnote w:id="10">
    <w:p w14:paraId="66962146" w14:textId="77777777" w:rsidR="00C654DF" w:rsidRPr="00C972CE" w:rsidRDefault="00C654DF" w:rsidP="00BC6EE9">
      <w:pPr>
        <w:pStyle w:val="Sprotnaopomba-besedilo"/>
        <w:rPr>
          <w:rFonts w:ascii="Arial Narrow" w:hAnsi="Arial Narrow"/>
        </w:rPr>
      </w:pPr>
      <w:r w:rsidRPr="001D7C27">
        <w:rPr>
          <w:rStyle w:val="Sprotnaopomba-sklic"/>
          <w:rFonts w:ascii="Arial Narrow" w:hAnsi="Arial Narrow"/>
          <w:u w:val="single"/>
        </w:rPr>
        <w:footnoteRef/>
      </w:r>
      <w:r w:rsidRPr="001D7C27">
        <w:rPr>
          <w:rFonts w:ascii="Arial Narrow" w:hAnsi="Arial Narrow"/>
          <w:u w:val="single"/>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4B7A65" w14:textId="77777777" w:rsidR="00C654DF" w:rsidRPr="007E513F" w:rsidRDefault="00C654DF" w:rsidP="007E513F">
    <w:pPr>
      <w:pStyle w:val="Glava"/>
    </w:pPr>
    <w:r>
      <w:rPr>
        <w:noProof/>
      </w:rPr>
      <mc:AlternateContent>
        <mc:Choice Requires="wps">
          <w:drawing>
            <wp:anchor distT="0" distB="0" distL="114300" distR="114300" simplePos="0" relativeHeight="251657728" behindDoc="0" locked="0" layoutInCell="0" allowOverlap="1" wp14:anchorId="555D8B3A" wp14:editId="00B3256A">
              <wp:simplePos x="0" y="0"/>
              <wp:positionH relativeFrom="page">
                <wp:posOffset>6984365</wp:posOffset>
              </wp:positionH>
              <wp:positionV relativeFrom="page">
                <wp:posOffset>5448935</wp:posOffset>
              </wp:positionV>
              <wp:extent cx="573405" cy="329565"/>
              <wp:effectExtent l="0" t="0" r="0" b="0"/>
              <wp:wrapNone/>
              <wp:docPr id="5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14:paraId="6ED4BD67" w14:textId="49F628CF" w:rsidR="00C654DF" w:rsidRDefault="00C654DF">
                          <w:pPr>
                            <w:pBdr>
                              <w:bottom w:val="single" w:sz="4" w:space="1" w:color="auto"/>
                            </w:pBdr>
                          </w:pPr>
                          <w:r>
                            <w:fldChar w:fldCharType="begin"/>
                          </w:r>
                          <w:r>
                            <w:instrText>PAGE   \* MERGEFORMAT</w:instrText>
                          </w:r>
                          <w:r>
                            <w:fldChar w:fldCharType="separate"/>
                          </w:r>
                          <w:r w:rsidR="00B503A1">
                            <w:rPr>
                              <w:noProof/>
                            </w:rPr>
                            <w:t>21</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555D8B3A" id="Pravokotnik 4" o:spid="_x0000_s1026" style="position:absolute;margin-left:549.95pt;margin-top:429.05pt;width:45.15pt;height:25.95pt;z-index:251657728;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" o:allowincell="f" stroked="f">
              <v:textbox>
                <w:txbxContent>
                  <w:p w14:paraId="6ED4BD67" w14:textId="49F628CF" w:rsidR="00C654DF" w:rsidRDefault="00C654DF">
                    <w:pPr>
                      <w:pBdr>
                        <w:bottom w:val="single" w:sz="4" w:space="1" w:color="auto"/>
                      </w:pBdr>
                    </w:pPr>
                    <w:r>
                      <w:fldChar w:fldCharType="begin"/>
                    </w:r>
                    <w:r>
                      <w:instrText>PAGE   \* MERGEFORMAT</w:instrText>
                    </w:r>
                    <w:r>
                      <w:fldChar w:fldCharType="separate"/>
                    </w:r>
                    <w:r w:rsidR="00B503A1">
                      <w:rPr>
                        <w:noProof/>
                      </w:rPr>
                      <w:t>21</w:t>
                    </w:r>
                    <w:r>
                      <w:rPr>
                        <w:noProof/>
                      </w:rPr>
                      <w:fldChar w:fldCharType="end"/>
                    </w:r>
                  </w:p>
                </w:txbxContent>
              </v:textbox>
              <w10:wrap anchorx="page" anchory="page"/>
            </v:rect>
          </w:pict>
        </mc:Fallback>
      </mc:AlternateContent>
    </w:r>
    <w:r>
      <w:t xml:space="preserve">                 </w:t>
    </w:r>
  </w:p>
  <w:p w14:paraId="4AA34F21" w14:textId="77777777" w:rsidR="00C654DF" w:rsidRDefault="00C654DF" w:rsidP="007E513F">
    <w:pPr>
      <w:pStyle w:val="Glava"/>
      <w:jc w:val="center"/>
      <w:rPr>
        <w:i/>
        <w:sz w:val="16"/>
        <w:szCs w:val="16"/>
      </w:rPr>
    </w:pPr>
    <w:r>
      <w:rPr>
        <w:noProof/>
      </w:rPr>
      <w:drawing>
        <wp:inline distT="0" distB="0" distL="0" distR="0" wp14:anchorId="73AEF1DA" wp14:editId="198127B1">
          <wp:extent cx="5600700" cy="87630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600700" cy="876300"/>
                  </a:xfrm>
                  <a:prstGeom prst="rect">
                    <a:avLst/>
                  </a:prstGeom>
                </pic:spPr>
              </pic:pic>
            </a:graphicData>
          </a:graphic>
        </wp:inline>
      </w:drawing>
    </w:r>
  </w:p>
  <w:p w14:paraId="761F880A" w14:textId="77777777" w:rsidR="00C654DF" w:rsidRPr="007A3630" w:rsidRDefault="00C654DF" w:rsidP="007E513F">
    <w:pPr>
      <w:pStyle w:val="Glava"/>
      <w:jc w:val="center"/>
      <w:rPr>
        <w:i/>
        <w:sz w:val="16"/>
        <w:szCs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E84F7" w14:textId="77777777" w:rsidR="00C654DF" w:rsidRDefault="00C654DF" w:rsidP="005D13A8">
    <w:pPr>
      <w:pStyle w:val="Glava"/>
      <w:tabs>
        <w:tab w:val="clear" w:pos="9072"/>
        <w:tab w:val="left" w:pos="4536"/>
      </w:tabs>
    </w:pPr>
  </w:p>
  <w:p w14:paraId="49AFD577" w14:textId="77777777" w:rsidR="00C654DF" w:rsidRPr="00DD6C81" w:rsidRDefault="00C654DF" w:rsidP="005D13A8">
    <w:pPr>
      <w:pStyle w:val="Glava"/>
      <w:jc w:val="center"/>
    </w:pPr>
    <w:r>
      <w:rPr>
        <w:noProof/>
      </w:rPr>
      <w:drawing>
        <wp:inline distT="0" distB="0" distL="0" distR="0" wp14:anchorId="0ADC7B1C" wp14:editId="476B916D">
          <wp:extent cx="5600700" cy="87630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600700" cy="8763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1EC3F5" w14:textId="77777777" w:rsidR="00C654DF" w:rsidRPr="000D467A" w:rsidRDefault="00C654DF" w:rsidP="009C5B56">
    <w:pPr>
      <w:pStyle w:val="Glava"/>
      <w:jc w:val="center"/>
      <w:rPr>
        <w:sz w:val="16"/>
      </w:rPr>
    </w:pPr>
    <w:r>
      <w:rPr>
        <w:noProof/>
      </w:rPr>
      <w:drawing>
        <wp:anchor distT="0" distB="0" distL="114300" distR="114300" simplePos="0" relativeHeight="251671040" behindDoc="1" locked="0" layoutInCell="1" allowOverlap="1" wp14:anchorId="02C81D95" wp14:editId="52238FB4">
          <wp:simplePos x="0" y="0"/>
          <wp:positionH relativeFrom="margin">
            <wp:posOffset>-190831</wp:posOffset>
          </wp:positionH>
          <wp:positionV relativeFrom="paragraph">
            <wp:posOffset>-270344</wp:posOffset>
          </wp:positionV>
          <wp:extent cx="6671463" cy="1064879"/>
          <wp:effectExtent l="0" t="0" r="0" b="254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71463" cy="1064879"/>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277BC" w14:textId="77777777" w:rsidR="00C654DF" w:rsidRDefault="00C654DF" w:rsidP="002758FB">
    <w:pPr>
      <w:pStyle w:val="Glava"/>
      <w:ind w:left="-1418"/>
    </w:pPr>
    <w:r>
      <w:rPr>
        <w:noProof/>
      </w:rPr>
      <w:drawing>
        <wp:anchor distT="0" distB="0" distL="114300" distR="114300" simplePos="0" relativeHeight="251668992" behindDoc="1" locked="0" layoutInCell="1" allowOverlap="1" wp14:anchorId="394CDD89" wp14:editId="54DBA5E3">
          <wp:simplePos x="0" y="0"/>
          <wp:positionH relativeFrom="margin">
            <wp:posOffset>-190831</wp:posOffset>
          </wp:positionH>
          <wp:positionV relativeFrom="paragraph">
            <wp:posOffset>-341879</wp:posOffset>
          </wp:positionV>
          <wp:extent cx="6671463" cy="1064879"/>
          <wp:effectExtent l="0" t="0" r="0" b="2540"/>
          <wp:wrapNone/>
          <wp:docPr id="576" name="Slika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71463" cy="1064879"/>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7D863C1" w14:textId="77777777" w:rsidR="00C654DF" w:rsidRDefault="00C654DF" w:rsidP="008D43E8">
    <w:pPr>
      <w:pStyle w:val="Glava"/>
      <w:tabs>
        <w:tab w:val="clear" w:pos="9072"/>
        <w:tab w:val="left" w:pos="4536"/>
      </w:tabs>
      <w:ind w:left="-142"/>
    </w:pPr>
    <w:r>
      <w:tab/>
    </w:r>
  </w:p>
  <w:p w14:paraId="6377B1B6" w14:textId="77777777" w:rsidR="00C654DF" w:rsidRPr="00DD6C81" w:rsidRDefault="00C654DF" w:rsidP="0033491C">
    <w:pPr>
      <w:pStyle w:val="Glava"/>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2200D9" w14:textId="77777777" w:rsidR="00C654DF" w:rsidRDefault="00C654DF" w:rsidP="002758FB">
    <w:pPr>
      <w:pStyle w:val="Glava"/>
      <w:ind w:left="-1418"/>
    </w:pPr>
  </w:p>
  <w:p w14:paraId="11878DF5" w14:textId="77777777" w:rsidR="00C654DF" w:rsidRPr="00DD6C81" w:rsidRDefault="00C654DF" w:rsidP="009C5B56">
    <w:pPr>
      <w:pStyle w:val="Glava"/>
      <w:tabs>
        <w:tab w:val="clear" w:pos="9072"/>
        <w:tab w:val="left" w:pos="4536"/>
      </w:tabs>
      <w:ind w:left="-142"/>
      <w:jc w:val="center"/>
    </w:pPr>
    <w:r>
      <w:rPr>
        <w:noProof/>
      </w:rPr>
      <w:drawing>
        <wp:inline distT="0" distB="0" distL="0" distR="0" wp14:anchorId="0977DC7F" wp14:editId="56529E3F">
          <wp:extent cx="5600700" cy="876300"/>
          <wp:effectExtent l="0" t="0" r="0" b="0"/>
          <wp:docPr id="586" name="Slika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600700" cy="8763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3" w15:restartNumberingAfterBreak="0">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4" w15:restartNumberingAfterBreak="0">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5" w15:restartNumberingAfterBreak="0">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6" w15:restartNumberingAfterBreak="0">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7" w15:restartNumberingAfterBreak="0">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8"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9"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0"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270A9A"/>
    <w:multiLevelType w:val="hybridMultilevel"/>
    <w:tmpl w:val="0FDA9CC4"/>
    <w:lvl w:ilvl="0" w:tplc="7862B0D0">
      <w:start w:val="1"/>
      <w:numFmt w:val="bullet"/>
      <w:lvlText w:val="-"/>
      <w:lvlJc w:val="left"/>
      <w:pPr>
        <w:tabs>
          <w:tab w:val="num" w:pos="1494"/>
        </w:tabs>
        <w:ind w:left="1494" w:hanging="360"/>
      </w:pPr>
      <w:rPr>
        <w:rFonts w:ascii="Tahoma" w:hAnsi="Tahoma"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A71A9D"/>
    <w:multiLevelType w:val="hybridMultilevel"/>
    <w:tmpl w:val="A7445038"/>
    <w:lvl w:ilvl="0" w:tplc="04240011">
      <w:start w:val="1"/>
      <w:numFmt w:val="decimal"/>
      <w:lvlText w:val="%1)"/>
      <w:lvlJc w:val="left"/>
      <w:pPr>
        <w:ind w:left="720" w:hanging="360"/>
      </w:pPr>
      <w:rPr>
        <w:rFonts w:hint="default"/>
        <w:b w:val="0"/>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53E13BF"/>
    <w:multiLevelType w:val="hybridMultilevel"/>
    <w:tmpl w:val="7D6CFD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5"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684773F"/>
    <w:multiLevelType w:val="hybridMultilevel"/>
    <w:tmpl w:val="F8CC5046"/>
    <w:lvl w:ilvl="0" w:tplc="523E8B2E">
      <w:start w:val="6"/>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19"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hint="default"/>
      </w:rPr>
    </w:lvl>
    <w:lvl w:ilvl="1" w:tplc="FFFFFFFF">
      <w:start w:val="1"/>
      <w:numFmt w:val="bullet"/>
      <w:lvlText w:val=""/>
      <w:lvlJc w:val="left"/>
      <w:pPr>
        <w:ind w:left="114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0FD52E0"/>
    <w:multiLevelType w:val="hybridMultilevel"/>
    <w:tmpl w:val="8C7283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3495D5C"/>
    <w:multiLevelType w:val="hybridMultilevel"/>
    <w:tmpl w:val="CB8666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3FC4378"/>
    <w:multiLevelType w:val="hybridMultilevel"/>
    <w:tmpl w:val="0734D0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4894E57"/>
    <w:multiLevelType w:val="hybridMultilevel"/>
    <w:tmpl w:val="417699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5" w15:restartNumberingAfterBreak="0">
    <w:nsid w:val="2AA2546F"/>
    <w:multiLevelType w:val="hybridMultilevel"/>
    <w:tmpl w:val="79007976"/>
    <w:lvl w:ilvl="0" w:tplc="B2723CE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6" w15:restartNumberingAfterBreak="0">
    <w:nsid w:val="2D5A0654"/>
    <w:multiLevelType w:val="hybridMultilevel"/>
    <w:tmpl w:val="3CECB88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DF723BA"/>
    <w:multiLevelType w:val="hybridMultilevel"/>
    <w:tmpl w:val="9ACAAA28"/>
    <w:lvl w:ilvl="0" w:tplc="EE583874">
      <w:start w:val="4"/>
      <w:numFmt w:val="bullet"/>
      <w:lvlText w:val="-"/>
      <w:lvlJc w:val="left"/>
      <w:pPr>
        <w:ind w:left="1065" w:hanging="705"/>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FDA67BA"/>
    <w:multiLevelType w:val="hybridMultilevel"/>
    <w:tmpl w:val="3DFAEA6A"/>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6BE5423"/>
    <w:multiLevelType w:val="hybridMultilevel"/>
    <w:tmpl w:val="7EEEE158"/>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0D8710B"/>
    <w:multiLevelType w:val="hybridMultilevel"/>
    <w:tmpl w:val="978C65AC"/>
    <w:lvl w:ilvl="0" w:tplc="C6AC5688">
      <w:start w:val="1"/>
      <w:numFmt w:val="upperLetter"/>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33"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3874D89"/>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64B6A1A"/>
    <w:multiLevelType w:val="hybridMultilevel"/>
    <w:tmpl w:val="66E82916"/>
    <w:lvl w:ilvl="0" w:tplc="E8CA520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B9024AD"/>
    <w:multiLevelType w:val="hybridMultilevel"/>
    <w:tmpl w:val="FDFA0BE4"/>
    <w:lvl w:ilvl="0" w:tplc="12849870">
      <w:start w:val="1"/>
      <w:numFmt w:val="decimal"/>
      <w:lvlText w:val="(%1)"/>
      <w:lvlJc w:val="left"/>
      <w:pPr>
        <w:ind w:left="720" w:hanging="360"/>
      </w:pPr>
      <w:rPr>
        <w:rFonts w:hint="default"/>
        <w:b w:val="0"/>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0382E73"/>
    <w:multiLevelType w:val="hybridMultilevel"/>
    <w:tmpl w:val="E228CEF0"/>
    <w:lvl w:ilvl="0" w:tplc="27D44898">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39" w15:restartNumberingAfterBreak="0">
    <w:nsid w:val="56B82BE9"/>
    <w:multiLevelType w:val="hybridMultilevel"/>
    <w:tmpl w:val="74520EC8"/>
    <w:lvl w:ilvl="0" w:tplc="27D44898">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A912CF4"/>
    <w:multiLevelType w:val="hybridMultilevel"/>
    <w:tmpl w:val="B3846E8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B330946"/>
    <w:multiLevelType w:val="hybridMultilevel"/>
    <w:tmpl w:val="42A072F8"/>
    <w:lvl w:ilvl="0" w:tplc="349CB282">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DBE12C4"/>
    <w:multiLevelType w:val="hybridMultilevel"/>
    <w:tmpl w:val="413872A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4" w15:restartNumberingAfterBreak="0">
    <w:nsid w:val="63ED3DE7"/>
    <w:multiLevelType w:val="hybridMultilevel"/>
    <w:tmpl w:val="9B4AF8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7712DCF"/>
    <w:multiLevelType w:val="hybridMultilevel"/>
    <w:tmpl w:val="8760F57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C780E50"/>
    <w:multiLevelType w:val="hybridMultilevel"/>
    <w:tmpl w:val="864A44DE"/>
    <w:lvl w:ilvl="0" w:tplc="78049746">
      <w:numFmt w:val="bullet"/>
      <w:lvlText w:val="-"/>
      <w:lvlJc w:val="left"/>
      <w:pPr>
        <w:ind w:left="720" w:hanging="360"/>
      </w:pPr>
      <w:rPr>
        <w:rFonts w:ascii="Arial" w:eastAsiaTheme="minorHAnsi" w:hAnsi="Arial" w:cs="Arial" w:hint="default"/>
      </w:rPr>
    </w:lvl>
    <w:lvl w:ilvl="1" w:tplc="F36E5352">
      <w:numFmt w:val="bullet"/>
      <w:lvlText w:val="-"/>
      <w:lvlJc w:val="left"/>
      <w:pPr>
        <w:ind w:left="1440" w:hanging="360"/>
      </w:pPr>
      <w:rPr>
        <w:rFonts w:ascii="Verdana" w:eastAsia="Arial Unicode MS" w:hAnsi="Verdana" w:cs="Times New Roman"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DE82973"/>
    <w:multiLevelType w:val="hybridMultilevel"/>
    <w:tmpl w:val="52087E0E"/>
    <w:lvl w:ilvl="0" w:tplc="0C5A463A">
      <w:start w:val="1"/>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5A45343"/>
    <w:multiLevelType w:val="hybridMultilevel"/>
    <w:tmpl w:val="7ACC6E1E"/>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2629"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5AA4A7B"/>
    <w:multiLevelType w:val="hybridMultilevel"/>
    <w:tmpl w:val="114E391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74970ED"/>
    <w:multiLevelType w:val="hybridMultilevel"/>
    <w:tmpl w:val="014AAD62"/>
    <w:lvl w:ilvl="0" w:tplc="F36E5352">
      <w:numFmt w:val="bullet"/>
      <w:lvlText w:val="-"/>
      <w:lvlJc w:val="left"/>
      <w:pPr>
        <w:ind w:left="1428" w:hanging="360"/>
      </w:pPr>
      <w:rPr>
        <w:rFonts w:ascii="Verdana" w:eastAsia="Arial Unicode MS" w:hAnsi="Verdana" w:cs="Times New Roman" w:hint="default"/>
        <w:i w:val="0"/>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3" w15:restartNumberingAfterBreak="0">
    <w:nsid w:val="78593A87"/>
    <w:multiLevelType w:val="hybridMultilevel"/>
    <w:tmpl w:val="52E6C9F0"/>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54" w15:restartNumberingAfterBreak="0">
    <w:nsid w:val="7CBF7AC1"/>
    <w:multiLevelType w:val="hybridMultilevel"/>
    <w:tmpl w:val="D2407FCE"/>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5"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50"/>
  </w:num>
  <w:num w:numId="3">
    <w:abstractNumId w:val="31"/>
  </w:num>
  <w:num w:numId="4">
    <w:abstractNumId w:val="14"/>
  </w:num>
  <w:num w:numId="5">
    <w:abstractNumId w:val="54"/>
  </w:num>
  <w:num w:numId="6">
    <w:abstractNumId w:val="38"/>
  </w:num>
  <w:num w:numId="7">
    <w:abstractNumId w:val="12"/>
  </w:num>
  <w:num w:numId="8">
    <w:abstractNumId w:val="47"/>
  </w:num>
  <w:num w:numId="9">
    <w:abstractNumId w:val="48"/>
  </w:num>
  <w:num w:numId="10">
    <w:abstractNumId w:val="44"/>
  </w:num>
  <w:num w:numId="11">
    <w:abstractNumId w:val="32"/>
  </w:num>
  <w:num w:numId="12">
    <w:abstractNumId w:val="53"/>
  </w:num>
  <w:num w:numId="13">
    <w:abstractNumId w:val="24"/>
  </w:num>
  <w:num w:numId="14">
    <w:abstractNumId w:val="11"/>
  </w:num>
  <w:num w:numId="15">
    <w:abstractNumId w:val="25"/>
  </w:num>
  <w:num w:numId="16">
    <w:abstractNumId w:val="28"/>
  </w:num>
  <w:num w:numId="17">
    <w:abstractNumId w:val="29"/>
  </w:num>
  <w:num w:numId="18">
    <w:abstractNumId w:val="16"/>
  </w:num>
  <w:num w:numId="19">
    <w:abstractNumId w:val="26"/>
  </w:num>
  <w:num w:numId="20">
    <w:abstractNumId w:val="36"/>
  </w:num>
  <w:num w:numId="21">
    <w:abstractNumId w:val="35"/>
  </w:num>
  <w:num w:numId="22">
    <w:abstractNumId w:val="30"/>
  </w:num>
  <w:num w:numId="23">
    <w:abstractNumId w:val="37"/>
  </w:num>
  <w:num w:numId="24">
    <w:abstractNumId w:val="39"/>
  </w:num>
  <w:num w:numId="25">
    <w:abstractNumId w:val="51"/>
  </w:num>
  <w:num w:numId="26">
    <w:abstractNumId w:val="46"/>
  </w:num>
  <w:num w:numId="27">
    <w:abstractNumId w:val="27"/>
  </w:num>
  <w:num w:numId="28">
    <w:abstractNumId w:val="34"/>
  </w:num>
  <w:num w:numId="29">
    <w:abstractNumId w:val="10"/>
  </w:num>
  <w:num w:numId="30">
    <w:abstractNumId w:val="43"/>
  </w:num>
  <w:num w:numId="31">
    <w:abstractNumId w:val="15"/>
  </w:num>
  <w:num w:numId="32">
    <w:abstractNumId w:val="19"/>
  </w:num>
  <w:num w:numId="33">
    <w:abstractNumId w:val="17"/>
  </w:num>
  <w:num w:numId="34">
    <w:abstractNumId w:val="55"/>
  </w:num>
  <w:num w:numId="35">
    <w:abstractNumId w:val="33"/>
  </w:num>
  <w:num w:numId="36">
    <w:abstractNumId w:val="40"/>
  </w:num>
  <w:num w:numId="37">
    <w:abstractNumId w:val="41"/>
  </w:num>
  <w:num w:numId="38">
    <w:abstractNumId w:val="45"/>
  </w:num>
  <w:num w:numId="39">
    <w:abstractNumId w:val="23"/>
  </w:num>
  <w:num w:numId="40">
    <w:abstractNumId w:val="22"/>
  </w:num>
  <w:num w:numId="41">
    <w:abstractNumId w:val="13"/>
  </w:num>
  <w:num w:numId="42">
    <w:abstractNumId w:val="20"/>
  </w:num>
  <w:num w:numId="43">
    <w:abstractNumId w:val="52"/>
  </w:num>
  <w:num w:numId="44">
    <w:abstractNumId w:val="49"/>
  </w:num>
  <w:num w:numId="45">
    <w:abstractNumId w:val="42"/>
  </w:num>
  <w:num w:numId="46">
    <w:abstractNumId w:val="2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de-DE" w:vendorID="64" w:dllVersion="6" w:nlCheck="1" w:checkStyle="0"/>
  <w:activeWritingStyle w:appName="MSWord" w:lang="en-US" w:vendorID="64" w:dllVersion="6" w:nlCheck="1" w:checkStyle="0"/>
  <w:activeWritingStyle w:appName="MSWord" w:lang="de-DE" w:vendorID="64" w:dllVersion="4096" w:nlCheck="1" w:checkStyle="0"/>
  <w:activeWritingStyle w:appName="MSWord" w:lang="en-GB" w:vendorID="64" w:dllVersion="0" w:nlCheck="1" w:checkStyle="0"/>
  <w:activeWritingStyle w:appName="MSWord" w:lang="en-US" w:vendorID="64" w:dllVersion="0" w:nlCheck="1" w:checkStyle="0"/>
  <w:activeWritingStyle w:appName="MSWord" w:lang="ru-RU" w:vendorID="64" w:dllVersion="4096" w:nlCheck="1" w:checkStyle="0"/>
  <w:activeWritingStyle w:appName="MSWord" w:lang="it-IT" w:vendorID="64" w:dllVersion="6" w:nlCheck="1" w:checkStyle="0"/>
  <w:activeWritingStyle w:appName="MSWord" w:lang="en-GB" w:vendorID="64" w:dllVersion="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4096" w:nlCheck="1" w:checkStyle="0"/>
  <w:activeWritingStyle w:appName="MSWord" w:lang="it-IT"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EBD"/>
    <w:rsid w:val="000004E2"/>
    <w:rsid w:val="000010D1"/>
    <w:rsid w:val="000011FF"/>
    <w:rsid w:val="00001544"/>
    <w:rsid w:val="00001AC1"/>
    <w:rsid w:val="00001FCA"/>
    <w:rsid w:val="00002153"/>
    <w:rsid w:val="000032D0"/>
    <w:rsid w:val="0000459C"/>
    <w:rsid w:val="0000498B"/>
    <w:rsid w:val="00005994"/>
    <w:rsid w:val="00005B73"/>
    <w:rsid w:val="000071DF"/>
    <w:rsid w:val="0000751D"/>
    <w:rsid w:val="00007A79"/>
    <w:rsid w:val="00007CEC"/>
    <w:rsid w:val="00007F0C"/>
    <w:rsid w:val="00011968"/>
    <w:rsid w:val="00012B44"/>
    <w:rsid w:val="00012F10"/>
    <w:rsid w:val="00013077"/>
    <w:rsid w:val="000136B2"/>
    <w:rsid w:val="000139BE"/>
    <w:rsid w:val="0001589A"/>
    <w:rsid w:val="00016675"/>
    <w:rsid w:val="000166F1"/>
    <w:rsid w:val="000170FC"/>
    <w:rsid w:val="00017967"/>
    <w:rsid w:val="00017B5A"/>
    <w:rsid w:val="00020559"/>
    <w:rsid w:val="00020C57"/>
    <w:rsid w:val="00020FC3"/>
    <w:rsid w:val="00021398"/>
    <w:rsid w:val="000213A7"/>
    <w:rsid w:val="00021A1C"/>
    <w:rsid w:val="000237BC"/>
    <w:rsid w:val="000242D7"/>
    <w:rsid w:val="00024EA0"/>
    <w:rsid w:val="000252D8"/>
    <w:rsid w:val="00025FF8"/>
    <w:rsid w:val="000268AA"/>
    <w:rsid w:val="00027B70"/>
    <w:rsid w:val="00030210"/>
    <w:rsid w:val="00030E62"/>
    <w:rsid w:val="000312EB"/>
    <w:rsid w:val="0003184F"/>
    <w:rsid w:val="00031F36"/>
    <w:rsid w:val="00031F91"/>
    <w:rsid w:val="000323B0"/>
    <w:rsid w:val="00032E68"/>
    <w:rsid w:val="00033898"/>
    <w:rsid w:val="000338BD"/>
    <w:rsid w:val="00034077"/>
    <w:rsid w:val="00034DC4"/>
    <w:rsid w:val="000350F0"/>
    <w:rsid w:val="00035B77"/>
    <w:rsid w:val="00036AAE"/>
    <w:rsid w:val="000370F0"/>
    <w:rsid w:val="000376A8"/>
    <w:rsid w:val="00037B7A"/>
    <w:rsid w:val="0004017D"/>
    <w:rsid w:val="0004032B"/>
    <w:rsid w:val="00040C95"/>
    <w:rsid w:val="0004271D"/>
    <w:rsid w:val="000432F3"/>
    <w:rsid w:val="000447F1"/>
    <w:rsid w:val="00045514"/>
    <w:rsid w:val="00045920"/>
    <w:rsid w:val="000461B7"/>
    <w:rsid w:val="00046399"/>
    <w:rsid w:val="000476EE"/>
    <w:rsid w:val="000503D6"/>
    <w:rsid w:val="00050995"/>
    <w:rsid w:val="00050FFC"/>
    <w:rsid w:val="0005127A"/>
    <w:rsid w:val="00051FA8"/>
    <w:rsid w:val="00052B66"/>
    <w:rsid w:val="00053556"/>
    <w:rsid w:val="00053943"/>
    <w:rsid w:val="0005472C"/>
    <w:rsid w:val="00054894"/>
    <w:rsid w:val="00054949"/>
    <w:rsid w:val="00054A36"/>
    <w:rsid w:val="000553F6"/>
    <w:rsid w:val="000558C0"/>
    <w:rsid w:val="000559D8"/>
    <w:rsid w:val="0005602F"/>
    <w:rsid w:val="00056A2A"/>
    <w:rsid w:val="00056D11"/>
    <w:rsid w:val="00056EDE"/>
    <w:rsid w:val="00056FF7"/>
    <w:rsid w:val="000572B5"/>
    <w:rsid w:val="00057ADB"/>
    <w:rsid w:val="000608A7"/>
    <w:rsid w:val="00060B46"/>
    <w:rsid w:val="00060FEE"/>
    <w:rsid w:val="0006176A"/>
    <w:rsid w:val="00061886"/>
    <w:rsid w:val="00061E28"/>
    <w:rsid w:val="00063159"/>
    <w:rsid w:val="0006370D"/>
    <w:rsid w:val="00063D17"/>
    <w:rsid w:val="0006458A"/>
    <w:rsid w:val="00064945"/>
    <w:rsid w:val="00064D19"/>
    <w:rsid w:val="00065032"/>
    <w:rsid w:val="00065B5C"/>
    <w:rsid w:val="00065EF7"/>
    <w:rsid w:val="00066373"/>
    <w:rsid w:val="000667EB"/>
    <w:rsid w:val="000669B9"/>
    <w:rsid w:val="00066BB9"/>
    <w:rsid w:val="00066D33"/>
    <w:rsid w:val="00066D58"/>
    <w:rsid w:val="000705B9"/>
    <w:rsid w:val="00070E06"/>
    <w:rsid w:val="00071ABA"/>
    <w:rsid w:val="00072197"/>
    <w:rsid w:val="00072534"/>
    <w:rsid w:val="00073626"/>
    <w:rsid w:val="00073969"/>
    <w:rsid w:val="000751B4"/>
    <w:rsid w:val="000757EF"/>
    <w:rsid w:val="00075811"/>
    <w:rsid w:val="0007657A"/>
    <w:rsid w:val="000771E7"/>
    <w:rsid w:val="00077E00"/>
    <w:rsid w:val="00077FD3"/>
    <w:rsid w:val="00081D3E"/>
    <w:rsid w:val="00082914"/>
    <w:rsid w:val="00083E51"/>
    <w:rsid w:val="00084929"/>
    <w:rsid w:val="000872D4"/>
    <w:rsid w:val="00087555"/>
    <w:rsid w:val="00091220"/>
    <w:rsid w:val="000913AB"/>
    <w:rsid w:val="0009212C"/>
    <w:rsid w:val="00094689"/>
    <w:rsid w:val="000949D0"/>
    <w:rsid w:val="000957C7"/>
    <w:rsid w:val="00096101"/>
    <w:rsid w:val="000A0B42"/>
    <w:rsid w:val="000A19C3"/>
    <w:rsid w:val="000A3436"/>
    <w:rsid w:val="000A35AF"/>
    <w:rsid w:val="000A365B"/>
    <w:rsid w:val="000A3675"/>
    <w:rsid w:val="000A36A5"/>
    <w:rsid w:val="000A381C"/>
    <w:rsid w:val="000A3CA7"/>
    <w:rsid w:val="000A4682"/>
    <w:rsid w:val="000A4B7A"/>
    <w:rsid w:val="000A6BE1"/>
    <w:rsid w:val="000A6C1C"/>
    <w:rsid w:val="000A6E2A"/>
    <w:rsid w:val="000B0646"/>
    <w:rsid w:val="000B064C"/>
    <w:rsid w:val="000B0E7C"/>
    <w:rsid w:val="000B1ADC"/>
    <w:rsid w:val="000B2188"/>
    <w:rsid w:val="000B3525"/>
    <w:rsid w:val="000B37E9"/>
    <w:rsid w:val="000B3F0E"/>
    <w:rsid w:val="000B44F6"/>
    <w:rsid w:val="000B57E7"/>
    <w:rsid w:val="000B5C1F"/>
    <w:rsid w:val="000B60FC"/>
    <w:rsid w:val="000B6936"/>
    <w:rsid w:val="000B7F92"/>
    <w:rsid w:val="000C089A"/>
    <w:rsid w:val="000C247F"/>
    <w:rsid w:val="000C28C2"/>
    <w:rsid w:val="000C2948"/>
    <w:rsid w:val="000C3494"/>
    <w:rsid w:val="000C36A0"/>
    <w:rsid w:val="000C3740"/>
    <w:rsid w:val="000C3920"/>
    <w:rsid w:val="000C4042"/>
    <w:rsid w:val="000C45C2"/>
    <w:rsid w:val="000C49D0"/>
    <w:rsid w:val="000C4AF2"/>
    <w:rsid w:val="000C616D"/>
    <w:rsid w:val="000D021C"/>
    <w:rsid w:val="000D09B4"/>
    <w:rsid w:val="000D0E36"/>
    <w:rsid w:val="000D1809"/>
    <w:rsid w:val="000D1935"/>
    <w:rsid w:val="000D1BFC"/>
    <w:rsid w:val="000D1E5D"/>
    <w:rsid w:val="000D1F8F"/>
    <w:rsid w:val="000D23C3"/>
    <w:rsid w:val="000D2B4B"/>
    <w:rsid w:val="000D2DD1"/>
    <w:rsid w:val="000D35E0"/>
    <w:rsid w:val="000D3C3D"/>
    <w:rsid w:val="000D467A"/>
    <w:rsid w:val="000D52CF"/>
    <w:rsid w:val="000D5E23"/>
    <w:rsid w:val="000D660F"/>
    <w:rsid w:val="000D67BB"/>
    <w:rsid w:val="000D6F8B"/>
    <w:rsid w:val="000D79E1"/>
    <w:rsid w:val="000D7F21"/>
    <w:rsid w:val="000E0242"/>
    <w:rsid w:val="000E0A0F"/>
    <w:rsid w:val="000E1292"/>
    <w:rsid w:val="000E1566"/>
    <w:rsid w:val="000E1A5C"/>
    <w:rsid w:val="000E1BFC"/>
    <w:rsid w:val="000E3F10"/>
    <w:rsid w:val="000E447F"/>
    <w:rsid w:val="000E568D"/>
    <w:rsid w:val="000E74A9"/>
    <w:rsid w:val="000E7819"/>
    <w:rsid w:val="000E7C20"/>
    <w:rsid w:val="000F010B"/>
    <w:rsid w:val="000F1155"/>
    <w:rsid w:val="000F3B88"/>
    <w:rsid w:val="000F4CE1"/>
    <w:rsid w:val="000F58F3"/>
    <w:rsid w:val="000F5AF4"/>
    <w:rsid w:val="000F6CBE"/>
    <w:rsid w:val="000F76D3"/>
    <w:rsid w:val="000F7959"/>
    <w:rsid w:val="00101993"/>
    <w:rsid w:val="00102BAB"/>
    <w:rsid w:val="00103849"/>
    <w:rsid w:val="00103B5E"/>
    <w:rsid w:val="00104438"/>
    <w:rsid w:val="00105B8D"/>
    <w:rsid w:val="00105F83"/>
    <w:rsid w:val="001065CC"/>
    <w:rsid w:val="001073D9"/>
    <w:rsid w:val="001078A1"/>
    <w:rsid w:val="00107E9B"/>
    <w:rsid w:val="0011073B"/>
    <w:rsid w:val="0011088C"/>
    <w:rsid w:val="00110FB5"/>
    <w:rsid w:val="001114EF"/>
    <w:rsid w:val="001115FB"/>
    <w:rsid w:val="00111ACF"/>
    <w:rsid w:val="00113117"/>
    <w:rsid w:val="0011412B"/>
    <w:rsid w:val="001141DC"/>
    <w:rsid w:val="00114946"/>
    <w:rsid w:val="00116E0A"/>
    <w:rsid w:val="0011798F"/>
    <w:rsid w:val="00120269"/>
    <w:rsid w:val="00120D49"/>
    <w:rsid w:val="00120EEA"/>
    <w:rsid w:val="00122858"/>
    <w:rsid w:val="0012361A"/>
    <w:rsid w:val="00123767"/>
    <w:rsid w:val="00123D2A"/>
    <w:rsid w:val="00123EB3"/>
    <w:rsid w:val="001241B8"/>
    <w:rsid w:val="001243F1"/>
    <w:rsid w:val="00125BAF"/>
    <w:rsid w:val="00125ECD"/>
    <w:rsid w:val="001260F9"/>
    <w:rsid w:val="00126198"/>
    <w:rsid w:val="00130250"/>
    <w:rsid w:val="001306E8"/>
    <w:rsid w:val="00131CEB"/>
    <w:rsid w:val="00132125"/>
    <w:rsid w:val="001336AF"/>
    <w:rsid w:val="00134F73"/>
    <w:rsid w:val="00135AFB"/>
    <w:rsid w:val="00135F86"/>
    <w:rsid w:val="001367BF"/>
    <w:rsid w:val="0013758D"/>
    <w:rsid w:val="00137928"/>
    <w:rsid w:val="00137AED"/>
    <w:rsid w:val="0014045E"/>
    <w:rsid w:val="001416F0"/>
    <w:rsid w:val="001417D2"/>
    <w:rsid w:val="00141999"/>
    <w:rsid w:val="00141A74"/>
    <w:rsid w:val="00143207"/>
    <w:rsid w:val="00143729"/>
    <w:rsid w:val="001438E1"/>
    <w:rsid w:val="001438F5"/>
    <w:rsid w:val="00143A79"/>
    <w:rsid w:val="00144F39"/>
    <w:rsid w:val="0014530D"/>
    <w:rsid w:val="00146129"/>
    <w:rsid w:val="00146B78"/>
    <w:rsid w:val="00146EED"/>
    <w:rsid w:val="00147387"/>
    <w:rsid w:val="00147FC8"/>
    <w:rsid w:val="00150315"/>
    <w:rsid w:val="0015033A"/>
    <w:rsid w:val="00150D0C"/>
    <w:rsid w:val="00151A85"/>
    <w:rsid w:val="001521A5"/>
    <w:rsid w:val="0015246F"/>
    <w:rsid w:val="001526C9"/>
    <w:rsid w:val="00153407"/>
    <w:rsid w:val="00153420"/>
    <w:rsid w:val="00153C41"/>
    <w:rsid w:val="00154499"/>
    <w:rsid w:val="001547E4"/>
    <w:rsid w:val="00156848"/>
    <w:rsid w:val="001574CB"/>
    <w:rsid w:val="00160781"/>
    <w:rsid w:val="00161117"/>
    <w:rsid w:val="00161355"/>
    <w:rsid w:val="00161D3A"/>
    <w:rsid w:val="00162121"/>
    <w:rsid w:val="0016228A"/>
    <w:rsid w:val="00162560"/>
    <w:rsid w:val="00162816"/>
    <w:rsid w:val="00162D81"/>
    <w:rsid w:val="0016343D"/>
    <w:rsid w:val="00163C12"/>
    <w:rsid w:val="001644F5"/>
    <w:rsid w:val="001648E4"/>
    <w:rsid w:val="00164F49"/>
    <w:rsid w:val="001653E4"/>
    <w:rsid w:val="00165979"/>
    <w:rsid w:val="00165E03"/>
    <w:rsid w:val="00165ED5"/>
    <w:rsid w:val="001664CF"/>
    <w:rsid w:val="00166AC3"/>
    <w:rsid w:val="00166C93"/>
    <w:rsid w:val="00167C85"/>
    <w:rsid w:val="00172566"/>
    <w:rsid w:val="00172571"/>
    <w:rsid w:val="00172F48"/>
    <w:rsid w:val="00175308"/>
    <w:rsid w:val="00175512"/>
    <w:rsid w:val="0017586D"/>
    <w:rsid w:val="001759E7"/>
    <w:rsid w:val="00175B36"/>
    <w:rsid w:val="00177BC8"/>
    <w:rsid w:val="00180759"/>
    <w:rsid w:val="00181336"/>
    <w:rsid w:val="0018146E"/>
    <w:rsid w:val="00182DB2"/>
    <w:rsid w:val="001832DA"/>
    <w:rsid w:val="0018340A"/>
    <w:rsid w:val="0018369F"/>
    <w:rsid w:val="00183D43"/>
    <w:rsid w:val="00183F9B"/>
    <w:rsid w:val="00185140"/>
    <w:rsid w:val="00185A88"/>
    <w:rsid w:val="00185DA8"/>
    <w:rsid w:val="001864F1"/>
    <w:rsid w:val="00186B76"/>
    <w:rsid w:val="00187523"/>
    <w:rsid w:val="00190BFF"/>
    <w:rsid w:val="00190CC3"/>
    <w:rsid w:val="001913F5"/>
    <w:rsid w:val="00191D9A"/>
    <w:rsid w:val="00192D58"/>
    <w:rsid w:val="00193673"/>
    <w:rsid w:val="00194A26"/>
    <w:rsid w:val="00194B3D"/>
    <w:rsid w:val="00194E37"/>
    <w:rsid w:val="00195ADA"/>
    <w:rsid w:val="001961B0"/>
    <w:rsid w:val="0019640C"/>
    <w:rsid w:val="00197888"/>
    <w:rsid w:val="001A0CAB"/>
    <w:rsid w:val="001A4776"/>
    <w:rsid w:val="001A4CA5"/>
    <w:rsid w:val="001A5073"/>
    <w:rsid w:val="001A50A5"/>
    <w:rsid w:val="001A5A03"/>
    <w:rsid w:val="001A5D4E"/>
    <w:rsid w:val="001A665B"/>
    <w:rsid w:val="001A6831"/>
    <w:rsid w:val="001A712E"/>
    <w:rsid w:val="001A7197"/>
    <w:rsid w:val="001A71E4"/>
    <w:rsid w:val="001A72AA"/>
    <w:rsid w:val="001B11BF"/>
    <w:rsid w:val="001B2471"/>
    <w:rsid w:val="001B2EE8"/>
    <w:rsid w:val="001B50BD"/>
    <w:rsid w:val="001B6AF5"/>
    <w:rsid w:val="001B7348"/>
    <w:rsid w:val="001C0E88"/>
    <w:rsid w:val="001C182A"/>
    <w:rsid w:val="001C1A08"/>
    <w:rsid w:val="001C25A0"/>
    <w:rsid w:val="001C296D"/>
    <w:rsid w:val="001C2D97"/>
    <w:rsid w:val="001C31D5"/>
    <w:rsid w:val="001C3579"/>
    <w:rsid w:val="001C37D7"/>
    <w:rsid w:val="001C5350"/>
    <w:rsid w:val="001C5F8A"/>
    <w:rsid w:val="001C651D"/>
    <w:rsid w:val="001C75E4"/>
    <w:rsid w:val="001D0070"/>
    <w:rsid w:val="001D09DD"/>
    <w:rsid w:val="001D179B"/>
    <w:rsid w:val="001D24AE"/>
    <w:rsid w:val="001D4392"/>
    <w:rsid w:val="001D4BE2"/>
    <w:rsid w:val="001D4E7E"/>
    <w:rsid w:val="001D5054"/>
    <w:rsid w:val="001D6F1A"/>
    <w:rsid w:val="001E015B"/>
    <w:rsid w:val="001E02BD"/>
    <w:rsid w:val="001E0C0F"/>
    <w:rsid w:val="001E2804"/>
    <w:rsid w:val="001E2B82"/>
    <w:rsid w:val="001E4356"/>
    <w:rsid w:val="001E6551"/>
    <w:rsid w:val="001E678A"/>
    <w:rsid w:val="001E7CEC"/>
    <w:rsid w:val="001E7EE5"/>
    <w:rsid w:val="001E7EEC"/>
    <w:rsid w:val="001E7F0D"/>
    <w:rsid w:val="001F0AA7"/>
    <w:rsid w:val="001F141F"/>
    <w:rsid w:val="001F1921"/>
    <w:rsid w:val="001F28EF"/>
    <w:rsid w:val="001F2B4F"/>
    <w:rsid w:val="001F3433"/>
    <w:rsid w:val="001F3AE1"/>
    <w:rsid w:val="001F4A34"/>
    <w:rsid w:val="001F705F"/>
    <w:rsid w:val="00201945"/>
    <w:rsid w:val="00201AD2"/>
    <w:rsid w:val="00201C4F"/>
    <w:rsid w:val="002027E2"/>
    <w:rsid w:val="002028DF"/>
    <w:rsid w:val="00202CF0"/>
    <w:rsid w:val="00203EA1"/>
    <w:rsid w:val="00204620"/>
    <w:rsid w:val="00205389"/>
    <w:rsid w:val="002064FE"/>
    <w:rsid w:val="00206F5F"/>
    <w:rsid w:val="00210AD1"/>
    <w:rsid w:val="00210B05"/>
    <w:rsid w:val="00210C5C"/>
    <w:rsid w:val="00213063"/>
    <w:rsid w:val="00214B50"/>
    <w:rsid w:val="0021506B"/>
    <w:rsid w:val="002159FA"/>
    <w:rsid w:val="00216D78"/>
    <w:rsid w:val="002173B7"/>
    <w:rsid w:val="00217E30"/>
    <w:rsid w:val="002203A3"/>
    <w:rsid w:val="00220404"/>
    <w:rsid w:val="00223F32"/>
    <w:rsid w:val="002243AB"/>
    <w:rsid w:val="00224F17"/>
    <w:rsid w:val="002269B4"/>
    <w:rsid w:val="00226C9B"/>
    <w:rsid w:val="002273E8"/>
    <w:rsid w:val="002304E2"/>
    <w:rsid w:val="002306D2"/>
    <w:rsid w:val="0023135C"/>
    <w:rsid w:val="00231F3D"/>
    <w:rsid w:val="002320A8"/>
    <w:rsid w:val="00234093"/>
    <w:rsid w:val="0023448D"/>
    <w:rsid w:val="00235CAA"/>
    <w:rsid w:val="00235EDB"/>
    <w:rsid w:val="00236EF4"/>
    <w:rsid w:val="00237045"/>
    <w:rsid w:val="00237F8C"/>
    <w:rsid w:val="00240F08"/>
    <w:rsid w:val="002414D4"/>
    <w:rsid w:val="002432A7"/>
    <w:rsid w:val="0024341B"/>
    <w:rsid w:val="00243C63"/>
    <w:rsid w:val="0024425E"/>
    <w:rsid w:val="00244F10"/>
    <w:rsid w:val="002467B9"/>
    <w:rsid w:val="00247021"/>
    <w:rsid w:val="00247CEA"/>
    <w:rsid w:val="002502EA"/>
    <w:rsid w:val="002516FC"/>
    <w:rsid w:val="00251B55"/>
    <w:rsid w:val="0025259F"/>
    <w:rsid w:val="002527D7"/>
    <w:rsid w:val="0025285B"/>
    <w:rsid w:val="0025336A"/>
    <w:rsid w:val="00253605"/>
    <w:rsid w:val="0025429E"/>
    <w:rsid w:val="0025436A"/>
    <w:rsid w:val="00254459"/>
    <w:rsid w:val="002553FA"/>
    <w:rsid w:val="00255C55"/>
    <w:rsid w:val="002561A8"/>
    <w:rsid w:val="002619FA"/>
    <w:rsid w:val="00261F34"/>
    <w:rsid w:val="00261FBD"/>
    <w:rsid w:val="002638C5"/>
    <w:rsid w:val="00264B4E"/>
    <w:rsid w:val="00264E00"/>
    <w:rsid w:val="00265DD0"/>
    <w:rsid w:val="00266679"/>
    <w:rsid w:val="00266FFF"/>
    <w:rsid w:val="00267CF6"/>
    <w:rsid w:val="00267DFC"/>
    <w:rsid w:val="0027086E"/>
    <w:rsid w:val="00270E0D"/>
    <w:rsid w:val="00271595"/>
    <w:rsid w:val="00274106"/>
    <w:rsid w:val="00274FD9"/>
    <w:rsid w:val="0027537E"/>
    <w:rsid w:val="002758FB"/>
    <w:rsid w:val="00276265"/>
    <w:rsid w:val="00276FB7"/>
    <w:rsid w:val="002779A5"/>
    <w:rsid w:val="00280675"/>
    <w:rsid w:val="002819C8"/>
    <w:rsid w:val="002822EE"/>
    <w:rsid w:val="0028253D"/>
    <w:rsid w:val="00283323"/>
    <w:rsid w:val="00283337"/>
    <w:rsid w:val="002840CB"/>
    <w:rsid w:val="00285325"/>
    <w:rsid w:val="00285360"/>
    <w:rsid w:val="00290889"/>
    <w:rsid w:val="002919E8"/>
    <w:rsid w:val="002925B5"/>
    <w:rsid w:val="00292ECD"/>
    <w:rsid w:val="0029361F"/>
    <w:rsid w:val="00293FAE"/>
    <w:rsid w:val="002940A1"/>
    <w:rsid w:val="002940E9"/>
    <w:rsid w:val="00295B48"/>
    <w:rsid w:val="0029673C"/>
    <w:rsid w:val="002A074D"/>
    <w:rsid w:val="002A1D85"/>
    <w:rsid w:val="002A2569"/>
    <w:rsid w:val="002A3919"/>
    <w:rsid w:val="002A3AE1"/>
    <w:rsid w:val="002A6DAC"/>
    <w:rsid w:val="002B051F"/>
    <w:rsid w:val="002B0E01"/>
    <w:rsid w:val="002B1216"/>
    <w:rsid w:val="002B2912"/>
    <w:rsid w:val="002B2E56"/>
    <w:rsid w:val="002B304B"/>
    <w:rsid w:val="002B352C"/>
    <w:rsid w:val="002B3902"/>
    <w:rsid w:val="002B6559"/>
    <w:rsid w:val="002B6E67"/>
    <w:rsid w:val="002B7009"/>
    <w:rsid w:val="002B7363"/>
    <w:rsid w:val="002C03B5"/>
    <w:rsid w:val="002C0A43"/>
    <w:rsid w:val="002C1206"/>
    <w:rsid w:val="002C1269"/>
    <w:rsid w:val="002C1911"/>
    <w:rsid w:val="002C36D6"/>
    <w:rsid w:val="002C4668"/>
    <w:rsid w:val="002C4AC4"/>
    <w:rsid w:val="002C4F6D"/>
    <w:rsid w:val="002C55A3"/>
    <w:rsid w:val="002C55BC"/>
    <w:rsid w:val="002C5B3C"/>
    <w:rsid w:val="002C62E8"/>
    <w:rsid w:val="002C64DB"/>
    <w:rsid w:val="002C6DA1"/>
    <w:rsid w:val="002C6F4C"/>
    <w:rsid w:val="002C7833"/>
    <w:rsid w:val="002C7D0D"/>
    <w:rsid w:val="002D102E"/>
    <w:rsid w:val="002D2172"/>
    <w:rsid w:val="002D3D4B"/>
    <w:rsid w:val="002D3E0D"/>
    <w:rsid w:val="002D4BEE"/>
    <w:rsid w:val="002D5729"/>
    <w:rsid w:val="002D72B7"/>
    <w:rsid w:val="002E108A"/>
    <w:rsid w:val="002E1694"/>
    <w:rsid w:val="002E1D88"/>
    <w:rsid w:val="002E39F7"/>
    <w:rsid w:val="002E6088"/>
    <w:rsid w:val="002E6948"/>
    <w:rsid w:val="002E72F0"/>
    <w:rsid w:val="002E743D"/>
    <w:rsid w:val="002E74CC"/>
    <w:rsid w:val="002F0283"/>
    <w:rsid w:val="002F0DDD"/>
    <w:rsid w:val="002F15A8"/>
    <w:rsid w:val="002F1AC5"/>
    <w:rsid w:val="002F31AF"/>
    <w:rsid w:val="002F36E0"/>
    <w:rsid w:val="002F4AB2"/>
    <w:rsid w:val="002F54BC"/>
    <w:rsid w:val="002F5AD5"/>
    <w:rsid w:val="002F69A5"/>
    <w:rsid w:val="003005EE"/>
    <w:rsid w:val="00301519"/>
    <w:rsid w:val="003016FF"/>
    <w:rsid w:val="0030185F"/>
    <w:rsid w:val="00301BBC"/>
    <w:rsid w:val="00302013"/>
    <w:rsid w:val="00302169"/>
    <w:rsid w:val="00305748"/>
    <w:rsid w:val="00305BA9"/>
    <w:rsid w:val="00305C13"/>
    <w:rsid w:val="00306489"/>
    <w:rsid w:val="00306DF9"/>
    <w:rsid w:val="003075F6"/>
    <w:rsid w:val="00307635"/>
    <w:rsid w:val="00307E3C"/>
    <w:rsid w:val="003101F9"/>
    <w:rsid w:val="0031066F"/>
    <w:rsid w:val="00311127"/>
    <w:rsid w:val="00313A5F"/>
    <w:rsid w:val="00313C00"/>
    <w:rsid w:val="003140AD"/>
    <w:rsid w:val="00314386"/>
    <w:rsid w:val="0031475C"/>
    <w:rsid w:val="00314B33"/>
    <w:rsid w:val="003153D6"/>
    <w:rsid w:val="003155A0"/>
    <w:rsid w:val="00316475"/>
    <w:rsid w:val="003165D0"/>
    <w:rsid w:val="00316CD3"/>
    <w:rsid w:val="003179E0"/>
    <w:rsid w:val="00320A81"/>
    <w:rsid w:val="00320E5A"/>
    <w:rsid w:val="00320ED6"/>
    <w:rsid w:val="0032193C"/>
    <w:rsid w:val="0032217D"/>
    <w:rsid w:val="00324D5D"/>
    <w:rsid w:val="00326BE2"/>
    <w:rsid w:val="003277C2"/>
    <w:rsid w:val="003309C0"/>
    <w:rsid w:val="00330F15"/>
    <w:rsid w:val="00331850"/>
    <w:rsid w:val="003328FE"/>
    <w:rsid w:val="00332CF2"/>
    <w:rsid w:val="00332DDA"/>
    <w:rsid w:val="00333658"/>
    <w:rsid w:val="003339B9"/>
    <w:rsid w:val="003348F7"/>
    <w:rsid w:val="0033491C"/>
    <w:rsid w:val="00334B43"/>
    <w:rsid w:val="00335987"/>
    <w:rsid w:val="00335B0C"/>
    <w:rsid w:val="00335CD1"/>
    <w:rsid w:val="00336061"/>
    <w:rsid w:val="003368B1"/>
    <w:rsid w:val="00337615"/>
    <w:rsid w:val="003376A4"/>
    <w:rsid w:val="003377AD"/>
    <w:rsid w:val="00337B13"/>
    <w:rsid w:val="00340121"/>
    <w:rsid w:val="0034187E"/>
    <w:rsid w:val="00341FE6"/>
    <w:rsid w:val="00342636"/>
    <w:rsid w:val="00343C68"/>
    <w:rsid w:val="00343DF1"/>
    <w:rsid w:val="00344A25"/>
    <w:rsid w:val="00344B88"/>
    <w:rsid w:val="00344C83"/>
    <w:rsid w:val="00344EB7"/>
    <w:rsid w:val="003451FF"/>
    <w:rsid w:val="00345A17"/>
    <w:rsid w:val="0034705A"/>
    <w:rsid w:val="00347845"/>
    <w:rsid w:val="00350CA2"/>
    <w:rsid w:val="00351A8D"/>
    <w:rsid w:val="0035250C"/>
    <w:rsid w:val="00352E3F"/>
    <w:rsid w:val="00353B93"/>
    <w:rsid w:val="00353ED7"/>
    <w:rsid w:val="00353FA1"/>
    <w:rsid w:val="003549A4"/>
    <w:rsid w:val="00356ED7"/>
    <w:rsid w:val="00357449"/>
    <w:rsid w:val="00360EFA"/>
    <w:rsid w:val="003612D4"/>
    <w:rsid w:val="00361C50"/>
    <w:rsid w:val="00362221"/>
    <w:rsid w:val="00363907"/>
    <w:rsid w:val="00365BC9"/>
    <w:rsid w:val="00365C77"/>
    <w:rsid w:val="00367274"/>
    <w:rsid w:val="00367F63"/>
    <w:rsid w:val="00370357"/>
    <w:rsid w:val="003733F0"/>
    <w:rsid w:val="00373536"/>
    <w:rsid w:val="00373FBC"/>
    <w:rsid w:val="0037543E"/>
    <w:rsid w:val="003766ED"/>
    <w:rsid w:val="00377180"/>
    <w:rsid w:val="003800F2"/>
    <w:rsid w:val="003801E7"/>
    <w:rsid w:val="003810B4"/>
    <w:rsid w:val="00381814"/>
    <w:rsid w:val="00381D9D"/>
    <w:rsid w:val="00382913"/>
    <w:rsid w:val="00382CDD"/>
    <w:rsid w:val="00383579"/>
    <w:rsid w:val="003846B7"/>
    <w:rsid w:val="003848D3"/>
    <w:rsid w:val="00384F0F"/>
    <w:rsid w:val="003852B4"/>
    <w:rsid w:val="00385A2F"/>
    <w:rsid w:val="003863D4"/>
    <w:rsid w:val="00387336"/>
    <w:rsid w:val="003874AE"/>
    <w:rsid w:val="003879D3"/>
    <w:rsid w:val="00387C29"/>
    <w:rsid w:val="00390D8D"/>
    <w:rsid w:val="00392AD5"/>
    <w:rsid w:val="00392CA6"/>
    <w:rsid w:val="003939A4"/>
    <w:rsid w:val="003940A2"/>
    <w:rsid w:val="003940CE"/>
    <w:rsid w:val="003944F1"/>
    <w:rsid w:val="00394756"/>
    <w:rsid w:val="003959BF"/>
    <w:rsid w:val="00395A68"/>
    <w:rsid w:val="0039646C"/>
    <w:rsid w:val="003967C9"/>
    <w:rsid w:val="003A0928"/>
    <w:rsid w:val="003A27BA"/>
    <w:rsid w:val="003A2C23"/>
    <w:rsid w:val="003A352A"/>
    <w:rsid w:val="003A3786"/>
    <w:rsid w:val="003A4087"/>
    <w:rsid w:val="003A4BDB"/>
    <w:rsid w:val="003A4E1E"/>
    <w:rsid w:val="003A5573"/>
    <w:rsid w:val="003A6992"/>
    <w:rsid w:val="003A7B37"/>
    <w:rsid w:val="003B04AF"/>
    <w:rsid w:val="003B232A"/>
    <w:rsid w:val="003B3474"/>
    <w:rsid w:val="003B3CFD"/>
    <w:rsid w:val="003B40CF"/>
    <w:rsid w:val="003B4D5C"/>
    <w:rsid w:val="003B6CBB"/>
    <w:rsid w:val="003B7510"/>
    <w:rsid w:val="003B79B8"/>
    <w:rsid w:val="003C1528"/>
    <w:rsid w:val="003C195E"/>
    <w:rsid w:val="003C2528"/>
    <w:rsid w:val="003C2B63"/>
    <w:rsid w:val="003C3A6B"/>
    <w:rsid w:val="003C5C6B"/>
    <w:rsid w:val="003C5F79"/>
    <w:rsid w:val="003C6557"/>
    <w:rsid w:val="003C6D60"/>
    <w:rsid w:val="003C739B"/>
    <w:rsid w:val="003D0B09"/>
    <w:rsid w:val="003D0B94"/>
    <w:rsid w:val="003D1707"/>
    <w:rsid w:val="003D1727"/>
    <w:rsid w:val="003D227E"/>
    <w:rsid w:val="003D354E"/>
    <w:rsid w:val="003D4CC9"/>
    <w:rsid w:val="003D5292"/>
    <w:rsid w:val="003D75EE"/>
    <w:rsid w:val="003D762A"/>
    <w:rsid w:val="003D798D"/>
    <w:rsid w:val="003D7A88"/>
    <w:rsid w:val="003D7AF5"/>
    <w:rsid w:val="003E06AD"/>
    <w:rsid w:val="003E0746"/>
    <w:rsid w:val="003E0DD8"/>
    <w:rsid w:val="003E2DE0"/>
    <w:rsid w:val="003E2F5D"/>
    <w:rsid w:val="003E31C3"/>
    <w:rsid w:val="003E3375"/>
    <w:rsid w:val="003E4E72"/>
    <w:rsid w:val="003E630E"/>
    <w:rsid w:val="003E6482"/>
    <w:rsid w:val="003E7DE4"/>
    <w:rsid w:val="003F03DB"/>
    <w:rsid w:val="003F1140"/>
    <w:rsid w:val="003F169B"/>
    <w:rsid w:val="003F1AA9"/>
    <w:rsid w:val="003F1BC6"/>
    <w:rsid w:val="003F23F4"/>
    <w:rsid w:val="003F23FA"/>
    <w:rsid w:val="003F24E9"/>
    <w:rsid w:val="003F2A2E"/>
    <w:rsid w:val="003F2E34"/>
    <w:rsid w:val="003F3988"/>
    <w:rsid w:val="003F4572"/>
    <w:rsid w:val="003F4870"/>
    <w:rsid w:val="003F4EF7"/>
    <w:rsid w:val="003F5005"/>
    <w:rsid w:val="003F5346"/>
    <w:rsid w:val="003F5A8B"/>
    <w:rsid w:val="003F6966"/>
    <w:rsid w:val="003F6DAC"/>
    <w:rsid w:val="003F7126"/>
    <w:rsid w:val="004012E4"/>
    <w:rsid w:val="00401679"/>
    <w:rsid w:val="00402BBA"/>
    <w:rsid w:val="0040312A"/>
    <w:rsid w:val="0040356E"/>
    <w:rsid w:val="0040384F"/>
    <w:rsid w:val="004043A9"/>
    <w:rsid w:val="004044C1"/>
    <w:rsid w:val="004046CA"/>
    <w:rsid w:val="00404761"/>
    <w:rsid w:val="00404890"/>
    <w:rsid w:val="0040494E"/>
    <w:rsid w:val="00405720"/>
    <w:rsid w:val="0040619A"/>
    <w:rsid w:val="004069F0"/>
    <w:rsid w:val="0040793C"/>
    <w:rsid w:val="00407AC0"/>
    <w:rsid w:val="00407F1A"/>
    <w:rsid w:val="004106E8"/>
    <w:rsid w:val="00411576"/>
    <w:rsid w:val="004115F6"/>
    <w:rsid w:val="00411F7E"/>
    <w:rsid w:val="0041468B"/>
    <w:rsid w:val="00414B86"/>
    <w:rsid w:val="00416C9D"/>
    <w:rsid w:val="004215C2"/>
    <w:rsid w:val="004223EA"/>
    <w:rsid w:val="004229EC"/>
    <w:rsid w:val="00422BB1"/>
    <w:rsid w:val="004244C8"/>
    <w:rsid w:val="0042588B"/>
    <w:rsid w:val="00425F61"/>
    <w:rsid w:val="00426A49"/>
    <w:rsid w:val="00427E38"/>
    <w:rsid w:val="004304E6"/>
    <w:rsid w:val="00430EC5"/>
    <w:rsid w:val="004314A7"/>
    <w:rsid w:val="00431A18"/>
    <w:rsid w:val="004326D7"/>
    <w:rsid w:val="00433446"/>
    <w:rsid w:val="00433852"/>
    <w:rsid w:val="004338A3"/>
    <w:rsid w:val="0043454B"/>
    <w:rsid w:val="004350DD"/>
    <w:rsid w:val="00436259"/>
    <w:rsid w:val="00436A36"/>
    <w:rsid w:val="00436AD5"/>
    <w:rsid w:val="00436D27"/>
    <w:rsid w:val="00440518"/>
    <w:rsid w:val="004405E4"/>
    <w:rsid w:val="00440E50"/>
    <w:rsid w:val="0044144C"/>
    <w:rsid w:val="0044148D"/>
    <w:rsid w:val="0044153A"/>
    <w:rsid w:val="00441C1E"/>
    <w:rsid w:val="004425B5"/>
    <w:rsid w:val="00442655"/>
    <w:rsid w:val="00444435"/>
    <w:rsid w:val="00444B63"/>
    <w:rsid w:val="00446B2F"/>
    <w:rsid w:val="00450654"/>
    <w:rsid w:val="00450878"/>
    <w:rsid w:val="00450BC2"/>
    <w:rsid w:val="00451D71"/>
    <w:rsid w:val="00452254"/>
    <w:rsid w:val="00452957"/>
    <w:rsid w:val="00452AA2"/>
    <w:rsid w:val="00455872"/>
    <w:rsid w:val="004568D4"/>
    <w:rsid w:val="0045796F"/>
    <w:rsid w:val="00457D35"/>
    <w:rsid w:val="00457D7C"/>
    <w:rsid w:val="004617F4"/>
    <w:rsid w:val="0046271F"/>
    <w:rsid w:val="004627C8"/>
    <w:rsid w:val="004627E1"/>
    <w:rsid w:val="00463D91"/>
    <w:rsid w:val="00464177"/>
    <w:rsid w:val="00465B88"/>
    <w:rsid w:val="0046625D"/>
    <w:rsid w:val="004678CC"/>
    <w:rsid w:val="00470BF6"/>
    <w:rsid w:val="004714ED"/>
    <w:rsid w:val="004716E5"/>
    <w:rsid w:val="00472218"/>
    <w:rsid w:val="00472A81"/>
    <w:rsid w:val="00473F02"/>
    <w:rsid w:val="00473FE4"/>
    <w:rsid w:val="00474B2C"/>
    <w:rsid w:val="00474BA5"/>
    <w:rsid w:val="00475588"/>
    <w:rsid w:val="004758D2"/>
    <w:rsid w:val="00476084"/>
    <w:rsid w:val="00477DAB"/>
    <w:rsid w:val="00477F0A"/>
    <w:rsid w:val="00480008"/>
    <w:rsid w:val="0048003F"/>
    <w:rsid w:val="00480977"/>
    <w:rsid w:val="00480CE8"/>
    <w:rsid w:val="00481D5B"/>
    <w:rsid w:val="0048208D"/>
    <w:rsid w:val="00482108"/>
    <w:rsid w:val="00482D7F"/>
    <w:rsid w:val="004838FF"/>
    <w:rsid w:val="00483D13"/>
    <w:rsid w:val="004840E6"/>
    <w:rsid w:val="00485A71"/>
    <w:rsid w:val="0048624D"/>
    <w:rsid w:val="00487D0F"/>
    <w:rsid w:val="004901F0"/>
    <w:rsid w:val="004902FE"/>
    <w:rsid w:val="00490B4B"/>
    <w:rsid w:val="0049228D"/>
    <w:rsid w:val="004928EA"/>
    <w:rsid w:val="00492982"/>
    <w:rsid w:val="00494373"/>
    <w:rsid w:val="00496661"/>
    <w:rsid w:val="004967BB"/>
    <w:rsid w:val="00496BF5"/>
    <w:rsid w:val="004A082E"/>
    <w:rsid w:val="004A0844"/>
    <w:rsid w:val="004A23B2"/>
    <w:rsid w:val="004A29FC"/>
    <w:rsid w:val="004A2C00"/>
    <w:rsid w:val="004A2E46"/>
    <w:rsid w:val="004A534A"/>
    <w:rsid w:val="004A6600"/>
    <w:rsid w:val="004A6B75"/>
    <w:rsid w:val="004A72DE"/>
    <w:rsid w:val="004A76D5"/>
    <w:rsid w:val="004B030A"/>
    <w:rsid w:val="004B31E6"/>
    <w:rsid w:val="004B5735"/>
    <w:rsid w:val="004B6560"/>
    <w:rsid w:val="004B65FD"/>
    <w:rsid w:val="004B67A9"/>
    <w:rsid w:val="004B76F5"/>
    <w:rsid w:val="004B7B0B"/>
    <w:rsid w:val="004C0103"/>
    <w:rsid w:val="004C0819"/>
    <w:rsid w:val="004C08E3"/>
    <w:rsid w:val="004C0D1F"/>
    <w:rsid w:val="004C168A"/>
    <w:rsid w:val="004C201D"/>
    <w:rsid w:val="004C2E8C"/>
    <w:rsid w:val="004C416B"/>
    <w:rsid w:val="004C48C2"/>
    <w:rsid w:val="004C570E"/>
    <w:rsid w:val="004C6969"/>
    <w:rsid w:val="004C77F2"/>
    <w:rsid w:val="004C7F7A"/>
    <w:rsid w:val="004D24B2"/>
    <w:rsid w:val="004D3DB0"/>
    <w:rsid w:val="004D4F21"/>
    <w:rsid w:val="004D5FC7"/>
    <w:rsid w:val="004D6252"/>
    <w:rsid w:val="004D627D"/>
    <w:rsid w:val="004D6FB8"/>
    <w:rsid w:val="004D736F"/>
    <w:rsid w:val="004D7CA9"/>
    <w:rsid w:val="004D7F74"/>
    <w:rsid w:val="004E0868"/>
    <w:rsid w:val="004E0E16"/>
    <w:rsid w:val="004E14FC"/>
    <w:rsid w:val="004E2653"/>
    <w:rsid w:val="004E30F4"/>
    <w:rsid w:val="004E35F2"/>
    <w:rsid w:val="004E3697"/>
    <w:rsid w:val="004E37B8"/>
    <w:rsid w:val="004E4507"/>
    <w:rsid w:val="004E5858"/>
    <w:rsid w:val="004E5BE4"/>
    <w:rsid w:val="004E6153"/>
    <w:rsid w:val="004E6A49"/>
    <w:rsid w:val="004E7F23"/>
    <w:rsid w:val="004E7F4A"/>
    <w:rsid w:val="004F0189"/>
    <w:rsid w:val="004F0CC7"/>
    <w:rsid w:val="004F1805"/>
    <w:rsid w:val="004F1AC8"/>
    <w:rsid w:val="004F22EF"/>
    <w:rsid w:val="004F344C"/>
    <w:rsid w:val="004F4569"/>
    <w:rsid w:val="004F4D8E"/>
    <w:rsid w:val="004F6366"/>
    <w:rsid w:val="004F64E9"/>
    <w:rsid w:val="004F76B3"/>
    <w:rsid w:val="004F7736"/>
    <w:rsid w:val="004F79CC"/>
    <w:rsid w:val="004F7A8C"/>
    <w:rsid w:val="00500030"/>
    <w:rsid w:val="005002A7"/>
    <w:rsid w:val="005004D2"/>
    <w:rsid w:val="00500505"/>
    <w:rsid w:val="005010A2"/>
    <w:rsid w:val="005010BB"/>
    <w:rsid w:val="00501249"/>
    <w:rsid w:val="0050149A"/>
    <w:rsid w:val="00501F96"/>
    <w:rsid w:val="005022B0"/>
    <w:rsid w:val="00502EC2"/>
    <w:rsid w:val="0050326D"/>
    <w:rsid w:val="00503396"/>
    <w:rsid w:val="005034F3"/>
    <w:rsid w:val="00503540"/>
    <w:rsid w:val="00503588"/>
    <w:rsid w:val="00503829"/>
    <w:rsid w:val="005049A9"/>
    <w:rsid w:val="00504D30"/>
    <w:rsid w:val="005050BF"/>
    <w:rsid w:val="00505418"/>
    <w:rsid w:val="0050607A"/>
    <w:rsid w:val="005065C9"/>
    <w:rsid w:val="00506ADB"/>
    <w:rsid w:val="005074B7"/>
    <w:rsid w:val="005076A0"/>
    <w:rsid w:val="00507832"/>
    <w:rsid w:val="00507ABC"/>
    <w:rsid w:val="005109D9"/>
    <w:rsid w:val="00511436"/>
    <w:rsid w:val="00511947"/>
    <w:rsid w:val="005122D5"/>
    <w:rsid w:val="005139DC"/>
    <w:rsid w:val="00513BAF"/>
    <w:rsid w:val="005145FD"/>
    <w:rsid w:val="00515309"/>
    <w:rsid w:val="00515E3E"/>
    <w:rsid w:val="00516C03"/>
    <w:rsid w:val="0051739C"/>
    <w:rsid w:val="0052199F"/>
    <w:rsid w:val="005226E5"/>
    <w:rsid w:val="005239AB"/>
    <w:rsid w:val="00525327"/>
    <w:rsid w:val="00525426"/>
    <w:rsid w:val="005254AE"/>
    <w:rsid w:val="0052593A"/>
    <w:rsid w:val="0052599F"/>
    <w:rsid w:val="00525DA3"/>
    <w:rsid w:val="005271B5"/>
    <w:rsid w:val="005272E8"/>
    <w:rsid w:val="005275E0"/>
    <w:rsid w:val="00530BDA"/>
    <w:rsid w:val="00531250"/>
    <w:rsid w:val="005319F0"/>
    <w:rsid w:val="00532705"/>
    <w:rsid w:val="00532742"/>
    <w:rsid w:val="00532BB3"/>
    <w:rsid w:val="0053485B"/>
    <w:rsid w:val="005349BF"/>
    <w:rsid w:val="0053506C"/>
    <w:rsid w:val="00536F8A"/>
    <w:rsid w:val="00536FD5"/>
    <w:rsid w:val="005378D0"/>
    <w:rsid w:val="00537AB7"/>
    <w:rsid w:val="00540635"/>
    <w:rsid w:val="00540670"/>
    <w:rsid w:val="00540A7A"/>
    <w:rsid w:val="00540F2B"/>
    <w:rsid w:val="0054133C"/>
    <w:rsid w:val="00541C2E"/>
    <w:rsid w:val="00541E70"/>
    <w:rsid w:val="00544295"/>
    <w:rsid w:val="00544AC9"/>
    <w:rsid w:val="00544D57"/>
    <w:rsid w:val="0054515B"/>
    <w:rsid w:val="00546374"/>
    <w:rsid w:val="00546693"/>
    <w:rsid w:val="00550300"/>
    <w:rsid w:val="005515D9"/>
    <w:rsid w:val="0055223D"/>
    <w:rsid w:val="005526A0"/>
    <w:rsid w:val="00553BFB"/>
    <w:rsid w:val="00554219"/>
    <w:rsid w:val="005567FB"/>
    <w:rsid w:val="0056306B"/>
    <w:rsid w:val="00563919"/>
    <w:rsid w:val="00563B18"/>
    <w:rsid w:val="00563E87"/>
    <w:rsid w:val="00564414"/>
    <w:rsid w:val="005651C8"/>
    <w:rsid w:val="00565340"/>
    <w:rsid w:val="005665F3"/>
    <w:rsid w:val="00566874"/>
    <w:rsid w:val="00566B4C"/>
    <w:rsid w:val="00567F85"/>
    <w:rsid w:val="00573747"/>
    <w:rsid w:val="0057394C"/>
    <w:rsid w:val="00573BEF"/>
    <w:rsid w:val="00573C0E"/>
    <w:rsid w:val="0057437F"/>
    <w:rsid w:val="005756D4"/>
    <w:rsid w:val="00576CCB"/>
    <w:rsid w:val="005774FF"/>
    <w:rsid w:val="005779E9"/>
    <w:rsid w:val="00580761"/>
    <w:rsid w:val="005818BF"/>
    <w:rsid w:val="0058380A"/>
    <w:rsid w:val="00583D98"/>
    <w:rsid w:val="00584AE9"/>
    <w:rsid w:val="00585813"/>
    <w:rsid w:val="00586D5F"/>
    <w:rsid w:val="005870D5"/>
    <w:rsid w:val="00587764"/>
    <w:rsid w:val="005907F3"/>
    <w:rsid w:val="005914BA"/>
    <w:rsid w:val="00591C70"/>
    <w:rsid w:val="0059206D"/>
    <w:rsid w:val="00592341"/>
    <w:rsid w:val="00592FB7"/>
    <w:rsid w:val="00593E75"/>
    <w:rsid w:val="0059430F"/>
    <w:rsid w:val="00594533"/>
    <w:rsid w:val="00595667"/>
    <w:rsid w:val="00597704"/>
    <w:rsid w:val="0059794F"/>
    <w:rsid w:val="005A0ED9"/>
    <w:rsid w:val="005A1A11"/>
    <w:rsid w:val="005A1A32"/>
    <w:rsid w:val="005A2115"/>
    <w:rsid w:val="005A2C1B"/>
    <w:rsid w:val="005A365C"/>
    <w:rsid w:val="005A3E23"/>
    <w:rsid w:val="005A4302"/>
    <w:rsid w:val="005A4327"/>
    <w:rsid w:val="005A47D7"/>
    <w:rsid w:val="005A5C0A"/>
    <w:rsid w:val="005A5CC0"/>
    <w:rsid w:val="005A6E40"/>
    <w:rsid w:val="005A707F"/>
    <w:rsid w:val="005A737F"/>
    <w:rsid w:val="005A7438"/>
    <w:rsid w:val="005B05F8"/>
    <w:rsid w:val="005B0CB3"/>
    <w:rsid w:val="005B16B3"/>
    <w:rsid w:val="005B2127"/>
    <w:rsid w:val="005B250E"/>
    <w:rsid w:val="005B275E"/>
    <w:rsid w:val="005B37D1"/>
    <w:rsid w:val="005B4C67"/>
    <w:rsid w:val="005B517E"/>
    <w:rsid w:val="005B5307"/>
    <w:rsid w:val="005B60E5"/>
    <w:rsid w:val="005B688F"/>
    <w:rsid w:val="005B705D"/>
    <w:rsid w:val="005B79ED"/>
    <w:rsid w:val="005C002E"/>
    <w:rsid w:val="005C0A12"/>
    <w:rsid w:val="005C0C8A"/>
    <w:rsid w:val="005C1576"/>
    <w:rsid w:val="005C33CB"/>
    <w:rsid w:val="005C3B4C"/>
    <w:rsid w:val="005C4201"/>
    <w:rsid w:val="005C445D"/>
    <w:rsid w:val="005C4C65"/>
    <w:rsid w:val="005C6795"/>
    <w:rsid w:val="005C6F75"/>
    <w:rsid w:val="005D0B12"/>
    <w:rsid w:val="005D0DB9"/>
    <w:rsid w:val="005D13A8"/>
    <w:rsid w:val="005D1E72"/>
    <w:rsid w:val="005D2AD5"/>
    <w:rsid w:val="005D2B0C"/>
    <w:rsid w:val="005D3896"/>
    <w:rsid w:val="005D420E"/>
    <w:rsid w:val="005D4253"/>
    <w:rsid w:val="005D4503"/>
    <w:rsid w:val="005D57F9"/>
    <w:rsid w:val="005D5BCD"/>
    <w:rsid w:val="005D5F6C"/>
    <w:rsid w:val="005D619F"/>
    <w:rsid w:val="005D637B"/>
    <w:rsid w:val="005D658C"/>
    <w:rsid w:val="005D7C1C"/>
    <w:rsid w:val="005E11BA"/>
    <w:rsid w:val="005E1411"/>
    <w:rsid w:val="005E146D"/>
    <w:rsid w:val="005E1771"/>
    <w:rsid w:val="005E20A1"/>
    <w:rsid w:val="005E2E98"/>
    <w:rsid w:val="005E3596"/>
    <w:rsid w:val="005E4291"/>
    <w:rsid w:val="005E42E0"/>
    <w:rsid w:val="005E46A3"/>
    <w:rsid w:val="005E5091"/>
    <w:rsid w:val="005F01EC"/>
    <w:rsid w:val="005F0363"/>
    <w:rsid w:val="005F0429"/>
    <w:rsid w:val="005F0878"/>
    <w:rsid w:val="005F1AA5"/>
    <w:rsid w:val="005F2826"/>
    <w:rsid w:val="00600021"/>
    <w:rsid w:val="006001A8"/>
    <w:rsid w:val="006004AE"/>
    <w:rsid w:val="0060147A"/>
    <w:rsid w:val="006029E5"/>
    <w:rsid w:val="0060359B"/>
    <w:rsid w:val="00603B52"/>
    <w:rsid w:val="00604EF0"/>
    <w:rsid w:val="00605677"/>
    <w:rsid w:val="006059EE"/>
    <w:rsid w:val="00605BC0"/>
    <w:rsid w:val="00605F26"/>
    <w:rsid w:val="006072C2"/>
    <w:rsid w:val="00607AC4"/>
    <w:rsid w:val="00607FDB"/>
    <w:rsid w:val="0061053F"/>
    <w:rsid w:val="00611B88"/>
    <w:rsid w:val="00611CEB"/>
    <w:rsid w:val="00612579"/>
    <w:rsid w:val="006125EC"/>
    <w:rsid w:val="00612FEB"/>
    <w:rsid w:val="00613450"/>
    <w:rsid w:val="00613BB3"/>
    <w:rsid w:val="00614384"/>
    <w:rsid w:val="00614827"/>
    <w:rsid w:val="00614E33"/>
    <w:rsid w:val="00615732"/>
    <w:rsid w:val="00615AAF"/>
    <w:rsid w:val="00615F76"/>
    <w:rsid w:val="00615FC9"/>
    <w:rsid w:val="00616A5A"/>
    <w:rsid w:val="00616E0B"/>
    <w:rsid w:val="0061742A"/>
    <w:rsid w:val="00617936"/>
    <w:rsid w:val="00617C07"/>
    <w:rsid w:val="00620E7F"/>
    <w:rsid w:val="00621B63"/>
    <w:rsid w:val="006224A4"/>
    <w:rsid w:val="00624420"/>
    <w:rsid w:val="006260EA"/>
    <w:rsid w:val="006316A8"/>
    <w:rsid w:val="0063341B"/>
    <w:rsid w:val="0063368D"/>
    <w:rsid w:val="00633D40"/>
    <w:rsid w:val="00635D0B"/>
    <w:rsid w:val="00635D92"/>
    <w:rsid w:val="006366A2"/>
    <w:rsid w:val="00636BA8"/>
    <w:rsid w:val="00636F0F"/>
    <w:rsid w:val="00637F38"/>
    <w:rsid w:val="00637F6E"/>
    <w:rsid w:val="00641D46"/>
    <w:rsid w:val="00642A39"/>
    <w:rsid w:val="006440F4"/>
    <w:rsid w:val="006449D1"/>
    <w:rsid w:val="0064568E"/>
    <w:rsid w:val="006466E1"/>
    <w:rsid w:val="00646CFF"/>
    <w:rsid w:val="00646E44"/>
    <w:rsid w:val="006477D6"/>
    <w:rsid w:val="00650653"/>
    <w:rsid w:val="00650CCD"/>
    <w:rsid w:val="00651AD1"/>
    <w:rsid w:val="006523AF"/>
    <w:rsid w:val="00652BFF"/>
    <w:rsid w:val="00654B52"/>
    <w:rsid w:val="006553AB"/>
    <w:rsid w:val="00655E45"/>
    <w:rsid w:val="006560B6"/>
    <w:rsid w:val="006563D2"/>
    <w:rsid w:val="00656E12"/>
    <w:rsid w:val="0065766C"/>
    <w:rsid w:val="0065770F"/>
    <w:rsid w:val="00657AA5"/>
    <w:rsid w:val="00661624"/>
    <w:rsid w:val="0066168A"/>
    <w:rsid w:val="00662518"/>
    <w:rsid w:val="00662CC3"/>
    <w:rsid w:val="00663644"/>
    <w:rsid w:val="006647B1"/>
    <w:rsid w:val="00664E76"/>
    <w:rsid w:val="00664EDE"/>
    <w:rsid w:val="00665147"/>
    <w:rsid w:val="00665EB2"/>
    <w:rsid w:val="006663DD"/>
    <w:rsid w:val="00666E09"/>
    <w:rsid w:val="00667649"/>
    <w:rsid w:val="00670EF6"/>
    <w:rsid w:val="00671A1B"/>
    <w:rsid w:val="0067248F"/>
    <w:rsid w:val="006726CC"/>
    <w:rsid w:val="00672A2C"/>
    <w:rsid w:val="006732C6"/>
    <w:rsid w:val="00674594"/>
    <w:rsid w:val="00674F00"/>
    <w:rsid w:val="006758EF"/>
    <w:rsid w:val="00675E95"/>
    <w:rsid w:val="00677D34"/>
    <w:rsid w:val="00680730"/>
    <w:rsid w:val="00681130"/>
    <w:rsid w:val="00681553"/>
    <w:rsid w:val="006825AD"/>
    <w:rsid w:val="0068383C"/>
    <w:rsid w:val="0068387A"/>
    <w:rsid w:val="006838F5"/>
    <w:rsid w:val="006839FC"/>
    <w:rsid w:val="006849EB"/>
    <w:rsid w:val="00685381"/>
    <w:rsid w:val="00685C25"/>
    <w:rsid w:val="006862A4"/>
    <w:rsid w:val="00686382"/>
    <w:rsid w:val="00686671"/>
    <w:rsid w:val="00686AD7"/>
    <w:rsid w:val="00686E25"/>
    <w:rsid w:val="00687414"/>
    <w:rsid w:val="00690CD2"/>
    <w:rsid w:val="00691904"/>
    <w:rsid w:val="00691E04"/>
    <w:rsid w:val="00692293"/>
    <w:rsid w:val="00693F96"/>
    <w:rsid w:val="006943F0"/>
    <w:rsid w:val="00694507"/>
    <w:rsid w:val="00694771"/>
    <w:rsid w:val="006951C9"/>
    <w:rsid w:val="00695411"/>
    <w:rsid w:val="0069603D"/>
    <w:rsid w:val="0069614E"/>
    <w:rsid w:val="00696844"/>
    <w:rsid w:val="006973FA"/>
    <w:rsid w:val="006A0512"/>
    <w:rsid w:val="006A0883"/>
    <w:rsid w:val="006A148D"/>
    <w:rsid w:val="006A3E27"/>
    <w:rsid w:val="006A5772"/>
    <w:rsid w:val="006A6A1E"/>
    <w:rsid w:val="006A6C4E"/>
    <w:rsid w:val="006A73E6"/>
    <w:rsid w:val="006A759A"/>
    <w:rsid w:val="006B056C"/>
    <w:rsid w:val="006B0748"/>
    <w:rsid w:val="006B0D9D"/>
    <w:rsid w:val="006B11DC"/>
    <w:rsid w:val="006B14E2"/>
    <w:rsid w:val="006B18F0"/>
    <w:rsid w:val="006B1D09"/>
    <w:rsid w:val="006B25EE"/>
    <w:rsid w:val="006B3698"/>
    <w:rsid w:val="006B3716"/>
    <w:rsid w:val="006B3905"/>
    <w:rsid w:val="006B42ED"/>
    <w:rsid w:val="006B4E68"/>
    <w:rsid w:val="006B507F"/>
    <w:rsid w:val="006B51AB"/>
    <w:rsid w:val="006B6714"/>
    <w:rsid w:val="006B7532"/>
    <w:rsid w:val="006B79DF"/>
    <w:rsid w:val="006C028A"/>
    <w:rsid w:val="006C1E2F"/>
    <w:rsid w:val="006C1EC8"/>
    <w:rsid w:val="006C24AF"/>
    <w:rsid w:val="006C2ABD"/>
    <w:rsid w:val="006C3333"/>
    <w:rsid w:val="006C41C7"/>
    <w:rsid w:val="006C496D"/>
    <w:rsid w:val="006C4BE7"/>
    <w:rsid w:val="006C6131"/>
    <w:rsid w:val="006C6ED6"/>
    <w:rsid w:val="006C7124"/>
    <w:rsid w:val="006C72FE"/>
    <w:rsid w:val="006C7D2D"/>
    <w:rsid w:val="006D17ED"/>
    <w:rsid w:val="006D1F0D"/>
    <w:rsid w:val="006D25E7"/>
    <w:rsid w:val="006D2704"/>
    <w:rsid w:val="006D3FB8"/>
    <w:rsid w:val="006D50C9"/>
    <w:rsid w:val="006D57FF"/>
    <w:rsid w:val="006D60C9"/>
    <w:rsid w:val="006D61AB"/>
    <w:rsid w:val="006D69FB"/>
    <w:rsid w:val="006D73D1"/>
    <w:rsid w:val="006D7709"/>
    <w:rsid w:val="006D7F1B"/>
    <w:rsid w:val="006E0616"/>
    <w:rsid w:val="006E134A"/>
    <w:rsid w:val="006E34CB"/>
    <w:rsid w:val="006E51D1"/>
    <w:rsid w:val="006E5C1F"/>
    <w:rsid w:val="006E7BA3"/>
    <w:rsid w:val="006E7DED"/>
    <w:rsid w:val="006F029E"/>
    <w:rsid w:val="006F1408"/>
    <w:rsid w:val="006F2611"/>
    <w:rsid w:val="006F2C27"/>
    <w:rsid w:val="006F2CC6"/>
    <w:rsid w:val="006F3431"/>
    <w:rsid w:val="006F3566"/>
    <w:rsid w:val="006F3801"/>
    <w:rsid w:val="006F5D25"/>
    <w:rsid w:val="006F5D6A"/>
    <w:rsid w:val="006F6C2C"/>
    <w:rsid w:val="006F7E50"/>
    <w:rsid w:val="0070056F"/>
    <w:rsid w:val="00700C88"/>
    <w:rsid w:val="0070106D"/>
    <w:rsid w:val="00701E0E"/>
    <w:rsid w:val="007025E8"/>
    <w:rsid w:val="00703EC0"/>
    <w:rsid w:val="0070453D"/>
    <w:rsid w:val="00704A04"/>
    <w:rsid w:val="007069D2"/>
    <w:rsid w:val="00707382"/>
    <w:rsid w:val="007077A6"/>
    <w:rsid w:val="00707CFA"/>
    <w:rsid w:val="007103D6"/>
    <w:rsid w:val="007113CA"/>
    <w:rsid w:val="00711450"/>
    <w:rsid w:val="00711AE0"/>
    <w:rsid w:val="00712E7C"/>
    <w:rsid w:val="0071453B"/>
    <w:rsid w:val="00714F77"/>
    <w:rsid w:val="007156D2"/>
    <w:rsid w:val="0071573C"/>
    <w:rsid w:val="00717AAE"/>
    <w:rsid w:val="00720F4A"/>
    <w:rsid w:val="007211D3"/>
    <w:rsid w:val="007228F0"/>
    <w:rsid w:val="0072440A"/>
    <w:rsid w:val="007244E6"/>
    <w:rsid w:val="00724D18"/>
    <w:rsid w:val="007253FE"/>
    <w:rsid w:val="007258EB"/>
    <w:rsid w:val="007259B5"/>
    <w:rsid w:val="00730C2B"/>
    <w:rsid w:val="00731E17"/>
    <w:rsid w:val="00732249"/>
    <w:rsid w:val="0073226F"/>
    <w:rsid w:val="0073246D"/>
    <w:rsid w:val="007326AB"/>
    <w:rsid w:val="00732B46"/>
    <w:rsid w:val="00732EF1"/>
    <w:rsid w:val="00733288"/>
    <w:rsid w:val="007339CB"/>
    <w:rsid w:val="00733D32"/>
    <w:rsid w:val="007360B8"/>
    <w:rsid w:val="00736B91"/>
    <w:rsid w:val="007401EC"/>
    <w:rsid w:val="0074148D"/>
    <w:rsid w:val="0074166D"/>
    <w:rsid w:val="00741A6C"/>
    <w:rsid w:val="007424D2"/>
    <w:rsid w:val="007425FD"/>
    <w:rsid w:val="00742797"/>
    <w:rsid w:val="007429FB"/>
    <w:rsid w:val="00742C68"/>
    <w:rsid w:val="00742DDB"/>
    <w:rsid w:val="00744682"/>
    <w:rsid w:val="00745994"/>
    <w:rsid w:val="00745C4A"/>
    <w:rsid w:val="00746CD5"/>
    <w:rsid w:val="00746FEE"/>
    <w:rsid w:val="00747514"/>
    <w:rsid w:val="007513EA"/>
    <w:rsid w:val="00751634"/>
    <w:rsid w:val="00751929"/>
    <w:rsid w:val="00752CC1"/>
    <w:rsid w:val="00753555"/>
    <w:rsid w:val="00753CCE"/>
    <w:rsid w:val="0075441C"/>
    <w:rsid w:val="0075456A"/>
    <w:rsid w:val="00754A8C"/>
    <w:rsid w:val="00754CB0"/>
    <w:rsid w:val="00754E07"/>
    <w:rsid w:val="00755743"/>
    <w:rsid w:val="007559FA"/>
    <w:rsid w:val="00756968"/>
    <w:rsid w:val="00756B77"/>
    <w:rsid w:val="00756F1C"/>
    <w:rsid w:val="0075711A"/>
    <w:rsid w:val="00757AAE"/>
    <w:rsid w:val="0076043E"/>
    <w:rsid w:val="00760641"/>
    <w:rsid w:val="00760824"/>
    <w:rsid w:val="00760A1C"/>
    <w:rsid w:val="00761236"/>
    <w:rsid w:val="007619D8"/>
    <w:rsid w:val="0076293A"/>
    <w:rsid w:val="00762CC6"/>
    <w:rsid w:val="00762D9D"/>
    <w:rsid w:val="00764F10"/>
    <w:rsid w:val="0076524B"/>
    <w:rsid w:val="00765A8D"/>
    <w:rsid w:val="00765C30"/>
    <w:rsid w:val="007663FF"/>
    <w:rsid w:val="0076764B"/>
    <w:rsid w:val="007700D8"/>
    <w:rsid w:val="00770853"/>
    <w:rsid w:val="007709EB"/>
    <w:rsid w:val="0077169D"/>
    <w:rsid w:val="00771C35"/>
    <w:rsid w:val="00772DB0"/>
    <w:rsid w:val="007737AE"/>
    <w:rsid w:val="007744FA"/>
    <w:rsid w:val="00774B1A"/>
    <w:rsid w:val="00775199"/>
    <w:rsid w:val="00775228"/>
    <w:rsid w:val="007752C0"/>
    <w:rsid w:val="00775930"/>
    <w:rsid w:val="00776136"/>
    <w:rsid w:val="00776A7A"/>
    <w:rsid w:val="00777709"/>
    <w:rsid w:val="00780105"/>
    <w:rsid w:val="00780E01"/>
    <w:rsid w:val="00781DE4"/>
    <w:rsid w:val="00782088"/>
    <w:rsid w:val="00782109"/>
    <w:rsid w:val="007828B8"/>
    <w:rsid w:val="007838FD"/>
    <w:rsid w:val="0078395D"/>
    <w:rsid w:val="00783F69"/>
    <w:rsid w:val="00784744"/>
    <w:rsid w:val="007852B8"/>
    <w:rsid w:val="00785588"/>
    <w:rsid w:val="00786804"/>
    <w:rsid w:val="00791844"/>
    <w:rsid w:val="00792A67"/>
    <w:rsid w:val="007939A6"/>
    <w:rsid w:val="00793C57"/>
    <w:rsid w:val="00793DC9"/>
    <w:rsid w:val="0079407C"/>
    <w:rsid w:val="00794598"/>
    <w:rsid w:val="007946D3"/>
    <w:rsid w:val="00795104"/>
    <w:rsid w:val="0079582B"/>
    <w:rsid w:val="00795BAA"/>
    <w:rsid w:val="007970B1"/>
    <w:rsid w:val="0079777F"/>
    <w:rsid w:val="00797BA0"/>
    <w:rsid w:val="007A0863"/>
    <w:rsid w:val="007A3223"/>
    <w:rsid w:val="007A3630"/>
    <w:rsid w:val="007A4186"/>
    <w:rsid w:val="007A4E24"/>
    <w:rsid w:val="007A4ED3"/>
    <w:rsid w:val="007A6934"/>
    <w:rsid w:val="007A6D90"/>
    <w:rsid w:val="007A70C9"/>
    <w:rsid w:val="007A74F7"/>
    <w:rsid w:val="007A7613"/>
    <w:rsid w:val="007A7A7A"/>
    <w:rsid w:val="007A7A8F"/>
    <w:rsid w:val="007A7E39"/>
    <w:rsid w:val="007B158B"/>
    <w:rsid w:val="007B15AC"/>
    <w:rsid w:val="007B2BC4"/>
    <w:rsid w:val="007B300D"/>
    <w:rsid w:val="007B372E"/>
    <w:rsid w:val="007B3A66"/>
    <w:rsid w:val="007B44D4"/>
    <w:rsid w:val="007B483D"/>
    <w:rsid w:val="007B4FA1"/>
    <w:rsid w:val="007B5FB7"/>
    <w:rsid w:val="007B61E7"/>
    <w:rsid w:val="007B62C2"/>
    <w:rsid w:val="007B7714"/>
    <w:rsid w:val="007B7BCD"/>
    <w:rsid w:val="007C0B88"/>
    <w:rsid w:val="007C1015"/>
    <w:rsid w:val="007C1370"/>
    <w:rsid w:val="007C2316"/>
    <w:rsid w:val="007C345C"/>
    <w:rsid w:val="007C35DC"/>
    <w:rsid w:val="007C3D86"/>
    <w:rsid w:val="007C3DF0"/>
    <w:rsid w:val="007C4D6D"/>
    <w:rsid w:val="007C5429"/>
    <w:rsid w:val="007C6C72"/>
    <w:rsid w:val="007C7F86"/>
    <w:rsid w:val="007C7F8A"/>
    <w:rsid w:val="007D0067"/>
    <w:rsid w:val="007D099F"/>
    <w:rsid w:val="007D3213"/>
    <w:rsid w:val="007D442A"/>
    <w:rsid w:val="007D4E2A"/>
    <w:rsid w:val="007D4FE9"/>
    <w:rsid w:val="007D518D"/>
    <w:rsid w:val="007D6DDD"/>
    <w:rsid w:val="007D714C"/>
    <w:rsid w:val="007D717D"/>
    <w:rsid w:val="007D76F4"/>
    <w:rsid w:val="007E01B1"/>
    <w:rsid w:val="007E0B9A"/>
    <w:rsid w:val="007E310C"/>
    <w:rsid w:val="007E3606"/>
    <w:rsid w:val="007E438E"/>
    <w:rsid w:val="007E43D3"/>
    <w:rsid w:val="007E4D1D"/>
    <w:rsid w:val="007E4F50"/>
    <w:rsid w:val="007E513F"/>
    <w:rsid w:val="007E582C"/>
    <w:rsid w:val="007E59E2"/>
    <w:rsid w:val="007E6AC1"/>
    <w:rsid w:val="007E6B7D"/>
    <w:rsid w:val="007E6F10"/>
    <w:rsid w:val="007E732D"/>
    <w:rsid w:val="007F18D8"/>
    <w:rsid w:val="007F37D8"/>
    <w:rsid w:val="007F3F9A"/>
    <w:rsid w:val="007F4EF9"/>
    <w:rsid w:val="007F50E4"/>
    <w:rsid w:val="007F583E"/>
    <w:rsid w:val="007F654A"/>
    <w:rsid w:val="008008A3"/>
    <w:rsid w:val="00800AFB"/>
    <w:rsid w:val="0080329B"/>
    <w:rsid w:val="008035F9"/>
    <w:rsid w:val="0080427F"/>
    <w:rsid w:val="00804819"/>
    <w:rsid w:val="008048B9"/>
    <w:rsid w:val="00804CA4"/>
    <w:rsid w:val="00805C95"/>
    <w:rsid w:val="0080618E"/>
    <w:rsid w:val="00811C3A"/>
    <w:rsid w:val="00812A89"/>
    <w:rsid w:val="00812C7B"/>
    <w:rsid w:val="00813528"/>
    <w:rsid w:val="00813962"/>
    <w:rsid w:val="00813BCD"/>
    <w:rsid w:val="00813F7A"/>
    <w:rsid w:val="00814D6B"/>
    <w:rsid w:val="00814E61"/>
    <w:rsid w:val="0081501D"/>
    <w:rsid w:val="008157FF"/>
    <w:rsid w:val="0081584A"/>
    <w:rsid w:val="008160D4"/>
    <w:rsid w:val="008166A9"/>
    <w:rsid w:val="008200DB"/>
    <w:rsid w:val="00821075"/>
    <w:rsid w:val="0082176E"/>
    <w:rsid w:val="0082259A"/>
    <w:rsid w:val="00824139"/>
    <w:rsid w:val="0082447A"/>
    <w:rsid w:val="008246BB"/>
    <w:rsid w:val="008249A4"/>
    <w:rsid w:val="00824BDB"/>
    <w:rsid w:val="00825C25"/>
    <w:rsid w:val="008263DE"/>
    <w:rsid w:val="00826411"/>
    <w:rsid w:val="0082654F"/>
    <w:rsid w:val="0082688A"/>
    <w:rsid w:val="00827B4A"/>
    <w:rsid w:val="00827C2C"/>
    <w:rsid w:val="00827D81"/>
    <w:rsid w:val="00827F1C"/>
    <w:rsid w:val="00830C5A"/>
    <w:rsid w:val="00831351"/>
    <w:rsid w:val="00833301"/>
    <w:rsid w:val="008338D3"/>
    <w:rsid w:val="008353E7"/>
    <w:rsid w:val="00835512"/>
    <w:rsid w:val="00835E86"/>
    <w:rsid w:val="008363DE"/>
    <w:rsid w:val="00836C9D"/>
    <w:rsid w:val="008379C7"/>
    <w:rsid w:val="00840154"/>
    <w:rsid w:val="008404A7"/>
    <w:rsid w:val="00840946"/>
    <w:rsid w:val="00840C11"/>
    <w:rsid w:val="008429A1"/>
    <w:rsid w:val="0084401E"/>
    <w:rsid w:val="008442ED"/>
    <w:rsid w:val="008454F9"/>
    <w:rsid w:val="0084666E"/>
    <w:rsid w:val="00847E07"/>
    <w:rsid w:val="0085320D"/>
    <w:rsid w:val="00854086"/>
    <w:rsid w:val="00855636"/>
    <w:rsid w:val="0085668B"/>
    <w:rsid w:val="00857F6B"/>
    <w:rsid w:val="0086033B"/>
    <w:rsid w:val="00861825"/>
    <w:rsid w:val="00861948"/>
    <w:rsid w:val="008622F8"/>
    <w:rsid w:val="008623E8"/>
    <w:rsid w:val="00863951"/>
    <w:rsid w:val="00864248"/>
    <w:rsid w:val="00864650"/>
    <w:rsid w:val="00864C69"/>
    <w:rsid w:val="00865A7D"/>
    <w:rsid w:val="008662AA"/>
    <w:rsid w:val="008667D1"/>
    <w:rsid w:val="00867A75"/>
    <w:rsid w:val="00867F6B"/>
    <w:rsid w:val="0087051F"/>
    <w:rsid w:val="00870A83"/>
    <w:rsid w:val="00871D7B"/>
    <w:rsid w:val="008724EF"/>
    <w:rsid w:val="00872668"/>
    <w:rsid w:val="00872A9D"/>
    <w:rsid w:val="008749DD"/>
    <w:rsid w:val="0087583A"/>
    <w:rsid w:val="008760EC"/>
    <w:rsid w:val="0087678F"/>
    <w:rsid w:val="008806EB"/>
    <w:rsid w:val="00881518"/>
    <w:rsid w:val="00881A5B"/>
    <w:rsid w:val="00882AC9"/>
    <w:rsid w:val="0088341A"/>
    <w:rsid w:val="008835EE"/>
    <w:rsid w:val="00883FE0"/>
    <w:rsid w:val="00885B28"/>
    <w:rsid w:val="00886097"/>
    <w:rsid w:val="008906D9"/>
    <w:rsid w:val="00891E98"/>
    <w:rsid w:val="008928E5"/>
    <w:rsid w:val="00892C20"/>
    <w:rsid w:val="00893079"/>
    <w:rsid w:val="00893494"/>
    <w:rsid w:val="00893A69"/>
    <w:rsid w:val="00894D2D"/>
    <w:rsid w:val="00896F3B"/>
    <w:rsid w:val="00896FDB"/>
    <w:rsid w:val="00897418"/>
    <w:rsid w:val="00897A12"/>
    <w:rsid w:val="00897A34"/>
    <w:rsid w:val="008A1129"/>
    <w:rsid w:val="008A163C"/>
    <w:rsid w:val="008A3835"/>
    <w:rsid w:val="008A50D3"/>
    <w:rsid w:val="008A5BF6"/>
    <w:rsid w:val="008A6677"/>
    <w:rsid w:val="008A69D8"/>
    <w:rsid w:val="008A7737"/>
    <w:rsid w:val="008B0B21"/>
    <w:rsid w:val="008B0CB4"/>
    <w:rsid w:val="008B117D"/>
    <w:rsid w:val="008B1819"/>
    <w:rsid w:val="008B1931"/>
    <w:rsid w:val="008B1977"/>
    <w:rsid w:val="008B225A"/>
    <w:rsid w:val="008B3308"/>
    <w:rsid w:val="008B3D1E"/>
    <w:rsid w:val="008B43B6"/>
    <w:rsid w:val="008B46E0"/>
    <w:rsid w:val="008B47D4"/>
    <w:rsid w:val="008B5708"/>
    <w:rsid w:val="008B596E"/>
    <w:rsid w:val="008B6B5B"/>
    <w:rsid w:val="008B7564"/>
    <w:rsid w:val="008C002C"/>
    <w:rsid w:val="008C06FE"/>
    <w:rsid w:val="008C0803"/>
    <w:rsid w:val="008C09A2"/>
    <w:rsid w:val="008C1481"/>
    <w:rsid w:val="008C18CD"/>
    <w:rsid w:val="008C262D"/>
    <w:rsid w:val="008C3B64"/>
    <w:rsid w:val="008C48E8"/>
    <w:rsid w:val="008C55F7"/>
    <w:rsid w:val="008C5609"/>
    <w:rsid w:val="008C5C6B"/>
    <w:rsid w:val="008C67DA"/>
    <w:rsid w:val="008C69CC"/>
    <w:rsid w:val="008C6D71"/>
    <w:rsid w:val="008C6D8C"/>
    <w:rsid w:val="008C730E"/>
    <w:rsid w:val="008C7731"/>
    <w:rsid w:val="008C78FD"/>
    <w:rsid w:val="008D24C1"/>
    <w:rsid w:val="008D33CE"/>
    <w:rsid w:val="008D3741"/>
    <w:rsid w:val="008D37EE"/>
    <w:rsid w:val="008D3EBF"/>
    <w:rsid w:val="008D43E8"/>
    <w:rsid w:val="008D4DD3"/>
    <w:rsid w:val="008D4DFF"/>
    <w:rsid w:val="008D4F7A"/>
    <w:rsid w:val="008D50E5"/>
    <w:rsid w:val="008D7836"/>
    <w:rsid w:val="008E0169"/>
    <w:rsid w:val="008E0429"/>
    <w:rsid w:val="008E0707"/>
    <w:rsid w:val="008E102B"/>
    <w:rsid w:val="008E17D1"/>
    <w:rsid w:val="008E2711"/>
    <w:rsid w:val="008E29F0"/>
    <w:rsid w:val="008E301C"/>
    <w:rsid w:val="008E4405"/>
    <w:rsid w:val="008E4725"/>
    <w:rsid w:val="008E7AE6"/>
    <w:rsid w:val="008E7EC4"/>
    <w:rsid w:val="008F083B"/>
    <w:rsid w:val="008F0C81"/>
    <w:rsid w:val="008F1EE4"/>
    <w:rsid w:val="008F2562"/>
    <w:rsid w:val="008F4753"/>
    <w:rsid w:val="008F528D"/>
    <w:rsid w:val="008F6D8D"/>
    <w:rsid w:val="008F75E0"/>
    <w:rsid w:val="008F7698"/>
    <w:rsid w:val="009015F5"/>
    <w:rsid w:val="00901B51"/>
    <w:rsid w:val="00903266"/>
    <w:rsid w:val="009042EC"/>
    <w:rsid w:val="009050EF"/>
    <w:rsid w:val="00905E7B"/>
    <w:rsid w:val="00910125"/>
    <w:rsid w:val="009105A1"/>
    <w:rsid w:val="00910B8F"/>
    <w:rsid w:val="00910CA9"/>
    <w:rsid w:val="00911B38"/>
    <w:rsid w:val="00911C6A"/>
    <w:rsid w:val="009135B2"/>
    <w:rsid w:val="009145EB"/>
    <w:rsid w:val="00914D17"/>
    <w:rsid w:val="009150DA"/>
    <w:rsid w:val="00915534"/>
    <w:rsid w:val="009157BE"/>
    <w:rsid w:val="0091682B"/>
    <w:rsid w:val="00917077"/>
    <w:rsid w:val="009176E6"/>
    <w:rsid w:val="0092098A"/>
    <w:rsid w:val="00921664"/>
    <w:rsid w:val="0092197D"/>
    <w:rsid w:val="00922C7F"/>
    <w:rsid w:val="00922FDE"/>
    <w:rsid w:val="00924438"/>
    <w:rsid w:val="00924890"/>
    <w:rsid w:val="00926329"/>
    <w:rsid w:val="00926843"/>
    <w:rsid w:val="00927995"/>
    <w:rsid w:val="009313B8"/>
    <w:rsid w:val="00932CD6"/>
    <w:rsid w:val="009332EE"/>
    <w:rsid w:val="00934BC6"/>
    <w:rsid w:val="00934ED9"/>
    <w:rsid w:val="0093634A"/>
    <w:rsid w:val="00936843"/>
    <w:rsid w:val="009371AD"/>
    <w:rsid w:val="00937B7D"/>
    <w:rsid w:val="009406B4"/>
    <w:rsid w:val="00940D93"/>
    <w:rsid w:val="009439F6"/>
    <w:rsid w:val="00943C5A"/>
    <w:rsid w:val="00944CE8"/>
    <w:rsid w:val="00945D07"/>
    <w:rsid w:val="00946351"/>
    <w:rsid w:val="00946369"/>
    <w:rsid w:val="00946A00"/>
    <w:rsid w:val="00950C08"/>
    <w:rsid w:val="009514FD"/>
    <w:rsid w:val="00952588"/>
    <w:rsid w:val="00952A09"/>
    <w:rsid w:val="009541D6"/>
    <w:rsid w:val="00955451"/>
    <w:rsid w:val="00955C47"/>
    <w:rsid w:val="009560AC"/>
    <w:rsid w:val="009578E1"/>
    <w:rsid w:val="00957FFC"/>
    <w:rsid w:val="00960853"/>
    <w:rsid w:val="00961031"/>
    <w:rsid w:val="009616FB"/>
    <w:rsid w:val="0096183A"/>
    <w:rsid w:val="00963927"/>
    <w:rsid w:val="00964B2B"/>
    <w:rsid w:val="00964CBB"/>
    <w:rsid w:val="00965BC4"/>
    <w:rsid w:val="0096692F"/>
    <w:rsid w:val="00966E17"/>
    <w:rsid w:val="00966F9F"/>
    <w:rsid w:val="00971947"/>
    <w:rsid w:val="00972838"/>
    <w:rsid w:val="00972DBE"/>
    <w:rsid w:val="009739F3"/>
    <w:rsid w:val="00973C13"/>
    <w:rsid w:val="00974857"/>
    <w:rsid w:val="00974CA7"/>
    <w:rsid w:val="009750BE"/>
    <w:rsid w:val="009760F7"/>
    <w:rsid w:val="0097610C"/>
    <w:rsid w:val="009765E1"/>
    <w:rsid w:val="00977F4A"/>
    <w:rsid w:val="00982893"/>
    <w:rsid w:val="00982B6B"/>
    <w:rsid w:val="0098444B"/>
    <w:rsid w:val="00984544"/>
    <w:rsid w:val="00984759"/>
    <w:rsid w:val="00984F5F"/>
    <w:rsid w:val="00987EED"/>
    <w:rsid w:val="0099027C"/>
    <w:rsid w:val="009915BF"/>
    <w:rsid w:val="009937BE"/>
    <w:rsid w:val="00993B76"/>
    <w:rsid w:val="0099442A"/>
    <w:rsid w:val="009948FA"/>
    <w:rsid w:val="00994E9C"/>
    <w:rsid w:val="00995CE5"/>
    <w:rsid w:val="00995E7C"/>
    <w:rsid w:val="009971CB"/>
    <w:rsid w:val="009A1885"/>
    <w:rsid w:val="009A1D54"/>
    <w:rsid w:val="009A27AA"/>
    <w:rsid w:val="009A2B37"/>
    <w:rsid w:val="009A2B99"/>
    <w:rsid w:val="009A334F"/>
    <w:rsid w:val="009A341E"/>
    <w:rsid w:val="009A352E"/>
    <w:rsid w:val="009A589C"/>
    <w:rsid w:val="009A6108"/>
    <w:rsid w:val="009A73DB"/>
    <w:rsid w:val="009B12A8"/>
    <w:rsid w:val="009B1871"/>
    <w:rsid w:val="009B2009"/>
    <w:rsid w:val="009B206D"/>
    <w:rsid w:val="009B26D5"/>
    <w:rsid w:val="009B2762"/>
    <w:rsid w:val="009B2DEE"/>
    <w:rsid w:val="009B3451"/>
    <w:rsid w:val="009B441F"/>
    <w:rsid w:val="009B4EFD"/>
    <w:rsid w:val="009B53FC"/>
    <w:rsid w:val="009B5CBE"/>
    <w:rsid w:val="009C0394"/>
    <w:rsid w:val="009C0BB2"/>
    <w:rsid w:val="009C160A"/>
    <w:rsid w:val="009C1FEE"/>
    <w:rsid w:val="009C2103"/>
    <w:rsid w:val="009C23A3"/>
    <w:rsid w:val="009C2519"/>
    <w:rsid w:val="009C27B2"/>
    <w:rsid w:val="009C325C"/>
    <w:rsid w:val="009C340D"/>
    <w:rsid w:val="009C34C2"/>
    <w:rsid w:val="009C3951"/>
    <w:rsid w:val="009C4150"/>
    <w:rsid w:val="009C5062"/>
    <w:rsid w:val="009C5B56"/>
    <w:rsid w:val="009C5DBB"/>
    <w:rsid w:val="009C7CDF"/>
    <w:rsid w:val="009D01A8"/>
    <w:rsid w:val="009D0E6C"/>
    <w:rsid w:val="009D14D2"/>
    <w:rsid w:val="009D1593"/>
    <w:rsid w:val="009D167F"/>
    <w:rsid w:val="009D2769"/>
    <w:rsid w:val="009D34C5"/>
    <w:rsid w:val="009D39B3"/>
    <w:rsid w:val="009D3DF4"/>
    <w:rsid w:val="009D44F0"/>
    <w:rsid w:val="009D668E"/>
    <w:rsid w:val="009D6A2A"/>
    <w:rsid w:val="009D7543"/>
    <w:rsid w:val="009E0588"/>
    <w:rsid w:val="009E0CC6"/>
    <w:rsid w:val="009E0F16"/>
    <w:rsid w:val="009E1306"/>
    <w:rsid w:val="009E196D"/>
    <w:rsid w:val="009E1D46"/>
    <w:rsid w:val="009E254D"/>
    <w:rsid w:val="009E2DAA"/>
    <w:rsid w:val="009E3474"/>
    <w:rsid w:val="009E38CE"/>
    <w:rsid w:val="009E46EB"/>
    <w:rsid w:val="009E5BAC"/>
    <w:rsid w:val="009F212E"/>
    <w:rsid w:val="009F4194"/>
    <w:rsid w:val="009F4910"/>
    <w:rsid w:val="009F56B2"/>
    <w:rsid w:val="009F5D52"/>
    <w:rsid w:val="009F5DC4"/>
    <w:rsid w:val="009F674D"/>
    <w:rsid w:val="009F7B9D"/>
    <w:rsid w:val="00A00C75"/>
    <w:rsid w:val="00A00E70"/>
    <w:rsid w:val="00A01020"/>
    <w:rsid w:val="00A01D3E"/>
    <w:rsid w:val="00A02DCF"/>
    <w:rsid w:val="00A02DFB"/>
    <w:rsid w:val="00A031B9"/>
    <w:rsid w:val="00A03533"/>
    <w:rsid w:val="00A037B0"/>
    <w:rsid w:val="00A03EC3"/>
    <w:rsid w:val="00A04A3B"/>
    <w:rsid w:val="00A05687"/>
    <w:rsid w:val="00A05970"/>
    <w:rsid w:val="00A05B60"/>
    <w:rsid w:val="00A05B9E"/>
    <w:rsid w:val="00A06EDF"/>
    <w:rsid w:val="00A07E69"/>
    <w:rsid w:val="00A10A68"/>
    <w:rsid w:val="00A11C1C"/>
    <w:rsid w:val="00A123FB"/>
    <w:rsid w:val="00A12C8D"/>
    <w:rsid w:val="00A12CF8"/>
    <w:rsid w:val="00A1302F"/>
    <w:rsid w:val="00A131AA"/>
    <w:rsid w:val="00A13C6F"/>
    <w:rsid w:val="00A142E7"/>
    <w:rsid w:val="00A169CB"/>
    <w:rsid w:val="00A170B2"/>
    <w:rsid w:val="00A20342"/>
    <w:rsid w:val="00A20379"/>
    <w:rsid w:val="00A20D4D"/>
    <w:rsid w:val="00A231E4"/>
    <w:rsid w:val="00A23D1A"/>
    <w:rsid w:val="00A23E41"/>
    <w:rsid w:val="00A2499B"/>
    <w:rsid w:val="00A24C7F"/>
    <w:rsid w:val="00A260D8"/>
    <w:rsid w:val="00A2614F"/>
    <w:rsid w:val="00A26839"/>
    <w:rsid w:val="00A27381"/>
    <w:rsid w:val="00A30D74"/>
    <w:rsid w:val="00A312F7"/>
    <w:rsid w:val="00A3177F"/>
    <w:rsid w:val="00A31CBD"/>
    <w:rsid w:val="00A31DCE"/>
    <w:rsid w:val="00A3212D"/>
    <w:rsid w:val="00A32AD7"/>
    <w:rsid w:val="00A3448C"/>
    <w:rsid w:val="00A35EF7"/>
    <w:rsid w:val="00A363B8"/>
    <w:rsid w:val="00A36C6A"/>
    <w:rsid w:val="00A36EF5"/>
    <w:rsid w:val="00A37133"/>
    <w:rsid w:val="00A40D41"/>
    <w:rsid w:val="00A41935"/>
    <w:rsid w:val="00A41A35"/>
    <w:rsid w:val="00A437FB"/>
    <w:rsid w:val="00A441A0"/>
    <w:rsid w:val="00A4444E"/>
    <w:rsid w:val="00A453CE"/>
    <w:rsid w:val="00A50500"/>
    <w:rsid w:val="00A50583"/>
    <w:rsid w:val="00A507F4"/>
    <w:rsid w:val="00A5112C"/>
    <w:rsid w:val="00A54055"/>
    <w:rsid w:val="00A556A0"/>
    <w:rsid w:val="00A558C5"/>
    <w:rsid w:val="00A5709C"/>
    <w:rsid w:val="00A5719F"/>
    <w:rsid w:val="00A60951"/>
    <w:rsid w:val="00A60EDD"/>
    <w:rsid w:val="00A61448"/>
    <w:rsid w:val="00A61720"/>
    <w:rsid w:val="00A61788"/>
    <w:rsid w:val="00A63387"/>
    <w:rsid w:val="00A63A9D"/>
    <w:rsid w:val="00A64628"/>
    <w:rsid w:val="00A650A1"/>
    <w:rsid w:val="00A653D9"/>
    <w:rsid w:val="00A65B00"/>
    <w:rsid w:val="00A661DD"/>
    <w:rsid w:val="00A6647C"/>
    <w:rsid w:val="00A66679"/>
    <w:rsid w:val="00A712BA"/>
    <w:rsid w:val="00A7159A"/>
    <w:rsid w:val="00A723F0"/>
    <w:rsid w:val="00A72C6A"/>
    <w:rsid w:val="00A72F8B"/>
    <w:rsid w:val="00A739C7"/>
    <w:rsid w:val="00A73E16"/>
    <w:rsid w:val="00A75419"/>
    <w:rsid w:val="00A75AD8"/>
    <w:rsid w:val="00A76251"/>
    <w:rsid w:val="00A776AC"/>
    <w:rsid w:val="00A77A95"/>
    <w:rsid w:val="00A8053B"/>
    <w:rsid w:val="00A818C2"/>
    <w:rsid w:val="00A81A9D"/>
    <w:rsid w:val="00A82123"/>
    <w:rsid w:val="00A82C70"/>
    <w:rsid w:val="00A839DE"/>
    <w:rsid w:val="00A83E33"/>
    <w:rsid w:val="00A8497E"/>
    <w:rsid w:val="00A84E82"/>
    <w:rsid w:val="00A8596B"/>
    <w:rsid w:val="00A85FDA"/>
    <w:rsid w:val="00A86BB7"/>
    <w:rsid w:val="00A86DE0"/>
    <w:rsid w:val="00A913E8"/>
    <w:rsid w:val="00A91984"/>
    <w:rsid w:val="00A929AC"/>
    <w:rsid w:val="00A92F51"/>
    <w:rsid w:val="00A93073"/>
    <w:rsid w:val="00A93C8D"/>
    <w:rsid w:val="00A962BB"/>
    <w:rsid w:val="00AA0BA9"/>
    <w:rsid w:val="00AA13C3"/>
    <w:rsid w:val="00AA19C0"/>
    <w:rsid w:val="00AA2A12"/>
    <w:rsid w:val="00AA374E"/>
    <w:rsid w:val="00AA4164"/>
    <w:rsid w:val="00AA4289"/>
    <w:rsid w:val="00AA4427"/>
    <w:rsid w:val="00AA4774"/>
    <w:rsid w:val="00AA5718"/>
    <w:rsid w:val="00AA652D"/>
    <w:rsid w:val="00AA654F"/>
    <w:rsid w:val="00AA66FF"/>
    <w:rsid w:val="00AA6B59"/>
    <w:rsid w:val="00AB17E6"/>
    <w:rsid w:val="00AB3FBF"/>
    <w:rsid w:val="00AB44D4"/>
    <w:rsid w:val="00AB4D81"/>
    <w:rsid w:val="00AB548E"/>
    <w:rsid w:val="00AB5874"/>
    <w:rsid w:val="00AB6029"/>
    <w:rsid w:val="00AB60E3"/>
    <w:rsid w:val="00AB621D"/>
    <w:rsid w:val="00AB6281"/>
    <w:rsid w:val="00AB7536"/>
    <w:rsid w:val="00AB7713"/>
    <w:rsid w:val="00AC0A8A"/>
    <w:rsid w:val="00AC130F"/>
    <w:rsid w:val="00AC15DE"/>
    <w:rsid w:val="00AC2047"/>
    <w:rsid w:val="00AC21B8"/>
    <w:rsid w:val="00AC3108"/>
    <w:rsid w:val="00AC3CEA"/>
    <w:rsid w:val="00AC4E0F"/>
    <w:rsid w:val="00AC7B1A"/>
    <w:rsid w:val="00AD04C1"/>
    <w:rsid w:val="00AD0CAA"/>
    <w:rsid w:val="00AD1E8F"/>
    <w:rsid w:val="00AD241F"/>
    <w:rsid w:val="00AD29F7"/>
    <w:rsid w:val="00AD2A90"/>
    <w:rsid w:val="00AD3021"/>
    <w:rsid w:val="00AD3104"/>
    <w:rsid w:val="00AD3469"/>
    <w:rsid w:val="00AD3ECD"/>
    <w:rsid w:val="00AD423E"/>
    <w:rsid w:val="00AD4833"/>
    <w:rsid w:val="00AD6491"/>
    <w:rsid w:val="00AD64D9"/>
    <w:rsid w:val="00AD6B08"/>
    <w:rsid w:val="00AD7110"/>
    <w:rsid w:val="00AE0017"/>
    <w:rsid w:val="00AE0053"/>
    <w:rsid w:val="00AE089B"/>
    <w:rsid w:val="00AE1441"/>
    <w:rsid w:val="00AE1A28"/>
    <w:rsid w:val="00AE27AD"/>
    <w:rsid w:val="00AE5A84"/>
    <w:rsid w:val="00AE5C0E"/>
    <w:rsid w:val="00AE6B2C"/>
    <w:rsid w:val="00AE7235"/>
    <w:rsid w:val="00AF0794"/>
    <w:rsid w:val="00AF1348"/>
    <w:rsid w:val="00AF1639"/>
    <w:rsid w:val="00AF1B61"/>
    <w:rsid w:val="00AF1F39"/>
    <w:rsid w:val="00AF201C"/>
    <w:rsid w:val="00AF2909"/>
    <w:rsid w:val="00AF3273"/>
    <w:rsid w:val="00AF38AE"/>
    <w:rsid w:val="00AF4223"/>
    <w:rsid w:val="00AF47DD"/>
    <w:rsid w:val="00AF51B9"/>
    <w:rsid w:val="00AF61B6"/>
    <w:rsid w:val="00AF6CB8"/>
    <w:rsid w:val="00B00A7E"/>
    <w:rsid w:val="00B0278B"/>
    <w:rsid w:val="00B03105"/>
    <w:rsid w:val="00B033C6"/>
    <w:rsid w:val="00B03A8F"/>
    <w:rsid w:val="00B04541"/>
    <w:rsid w:val="00B0466D"/>
    <w:rsid w:val="00B052F7"/>
    <w:rsid w:val="00B060DC"/>
    <w:rsid w:val="00B0669E"/>
    <w:rsid w:val="00B06CC9"/>
    <w:rsid w:val="00B06D15"/>
    <w:rsid w:val="00B073D1"/>
    <w:rsid w:val="00B077DC"/>
    <w:rsid w:val="00B10815"/>
    <w:rsid w:val="00B10EB9"/>
    <w:rsid w:val="00B11095"/>
    <w:rsid w:val="00B11A63"/>
    <w:rsid w:val="00B125A1"/>
    <w:rsid w:val="00B14100"/>
    <w:rsid w:val="00B1490D"/>
    <w:rsid w:val="00B151CC"/>
    <w:rsid w:val="00B15A86"/>
    <w:rsid w:val="00B15C85"/>
    <w:rsid w:val="00B15EC4"/>
    <w:rsid w:val="00B160CA"/>
    <w:rsid w:val="00B16406"/>
    <w:rsid w:val="00B16555"/>
    <w:rsid w:val="00B17088"/>
    <w:rsid w:val="00B1720F"/>
    <w:rsid w:val="00B20927"/>
    <w:rsid w:val="00B210CC"/>
    <w:rsid w:val="00B228B9"/>
    <w:rsid w:val="00B23014"/>
    <w:rsid w:val="00B23FEC"/>
    <w:rsid w:val="00B243D3"/>
    <w:rsid w:val="00B25982"/>
    <w:rsid w:val="00B262CC"/>
    <w:rsid w:val="00B27459"/>
    <w:rsid w:val="00B2749D"/>
    <w:rsid w:val="00B27A97"/>
    <w:rsid w:val="00B30935"/>
    <w:rsid w:val="00B30A3C"/>
    <w:rsid w:val="00B321DE"/>
    <w:rsid w:val="00B322EC"/>
    <w:rsid w:val="00B33793"/>
    <w:rsid w:val="00B33E34"/>
    <w:rsid w:val="00B33EDF"/>
    <w:rsid w:val="00B344B3"/>
    <w:rsid w:val="00B34C04"/>
    <w:rsid w:val="00B34CB4"/>
    <w:rsid w:val="00B36260"/>
    <w:rsid w:val="00B36911"/>
    <w:rsid w:val="00B36C2C"/>
    <w:rsid w:val="00B37568"/>
    <w:rsid w:val="00B37AF3"/>
    <w:rsid w:val="00B40D0D"/>
    <w:rsid w:val="00B41AEF"/>
    <w:rsid w:val="00B41B9D"/>
    <w:rsid w:val="00B4350B"/>
    <w:rsid w:val="00B43793"/>
    <w:rsid w:val="00B438A7"/>
    <w:rsid w:val="00B44167"/>
    <w:rsid w:val="00B4565F"/>
    <w:rsid w:val="00B45A56"/>
    <w:rsid w:val="00B46641"/>
    <w:rsid w:val="00B46B8D"/>
    <w:rsid w:val="00B4761B"/>
    <w:rsid w:val="00B47D28"/>
    <w:rsid w:val="00B503A1"/>
    <w:rsid w:val="00B50722"/>
    <w:rsid w:val="00B53256"/>
    <w:rsid w:val="00B5338E"/>
    <w:rsid w:val="00B54ABF"/>
    <w:rsid w:val="00B57B99"/>
    <w:rsid w:val="00B6067E"/>
    <w:rsid w:val="00B63271"/>
    <w:rsid w:val="00B640AB"/>
    <w:rsid w:val="00B646FC"/>
    <w:rsid w:val="00B64F31"/>
    <w:rsid w:val="00B65151"/>
    <w:rsid w:val="00B65373"/>
    <w:rsid w:val="00B6584A"/>
    <w:rsid w:val="00B676A5"/>
    <w:rsid w:val="00B679AD"/>
    <w:rsid w:val="00B707C6"/>
    <w:rsid w:val="00B70CF7"/>
    <w:rsid w:val="00B70D94"/>
    <w:rsid w:val="00B720DD"/>
    <w:rsid w:val="00B7262B"/>
    <w:rsid w:val="00B73B36"/>
    <w:rsid w:val="00B74813"/>
    <w:rsid w:val="00B760F8"/>
    <w:rsid w:val="00B77725"/>
    <w:rsid w:val="00B77BEC"/>
    <w:rsid w:val="00B77CF8"/>
    <w:rsid w:val="00B807DA"/>
    <w:rsid w:val="00B8082F"/>
    <w:rsid w:val="00B80D45"/>
    <w:rsid w:val="00B82BBC"/>
    <w:rsid w:val="00B84EE4"/>
    <w:rsid w:val="00B86E02"/>
    <w:rsid w:val="00B8708B"/>
    <w:rsid w:val="00B87C77"/>
    <w:rsid w:val="00B87D87"/>
    <w:rsid w:val="00B91308"/>
    <w:rsid w:val="00B9134A"/>
    <w:rsid w:val="00B91EBD"/>
    <w:rsid w:val="00B91F1F"/>
    <w:rsid w:val="00B93C09"/>
    <w:rsid w:val="00B9402A"/>
    <w:rsid w:val="00B944F9"/>
    <w:rsid w:val="00B94AB4"/>
    <w:rsid w:val="00B9512E"/>
    <w:rsid w:val="00B95374"/>
    <w:rsid w:val="00B96960"/>
    <w:rsid w:val="00B96FD1"/>
    <w:rsid w:val="00B974C0"/>
    <w:rsid w:val="00B97A9F"/>
    <w:rsid w:val="00B97D3D"/>
    <w:rsid w:val="00BA084E"/>
    <w:rsid w:val="00BA0C84"/>
    <w:rsid w:val="00BA11FF"/>
    <w:rsid w:val="00BA2D0F"/>
    <w:rsid w:val="00BA30C0"/>
    <w:rsid w:val="00BA3C83"/>
    <w:rsid w:val="00BA415B"/>
    <w:rsid w:val="00BA4B22"/>
    <w:rsid w:val="00BA6446"/>
    <w:rsid w:val="00BA65D9"/>
    <w:rsid w:val="00BA7582"/>
    <w:rsid w:val="00BA7881"/>
    <w:rsid w:val="00BA7C46"/>
    <w:rsid w:val="00BB104D"/>
    <w:rsid w:val="00BB17D2"/>
    <w:rsid w:val="00BB1A48"/>
    <w:rsid w:val="00BB1CF0"/>
    <w:rsid w:val="00BB264B"/>
    <w:rsid w:val="00BB3372"/>
    <w:rsid w:val="00BB346E"/>
    <w:rsid w:val="00BB3FC1"/>
    <w:rsid w:val="00BB512F"/>
    <w:rsid w:val="00BB5735"/>
    <w:rsid w:val="00BB6A85"/>
    <w:rsid w:val="00BB7053"/>
    <w:rsid w:val="00BB7210"/>
    <w:rsid w:val="00BC1CC2"/>
    <w:rsid w:val="00BC2AA7"/>
    <w:rsid w:val="00BC2BE1"/>
    <w:rsid w:val="00BC30C0"/>
    <w:rsid w:val="00BC529F"/>
    <w:rsid w:val="00BC53EC"/>
    <w:rsid w:val="00BC56F9"/>
    <w:rsid w:val="00BC6A74"/>
    <w:rsid w:val="00BC6EE9"/>
    <w:rsid w:val="00BC7145"/>
    <w:rsid w:val="00BD012E"/>
    <w:rsid w:val="00BD017C"/>
    <w:rsid w:val="00BD0951"/>
    <w:rsid w:val="00BD2C37"/>
    <w:rsid w:val="00BD2C40"/>
    <w:rsid w:val="00BD2E99"/>
    <w:rsid w:val="00BD3C97"/>
    <w:rsid w:val="00BD4592"/>
    <w:rsid w:val="00BD4AD7"/>
    <w:rsid w:val="00BD4D16"/>
    <w:rsid w:val="00BD4DE5"/>
    <w:rsid w:val="00BD4EC0"/>
    <w:rsid w:val="00BD5298"/>
    <w:rsid w:val="00BD60BA"/>
    <w:rsid w:val="00BD64B7"/>
    <w:rsid w:val="00BD65E0"/>
    <w:rsid w:val="00BD6FC7"/>
    <w:rsid w:val="00BE0959"/>
    <w:rsid w:val="00BE2440"/>
    <w:rsid w:val="00BE2444"/>
    <w:rsid w:val="00BE247E"/>
    <w:rsid w:val="00BE3123"/>
    <w:rsid w:val="00BE3964"/>
    <w:rsid w:val="00BE3D8D"/>
    <w:rsid w:val="00BE43BA"/>
    <w:rsid w:val="00BE4F78"/>
    <w:rsid w:val="00BE5D91"/>
    <w:rsid w:val="00BF04A0"/>
    <w:rsid w:val="00BF0AAA"/>
    <w:rsid w:val="00BF1A59"/>
    <w:rsid w:val="00BF380E"/>
    <w:rsid w:val="00BF3833"/>
    <w:rsid w:val="00BF402C"/>
    <w:rsid w:val="00BF4D92"/>
    <w:rsid w:val="00BF627B"/>
    <w:rsid w:val="00BF6579"/>
    <w:rsid w:val="00BF6BD0"/>
    <w:rsid w:val="00BF71FF"/>
    <w:rsid w:val="00C0120D"/>
    <w:rsid w:val="00C014E3"/>
    <w:rsid w:val="00C022A3"/>
    <w:rsid w:val="00C02556"/>
    <w:rsid w:val="00C02CA6"/>
    <w:rsid w:val="00C03A53"/>
    <w:rsid w:val="00C04A3A"/>
    <w:rsid w:val="00C05D61"/>
    <w:rsid w:val="00C05E6D"/>
    <w:rsid w:val="00C11A0C"/>
    <w:rsid w:val="00C136AB"/>
    <w:rsid w:val="00C14458"/>
    <w:rsid w:val="00C15AE5"/>
    <w:rsid w:val="00C15B82"/>
    <w:rsid w:val="00C16004"/>
    <w:rsid w:val="00C163AB"/>
    <w:rsid w:val="00C1675F"/>
    <w:rsid w:val="00C16ED6"/>
    <w:rsid w:val="00C175BB"/>
    <w:rsid w:val="00C17DAD"/>
    <w:rsid w:val="00C2011B"/>
    <w:rsid w:val="00C204BB"/>
    <w:rsid w:val="00C20973"/>
    <w:rsid w:val="00C2114A"/>
    <w:rsid w:val="00C21F4B"/>
    <w:rsid w:val="00C22117"/>
    <w:rsid w:val="00C22182"/>
    <w:rsid w:val="00C22635"/>
    <w:rsid w:val="00C25C22"/>
    <w:rsid w:val="00C25E69"/>
    <w:rsid w:val="00C320BD"/>
    <w:rsid w:val="00C322EA"/>
    <w:rsid w:val="00C33231"/>
    <w:rsid w:val="00C33A96"/>
    <w:rsid w:val="00C344B0"/>
    <w:rsid w:val="00C35039"/>
    <w:rsid w:val="00C363A1"/>
    <w:rsid w:val="00C36485"/>
    <w:rsid w:val="00C377D3"/>
    <w:rsid w:val="00C40285"/>
    <w:rsid w:val="00C4036C"/>
    <w:rsid w:val="00C40920"/>
    <w:rsid w:val="00C40A7A"/>
    <w:rsid w:val="00C40BD5"/>
    <w:rsid w:val="00C42190"/>
    <w:rsid w:val="00C42C18"/>
    <w:rsid w:val="00C43FFF"/>
    <w:rsid w:val="00C444AB"/>
    <w:rsid w:val="00C448E0"/>
    <w:rsid w:val="00C45ABC"/>
    <w:rsid w:val="00C46502"/>
    <w:rsid w:val="00C47F66"/>
    <w:rsid w:val="00C50E82"/>
    <w:rsid w:val="00C51B6E"/>
    <w:rsid w:val="00C522AF"/>
    <w:rsid w:val="00C5246F"/>
    <w:rsid w:val="00C5337A"/>
    <w:rsid w:val="00C53584"/>
    <w:rsid w:val="00C535CB"/>
    <w:rsid w:val="00C53F2F"/>
    <w:rsid w:val="00C550F4"/>
    <w:rsid w:val="00C55F81"/>
    <w:rsid w:val="00C5622D"/>
    <w:rsid w:val="00C562FE"/>
    <w:rsid w:val="00C56840"/>
    <w:rsid w:val="00C5696B"/>
    <w:rsid w:val="00C573CC"/>
    <w:rsid w:val="00C57755"/>
    <w:rsid w:val="00C6023F"/>
    <w:rsid w:val="00C60535"/>
    <w:rsid w:val="00C60842"/>
    <w:rsid w:val="00C60E79"/>
    <w:rsid w:val="00C61216"/>
    <w:rsid w:val="00C613A9"/>
    <w:rsid w:val="00C619D3"/>
    <w:rsid w:val="00C61B9D"/>
    <w:rsid w:val="00C624B2"/>
    <w:rsid w:val="00C62E4A"/>
    <w:rsid w:val="00C642C7"/>
    <w:rsid w:val="00C654DF"/>
    <w:rsid w:val="00C67102"/>
    <w:rsid w:val="00C671BA"/>
    <w:rsid w:val="00C671DE"/>
    <w:rsid w:val="00C679A2"/>
    <w:rsid w:val="00C67CE9"/>
    <w:rsid w:val="00C716AC"/>
    <w:rsid w:val="00C723E0"/>
    <w:rsid w:val="00C726E1"/>
    <w:rsid w:val="00C74BD9"/>
    <w:rsid w:val="00C75B05"/>
    <w:rsid w:val="00C765A2"/>
    <w:rsid w:val="00C76641"/>
    <w:rsid w:val="00C76D7F"/>
    <w:rsid w:val="00C803B9"/>
    <w:rsid w:val="00C80D72"/>
    <w:rsid w:val="00C810CF"/>
    <w:rsid w:val="00C81388"/>
    <w:rsid w:val="00C8269B"/>
    <w:rsid w:val="00C8286D"/>
    <w:rsid w:val="00C829E6"/>
    <w:rsid w:val="00C82EE7"/>
    <w:rsid w:val="00C835F6"/>
    <w:rsid w:val="00C8451E"/>
    <w:rsid w:val="00C8474F"/>
    <w:rsid w:val="00C84B28"/>
    <w:rsid w:val="00C856ED"/>
    <w:rsid w:val="00C861C0"/>
    <w:rsid w:val="00C86207"/>
    <w:rsid w:val="00C873B1"/>
    <w:rsid w:val="00C87E94"/>
    <w:rsid w:val="00C9113A"/>
    <w:rsid w:val="00C91589"/>
    <w:rsid w:val="00C91630"/>
    <w:rsid w:val="00C91A0D"/>
    <w:rsid w:val="00C91A9E"/>
    <w:rsid w:val="00C92AFF"/>
    <w:rsid w:val="00C9387A"/>
    <w:rsid w:val="00C93FBC"/>
    <w:rsid w:val="00C94183"/>
    <w:rsid w:val="00C94773"/>
    <w:rsid w:val="00C94E41"/>
    <w:rsid w:val="00C954D9"/>
    <w:rsid w:val="00C956BE"/>
    <w:rsid w:val="00C95A0B"/>
    <w:rsid w:val="00C96223"/>
    <w:rsid w:val="00C97AFE"/>
    <w:rsid w:val="00CA0738"/>
    <w:rsid w:val="00CA133B"/>
    <w:rsid w:val="00CA13FD"/>
    <w:rsid w:val="00CA2973"/>
    <w:rsid w:val="00CA2A8E"/>
    <w:rsid w:val="00CA2AB6"/>
    <w:rsid w:val="00CA3B74"/>
    <w:rsid w:val="00CA4293"/>
    <w:rsid w:val="00CA44DA"/>
    <w:rsid w:val="00CA45E4"/>
    <w:rsid w:val="00CA4B21"/>
    <w:rsid w:val="00CA540D"/>
    <w:rsid w:val="00CA5681"/>
    <w:rsid w:val="00CA577C"/>
    <w:rsid w:val="00CA6285"/>
    <w:rsid w:val="00CA6287"/>
    <w:rsid w:val="00CA6564"/>
    <w:rsid w:val="00CA6A3A"/>
    <w:rsid w:val="00CA6CC5"/>
    <w:rsid w:val="00CA72B9"/>
    <w:rsid w:val="00CB024E"/>
    <w:rsid w:val="00CB27C5"/>
    <w:rsid w:val="00CB2C5C"/>
    <w:rsid w:val="00CB42DD"/>
    <w:rsid w:val="00CB43AF"/>
    <w:rsid w:val="00CB6F00"/>
    <w:rsid w:val="00CB70F4"/>
    <w:rsid w:val="00CB7C08"/>
    <w:rsid w:val="00CC1720"/>
    <w:rsid w:val="00CC22A4"/>
    <w:rsid w:val="00CC2393"/>
    <w:rsid w:val="00CC26CC"/>
    <w:rsid w:val="00CC2CA8"/>
    <w:rsid w:val="00CC5DFA"/>
    <w:rsid w:val="00CC648A"/>
    <w:rsid w:val="00CC6A68"/>
    <w:rsid w:val="00CC6CCF"/>
    <w:rsid w:val="00CC71A8"/>
    <w:rsid w:val="00CC7CCC"/>
    <w:rsid w:val="00CD0252"/>
    <w:rsid w:val="00CD08D4"/>
    <w:rsid w:val="00CD0BD9"/>
    <w:rsid w:val="00CD0CBF"/>
    <w:rsid w:val="00CD1B7E"/>
    <w:rsid w:val="00CD2332"/>
    <w:rsid w:val="00CD2CFC"/>
    <w:rsid w:val="00CD2EE1"/>
    <w:rsid w:val="00CD2F85"/>
    <w:rsid w:val="00CD412B"/>
    <w:rsid w:val="00CD425E"/>
    <w:rsid w:val="00CD533D"/>
    <w:rsid w:val="00CD5B7A"/>
    <w:rsid w:val="00CD6673"/>
    <w:rsid w:val="00CD7CCA"/>
    <w:rsid w:val="00CE09F2"/>
    <w:rsid w:val="00CE0F0B"/>
    <w:rsid w:val="00CE1FA6"/>
    <w:rsid w:val="00CE2A83"/>
    <w:rsid w:val="00CE3225"/>
    <w:rsid w:val="00CE45C7"/>
    <w:rsid w:val="00CE5A18"/>
    <w:rsid w:val="00CE67CD"/>
    <w:rsid w:val="00CE732D"/>
    <w:rsid w:val="00CE762A"/>
    <w:rsid w:val="00CF0E93"/>
    <w:rsid w:val="00CF1B73"/>
    <w:rsid w:val="00CF289D"/>
    <w:rsid w:val="00CF336E"/>
    <w:rsid w:val="00CF3E54"/>
    <w:rsid w:val="00CF4880"/>
    <w:rsid w:val="00CF5C56"/>
    <w:rsid w:val="00CF77E4"/>
    <w:rsid w:val="00CF78E7"/>
    <w:rsid w:val="00D0022D"/>
    <w:rsid w:val="00D00317"/>
    <w:rsid w:val="00D00954"/>
    <w:rsid w:val="00D01C39"/>
    <w:rsid w:val="00D02AD0"/>
    <w:rsid w:val="00D03894"/>
    <w:rsid w:val="00D048D5"/>
    <w:rsid w:val="00D05579"/>
    <w:rsid w:val="00D0607A"/>
    <w:rsid w:val="00D07D09"/>
    <w:rsid w:val="00D07E3C"/>
    <w:rsid w:val="00D101CC"/>
    <w:rsid w:val="00D1104C"/>
    <w:rsid w:val="00D11D8A"/>
    <w:rsid w:val="00D13046"/>
    <w:rsid w:val="00D13067"/>
    <w:rsid w:val="00D1352B"/>
    <w:rsid w:val="00D13653"/>
    <w:rsid w:val="00D13EA8"/>
    <w:rsid w:val="00D14058"/>
    <w:rsid w:val="00D151EB"/>
    <w:rsid w:val="00D15578"/>
    <w:rsid w:val="00D15729"/>
    <w:rsid w:val="00D15E6A"/>
    <w:rsid w:val="00D2058B"/>
    <w:rsid w:val="00D21F21"/>
    <w:rsid w:val="00D22132"/>
    <w:rsid w:val="00D22480"/>
    <w:rsid w:val="00D24035"/>
    <w:rsid w:val="00D24DCE"/>
    <w:rsid w:val="00D25708"/>
    <w:rsid w:val="00D27639"/>
    <w:rsid w:val="00D27CDB"/>
    <w:rsid w:val="00D30A10"/>
    <w:rsid w:val="00D31D86"/>
    <w:rsid w:val="00D32E5C"/>
    <w:rsid w:val="00D343BD"/>
    <w:rsid w:val="00D35435"/>
    <w:rsid w:val="00D35867"/>
    <w:rsid w:val="00D377BD"/>
    <w:rsid w:val="00D4152A"/>
    <w:rsid w:val="00D416D7"/>
    <w:rsid w:val="00D4203E"/>
    <w:rsid w:val="00D43569"/>
    <w:rsid w:val="00D43BEB"/>
    <w:rsid w:val="00D44A1F"/>
    <w:rsid w:val="00D4526A"/>
    <w:rsid w:val="00D45A2E"/>
    <w:rsid w:val="00D45A8D"/>
    <w:rsid w:val="00D460CF"/>
    <w:rsid w:val="00D46960"/>
    <w:rsid w:val="00D50012"/>
    <w:rsid w:val="00D503ED"/>
    <w:rsid w:val="00D504D2"/>
    <w:rsid w:val="00D50B43"/>
    <w:rsid w:val="00D519A4"/>
    <w:rsid w:val="00D51F66"/>
    <w:rsid w:val="00D52D4A"/>
    <w:rsid w:val="00D537C8"/>
    <w:rsid w:val="00D53B5E"/>
    <w:rsid w:val="00D5434A"/>
    <w:rsid w:val="00D546E6"/>
    <w:rsid w:val="00D54E6B"/>
    <w:rsid w:val="00D5559E"/>
    <w:rsid w:val="00D55F4D"/>
    <w:rsid w:val="00D567DA"/>
    <w:rsid w:val="00D56B23"/>
    <w:rsid w:val="00D57377"/>
    <w:rsid w:val="00D573B5"/>
    <w:rsid w:val="00D57961"/>
    <w:rsid w:val="00D579A6"/>
    <w:rsid w:val="00D6038E"/>
    <w:rsid w:val="00D614A4"/>
    <w:rsid w:val="00D616B9"/>
    <w:rsid w:val="00D61CB4"/>
    <w:rsid w:val="00D61E37"/>
    <w:rsid w:val="00D62F5B"/>
    <w:rsid w:val="00D63D3E"/>
    <w:rsid w:val="00D63E5A"/>
    <w:rsid w:val="00D641D7"/>
    <w:rsid w:val="00D64386"/>
    <w:rsid w:val="00D64666"/>
    <w:rsid w:val="00D649C0"/>
    <w:rsid w:val="00D64F29"/>
    <w:rsid w:val="00D64F63"/>
    <w:rsid w:val="00D65F62"/>
    <w:rsid w:val="00D6626C"/>
    <w:rsid w:val="00D675D3"/>
    <w:rsid w:val="00D67CFA"/>
    <w:rsid w:val="00D702A5"/>
    <w:rsid w:val="00D712E5"/>
    <w:rsid w:val="00D717AA"/>
    <w:rsid w:val="00D71CB1"/>
    <w:rsid w:val="00D720C0"/>
    <w:rsid w:val="00D72194"/>
    <w:rsid w:val="00D7287E"/>
    <w:rsid w:val="00D72E01"/>
    <w:rsid w:val="00D73AAA"/>
    <w:rsid w:val="00D7480C"/>
    <w:rsid w:val="00D7528E"/>
    <w:rsid w:val="00D7578D"/>
    <w:rsid w:val="00D77272"/>
    <w:rsid w:val="00D7773B"/>
    <w:rsid w:val="00D77F84"/>
    <w:rsid w:val="00D80116"/>
    <w:rsid w:val="00D80224"/>
    <w:rsid w:val="00D8130E"/>
    <w:rsid w:val="00D81762"/>
    <w:rsid w:val="00D83AEF"/>
    <w:rsid w:val="00D84AC7"/>
    <w:rsid w:val="00D84FFF"/>
    <w:rsid w:val="00D856C5"/>
    <w:rsid w:val="00D85E60"/>
    <w:rsid w:val="00D86D40"/>
    <w:rsid w:val="00D87954"/>
    <w:rsid w:val="00D906F7"/>
    <w:rsid w:val="00D912E3"/>
    <w:rsid w:val="00D91A47"/>
    <w:rsid w:val="00D93184"/>
    <w:rsid w:val="00D935E5"/>
    <w:rsid w:val="00D944CE"/>
    <w:rsid w:val="00D94E38"/>
    <w:rsid w:val="00D950B7"/>
    <w:rsid w:val="00D96394"/>
    <w:rsid w:val="00D964C4"/>
    <w:rsid w:val="00D96D07"/>
    <w:rsid w:val="00D9728A"/>
    <w:rsid w:val="00D973A9"/>
    <w:rsid w:val="00DA0B62"/>
    <w:rsid w:val="00DA3423"/>
    <w:rsid w:val="00DA3C66"/>
    <w:rsid w:val="00DA4187"/>
    <w:rsid w:val="00DA4445"/>
    <w:rsid w:val="00DA6406"/>
    <w:rsid w:val="00DA6A6B"/>
    <w:rsid w:val="00DB0FC2"/>
    <w:rsid w:val="00DB1E6D"/>
    <w:rsid w:val="00DB255A"/>
    <w:rsid w:val="00DB392A"/>
    <w:rsid w:val="00DB421A"/>
    <w:rsid w:val="00DB43A6"/>
    <w:rsid w:val="00DB46C8"/>
    <w:rsid w:val="00DB47EA"/>
    <w:rsid w:val="00DB5F30"/>
    <w:rsid w:val="00DB6305"/>
    <w:rsid w:val="00DB6A47"/>
    <w:rsid w:val="00DB7363"/>
    <w:rsid w:val="00DC0438"/>
    <w:rsid w:val="00DC0621"/>
    <w:rsid w:val="00DC06C0"/>
    <w:rsid w:val="00DC0B0A"/>
    <w:rsid w:val="00DC1112"/>
    <w:rsid w:val="00DC1E11"/>
    <w:rsid w:val="00DC291E"/>
    <w:rsid w:val="00DC2FD4"/>
    <w:rsid w:val="00DC38DB"/>
    <w:rsid w:val="00DC3D1E"/>
    <w:rsid w:val="00DC4AD2"/>
    <w:rsid w:val="00DC57F7"/>
    <w:rsid w:val="00DC5ECC"/>
    <w:rsid w:val="00DC6392"/>
    <w:rsid w:val="00DC7600"/>
    <w:rsid w:val="00DC7739"/>
    <w:rsid w:val="00DC77C6"/>
    <w:rsid w:val="00DC7811"/>
    <w:rsid w:val="00DD23CB"/>
    <w:rsid w:val="00DD2A80"/>
    <w:rsid w:val="00DD2C88"/>
    <w:rsid w:val="00DD3E0A"/>
    <w:rsid w:val="00DD4ABB"/>
    <w:rsid w:val="00DD5F32"/>
    <w:rsid w:val="00DD6067"/>
    <w:rsid w:val="00DD6947"/>
    <w:rsid w:val="00DD6B94"/>
    <w:rsid w:val="00DD6C81"/>
    <w:rsid w:val="00DD7FB0"/>
    <w:rsid w:val="00DE0997"/>
    <w:rsid w:val="00DE1D82"/>
    <w:rsid w:val="00DE2156"/>
    <w:rsid w:val="00DE2238"/>
    <w:rsid w:val="00DE2792"/>
    <w:rsid w:val="00DE3528"/>
    <w:rsid w:val="00DE3C3B"/>
    <w:rsid w:val="00DE3CBB"/>
    <w:rsid w:val="00DE4545"/>
    <w:rsid w:val="00DE49EA"/>
    <w:rsid w:val="00DE4D72"/>
    <w:rsid w:val="00DE5014"/>
    <w:rsid w:val="00DE52A9"/>
    <w:rsid w:val="00DE52DE"/>
    <w:rsid w:val="00DE58A7"/>
    <w:rsid w:val="00DE652C"/>
    <w:rsid w:val="00DE670C"/>
    <w:rsid w:val="00DE6E2D"/>
    <w:rsid w:val="00DE7462"/>
    <w:rsid w:val="00DF04E4"/>
    <w:rsid w:val="00DF064B"/>
    <w:rsid w:val="00DF4159"/>
    <w:rsid w:val="00DF467D"/>
    <w:rsid w:val="00DF4C91"/>
    <w:rsid w:val="00DF4F55"/>
    <w:rsid w:val="00DF5372"/>
    <w:rsid w:val="00DF62ED"/>
    <w:rsid w:val="00DF6A3F"/>
    <w:rsid w:val="00E018C6"/>
    <w:rsid w:val="00E02439"/>
    <w:rsid w:val="00E03524"/>
    <w:rsid w:val="00E0375D"/>
    <w:rsid w:val="00E03C3B"/>
    <w:rsid w:val="00E0440F"/>
    <w:rsid w:val="00E0472B"/>
    <w:rsid w:val="00E047EB"/>
    <w:rsid w:val="00E049AD"/>
    <w:rsid w:val="00E04DFA"/>
    <w:rsid w:val="00E05000"/>
    <w:rsid w:val="00E054D0"/>
    <w:rsid w:val="00E05EB6"/>
    <w:rsid w:val="00E06432"/>
    <w:rsid w:val="00E066F6"/>
    <w:rsid w:val="00E07863"/>
    <w:rsid w:val="00E10364"/>
    <w:rsid w:val="00E11108"/>
    <w:rsid w:val="00E11751"/>
    <w:rsid w:val="00E128EE"/>
    <w:rsid w:val="00E13159"/>
    <w:rsid w:val="00E1336E"/>
    <w:rsid w:val="00E142CF"/>
    <w:rsid w:val="00E16D45"/>
    <w:rsid w:val="00E211A1"/>
    <w:rsid w:val="00E2137B"/>
    <w:rsid w:val="00E217DD"/>
    <w:rsid w:val="00E22382"/>
    <w:rsid w:val="00E22479"/>
    <w:rsid w:val="00E226F3"/>
    <w:rsid w:val="00E2300C"/>
    <w:rsid w:val="00E2311F"/>
    <w:rsid w:val="00E237C1"/>
    <w:rsid w:val="00E23B1B"/>
    <w:rsid w:val="00E23CBF"/>
    <w:rsid w:val="00E2430B"/>
    <w:rsid w:val="00E253B0"/>
    <w:rsid w:val="00E2611A"/>
    <w:rsid w:val="00E269B2"/>
    <w:rsid w:val="00E26F38"/>
    <w:rsid w:val="00E274BC"/>
    <w:rsid w:val="00E278E7"/>
    <w:rsid w:val="00E27FCC"/>
    <w:rsid w:val="00E318FB"/>
    <w:rsid w:val="00E324A2"/>
    <w:rsid w:val="00E329E6"/>
    <w:rsid w:val="00E32D4E"/>
    <w:rsid w:val="00E3381D"/>
    <w:rsid w:val="00E34B24"/>
    <w:rsid w:val="00E34D7B"/>
    <w:rsid w:val="00E35374"/>
    <w:rsid w:val="00E353B4"/>
    <w:rsid w:val="00E35A2D"/>
    <w:rsid w:val="00E36C11"/>
    <w:rsid w:val="00E37410"/>
    <w:rsid w:val="00E3745E"/>
    <w:rsid w:val="00E374FC"/>
    <w:rsid w:val="00E377C3"/>
    <w:rsid w:val="00E37E75"/>
    <w:rsid w:val="00E40EE2"/>
    <w:rsid w:val="00E424B3"/>
    <w:rsid w:val="00E428CE"/>
    <w:rsid w:val="00E42EBD"/>
    <w:rsid w:val="00E43D8F"/>
    <w:rsid w:val="00E448A0"/>
    <w:rsid w:val="00E45043"/>
    <w:rsid w:val="00E45F13"/>
    <w:rsid w:val="00E4620D"/>
    <w:rsid w:val="00E46608"/>
    <w:rsid w:val="00E46993"/>
    <w:rsid w:val="00E479CF"/>
    <w:rsid w:val="00E50C96"/>
    <w:rsid w:val="00E51176"/>
    <w:rsid w:val="00E511BA"/>
    <w:rsid w:val="00E51CA8"/>
    <w:rsid w:val="00E52F16"/>
    <w:rsid w:val="00E53177"/>
    <w:rsid w:val="00E53653"/>
    <w:rsid w:val="00E53842"/>
    <w:rsid w:val="00E55596"/>
    <w:rsid w:val="00E55836"/>
    <w:rsid w:val="00E55E08"/>
    <w:rsid w:val="00E5630E"/>
    <w:rsid w:val="00E5710A"/>
    <w:rsid w:val="00E571D6"/>
    <w:rsid w:val="00E57759"/>
    <w:rsid w:val="00E60181"/>
    <w:rsid w:val="00E60F75"/>
    <w:rsid w:val="00E6120F"/>
    <w:rsid w:val="00E61D0E"/>
    <w:rsid w:val="00E61D74"/>
    <w:rsid w:val="00E61DC2"/>
    <w:rsid w:val="00E61FA3"/>
    <w:rsid w:val="00E622AA"/>
    <w:rsid w:val="00E6267B"/>
    <w:rsid w:val="00E62DA4"/>
    <w:rsid w:val="00E63D7F"/>
    <w:rsid w:val="00E64318"/>
    <w:rsid w:val="00E64C8C"/>
    <w:rsid w:val="00E65F48"/>
    <w:rsid w:val="00E66B8A"/>
    <w:rsid w:val="00E67175"/>
    <w:rsid w:val="00E67327"/>
    <w:rsid w:val="00E705B0"/>
    <w:rsid w:val="00E707B8"/>
    <w:rsid w:val="00E70CEB"/>
    <w:rsid w:val="00E7142B"/>
    <w:rsid w:val="00E71945"/>
    <w:rsid w:val="00E71BC5"/>
    <w:rsid w:val="00E71EDC"/>
    <w:rsid w:val="00E720C8"/>
    <w:rsid w:val="00E725BA"/>
    <w:rsid w:val="00E72611"/>
    <w:rsid w:val="00E72763"/>
    <w:rsid w:val="00E72A05"/>
    <w:rsid w:val="00E7321B"/>
    <w:rsid w:val="00E74153"/>
    <w:rsid w:val="00E74DDE"/>
    <w:rsid w:val="00E7553D"/>
    <w:rsid w:val="00E762E2"/>
    <w:rsid w:val="00E77119"/>
    <w:rsid w:val="00E771A3"/>
    <w:rsid w:val="00E80B2F"/>
    <w:rsid w:val="00E81FE8"/>
    <w:rsid w:val="00E824E3"/>
    <w:rsid w:val="00E82D8A"/>
    <w:rsid w:val="00E83333"/>
    <w:rsid w:val="00E83D86"/>
    <w:rsid w:val="00E85F1A"/>
    <w:rsid w:val="00E90536"/>
    <w:rsid w:val="00E91010"/>
    <w:rsid w:val="00E9284A"/>
    <w:rsid w:val="00E9367C"/>
    <w:rsid w:val="00E940A3"/>
    <w:rsid w:val="00E94856"/>
    <w:rsid w:val="00E95033"/>
    <w:rsid w:val="00E9516B"/>
    <w:rsid w:val="00E96928"/>
    <w:rsid w:val="00E97367"/>
    <w:rsid w:val="00E9738C"/>
    <w:rsid w:val="00E975A6"/>
    <w:rsid w:val="00EA0093"/>
    <w:rsid w:val="00EA1084"/>
    <w:rsid w:val="00EA145F"/>
    <w:rsid w:val="00EA1797"/>
    <w:rsid w:val="00EA1AF4"/>
    <w:rsid w:val="00EA307C"/>
    <w:rsid w:val="00EA3AFB"/>
    <w:rsid w:val="00EA6D9C"/>
    <w:rsid w:val="00EA6E66"/>
    <w:rsid w:val="00EA70C1"/>
    <w:rsid w:val="00EB03BF"/>
    <w:rsid w:val="00EB047F"/>
    <w:rsid w:val="00EB1D47"/>
    <w:rsid w:val="00EB22AB"/>
    <w:rsid w:val="00EB276F"/>
    <w:rsid w:val="00EB2896"/>
    <w:rsid w:val="00EB2CDB"/>
    <w:rsid w:val="00EB3348"/>
    <w:rsid w:val="00EB3C2A"/>
    <w:rsid w:val="00EB3E45"/>
    <w:rsid w:val="00EB4E24"/>
    <w:rsid w:val="00EB59C7"/>
    <w:rsid w:val="00EB5D9C"/>
    <w:rsid w:val="00EB5DD8"/>
    <w:rsid w:val="00EB63A9"/>
    <w:rsid w:val="00EB75ED"/>
    <w:rsid w:val="00EC0728"/>
    <w:rsid w:val="00EC18A0"/>
    <w:rsid w:val="00EC276B"/>
    <w:rsid w:val="00EC2DBE"/>
    <w:rsid w:val="00EC2FAE"/>
    <w:rsid w:val="00EC321B"/>
    <w:rsid w:val="00EC42E3"/>
    <w:rsid w:val="00EC5345"/>
    <w:rsid w:val="00EC5AB7"/>
    <w:rsid w:val="00EC602D"/>
    <w:rsid w:val="00EC6DE4"/>
    <w:rsid w:val="00EC70CA"/>
    <w:rsid w:val="00ED00E1"/>
    <w:rsid w:val="00ED15FE"/>
    <w:rsid w:val="00ED1948"/>
    <w:rsid w:val="00ED1E6B"/>
    <w:rsid w:val="00ED207F"/>
    <w:rsid w:val="00ED2498"/>
    <w:rsid w:val="00ED288D"/>
    <w:rsid w:val="00ED305C"/>
    <w:rsid w:val="00ED45CA"/>
    <w:rsid w:val="00ED5FF3"/>
    <w:rsid w:val="00EE0552"/>
    <w:rsid w:val="00EE20B2"/>
    <w:rsid w:val="00EE249E"/>
    <w:rsid w:val="00EE4A58"/>
    <w:rsid w:val="00EE716D"/>
    <w:rsid w:val="00EE7F25"/>
    <w:rsid w:val="00EF0930"/>
    <w:rsid w:val="00EF110C"/>
    <w:rsid w:val="00EF1575"/>
    <w:rsid w:val="00EF15FB"/>
    <w:rsid w:val="00EF226A"/>
    <w:rsid w:val="00EF3C10"/>
    <w:rsid w:val="00EF3C64"/>
    <w:rsid w:val="00EF5B64"/>
    <w:rsid w:val="00EF63C3"/>
    <w:rsid w:val="00EF64B0"/>
    <w:rsid w:val="00EF670C"/>
    <w:rsid w:val="00EF6A8B"/>
    <w:rsid w:val="00F004FD"/>
    <w:rsid w:val="00F01171"/>
    <w:rsid w:val="00F01FF0"/>
    <w:rsid w:val="00F02E4F"/>
    <w:rsid w:val="00F02EF6"/>
    <w:rsid w:val="00F041D3"/>
    <w:rsid w:val="00F042A7"/>
    <w:rsid w:val="00F04B73"/>
    <w:rsid w:val="00F05CFF"/>
    <w:rsid w:val="00F05FDC"/>
    <w:rsid w:val="00F06A91"/>
    <w:rsid w:val="00F06E3B"/>
    <w:rsid w:val="00F075EA"/>
    <w:rsid w:val="00F11528"/>
    <w:rsid w:val="00F11625"/>
    <w:rsid w:val="00F13020"/>
    <w:rsid w:val="00F13245"/>
    <w:rsid w:val="00F134C9"/>
    <w:rsid w:val="00F14541"/>
    <w:rsid w:val="00F150CD"/>
    <w:rsid w:val="00F15C7F"/>
    <w:rsid w:val="00F16472"/>
    <w:rsid w:val="00F16D75"/>
    <w:rsid w:val="00F16F00"/>
    <w:rsid w:val="00F21A0A"/>
    <w:rsid w:val="00F231C8"/>
    <w:rsid w:val="00F236EE"/>
    <w:rsid w:val="00F23894"/>
    <w:rsid w:val="00F25175"/>
    <w:rsid w:val="00F25741"/>
    <w:rsid w:val="00F2615D"/>
    <w:rsid w:val="00F261A2"/>
    <w:rsid w:val="00F30AB2"/>
    <w:rsid w:val="00F3227E"/>
    <w:rsid w:val="00F34992"/>
    <w:rsid w:val="00F34A38"/>
    <w:rsid w:val="00F35063"/>
    <w:rsid w:val="00F36C9B"/>
    <w:rsid w:val="00F37C05"/>
    <w:rsid w:val="00F37DA4"/>
    <w:rsid w:val="00F4003F"/>
    <w:rsid w:val="00F40142"/>
    <w:rsid w:val="00F41D54"/>
    <w:rsid w:val="00F420CF"/>
    <w:rsid w:val="00F423FA"/>
    <w:rsid w:val="00F42A93"/>
    <w:rsid w:val="00F43724"/>
    <w:rsid w:val="00F466B8"/>
    <w:rsid w:val="00F46C62"/>
    <w:rsid w:val="00F50339"/>
    <w:rsid w:val="00F51DB6"/>
    <w:rsid w:val="00F52902"/>
    <w:rsid w:val="00F538E3"/>
    <w:rsid w:val="00F55577"/>
    <w:rsid w:val="00F5785B"/>
    <w:rsid w:val="00F57F1F"/>
    <w:rsid w:val="00F60D2D"/>
    <w:rsid w:val="00F6183E"/>
    <w:rsid w:val="00F61E15"/>
    <w:rsid w:val="00F6240C"/>
    <w:rsid w:val="00F629E9"/>
    <w:rsid w:val="00F6307B"/>
    <w:rsid w:val="00F6376D"/>
    <w:rsid w:val="00F63DFD"/>
    <w:rsid w:val="00F64B38"/>
    <w:rsid w:val="00F65244"/>
    <w:rsid w:val="00F65FCB"/>
    <w:rsid w:val="00F66D49"/>
    <w:rsid w:val="00F674E8"/>
    <w:rsid w:val="00F67637"/>
    <w:rsid w:val="00F67B96"/>
    <w:rsid w:val="00F711DF"/>
    <w:rsid w:val="00F7302E"/>
    <w:rsid w:val="00F730B4"/>
    <w:rsid w:val="00F73210"/>
    <w:rsid w:val="00F73AD4"/>
    <w:rsid w:val="00F74C31"/>
    <w:rsid w:val="00F7686B"/>
    <w:rsid w:val="00F76B8D"/>
    <w:rsid w:val="00F7748F"/>
    <w:rsid w:val="00F80396"/>
    <w:rsid w:val="00F8104B"/>
    <w:rsid w:val="00F815B5"/>
    <w:rsid w:val="00F815E9"/>
    <w:rsid w:val="00F8184B"/>
    <w:rsid w:val="00F825DF"/>
    <w:rsid w:val="00F82654"/>
    <w:rsid w:val="00F830CD"/>
    <w:rsid w:val="00F83786"/>
    <w:rsid w:val="00F842C8"/>
    <w:rsid w:val="00F853D2"/>
    <w:rsid w:val="00F85572"/>
    <w:rsid w:val="00F85804"/>
    <w:rsid w:val="00F85E62"/>
    <w:rsid w:val="00F877B1"/>
    <w:rsid w:val="00F91393"/>
    <w:rsid w:val="00F91963"/>
    <w:rsid w:val="00F92418"/>
    <w:rsid w:val="00F925EA"/>
    <w:rsid w:val="00F93B3A"/>
    <w:rsid w:val="00F94E83"/>
    <w:rsid w:val="00F95304"/>
    <w:rsid w:val="00F953E7"/>
    <w:rsid w:val="00F95417"/>
    <w:rsid w:val="00F95C39"/>
    <w:rsid w:val="00F95CD6"/>
    <w:rsid w:val="00F95CFA"/>
    <w:rsid w:val="00F966D3"/>
    <w:rsid w:val="00F9710E"/>
    <w:rsid w:val="00F973D9"/>
    <w:rsid w:val="00F975A3"/>
    <w:rsid w:val="00FA02FF"/>
    <w:rsid w:val="00FA1354"/>
    <w:rsid w:val="00FA1AC2"/>
    <w:rsid w:val="00FA38C9"/>
    <w:rsid w:val="00FA3DF0"/>
    <w:rsid w:val="00FA67F7"/>
    <w:rsid w:val="00FA6F71"/>
    <w:rsid w:val="00FB09E5"/>
    <w:rsid w:val="00FB17D4"/>
    <w:rsid w:val="00FB24A0"/>
    <w:rsid w:val="00FB3EFC"/>
    <w:rsid w:val="00FB547A"/>
    <w:rsid w:val="00FB563D"/>
    <w:rsid w:val="00FB65D8"/>
    <w:rsid w:val="00FB7713"/>
    <w:rsid w:val="00FB7910"/>
    <w:rsid w:val="00FC0BA0"/>
    <w:rsid w:val="00FC212F"/>
    <w:rsid w:val="00FC2DF8"/>
    <w:rsid w:val="00FC2DFA"/>
    <w:rsid w:val="00FC3198"/>
    <w:rsid w:val="00FC36AF"/>
    <w:rsid w:val="00FC4F0D"/>
    <w:rsid w:val="00FC6CC2"/>
    <w:rsid w:val="00FC7C7E"/>
    <w:rsid w:val="00FD14F6"/>
    <w:rsid w:val="00FD2959"/>
    <w:rsid w:val="00FD2CE2"/>
    <w:rsid w:val="00FD3B90"/>
    <w:rsid w:val="00FD3BEA"/>
    <w:rsid w:val="00FD42AE"/>
    <w:rsid w:val="00FD4F8E"/>
    <w:rsid w:val="00FD543C"/>
    <w:rsid w:val="00FD5651"/>
    <w:rsid w:val="00FD6B26"/>
    <w:rsid w:val="00FD6D66"/>
    <w:rsid w:val="00FD7D1C"/>
    <w:rsid w:val="00FE0190"/>
    <w:rsid w:val="00FE0D8E"/>
    <w:rsid w:val="00FE140C"/>
    <w:rsid w:val="00FE1638"/>
    <w:rsid w:val="00FE3F80"/>
    <w:rsid w:val="00FE408A"/>
    <w:rsid w:val="00FE4AED"/>
    <w:rsid w:val="00FE4D5D"/>
    <w:rsid w:val="00FE51B7"/>
    <w:rsid w:val="00FE5385"/>
    <w:rsid w:val="00FE53FA"/>
    <w:rsid w:val="00FE59AF"/>
    <w:rsid w:val="00FE7B15"/>
    <w:rsid w:val="00FF0653"/>
    <w:rsid w:val="00FF0D1F"/>
    <w:rsid w:val="00FF0DFE"/>
    <w:rsid w:val="00FF16C0"/>
    <w:rsid w:val="00FF2716"/>
    <w:rsid w:val="00FF2728"/>
    <w:rsid w:val="00FF2CCB"/>
    <w:rsid w:val="00FF2FB7"/>
    <w:rsid w:val="00FF4624"/>
    <w:rsid w:val="00FF5B68"/>
    <w:rsid w:val="00FF6529"/>
    <w:rsid w:val="00FF711A"/>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EA9668"/>
  <w15:docId w15:val="{F12711B4-D306-423C-9278-0056A76FA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61720"/>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rsid w:val="00DA3C66"/>
    <w:pPr>
      <w:tabs>
        <w:tab w:val="center" w:pos="4536"/>
        <w:tab w:val="right" w:pos="9072"/>
      </w:tabs>
    </w:pPr>
  </w:style>
  <w:style w:type="character" w:customStyle="1" w:styleId="NogaZnak">
    <w:name w:val="Noga Znak"/>
    <w:link w:val="Noga"/>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aliases w:val="Liste 1"/>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rsid w:val="000350F0"/>
    <w:rPr>
      <w:rFonts w:ascii="Times New Roman" w:hAnsi="Times New Roman"/>
      <w:sz w:val="20"/>
    </w:rPr>
  </w:style>
  <w:style w:type="character" w:customStyle="1" w:styleId="Telobesedila3Znak">
    <w:name w:val="Telo besedila 3 Znak"/>
    <w:link w:val="Telobesedila3"/>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uiPriority w:val="99"/>
    <w:rsid w:val="000350F0"/>
    <w:pPr>
      <w:spacing w:before="240" w:after="240"/>
    </w:pPr>
    <w:rPr>
      <w:rFonts w:ascii="Times New Roman" w:hAnsi="Times New Roman"/>
    </w:rPr>
  </w:style>
  <w:style w:type="paragraph" w:styleId="Telobesedila">
    <w:name w:val="Body Text"/>
    <w:basedOn w:val="Navaden"/>
    <w:link w:val="TelobesedilaZnak"/>
    <w:uiPriority w:val="1"/>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1"/>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uiPriority w:val="99"/>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uiPriority w:val="99"/>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4"/>
      </w:numPr>
      <w:jc w:val="both"/>
    </w:pPr>
    <w:rPr>
      <w:b/>
      <w:sz w:val="24"/>
      <w:szCs w:val="24"/>
    </w:rPr>
  </w:style>
  <w:style w:type="paragraph" w:customStyle="1" w:styleId="kazalo2">
    <w:name w:val="kazalo 2"/>
    <w:rsid w:val="00685381"/>
    <w:pPr>
      <w:numPr>
        <w:ilvl w:val="1"/>
        <w:numId w:val="4"/>
      </w:numPr>
      <w:jc w:val="both"/>
    </w:pPr>
    <w:rPr>
      <w:b/>
      <w:sz w:val="24"/>
      <w:szCs w:val="24"/>
    </w:rPr>
  </w:style>
  <w:style w:type="paragraph" w:customStyle="1" w:styleId="kazalo3">
    <w:name w:val="kazalo 3"/>
    <w:rsid w:val="00685381"/>
    <w:pPr>
      <w:numPr>
        <w:ilvl w:val="2"/>
        <w:numId w:val="4"/>
      </w:numPr>
      <w:jc w:val="both"/>
    </w:pPr>
    <w:rPr>
      <w:b/>
      <w:sz w:val="24"/>
      <w:szCs w:val="24"/>
    </w:rPr>
  </w:style>
  <w:style w:type="paragraph" w:styleId="NaslovTOC">
    <w:name w:val="TOC Heading"/>
    <w:basedOn w:val="Naslov1"/>
    <w:next w:val="Navaden"/>
    <w:uiPriority w:val="39"/>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59"/>
    <w:rsid w:val="00666E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paragraph" w:customStyle="1" w:styleId="PGNavaden">
    <w:name w:val="PG Navaden"/>
    <w:basedOn w:val="Navaden"/>
    <w:rsid w:val="002F69A5"/>
    <w:pPr>
      <w:jc w:val="both"/>
    </w:pPr>
    <w:rPr>
      <w:rFonts w:ascii="DINCE-Regular" w:eastAsiaTheme="minorHAnsi" w:hAnsi="DINCE-Regular"/>
      <w:sz w:val="22"/>
      <w:szCs w:val="22"/>
    </w:rPr>
  </w:style>
  <w:style w:type="table" w:customStyle="1" w:styleId="Tabelamrea11">
    <w:name w:val="Tabela – mreža11"/>
    <w:basedOn w:val="Navadnatabela"/>
    <w:rsid w:val="004617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C75B05"/>
    <w:rPr>
      <w:sz w:val="24"/>
      <w:szCs w:val="24"/>
    </w:rPr>
  </w:style>
  <w:style w:type="character" w:customStyle="1" w:styleId="OdstavekseznamaZnak">
    <w:name w:val="Odstavek seznama Znak"/>
    <w:aliases w:val="Liste 1 Znak"/>
    <w:link w:val="Odstavekseznama"/>
    <w:uiPriority w:val="34"/>
    <w:qFormat/>
    <w:rsid w:val="000D79E1"/>
    <w:rPr>
      <w:rFonts w:ascii="Arial" w:hAnsi="Arial"/>
      <w:sz w:val="24"/>
      <w:szCs w:val="24"/>
    </w:rPr>
  </w:style>
  <w:style w:type="character" w:customStyle="1" w:styleId="st1">
    <w:name w:val="st1"/>
    <w:basedOn w:val="Privzetapisavaodstavka"/>
    <w:rsid w:val="0011088C"/>
  </w:style>
  <w:style w:type="character" w:customStyle="1" w:styleId="ZnakZnak40">
    <w:name w:val="Znak Znak4"/>
    <w:rsid w:val="00BC6EE9"/>
    <w:rPr>
      <w:sz w:val="24"/>
    </w:rPr>
  </w:style>
  <w:style w:type="paragraph" w:customStyle="1" w:styleId="Telobesedila26">
    <w:name w:val="Telo besedila 26"/>
    <w:basedOn w:val="Navaden"/>
    <w:rsid w:val="00BC6EE9"/>
    <w:pPr>
      <w:ind w:left="360"/>
      <w:jc w:val="both"/>
    </w:pPr>
    <w:rPr>
      <w:sz w:val="22"/>
      <w:szCs w:val="20"/>
      <w:lang w:val="en-US"/>
    </w:rPr>
  </w:style>
  <w:style w:type="paragraph" w:customStyle="1" w:styleId="ZnakZnakZnak1">
    <w:name w:val="Znak Znak Znak"/>
    <w:basedOn w:val="Navaden"/>
    <w:rsid w:val="00BC6EE9"/>
    <w:pPr>
      <w:widowControl w:val="0"/>
      <w:spacing w:after="160" w:line="240" w:lineRule="exact"/>
    </w:pPr>
    <w:rPr>
      <w:rFonts w:ascii="Tahoma" w:hAnsi="Tahoma"/>
      <w:sz w:val="20"/>
      <w:szCs w:val="20"/>
      <w:lang w:val="en-US" w:eastAsia="en-US"/>
    </w:rPr>
  </w:style>
  <w:style w:type="paragraph" w:customStyle="1" w:styleId="odstavek1">
    <w:name w:val="odstavek1"/>
    <w:basedOn w:val="Navaden"/>
    <w:rsid w:val="00BC6EE9"/>
    <w:pPr>
      <w:spacing w:before="240"/>
      <w:ind w:firstLine="1021"/>
      <w:jc w:val="both"/>
    </w:pPr>
    <w:rPr>
      <w:rFonts w:cs="Arial"/>
      <w:sz w:val="22"/>
      <w:szCs w:val="22"/>
    </w:rPr>
  </w:style>
  <w:style w:type="paragraph" w:customStyle="1" w:styleId="alineazaodstavkom1">
    <w:name w:val="alineazaodstavkom1"/>
    <w:basedOn w:val="Navaden"/>
    <w:rsid w:val="00BC6EE9"/>
    <w:pPr>
      <w:ind w:left="425" w:hanging="425"/>
      <w:jc w:val="both"/>
    </w:pPr>
    <w:rPr>
      <w:rFonts w:cs="Arial"/>
      <w:sz w:val="22"/>
      <w:szCs w:val="22"/>
    </w:rPr>
  </w:style>
  <w:style w:type="paragraph" w:customStyle="1" w:styleId="gmail-m-1410004841199805507m-1408635493638739761m-5719325285591933047n4">
    <w:name w:val="gmail-m_-1410004841199805507m_-1408635493638739761m_-5719325285591933047n4"/>
    <w:basedOn w:val="Navaden"/>
    <w:rsid w:val="00BC6EE9"/>
    <w:pPr>
      <w:spacing w:before="100" w:beforeAutospacing="1" w:after="100" w:afterAutospacing="1"/>
    </w:pPr>
    <w:rPr>
      <w:rFonts w:ascii="Times New Roman" w:eastAsia="Calibri" w:hAnsi="Times New Roman"/>
    </w:rPr>
  </w:style>
  <w:style w:type="paragraph" w:customStyle="1" w:styleId="xl38">
    <w:name w:val="xl38"/>
    <w:basedOn w:val="Navaden"/>
    <w:rsid w:val="00BC6EE9"/>
    <w:pPr>
      <w:spacing w:before="100" w:beforeAutospacing="1" w:after="100" w:afterAutospacing="1"/>
    </w:pPr>
    <w:rPr>
      <w:rFonts w:eastAsia="Arial Unicode MS" w:cs="Arial"/>
      <w:b/>
      <w:bCs/>
    </w:rPr>
  </w:style>
  <w:style w:type="paragraph" w:customStyle="1" w:styleId="TableContents">
    <w:name w:val="Table Contents"/>
    <w:basedOn w:val="Navaden"/>
    <w:uiPriority w:val="99"/>
    <w:rsid w:val="00BC6EE9"/>
    <w:pPr>
      <w:widowControl w:val="0"/>
      <w:suppressLineNumbers/>
      <w:suppressAutoHyphens/>
    </w:pPr>
    <w:rPr>
      <w:rFonts w:ascii="Verdana" w:hAnsi="Verdana" w:cs="Verdana"/>
      <w:kern w:val="2"/>
      <w:sz w:val="20"/>
      <w:szCs w:val="20"/>
    </w:rPr>
  </w:style>
  <w:style w:type="table" w:customStyle="1" w:styleId="NormalTablePHPDOCX">
    <w:name w:val="Normal Table PHPDOCX"/>
    <w:uiPriority w:val="99"/>
    <w:semiHidden/>
    <w:unhideWhenUsed/>
    <w:qFormat/>
    <w:rsid w:val="001F343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A61720"/>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ZnakZnak41">
    <w:name w:val="Znak Znak4"/>
    <w:rsid w:val="0081501D"/>
    <w:rPr>
      <w:sz w:val="24"/>
    </w:rPr>
  </w:style>
  <w:style w:type="paragraph" w:customStyle="1" w:styleId="Telobesedila27">
    <w:name w:val="Telo besedila 27"/>
    <w:basedOn w:val="Navaden"/>
    <w:rsid w:val="0081501D"/>
    <w:pPr>
      <w:ind w:left="360"/>
      <w:jc w:val="both"/>
    </w:pPr>
    <w:rPr>
      <w:sz w:val="22"/>
      <w:szCs w:val="20"/>
      <w:lang w:val="en-US"/>
    </w:rPr>
  </w:style>
  <w:style w:type="paragraph" w:customStyle="1" w:styleId="ZnakZnakZnak2">
    <w:name w:val="Znak Znak Znak"/>
    <w:basedOn w:val="Navaden"/>
    <w:rsid w:val="0081501D"/>
    <w:pPr>
      <w:widowControl w:val="0"/>
      <w:spacing w:after="160" w:line="240" w:lineRule="exact"/>
    </w:pPr>
    <w:rPr>
      <w:rFonts w:ascii="Tahoma" w:hAnsi="Tahoma"/>
      <w:sz w:val="20"/>
      <w:szCs w:val="20"/>
      <w:lang w:val="en-US" w:eastAsia="en-US"/>
    </w:rPr>
  </w:style>
  <w:style w:type="paragraph" w:customStyle="1" w:styleId="Opozorilo">
    <w:name w:val="Opozorilo"/>
    <w:basedOn w:val="Navaden"/>
    <w:link w:val="OpozoriloZnak"/>
    <w:qFormat/>
    <w:rsid w:val="0081501D"/>
    <w:pPr>
      <w:overflowPunct w:val="0"/>
      <w:autoSpaceDE w:val="0"/>
      <w:autoSpaceDN w:val="0"/>
      <w:adjustRightInd w:val="0"/>
      <w:spacing w:before="480"/>
      <w:jc w:val="both"/>
      <w:textAlignment w:val="baseline"/>
    </w:pPr>
    <w:rPr>
      <w:rFonts w:cs="Arial"/>
      <w:color w:val="808080"/>
      <w:sz w:val="22"/>
      <w:szCs w:val="22"/>
    </w:rPr>
  </w:style>
  <w:style w:type="character" w:customStyle="1" w:styleId="OpozoriloZnak">
    <w:name w:val="Opozorilo Znak"/>
    <w:link w:val="Opozorilo"/>
    <w:rsid w:val="0081501D"/>
    <w:rPr>
      <w:rFonts w:ascii="Arial" w:hAnsi="Arial" w:cs="Arial"/>
      <w:color w:val="808080"/>
      <w:sz w:val="22"/>
      <w:szCs w:val="22"/>
    </w:rPr>
  </w:style>
  <w:style w:type="paragraph" w:customStyle="1" w:styleId="PODNASLOVI">
    <w:name w:val="PODNASLOVI"/>
    <w:basedOn w:val="Navaden"/>
    <w:link w:val="PODNASLOVIZnak"/>
    <w:qFormat/>
    <w:rsid w:val="0081501D"/>
    <w:pPr>
      <w:keepNext/>
      <w:widowControl w:val="0"/>
      <w:numPr>
        <w:numId w:val="25"/>
      </w:numPr>
      <w:adjustRightInd w:val="0"/>
      <w:spacing w:line="260" w:lineRule="exact"/>
      <w:textAlignment w:val="baseline"/>
      <w:outlineLvl w:val="1"/>
    </w:pPr>
    <w:rPr>
      <w:rFonts w:cs="Arial"/>
      <w:b/>
      <w:bCs/>
      <w:color w:val="000000"/>
      <w:sz w:val="20"/>
      <w:szCs w:val="20"/>
    </w:rPr>
  </w:style>
  <w:style w:type="character" w:customStyle="1" w:styleId="PODNASLOVIZnak">
    <w:name w:val="PODNASLOVI Znak"/>
    <w:link w:val="PODNASLOVI"/>
    <w:rsid w:val="0081501D"/>
    <w:rPr>
      <w:rFonts w:ascii="Arial" w:hAnsi="Arial" w:cs="Arial"/>
      <w:b/>
      <w:bCs/>
      <w:color w:val="000000"/>
    </w:rPr>
  </w:style>
  <w:style w:type="paragraph" w:customStyle="1" w:styleId="Standard">
    <w:name w:val="Standard"/>
    <w:rsid w:val="0081501D"/>
    <w:pPr>
      <w:suppressAutoHyphens/>
      <w:autoSpaceDN w:val="0"/>
      <w:spacing w:after="200" w:line="276" w:lineRule="auto"/>
      <w:textAlignment w:val="baseline"/>
    </w:pPr>
    <w:rPr>
      <w:rFonts w:ascii="Calibri" w:eastAsia="SimSun" w:hAnsi="Calibri" w:cs="F"/>
      <w:kern w:val="3"/>
      <w:sz w:val="22"/>
      <w:szCs w:val="22"/>
      <w:lang w:eastAsia="en-US"/>
    </w:rPr>
  </w:style>
  <w:style w:type="character" w:customStyle="1" w:styleId="mrppsc">
    <w:name w:val="mrppsc"/>
    <w:rsid w:val="0081501D"/>
  </w:style>
  <w:style w:type="table" w:customStyle="1" w:styleId="Tabelamrea21">
    <w:name w:val="Tabela – mreža21"/>
    <w:basedOn w:val="Navadnatabela"/>
    <w:next w:val="Tabelamrea"/>
    <w:uiPriority w:val="39"/>
    <w:rsid w:val="0081501D"/>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rivzetapisavaodstavka"/>
    <w:uiPriority w:val="99"/>
    <w:semiHidden/>
    <w:unhideWhenUsed/>
    <w:rsid w:val="00E34B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74282259">
      <w:bodyDiv w:val="1"/>
      <w:marLeft w:val="0"/>
      <w:marRight w:val="0"/>
      <w:marTop w:val="0"/>
      <w:marBottom w:val="0"/>
      <w:divBdr>
        <w:top w:val="none" w:sz="0" w:space="0" w:color="auto"/>
        <w:left w:val="none" w:sz="0" w:space="0" w:color="auto"/>
        <w:bottom w:val="none" w:sz="0" w:space="0" w:color="auto"/>
        <w:right w:val="none" w:sz="0" w:space="0" w:color="auto"/>
      </w:divBdr>
    </w:div>
    <w:div w:id="109056045">
      <w:bodyDiv w:val="1"/>
      <w:marLeft w:val="0"/>
      <w:marRight w:val="0"/>
      <w:marTop w:val="0"/>
      <w:marBottom w:val="0"/>
      <w:divBdr>
        <w:top w:val="none" w:sz="0" w:space="0" w:color="auto"/>
        <w:left w:val="none" w:sz="0" w:space="0" w:color="auto"/>
        <w:bottom w:val="none" w:sz="0" w:space="0" w:color="auto"/>
        <w:right w:val="none" w:sz="0" w:space="0" w:color="auto"/>
      </w:divBdr>
    </w:div>
    <w:div w:id="166558456">
      <w:bodyDiv w:val="1"/>
      <w:marLeft w:val="0"/>
      <w:marRight w:val="0"/>
      <w:marTop w:val="0"/>
      <w:marBottom w:val="0"/>
      <w:divBdr>
        <w:top w:val="none" w:sz="0" w:space="0" w:color="auto"/>
        <w:left w:val="none" w:sz="0" w:space="0" w:color="auto"/>
        <w:bottom w:val="none" w:sz="0" w:space="0" w:color="auto"/>
        <w:right w:val="none" w:sz="0" w:space="0" w:color="auto"/>
      </w:divBdr>
    </w:div>
    <w:div w:id="180900221">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248124208">
      <w:bodyDiv w:val="1"/>
      <w:marLeft w:val="0"/>
      <w:marRight w:val="0"/>
      <w:marTop w:val="0"/>
      <w:marBottom w:val="0"/>
      <w:divBdr>
        <w:top w:val="none" w:sz="0" w:space="0" w:color="auto"/>
        <w:left w:val="none" w:sz="0" w:space="0" w:color="auto"/>
        <w:bottom w:val="none" w:sz="0" w:space="0" w:color="auto"/>
        <w:right w:val="none" w:sz="0" w:space="0" w:color="auto"/>
      </w:divBdr>
    </w:div>
    <w:div w:id="317730510">
      <w:bodyDiv w:val="1"/>
      <w:marLeft w:val="0"/>
      <w:marRight w:val="0"/>
      <w:marTop w:val="0"/>
      <w:marBottom w:val="0"/>
      <w:divBdr>
        <w:top w:val="none" w:sz="0" w:space="0" w:color="auto"/>
        <w:left w:val="none" w:sz="0" w:space="0" w:color="auto"/>
        <w:bottom w:val="none" w:sz="0" w:space="0" w:color="auto"/>
        <w:right w:val="none" w:sz="0" w:space="0" w:color="auto"/>
      </w:divBdr>
    </w:div>
    <w:div w:id="366031959">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393431872">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53214077">
      <w:bodyDiv w:val="1"/>
      <w:marLeft w:val="0"/>
      <w:marRight w:val="0"/>
      <w:marTop w:val="0"/>
      <w:marBottom w:val="0"/>
      <w:divBdr>
        <w:top w:val="none" w:sz="0" w:space="0" w:color="auto"/>
        <w:left w:val="none" w:sz="0" w:space="0" w:color="auto"/>
        <w:bottom w:val="none" w:sz="0" w:space="0" w:color="auto"/>
        <w:right w:val="none" w:sz="0" w:space="0" w:color="auto"/>
      </w:divBdr>
      <w:divsChild>
        <w:div w:id="1888953467">
          <w:marLeft w:val="0"/>
          <w:marRight w:val="0"/>
          <w:marTop w:val="0"/>
          <w:marBottom w:val="0"/>
          <w:divBdr>
            <w:top w:val="none" w:sz="0" w:space="0" w:color="auto"/>
            <w:left w:val="none" w:sz="0" w:space="0" w:color="auto"/>
            <w:bottom w:val="none" w:sz="0" w:space="0" w:color="auto"/>
            <w:right w:val="none" w:sz="0" w:space="0" w:color="auto"/>
          </w:divBdr>
          <w:divsChild>
            <w:div w:id="1099983552">
              <w:marLeft w:val="0"/>
              <w:marRight w:val="0"/>
              <w:marTop w:val="0"/>
              <w:marBottom w:val="0"/>
              <w:divBdr>
                <w:top w:val="none" w:sz="0" w:space="0" w:color="auto"/>
                <w:left w:val="none" w:sz="0" w:space="0" w:color="auto"/>
                <w:bottom w:val="none" w:sz="0" w:space="0" w:color="auto"/>
                <w:right w:val="none" w:sz="0" w:space="0" w:color="auto"/>
              </w:divBdr>
              <w:divsChild>
                <w:div w:id="674572659">
                  <w:marLeft w:val="0"/>
                  <w:marRight w:val="0"/>
                  <w:marTop w:val="0"/>
                  <w:marBottom w:val="0"/>
                  <w:divBdr>
                    <w:top w:val="none" w:sz="0" w:space="0" w:color="auto"/>
                    <w:left w:val="none" w:sz="0" w:space="0" w:color="auto"/>
                    <w:bottom w:val="none" w:sz="0" w:space="0" w:color="auto"/>
                    <w:right w:val="none" w:sz="0" w:space="0" w:color="auto"/>
                  </w:divBdr>
                  <w:divsChild>
                    <w:div w:id="989745419">
                      <w:marLeft w:val="0"/>
                      <w:marRight w:val="0"/>
                      <w:marTop w:val="0"/>
                      <w:marBottom w:val="0"/>
                      <w:divBdr>
                        <w:top w:val="none" w:sz="0" w:space="0" w:color="auto"/>
                        <w:left w:val="none" w:sz="0" w:space="0" w:color="auto"/>
                        <w:bottom w:val="none" w:sz="0" w:space="0" w:color="auto"/>
                        <w:right w:val="none" w:sz="0" w:space="0" w:color="auto"/>
                      </w:divBdr>
                      <w:divsChild>
                        <w:div w:id="1658340498">
                          <w:marLeft w:val="0"/>
                          <w:marRight w:val="0"/>
                          <w:marTop w:val="0"/>
                          <w:marBottom w:val="0"/>
                          <w:divBdr>
                            <w:top w:val="none" w:sz="0" w:space="0" w:color="auto"/>
                            <w:left w:val="none" w:sz="0" w:space="0" w:color="auto"/>
                            <w:bottom w:val="none" w:sz="0" w:space="0" w:color="auto"/>
                            <w:right w:val="none" w:sz="0" w:space="0" w:color="auto"/>
                          </w:divBdr>
                          <w:divsChild>
                            <w:div w:id="1892155958">
                              <w:marLeft w:val="15"/>
                              <w:marRight w:val="195"/>
                              <w:marTop w:val="0"/>
                              <w:marBottom w:val="0"/>
                              <w:divBdr>
                                <w:top w:val="none" w:sz="0" w:space="0" w:color="auto"/>
                                <w:left w:val="none" w:sz="0" w:space="0" w:color="auto"/>
                                <w:bottom w:val="none" w:sz="0" w:space="0" w:color="auto"/>
                                <w:right w:val="none" w:sz="0" w:space="0" w:color="auto"/>
                              </w:divBdr>
                              <w:divsChild>
                                <w:div w:id="532232539">
                                  <w:marLeft w:val="0"/>
                                  <w:marRight w:val="0"/>
                                  <w:marTop w:val="0"/>
                                  <w:marBottom w:val="0"/>
                                  <w:divBdr>
                                    <w:top w:val="none" w:sz="0" w:space="0" w:color="auto"/>
                                    <w:left w:val="none" w:sz="0" w:space="0" w:color="auto"/>
                                    <w:bottom w:val="none" w:sz="0" w:space="0" w:color="auto"/>
                                    <w:right w:val="none" w:sz="0" w:space="0" w:color="auto"/>
                                  </w:divBdr>
                                  <w:divsChild>
                                    <w:div w:id="768041097">
                                      <w:marLeft w:val="0"/>
                                      <w:marRight w:val="0"/>
                                      <w:marTop w:val="0"/>
                                      <w:marBottom w:val="0"/>
                                      <w:divBdr>
                                        <w:top w:val="none" w:sz="0" w:space="0" w:color="auto"/>
                                        <w:left w:val="none" w:sz="0" w:space="0" w:color="auto"/>
                                        <w:bottom w:val="none" w:sz="0" w:space="0" w:color="auto"/>
                                        <w:right w:val="none" w:sz="0" w:space="0" w:color="auto"/>
                                      </w:divBdr>
                                      <w:divsChild>
                                        <w:div w:id="940180608">
                                          <w:marLeft w:val="0"/>
                                          <w:marRight w:val="0"/>
                                          <w:marTop w:val="0"/>
                                          <w:marBottom w:val="0"/>
                                          <w:divBdr>
                                            <w:top w:val="none" w:sz="0" w:space="0" w:color="auto"/>
                                            <w:left w:val="none" w:sz="0" w:space="0" w:color="auto"/>
                                            <w:bottom w:val="none" w:sz="0" w:space="0" w:color="auto"/>
                                            <w:right w:val="none" w:sz="0" w:space="0" w:color="auto"/>
                                          </w:divBdr>
                                          <w:divsChild>
                                            <w:div w:id="1106657950">
                                              <w:marLeft w:val="0"/>
                                              <w:marRight w:val="0"/>
                                              <w:marTop w:val="0"/>
                                              <w:marBottom w:val="0"/>
                                              <w:divBdr>
                                                <w:top w:val="none" w:sz="0" w:space="0" w:color="auto"/>
                                                <w:left w:val="none" w:sz="0" w:space="0" w:color="auto"/>
                                                <w:bottom w:val="none" w:sz="0" w:space="0" w:color="auto"/>
                                                <w:right w:val="none" w:sz="0" w:space="0" w:color="auto"/>
                                              </w:divBdr>
                                              <w:divsChild>
                                                <w:div w:id="1719931120">
                                                  <w:marLeft w:val="0"/>
                                                  <w:marRight w:val="0"/>
                                                  <w:marTop w:val="0"/>
                                                  <w:marBottom w:val="0"/>
                                                  <w:divBdr>
                                                    <w:top w:val="none" w:sz="0" w:space="0" w:color="auto"/>
                                                    <w:left w:val="none" w:sz="0" w:space="0" w:color="auto"/>
                                                    <w:bottom w:val="none" w:sz="0" w:space="0" w:color="auto"/>
                                                    <w:right w:val="none" w:sz="0" w:space="0" w:color="auto"/>
                                                  </w:divBdr>
                                                  <w:divsChild>
                                                    <w:div w:id="953441539">
                                                      <w:marLeft w:val="0"/>
                                                      <w:marRight w:val="0"/>
                                                      <w:marTop w:val="0"/>
                                                      <w:marBottom w:val="0"/>
                                                      <w:divBdr>
                                                        <w:top w:val="none" w:sz="0" w:space="0" w:color="auto"/>
                                                        <w:left w:val="none" w:sz="0" w:space="0" w:color="auto"/>
                                                        <w:bottom w:val="none" w:sz="0" w:space="0" w:color="auto"/>
                                                        <w:right w:val="none" w:sz="0" w:space="0" w:color="auto"/>
                                                      </w:divBdr>
                                                      <w:divsChild>
                                                        <w:div w:id="430392113">
                                                          <w:marLeft w:val="0"/>
                                                          <w:marRight w:val="0"/>
                                                          <w:marTop w:val="0"/>
                                                          <w:marBottom w:val="0"/>
                                                          <w:divBdr>
                                                            <w:top w:val="none" w:sz="0" w:space="0" w:color="auto"/>
                                                            <w:left w:val="none" w:sz="0" w:space="0" w:color="auto"/>
                                                            <w:bottom w:val="none" w:sz="0" w:space="0" w:color="auto"/>
                                                            <w:right w:val="none" w:sz="0" w:space="0" w:color="auto"/>
                                                          </w:divBdr>
                                                          <w:divsChild>
                                                            <w:div w:id="17901254">
                                                              <w:marLeft w:val="0"/>
                                                              <w:marRight w:val="0"/>
                                                              <w:marTop w:val="0"/>
                                                              <w:marBottom w:val="0"/>
                                                              <w:divBdr>
                                                                <w:top w:val="none" w:sz="0" w:space="0" w:color="auto"/>
                                                                <w:left w:val="none" w:sz="0" w:space="0" w:color="auto"/>
                                                                <w:bottom w:val="none" w:sz="0" w:space="0" w:color="auto"/>
                                                                <w:right w:val="none" w:sz="0" w:space="0" w:color="auto"/>
                                                              </w:divBdr>
                                                              <w:divsChild>
                                                                <w:div w:id="1974603553">
                                                                  <w:marLeft w:val="0"/>
                                                                  <w:marRight w:val="0"/>
                                                                  <w:marTop w:val="0"/>
                                                                  <w:marBottom w:val="0"/>
                                                                  <w:divBdr>
                                                                    <w:top w:val="none" w:sz="0" w:space="0" w:color="auto"/>
                                                                    <w:left w:val="none" w:sz="0" w:space="0" w:color="auto"/>
                                                                    <w:bottom w:val="none" w:sz="0" w:space="0" w:color="auto"/>
                                                                    <w:right w:val="none" w:sz="0" w:space="0" w:color="auto"/>
                                                                  </w:divBdr>
                                                                  <w:divsChild>
                                                                    <w:div w:id="781803119">
                                                                      <w:marLeft w:val="405"/>
                                                                      <w:marRight w:val="0"/>
                                                                      <w:marTop w:val="0"/>
                                                                      <w:marBottom w:val="0"/>
                                                                      <w:divBdr>
                                                                        <w:top w:val="none" w:sz="0" w:space="0" w:color="auto"/>
                                                                        <w:left w:val="none" w:sz="0" w:space="0" w:color="auto"/>
                                                                        <w:bottom w:val="none" w:sz="0" w:space="0" w:color="auto"/>
                                                                        <w:right w:val="none" w:sz="0" w:space="0" w:color="auto"/>
                                                                      </w:divBdr>
                                                                      <w:divsChild>
                                                                        <w:div w:id="427771620">
                                                                          <w:marLeft w:val="0"/>
                                                                          <w:marRight w:val="0"/>
                                                                          <w:marTop w:val="0"/>
                                                                          <w:marBottom w:val="0"/>
                                                                          <w:divBdr>
                                                                            <w:top w:val="none" w:sz="0" w:space="0" w:color="auto"/>
                                                                            <w:left w:val="none" w:sz="0" w:space="0" w:color="auto"/>
                                                                            <w:bottom w:val="none" w:sz="0" w:space="0" w:color="auto"/>
                                                                            <w:right w:val="none" w:sz="0" w:space="0" w:color="auto"/>
                                                                          </w:divBdr>
                                                                          <w:divsChild>
                                                                            <w:div w:id="754280579">
                                                                              <w:marLeft w:val="0"/>
                                                                              <w:marRight w:val="0"/>
                                                                              <w:marTop w:val="0"/>
                                                                              <w:marBottom w:val="0"/>
                                                                              <w:divBdr>
                                                                                <w:top w:val="none" w:sz="0" w:space="0" w:color="auto"/>
                                                                                <w:left w:val="none" w:sz="0" w:space="0" w:color="auto"/>
                                                                                <w:bottom w:val="none" w:sz="0" w:space="0" w:color="auto"/>
                                                                                <w:right w:val="none" w:sz="0" w:space="0" w:color="auto"/>
                                                                              </w:divBdr>
                                                                              <w:divsChild>
                                                                                <w:div w:id="829251358">
                                                                                  <w:marLeft w:val="0"/>
                                                                                  <w:marRight w:val="0"/>
                                                                                  <w:marTop w:val="0"/>
                                                                                  <w:marBottom w:val="0"/>
                                                                                  <w:divBdr>
                                                                                    <w:top w:val="none" w:sz="0" w:space="0" w:color="auto"/>
                                                                                    <w:left w:val="none" w:sz="0" w:space="0" w:color="auto"/>
                                                                                    <w:bottom w:val="none" w:sz="0" w:space="0" w:color="auto"/>
                                                                                    <w:right w:val="none" w:sz="0" w:space="0" w:color="auto"/>
                                                                                  </w:divBdr>
                                                                                  <w:divsChild>
                                                                                    <w:div w:id="536818035">
                                                                                      <w:marLeft w:val="0"/>
                                                                                      <w:marRight w:val="0"/>
                                                                                      <w:marTop w:val="0"/>
                                                                                      <w:marBottom w:val="0"/>
                                                                                      <w:divBdr>
                                                                                        <w:top w:val="none" w:sz="0" w:space="0" w:color="auto"/>
                                                                                        <w:left w:val="none" w:sz="0" w:space="0" w:color="auto"/>
                                                                                        <w:bottom w:val="none" w:sz="0" w:space="0" w:color="auto"/>
                                                                                        <w:right w:val="none" w:sz="0" w:space="0" w:color="auto"/>
                                                                                      </w:divBdr>
                                                                                      <w:divsChild>
                                                                                        <w:div w:id="108085410">
                                                                                          <w:marLeft w:val="0"/>
                                                                                          <w:marRight w:val="0"/>
                                                                                          <w:marTop w:val="0"/>
                                                                                          <w:marBottom w:val="0"/>
                                                                                          <w:divBdr>
                                                                                            <w:top w:val="none" w:sz="0" w:space="0" w:color="auto"/>
                                                                                            <w:left w:val="none" w:sz="0" w:space="0" w:color="auto"/>
                                                                                            <w:bottom w:val="none" w:sz="0" w:space="0" w:color="auto"/>
                                                                                            <w:right w:val="none" w:sz="0" w:space="0" w:color="auto"/>
                                                                                          </w:divBdr>
                                                                                          <w:divsChild>
                                                                                            <w:div w:id="1203640709">
                                                                                              <w:marLeft w:val="0"/>
                                                                                              <w:marRight w:val="0"/>
                                                                                              <w:marTop w:val="0"/>
                                                                                              <w:marBottom w:val="0"/>
                                                                                              <w:divBdr>
                                                                                                <w:top w:val="none" w:sz="0" w:space="0" w:color="auto"/>
                                                                                                <w:left w:val="none" w:sz="0" w:space="0" w:color="auto"/>
                                                                                                <w:bottom w:val="none" w:sz="0" w:space="0" w:color="auto"/>
                                                                                                <w:right w:val="none" w:sz="0" w:space="0" w:color="auto"/>
                                                                                              </w:divBdr>
                                                                                              <w:divsChild>
                                                                                                <w:div w:id="844052012">
                                                                                                  <w:marLeft w:val="0"/>
                                                                                                  <w:marRight w:val="0"/>
                                                                                                  <w:marTop w:val="15"/>
                                                                                                  <w:marBottom w:val="0"/>
                                                                                                  <w:divBdr>
                                                                                                    <w:top w:val="none" w:sz="0" w:space="0" w:color="auto"/>
                                                                                                    <w:left w:val="none" w:sz="0" w:space="0" w:color="auto"/>
                                                                                                    <w:bottom w:val="single" w:sz="6" w:space="15" w:color="auto"/>
                                                                                                    <w:right w:val="none" w:sz="0" w:space="0" w:color="auto"/>
                                                                                                  </w:divBdr>
                                                                                                  <w:divsChild>
                                                                                                    <w:div w:id="2000501932">
                                                                                                      <w:marLeft w:val="0"/>
                                                                                                      <w:marRight w:val="0"/>
                                                                                                      <w:marTop w:val="180"/>
                                                                                                      <w:marBottom w:val="0"/>
                                                                                                      <w:divBdr>
                                                                                                        <w:top w:val="none" w:sz="0" w:space="0" w:color="auto"/>
                                                                                                        <w:left w:val="none" w:sz="0" w:space="0" w:color="auto"/>
                                                                                                        <w:bottom w:val="none" w:sz="0" w:space="0" w:color="auto"/>
                                                                                                        <w:right w:val="none" w:sz="0" w:space="0" w:color="auto"/>
                                                                                                      </w:divBdr>
                                                                                                      <w:divsChild>
                                                                                                        <w:div w:id="420689043">
                                                                                                          <w:marLeft w:val="0"/>
                                                                                                          <w:marRight w:val="0"/>
                                                                                                          <w:marTop w:val="0"/>
                                                                                                          <w:marBottom w:val="0"/>
                                                                                                          <w:divBdr>
                                                                                                            <w:top w:val="none" w:sz="0" w:space="0" w:color="auto"/>
                                                                                                            <w:left w:val="none" w:sz="0" w:space="0" w:color="auto"/>
                                                                                                            <w:bottom w:val="none" w:sz="0" w:space="0" w:color="auto"/>
                                                                                                            <w:right w:val="none" w:sz="0" w:space="0" w:color="auto"/>
                                                                                                          </w:divBdr>
                                                                                                          <w:divsChild>
                                                                                                            <w:div w:id="1945574769">
                                                                                                              <w:marLeft w:val="0"/>
                                                                                                              <w:marRight w:val="0"/>
                                                                                                              <w:marTop w:val="0"/>
                                                                                                              <w:marBottom w:val="0"/>
                                                                                                              <w:divBdr>
                                                                                                                <w:top w:val="none" w:sz="0" w:space="0" w:color="auto"/>
                                                                                                                <w:left w:val="none" w:sz="0" w:space="0" w:color="auto"/>
                                                                                                                <w:bottom w:val="none" w:sz="0" w:space="0" w:color="auto"/>
                                                                                                                <w:right w:val="none" w:sz="0" w:space="0" w:color="auto"/>
                                                                                                              </w:divBdr>
                                                                                                              <w:divsChild>
                                                                                                                <w:div w:id="1358657167">
                                                                                                                  <w:marLeft w:val="0"/>
                                                                                                                  <w:marRight w:val="0"/>
                                                                                                                  <w:marTop w:val="30"/>
                                                                                                                  <w:marBottom w:val="0"/>
                                                                                                                  <w:divBdr>
                                                                                                                    <w:top w:val="none" w:sz="0" w:space="0" w:color="auto"/>
                                                                                                                    <w:left w:val="none" w:sz="0" w:space="0" w:color="auto"/>
                                                                                                                    <w:bottom w:val="none" w:sz="0" w:space="0" w:color="auto"/>
                                                                                                                    <w:right w:val="none" w:sz="0" w:space="0" w:color="auto"/>
                                                                                                                  </w:divBdr>
                                                                                                                  <w:divsChild>
                                                                                                                    <w:div w:id="1291745491">
                                                                                                                      <w:marLeft w:val="0"/>
                                                                                                                      <w:marRight w:val="0"/>
                                                                                                                      <w:marTop w:val="0"/>
                                                                                                                      <w:marBottom w:val="0"/>
                                                                                                                      <w:divBdr>
                                                                                                                        <w:top w:val="none" w:sz="0" w:space="0" w:color="auto"/>
                                                                                                                        <w:left w:val="none" w:sz="0" w:space="0" w:color="auto"/>
                                                                                                                        <w:bottom w:val="none" w:sz="0" w:space="0" w:color="auto"/>
                                                                                                                        <w:right w:val="none" w:sz="0" w:space="0" w:color="auto"/>
                                                                                                                      </w:divBdr>
                                                                                                                      <w:divsChild>
                                                                                                                        <w:div w:id="2021275217">
                                                                                                                          <w:marLeft w:val="0"/>
                                                                                                                          <w:marRight w:val="0"/>
                                                                                                                          <w:marTop w:val="0"/>
                                                                                                                          <w:marBottom w:val="0"/>
                                                                                                                          <w:divBdr>
                                                                                                                            <w:top w:val="none" w:sz="0" w:space="0" w:color="auto"/>
                                                                                                                            <w:left w:val="none" w:sz="0" w:space="0" w:color="auto"/>
                                                                                                                            <w:bottom w:val="none" w:sz="0" w:space="0" w:color="auto"/>
                                                                                                                            <w:right w:val="none" w:sz="0" w:space="0" w:color="auto"/>
                                                                                                                          </w:divBdr>
                                                                                                                          <w:divsChild>
                                                                                                                            <w:div w:id="962418787">
                                                                                                                              <w:marLeft w:val="0"/>
                                                                                                                              <w:marRight w:val="0"/>
                                                                                                                              <w:marTop w:val="0"/>
                                                                                                                              <w:marBottom w:val="0"/>
                                                                                                                              <w:divBdr>
                                                                                                                                <w:top w:val="none" w:sz="0" w:space="0" w:color="auto"/>
                                                                                                                                <w:left w:val="none" w:sz="0" w:space="0" w:color="auto"/>
                                                                                                                                <w:bottom w:val="none" w:sz="0" w:space="0" w:color="auto"/>
                                                                                                                                <w:right w:val="none" w:sz="0" w:space="0" w:color="auto"/>
                                                                                                                              </w:divBdr>
                                                                                                                              <w:divsChild>
                                                                                                                                <w:div w:id="940189523">
                                                                                                                                  <w:marLeft w:val="0"/>
                                                                                                                                  <w:marRight w:val="0"/>
                                                                                                                                  <w:marTop w:val="0"/>
                                                                                                                                  <w:marBottom w:val="0"/>
                                                                                                                                  <w:divBdr>
                                                                                                                                    <w:top w:val="none" w:sz="0" w:space="0" w:color="auto"/>
                                                                                                                                    <w:left w:val="none" w:sz="0" w:space="0" w:color="auto"/>
                                                                                                                                    <w:bottom w:val="none" w:sz="0" w:space="0" w:color="auto"/>
                                                                                                                                    <w:right w:val="none" w:sz="0" w:space="0" w:color="auto"/>
                                                                                                                                  </w:divBdr>
                                                                                                                                </w:div>
                                                                                                                                <w:div w:id="1005861622">
                                                                                                                                  <w:marLeft w:val="0"/>
                                                                                                                                  <w:marRight w:val="0"/>
                                                                                                                                  <w:marTop w:val="0"/>
                                                                                                                                  <w:marBottom w:val="0"/>
                                                                                                                                  <w:divBdr>
                                                                                                                                    <w:top w:val="none" w:sz="0" w:space="0" w:color="auto"/>
                                                                                                                                    <w:left w:val="none" w:sz="0" w:space="0" w:color="auto"/>
                                                                                                                                    <w:bottom w:val="none" w:sz="0" w:space="0" w:color="auto"/>
                                                                                                                                    <w:right w:val="none" w:sz="0" w:space="0" w:color="auto"/>
                                                                                                                                  </w:divBdr>
                                                                                                                                </w:div>
                                                                                                                                <w:div w:id="252592705">
                                                                                                                                  <w:marLeft w:val="0"/>
                                                                                                                                  <w:marRight w:val="0"/>
                                                                                                                                  <w:marTop w:val="0"/>
                                                                                                                                  <w:marBottom w:val="0"/>
                                                                                                                                  <w:divBdr>
                                                                                                                                    <w:top w:val="none" w:sz="0" w:space="0" w:color="auto"/>
                                                                                                                                    <w:left w:val="none" w:sz="0" w:space="0" w:color="auto"/>
                                                                                                                                    <w:bottom w:val="none" w:sz="0" w:space="0" w:color="auto"/>
                                                                                                                                    <w:right w:val="none" w:sz="0" w:space="0" w:color="auto"/>
                                                                                                                                  </w:divBdr>
                                                                                                                                </w:div>
                                                                                                                                <w:div w:id="1394159734">
                                                                                                                                  <w:marLeft w:val="0"/>
                                                                                                                                  <w:marRight w:val="0"/>
                                                                                                                                  <w:marTop w:val="0"/>
                                                                                                                                  <w:marBottom w:val="0"/>
                                                                                                                                  <w:divBdr>
                                                                                                                                    <w:top w:val="none" w:sz="0" w:space="0" w:color="auto"/>
                                                                                                                                    <w:left w:val="none" w:sz="0" w:space="0" w:color="auto"/>
                                                                                                                                    <w:bottom w:val="none" w:sz="0" w:space="0" w:color="auto"/>
                                                                                                                                    <w:right w:val="none" w:sz="0" w:space="0" w:color="auto"/>
                                                                                                                                  </w:divBdr>
                                                                                                                                </w:div>
                                                                                                                                <w:div w:id="986545917">
                                                                                                                                  <w:marLeft w:val="0"/>
                                                                                                                                  <w:marRight w:val="0"/>
                                                                                                                                  <w:marTop w:val="0"/>
                                                                                                                                  <w:marBottom w:val="0"/>
                                                                                                                                  <w:divBdr>
                                                                                                                                    <w:top w:val="none" w:sz="0" w:space="0" w:color="auto"/>
                                                                                                                                    <w:left w:val="none" w:sz="0" w:space="0" w:color="auto"/>
                                                                                                                                    <w:bottom w:val="none" w:sz="0" w:space="0" w:color="auto"/>
                                                                                                                                    <w:right w:val="none" w:sz="0" w:space="0" w:color="auto"/>
                                                                                                                                  </w:divBdr>
                                                                                                                                </w:div>
                                                                                                                                <w:div w:id="1429545616">
                                                                                                                                  <w:marLeft w:val="0"/>
                                                                                                                                  <w:marRight w:val="0"/>
                                                                                                                                  <w:marTop w:val="0"/>
                                                                                                                                  <w:marBottom w:val="0"/>
                                                                                                                                  <w:divBdr>
                                                                                                                                    <w:top w:val="none" w:sz="0" w:space="0" w:color="auto"/>
                                                                                                                                    <w:left w:val="none" w:sz="0" w:space="0" w:color="auto"/>
                                                                                                                                    <w:bottom w:val="none" w:sz="0" w:space="0" w:color="auto"/>
                                                                                                                                    <w:right w:val="none" w:sz="0" w:space="0" w:color="auto"/>
                                                                                                                                  </w:divBdr>
                                                                                                                                </w:div>
                                                                                                                                <w:div w:id="2019192664">
                                                                                                                                  <w:marLeft w:val="0"/>
                                                                                                                                  <w:marRight w:val="0"/>
                                                                                                                                  <w:marTop w:val="0"/>
                                                                                                                                  <w:marBottom w:val="0"/>
                                                                                                                                  <w:divBdr>
                                                                                                                                    <w:top w:val="none" w:sz="0" w:space="0" w:color="auto"/>
                                                                                                                                    <w:left w:val="none" w:sz="0" w:space="0" w:color="auto"/>
                                                                                                                                    <w:bottom w:val="none" w:sz="0" w:space="0" w:color="auto"/>
                                                                                                                                    <w:right w:val="none" w:sz="0" w:space="0" w:color="auto"/>
                                                                                                                                  </w:divBdr>
                                                                                                                                </w:div>
                                                                                                                                <w:div w:id="880824555">
                                                                                                                                  <w:marLeft w:val="0"/>
                                                                                                                                  <w:marRight w:val="0"/>
                                                                                                                                  <w:marTop w:val="0"/>
                                                                                                                                  <w:marBottom w:val="0"/>
                                                                                                                                  <w:divBdr>
                                                                                                                                    <w:top w:val="none" w:sz="0" w:space="0" w:color="auto"/>
                                                                                                                                    <w:left w:val="none" w:sz="0" w:space="0" w:color="auto"/>
                                                                                                                                    <w:bottom w:val="none" w:sz="0" w:space="0" w:color="auto"/>
                                                                                                                                    <w:right w:val="none" w:sz="0" w:space="0" w:color="auto"/>
                                                                                                                                  </w:divBdr>
                                                                                                                                </w:div>
                                                                                                                                <w:div w:id="1438138295">
                                                                                                                                  <w:marLeft w:val="0"/>
                                                                                                                                  <w:marRight w:val="0"/>
                                                                                                                                  <w:marTop w:val="0"/>
                                                                                                                                  <w:marBottom w:val="0"/>
                                                                                                                                  <w:divBdr>
                                                                                                                                    <w:top w:val="none" w:sz="0" w:space="0" w:color="auto"/>
                                                                                                                                    <w:left w:val="none" w:sz="0" w:space="0" w:color="auto"/>
                                                                                                                                    <w:bottom w:val="none" w:sz="0" w:space="0" w:color="auto"/>
                                                                                                                                    <w:right w:val="none" w:sz="0" w:space="0" w:color="auto"/>
                                                                                                                                  </w:divBdr>
                                                                                                                                </w:div>
                                                                                                                                <w:div w:id="1934051379">
                                                                                                                                  <w:marLeft w:val="0"/>
                                                                                                                                  <w:marRight w:val="0"/>
                                                                                                                                  <w:marTop w:val="0"/>
                                                                                                                                  <w:marBottom w:val="0"/>
                                                                                                                                  <w:divBdr>
                                                                                                                                    <w:top w:val="none" w:sz="0" w:space="0" w:color="auto"/>
                                                                                                                                    <w:left w:val="none" w:sz="0" w:space="0" w:color="auto"/>
                                                                                                                                    <w:bottom w:val="none" w:sz="0" w:space="0" w:color="auto"/>
                                                                                                                                    <w:right w:val="none" w:sz="0" w:space="0" w:color="auto"/>
                                                                                                                                  </w:divBdr>
                                                                                                                                </w:div>
                                                                                                                                <w:div w:id="1576163935">
                                                                                                                                  <w:marLeft w:val="0"/>
                                                                                                                                  <w:marRight w:val="0"/>
                                                                                                                                  <w:marTop w:val="0"/>
                                                                                                                                  <w:marBottom w:val="0"/>
                                                                                                                                  <w:divBdr>
                                                                                                                                    <w:top w:val="none" w:sz="0" w:space="0" w:color="auto"/>
                                                                                                                                    <w:left w:val="none" w:sz="0" w:space="0" w:color="auto"/>
                                                                                                                                    <w:bottom w:val="none" w:sz="0" w:space="0" w:color="auto"/>
                                                                                                                                    <w:right w:val="none" w:sz="0" w:space="0" w:color="auto"/>
                                                                                                                                  </w:divBdr>
                                                                                                                                </w:div>
                                                                                                                                <w:div w:id="1403485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693325">
      <w:bodyDiv w:val="1"/>
      <w:marLeft w:val="0"/>
      <w:marRight w:val="0"/>
      <w:marTop w:val="0"/>
      <w:marBottom w:val="0"/>
      <w:divBdr>
        <w:top w:val="none" w:sz="0" w:space="0" w:color="auto"/>
        <w:left w:val="none" w:sz="0" w:space="0" w:color="auto"/>
        <w:bottom w:val="none" w:sz="0" w:space="0" w:color="auto"/>
        <w:right w:val="none" w:sz="0" w:space="0" w:color="auto"/>
      </w:divBdr>
    </w:div>
    <w:div w:id="490559602">
      <w:bodyDiv w:val="1"/>
      <w:marLeft w:val="0"/>
      <w:marRight w:val="0"/>
      <w:marTop w:val="0"/>
      <w:marBottom w:val="0"/>
      <w:divBdr>
        <w:top w:val="none" w:sz="0" w:space="0" w:color="auto"/>
        <w:left w:val="none" w:sz="0" w:space="0" w:color="auto"/>
        <w:bottom w:val="none" w:sz="0" w:space="0" w:color="auto"/>
        <w:right w:val="none" w:sz="0" w:space="0" w:color="auto"/>
      </w:divBdr>
    </w:div>
    <w:div w:id="502822357">
      <w:bodyDiv w:val="1"/>
      <w:marLeft w:val="0"/>
      <w:marRight w:val="0"/>
      <w:marTop w:val="0"/>
      <w:marBottom w:val="0"/>
      <w:divBdr>
        <w:top w:val="none" w:sz="0" w:space="0" w:color="auto"/>
        <w:left w:val="none" w:sz="0" w:space="0" w:color="auto"/>
        <w:bottom w:val="none" w:sz="0" w:space="0" w:color="auto"/>
        <w:right w:val="none" w:sz="0" w:space="0" w:color="auto"/>
      </w:divBdr>
      <w:divsChild>
        <w:div w:id="1988899664">
          <w:marLeft w:val="0"/>
          <w:marRight w:val="0"/>
          <w:marTop w:val="0"/>
          <w:marBottom w:val="0"/>
          <w:divBdr>
            <w:top w:val="none" w:sz="0" w:space="0" w:color="auto"/>
            <w:left w:val="none" w:sz="0" w:space="0" w:color="auto"/>
            <w:bottom w:val="none" w:sz="0" w:space="0" w:color="auto"/>
            <w:right w:val="none" w:sz="0" w:space="0" w:color="auto"/>
          </w:divBdr>
          <w:divsChild>
            <w:div w:id="945385733">
              <w:marLeft w:val="0"/>
              <w:marRight w:val="0"/>
              <w:marTop w:val="0"/>
              <w:marBottom w:val="0"/>
              <w:divBdr>
                <w:top w:val="none" w:sz="0" w:space="0" w:color="auto"/>
                <w:left w:val="none" w:sz="0" w:space="0" w:color="auto"/>
                <w:bottom w:val="none" w:sz="0" w:space="0" w:color="auto"/>
                <w:right w:val="none" w:sz="0" w:space="0" w:color="auto"/>
              </w:divBdr>
              <w:divsChild>
                <w:div w:id="1468158483">
                  <w:marLeft w:val="0"/>
                  <w:marRight w:val="0"/>
                  <w:marTop w:val="0"/>
                  <w:marBottom w:val="0"/>
                  <w:divBdr>
                    <w:top w:val="none" w:sz="0" w:space="0" w:color="auto"/>
                    <w:left w:val="none" w:sz="0" w:space="0" w:color="auto"/>
                    <w:bottom w:val="none" w:sz="0" w:space="0" w:color="auto"/>
                    <w:right w:val="none" w:sz="0" w:space="0" w:color="auto"/>
                  </w:divBdr>
                  <w:divsChild>
                    <w:div w:id="1101418527">
                      <w:marLeft w:val="0"/>
                      <w:marRight w:val="0"/>
                      <w:marTop w:val="0"/>
                      <w:marBottom w:val="0"/>
                      <w:divBdr>
                        <w:top w:val="none" w:sz="0" w:space="0" w:color="auto"/>
                        <w:left w:val="none" w:sz="0" w:space="0" w:color="auto"/>
                        <w:bottom w:val="none" w:sz="0" w:space="0" w:color="auto"/>
                        <w:right w:val="none" w:sz="0" w:space="0" w:color="auto"/>
                      </w:divBdr>
                      <w:divsChild>
                        <w:div w:id="1359164021">
                          <w:marLeft w:val="0"/>
                          <w:marRight w:val="0"/>
                          <w:marTop w:val="0"/>
                          <w:marBottom w:val="0"/>
                          <w:divBdr>
                            <w:top w:val="none" w:sz="0" w:space="0" w:color="auto"/>
                            <w:left w:val="none" w:sz="0" w:space="0" w:color="auto"/>
                            <w:bottom w:val="none" w:sz="0" w:space="0" w:color="auto"/>
                            <w:right w:val="none" w:sz="0" w:space="0" w:color="auto"/>
                          </w:divBdr>
                          <w:divsChild>
                            <w:div w:id="823857018">
                              <w:marLeft w:val="15"/>
                              <w:marRight w:val="195"/>
                              <w:marTop w:val="0"/>
                              <w:marBottom w:val="0"/>
                              <w:divBdr>
                                <w:top w:val="none" w:sz="0" w:space="0" w:color="auto"/>
                                <w:left w:val="none" w:sz="0" w:space="0" w:color="auto"/>
                                <w:bottom w:val="none" w:sz="0" w:space="0" w:color="auto"/>
                                <w:right w:val="none" w:sz="0" w:space="0" w:color="auto"/>
                              </w:divBdr>
                              <w:divsChild>
                                <w:div w:id="57753125">
                                  <w:marLeft w:val="0"/>
                                  <w:marRight w:val="0"/>
                                  <w:marTop w:val="0"/>
                                  <w:marBottom w:val="0"/>
                                  <w:divBdr>
                                    <w:top w:val="none" w:sz="0" w:space="0" w:color="auto"/>
                                    <w:left w:val="none" w:sz="0" w:space="0" w:color="auto"/>
                                    <w:bottom w:val="none" w:sz="0" w:space="0" w:color="auto"/>
                                    <w:right w:val="none" w:sz="0" w:space="0" w:color="auto"/>
                                  </w:divBdr>
                                  <w:divsChild>
                                    <w:div w:id="504824492">
                                      <w:marLeft w:val="0"/>
                                      <w:marRight w:val="0"/>
                                      <w:marTop w:val="0"/>
                                      <w:marBottom w:val="0"/>
                                      <w:divBdr>
                                        <w:top w:val="none" w:sz="0" w:space="0" w:color="auto"/>
                                        <w:left w:val="none" w:sz="0" w:space="0" w:color="auto"/>
                                        <w:bottom w:val="none" w:sz="0" w:space="0" w:color="auto"/>
                                        <w:right w:val="none" w:sz="0" w:space="0" w:color="auto"/>
                                      </w:divBdr>
                                      <w:divsChild>
                                        <w:div w:id="1361711249">
                                          <w:marLeft w:val="0"/>
                                          <w:marRight w:val="0"/>
                                          <w:marTop w:val="0"/>
                                          <w:marBottom w:val="0"/>
                                          <w:divBdr>
                                            <w:top w:val="none" w:sz="0" w:space="0" w:color="auto"/>
                                            <w:left w:val="none" w:sz="0" w:space="0" w:color="auto"/>
                                            <w:bottom w:val="none" w:sz="0" w:space="0" w:color="auto"/>
                                            <w:right w:val="none" w:sz="0" w:space="0" w:color="auto"/>
                                          </w:divBdr>
                                          <w:divsChild>
                                            <w:div w:id="1041441176">
                                              <w:marLeft w:val="0"/>
                                              <w:marRight w:val="0"/>
                                              <w:marTop w:val="0"/>
                                              <w:marBottom w:val="0"/>
                                              <w:divBdr>
                                                <w:top w:val="none" w:sz="0" w:space="0" w:color="auto"/>
                                                <w:left w:val="none" w:sz="0" w:space="0" w:color="auto"/>
                                                <w:bottom w:val="none" w:sz="0" w:space="0" w:color="auto"/>
                                                <w:right w:val="none" w:sz="0" w:space="0" w:color="auto"/>
                                              </w:divBdr>
                                              <w:divsChild>
                                                <w:div w:id="1210190293">
                                                  <w:marLeft w:val="0"/>
                                                  <w:marRight w:val="0"/>
                                                  <w:marTop w:val="0"/>
                                                  <w:marBottom w:val="0"/>
                                                  <w:divBdr>
                                                    <w:top w:val="none" w:sz="0" w:space="0" w:color="auto"/>
                                                    <w:left w:val="none" w:sz="0" w:space="0" w:color="auto"/>
                                                    <w:bottom w:val="none" w:sz="0" w:space="0" w:color="auto"/>
                                                    <w:right w:val="none" w:sz="0" w:space="0" w:color="auto"/>
                                                  </w:divBdr>
                                                  <w:divsChild>
                                                    <w:div w:id="1014065284">
                                                      <w:marLeft w:val="0"/>
                                                      <w:marRight w:val="0"/>
                                                      <w:marTop w:val="0"/>
                                                      <w:marBottom w:val="0"/>
                                                      <w:divBdr>
                                                        <w:top w:val="none" w:sz="0" w:space="0" w:color="auto"/>
                                                        <w:left w:val="none" w:sz="0" w:space="0" w:color="auto"/>
                                                        <w:bottom w:val="none" w:sz="0" w:space="0" w:color="auto"/>
                                                        <w:right w:val="none" w:sz="0" w:space="0" w:color="auto"/>
                                                      </w:divBdr>
                                                      <w:divsChild>
                                                        <w:div w:id="930813495">
                                                          <w:marLeft w:val="0"/>
                                                          <w:marRight w:val="0"/>
                                                          <w:marTop w:val="0"/>
                                                          <w:marBottom w:val="0"/>
                                                          <w:divBdr>
                                                            <w:top w:val="none" w:sz="0" w:space="0" w:color="auto"/>
                                                            <w:left w:val="none" w:sz="0" w:space="0" w:color="auto"/>
                                                            <w:bottom w:val="none" w:sz="0" w:space="0" w:color="auto"/>
                                                            <w:right w:val="none" w:sz="0" w:space="0" w:color="auto"/>
                                                          </w:divBdr>
                                                          <w:divsChild>
                                                            <w:div w:id="886647138">
                                                              <w:marLeft w:val="0"/>
                                                              <w:marRight w:val="0"/>
                                                              <w:marTop w:val="0"/>
                                                              <w:marBottom w:val="0"/>
                                                              <w:divBdr>
                                                                <w:top w:val="none" w:sz="0" w:space="0" w:color="auto"/>
                                                                <w:left w:val="none" w:sz="0" w:space="0" w:color="auto"/>
                                                                <w:bottom w:val="none" w:sz="0" w:space="0" w:color="auto"/>
                                                                <w:right w:val="none" w:sz="0" w:space="0" w:color="auto"/>
                                                              </w:divBdr>
                                                              <w:divsChild>
                                                                <w:div w:id="225186815">
                                                                  <w:marLeft w:val="0"/>
                                                                  <w:marRight w:val="0"/>
                                                                  <w:marTop w:val="0"/>
                                                                  <w:marBottom w:val="0"/>
                                                                  <w:divBdr>
                                                                    <w:top w:val="none" w:sz="0" w:space="0" w:color="auto"/>
                                                                    <w:left w:val="none" w:sz="0" w:space="0" w:color="auto"/>
                                                                    <w:bottom w:val="none" w:sz="0" w:space="0" w:color="auto"/>
                                                                    <w:right w:val="none" w:sz="0" w:space="0" w:color="auto"/>
                                                                  </w:divBdr>
                                                                  <w:divsChild>
                                                                    <w:div w:id="355889360">
                                                                      <w:marLeft w:val="405"/>
                                                                      <w:marRight w:val="0"/>
                                                                      <w:marTop w:val="0"/>
                                                                      <w:marBottom w:val="0"/>
                                                                      <w:divBdr>
                                                                        <w:top w:val="none" w:sz="0" w:space="0" w:color="auto"/>
                                                                        <w:left w:val="none" w:sz="0" w:space="0" w:color="auto"/>
                                                                        <w:bottom w:val="none" w:sz="0" w:space="0" w:color="auto"/>
                                                                        <w:right w:val="none" w:sz="0" w:space="0" w:color="auto"/>
                                                                      </w:divBdr>
                                                                      <w:divsChild>
                                                                        <w:div w:id="1726903345">
                                                                          <w:marLeft w:val="0"/>
                                                                          <w:marRight w:val="0"/>
                                                                          <w:marTop w:val="0"/>
                                                                          <w:marBottom w:val="0"/>
                                                                          <w:divBdr>
                                                                            <w:top w:val="none" w:sz="0" w:space="0" w:color="auto"/>
                                                                            <w:left w:val="none" w:sz="0" w:space="0" w:color="auto"/>
                                                                            <w:bottom w:val="none" w:sz="0" w:space="0" w:color="auto"/>
                                                                            <w:right w:val="none" w:sz="0" w:space="0" w:color="auto"/>
                                                                          </w:divBdr>
                                                                          <w:divsChild>
                                                                            <w:div w:id="34504278">
                                                                              <w:marLeft w:val="0"/>
                                                                              <w:marRight w:val="0"/>
                                                                              <w:marTop w:val="0"/>
                                                                              <w:marBottom w:val="0"/>
                                                                              <w:divBdr>
                                                                                <w:top w:val="none" w:sz="0" w:space="0" w:color="auto"/>
                                                                                <w:left w:val="none" w:sz="0" w:space="0" w:color="auto"/>
                                                                                <w:bottom w:val="none" w:sz="0" w:space="0" w:color="auto"/>
                                                                                <w:right w:val="none" w:sz="0" w:space="0" w:color="auto"/>
                                                                              </w:divBdr>
                                                                              <w:divsChild>
                                                                                <w:div w:id="387609368">
                                                                                  <w:marLeft w:val="0"/>
                                                                                  <w:marRight w:val="0"/>
                                                                                  <w:marTop w:val="0"/>
                                                                                  <w:marBottom w:val="0"/>
                                                                                  <w:divBdr>
                                                                                    <w:top w:val="none" w:sz="0" w:space="0" w:color="auto"/>
                                                                                    <w:left w:val="none" w:sz="0" w:space="0" w:color="auto"/>
                                                                                    <w:bottom w:val="none" w:sz="0" w:space="0" w:color="auto"/>
                                                                                    <w:right w:val="none" w:sz="0" w:space="0" w:color="auto"/>
                                                                                  </w:divBdr>
                                                                                  <w:divsChild>
                                                                                    <w:div w:id="1821337124">
                                                                                      <w:marLeft w:val="0"/>
                                                                                      <w:marRight w:val="0"/>
                                                                                      <w:marTop w:val="0"/>
                                                                                      <w:marBottom w:val="0"/>
                                                                                      <w:divBdr>
                                                                                        <w:top w:val="none" w:sz="0" w:space="0" w:color="auto"/>
                                                                                        <w:left w:val="none" w:sz="0" w:space="0" w:color="auto"/>
                                                                                        <w:bottom w:val="none" w:sz="0" w:space="0" w:color="auto"/>
                                                                                        <w:right w:val="none" w:sz="0" w:space="0" w:color="auto"/>
                                                                                      </w:divBdr>
                                                                                      <w:divsChild>
                                                                                        <w:div w:id="164323915">
                                                                                          <w:marLeft w:val="0"/>
                                                                                          <w:marRight w:val="0"/>
                                                                                          <w:marTop w:val="0"/>
                                                                                          <w:marBottom w:val="0"/>
                                                                                          <w:divBdr>
                                                                                            <w:top w:val="none" w:sz="0" w:space="0" w:color="auto"/>
                                                                                            <w:left w:val="none" w:sz="0" w:space="0" w:color="auto"/>
                                                                                            <w:bottom w:val="none" w:sz="0" w:space="0" w:color="auto"/>
                                                                                            <w:right w:val="none" w:sz="0" w:space="0" w:color="auto"/>
                                                                                          </w:divBdr>
                                                                                          <w:divsChild>
                                                                                            <w:div w:id="1778677945">
                                                                                              <w:marLeft w:val="0"/>
                                                                                              <w:marRight w:val="0"/>
                                                                                              <w:marTop w:val="0"/>
                                                                                              <w:marBottom w:val="0"/>
                                                                                              <w:divBdr>
                                                                                                <w:top w:val="none" w:sz="0" w:space="0" w:color="auto"/>
                                                                                                <w:left w:val="none" w:sz="0" w:space="0" w:color="auto"/>
                                                                                                <w:bottom w:val="none" w:sz="0" w:space="0" w:color="auto"/>
                                                                                                <w:right w:val="none" w:sz="0" w:space="0" w:color="auto"/>
                                                                                              </w:divBdr>
                                                                                              <w:divsChild>
                                                                                                <w:div w:id="2079664327">
                                                                                                  <w:marLeft w:val="0"/>
                                                                                                  <w:marRight w:val="0"/>
                                                                                                  <w:marTop w:val="15"/>
                                                                                                  <w:marBottom w:val="0"/>
                                                                                                  <w:divBdr>
                                                                                                    <w:top w:val="none" w:sz="0" w:space="0" w:color="auto"/>
                                                                                                    <w:left w:val="none" w:sz="0" w:space="0" w:color="auto"/>
                                                                                                    <w:bottom w:val="single" w:sz="6" w:space="15" w:color="auto"/>
                                                                                                    <w:right w:val="none" w:sz="0" w:space="0" w:color="auto"/>
                                                                                                  </w:divBdr>
                                                                                                  <w:divsChild>
                                                                                                    <w:div w:id="1569727594">
                                                                                                      <w:marLeft w:val="0"/>
                                                                                                      <w:marRight w:val="0"/>
                                                                                                      <w:marTop w:val="180"/>
                                                                                                      <w:marBottom w:val="0"/>
                                                                                                      <w:divBdr>
                                                                                                        <w:top w:val="none" w:sz="0" w:space="0" w:color="auto"/>
                                                                                                        <w:left w:val="none" w:sz="0" w:space="0" w:color="auto"/>
                                                                                                        <w:bottom w:val="none" w:sz="0" w:space="0" w:color="auto"/>
                                                                                                        <w:right w:val="none" w:sz="0" w:space="0" w:color="auto"/>
                                                                                                      </w:divBdr>
                                                                                                      <w:divsChild>
                                                                                                        <w:div w:id="321086567">
                                                                                                          <w:marLeft w:val="0"/>
                                                                                                          <w:marRight w:val="0"/>
                                                                                                          <w:marTop w:val="0"/>
                                                                                                          <w:marBottom w:val="0"/>
                                                                                                          <w:divBdr>
                                                                                                            <w:top w:val="none" w:sz="0" w:space="0" w:color="auto"/>
                                                                                                            <w:left w:val="none" w:sz="0" w:space="0" w:color="auto"/>
                                                                                                            <w:bottom w:val="none" w:sz="0" w:space="0" w:color="auto"/>
                                                                                                            <w:right w:val="none" w:sz="0" w:space="0" w:color="auto"/>
                                                                                                          </w:divBdr>
                                                                                                          <w:divsChild>
                                                                                                            <w:div w:id="126507625">
                                                                                                              <w:marLeft w:val="0"/>
                                                                                                              <w:marRight w:val="0"/>
                                                                                                              <w:marTop w:val="0"/>
                                                                                                              <w:marBottom w:val="0"/>
                                                                                                              <w:divBdr>
                                                                                                                <w:top w:val="none" w:sz="0" w:space="0" w:color="auto"/>
                                                                                                                <w:left w:val="none" w:sz="0" w:space="0" w:color="auto"/>
                                                                                                                <w:bottom w:val="none" w:sz="0" w:space="0" w:color="auto"/>
                                                                                                                <w:right w:val="none" w:sz="0" w:space="0" w:color="auto"/>
                                                                                                              </w:divBdr>
                                                                                                              <w:divsChild>
                                                                                                                <w:div w:id="307511938">
                                                                                                                  <w:marLeft w:val="0"/>
                                                                                                                  <w:marRight w:val="0"/>
                                                                                                                  <w:marTop w:val="30"/>
                                                                                                                  <w:marBottom w:val="0"/>
                                                                                                                  <w:divBdr>
                                                                                                                    <w:top w:val="none" w:sz="0" w:space="0" w:color="auto"/>
                                                                                                                    <w:left w:val="none" w:sz="0" w:space="0" w:color="auto"/>
                                                                                                                    <w:bottom w:val="none" w:sz="0" w:space="0" w:color="auto"/>
                                                                                                                    <w:right w:val="none" w:sz="0" w:space="0" w:color="auto"/>
                                                                                                                  </w:divBdr>
                                                                                                                  <w:divsChild>
                                                                                                                    <w:div w:id="831605652">
                                                                                                                      <w:marLeft w:val="0"/>
                                                                                                                      <w:marRight w:val="0"/>
                                                                                                                      <w:marTop w:val="0"/>
                                                                                                                      <w:marBottom w:val="0"/>
                                                                                                                      <w:divBdr>
                                                                                                                        <w:top w:val="none" w:sz="0" w:space="0" w:color="auto"/>
                                                                                                                        <w:left w:val="none" w:sz="0" w:space="0" w:color="auto"/>
                                                                                                                        <w:bottom w:val="none" w:sz="0" w:space="0" w:color="auto"/>
                                                                                                                        <w:right w:val="none" w:sz="0" w:space="0" w:color="auto"/>
                                                                                                                      </w:divBdr>
                                                                                                                      <w:divsChild>
                                                                                                                        <w:div w:id="820928303">
                                                                                                                          <w:marLeft w:val="0"/>
                                                                                                                          <w:marRight w:val="0"/>
                                                                                                                          <w:marTop w:val="0"/>
                                                                                                                          <w:marBottom w:val="0"/>
                                                                                                                          <w:divBdr>
                                                                                                                            <w:top w:val="none" w:sz="0" w:space="0" w:color="auto"/>
                                                                                                                            <w:left w:val="none" w:sz="0" w:space="0" w:color="auto"/>
                                                                                                                            <w:bottom w:val="none" w:sz="0" w:space="0" w:color="auto"/>
                                                                                                                            <w:right w:val="none" w:sz="0" w:space="0" w:color="auto"/>
                                                                                                                          </w:divBdr>
                                                                                                                          <w:divsChild>
                                                                                                                            <w:div w:id="1314405285">
                                                                                                                              <w:marLeft w:val="0"/>
                                                                                                                              <w:marRight w:val="0"/>
                                                                                                                              <w:marTop w:val="0"/>
                                                                                                                              <w:marBottom w:val="0"/>
                                                                                                                              <w:divBdr>
                                                                                                                                <w:top w:val="none" w:sz="0" w:space="0" w:color="auto"/>
                                                                                                                                <w:left w:val="none" w:sz="0" w:space="0" w:color="auto"/>
                                                                                                                                <w:bottom w:val="none" w:sz="0" w:space="0" w:color="auto"/>
                                                                                                                                <w:right w:val="none" w:sz="0" w:space="0" w:color="auto"/>
                                                                                                                              </w:divBdr>
                                                                                                                              <w:divsChild>
                                                                                                                                <w:div w:id="1934583820">
                                                                                                                                  <w:marLeft w:val="0"/>
                                                                                                                                  <w:marRight w:val="0"/>
                                                                                                                                  <w:marTop w:val="0"/>
                                                                                                                                  <w:marBottom w:val="0"/>
                                                                                                                                  <w:divBdr>
                                                                                                                                    <w:top w:val="none" w:sz="0" w:space="0" w:color="auto"/>
                                                                                                                                    <w:left w:val="none" w:sz="0" w:space="0" w:color="auto"/>
                                                                                                                                    <w:bottom w:val="none" w:sz="0" w:space="0" w:color="auto"/>
                                                                                                                                    <w:right w:val="none" w:sz="0" w:space="0" w:color="auto"/>
                                                                                                                                  </w:divBdr>
                                                                                                                                </w:div>
                                                                                                                                <w:div w:id="1247769849">
                                                                                                                                  <w:marLeft w:val="0"/>
                                                                                                                                  <w:marRight w:val="0"/>
                                                                                                                                  <w:marTop w:val="0"/>
                                                                                                                                  <w:marBottom w:val="0"/>
                                                                                                                                  <w:divBdr>
                                                                                                                                    <w:top w:val="none" w:sz="0" w:space="0" w:color="auto"/>
                                                                                                                                    <w:left w:val="none" w:sz="0" w:space="0" w:color="auto"/>
                                                                                                                                    <w:bottom w:val="none" w:sz="0" w:space="0" w:color="auto"/>
                                                                                                                                    <w:right w:val="none" w:sz="0" w:space="0" w:color="auto"/>
                                                                                                                                  </w:divBdr>
                                                                                                                                </w:div>
                                                                                                                                <w:div w:id="337580650">
                                                                                                                                  <w:marLeft w:val="0"/>
                                                                                                                                  <w:marRight w:val="0"/>
                                                                                                                                  <w:marTop w:val="0"/>
                                                                                                                                  <w:marBottom w:val="0"/>
                                                                                                                                  <w:divBdr>
                                                                                                                                    <w:top w:val="none" w:sz="0" w:space="0" w:color="auto"/>
                                                                                                                                    <w:left w:val="none" w:sz="0" w:space="0" w:color="auto"/>
                                                                                                                                    <w:bottom w:val="none" w:sz="0" w:space="0" w:color="auto"/>
                                                                                                                                    <w:right w:val="none" w:sz="0" w:space="0" w:color="auto"/>
                                                                                                                                  </w:divBdr>
                                                                                                                                </w:div>
                                                                                                                                <w:div w:id="1841964714">
                                                                                                                                  <w:marLeft w:val="0"/>
                                                                                                                                  <w:marRight w:val="0"/>
                                                                                                                                  <w:marTop w:val="0"/>
                                                                                                                                  <w:marBottom w:val="0"/>
                                                                                                                                  <w:divBdr>
                                                                                                                                    <w:top w:val="none" w:sz="0" w:space="0" w:color="auto"/>
                                                                                                                                    <w:left w:val="none" w:sz="0" w:space="0" w:color="auto"/>
                                                                                                                                    <w:bottom w:val="none" w:sz="0" w:space="0" w:color="auto"/>
                                                                                                                                    <w:right w:val="none" w:sz="0" w:space="0" w:color="auto"/>
                                                                                                                                  </w:divBdr>
                                                                                                                                </w:div>
                                                                                                                                <w:div w:id="1557281805">
                                                                                                                                  <w:marLeft w:val="0"/>
                                                                                                                                  <w:marRight w:val="0"/>
                                                                                                                                  <w:marTop w:val="0"/>
                                                                                                                                  <w:marBottom w:val="0"/>
                                                                                                                                  <w:divBdr>
                                                                                                                                    <w:top w:val="none" w:sz="0" w:space="0" w:color="auto"/>
                                                                                                                                    <w:left w:val="none" w:sz="0" w:space="0" w:color="auto"/>
                                                                                                                                    <w:bottom w:val="none" w:sz="0" w:space="0" w:color="auto"/>
                                                                                                                                    <w:right w:val="none" w:sz="0" w:space="0" w:color="auto"/>
                                                                                                                                  </w:divBdr>
                                                                                                                                </w:div>
                                                                                                                                <w:div w:id="1719864729">
                                                                                                                                  <w:marLeft w:val="0"/>
                                                                                                                                  <w:marRight w:val="0"/>
                                                                                                                                  <w:marTop w:val="0"/>
                                                                                                                                  <w:marBottom w:val="0"/>
                                                                                                                                  <w:divBdr>
                                                                                                                                    <w:top w:val="none" w:sz="0" w:space="0" w:color="auto"/>
                                                                                                                                    <w:left w:val="none" w:sz="0" w:space="0" w:color="auto"/>
                                                                                                                                    <w:bottom w:val="none" w:sz="0" w:space="0" w:color="auto"/>
                                                                                                                                    <w:right w:val="none" w:sz="0" w:space="0" w:color="auto"/>
                                                                                                                                  </w:divBdr>
                                                                                                                                </w:div>
                                                                                                                                <w:div w:id="701907613">
                                                                                                                                  <w:marLeft w:val="0"/>
                                                                                                                                  <w:marRight w:val="0"/>
                                                                                                                                  <w:marTop w:val="0"/>
                                                                                                                                  <w:marBottom w:val="0"/>
                                                                                                                                  <w:divBdr>
                                                                                                                                    <w:top w:val="none" w:sz="0" w:space="0" w:color="auto"/>
                                                                                                                                    <w:left w:val="none" w:sz="0" w:space="0" w:color="auto"/>
                                                                                                                                    <w:bottom w:val="none" w:sz="0" w:space="0" w:color="auto"/>
                                                                                                                                    <w:right w:val="none" w:sz="0" w:space="0" w:color="auto"/>
                                                                                                                                  </w:divBdr>
                                                                                                                                </w:div>
                                                                                                                                <w:div w:id="586959206">
                                                                                                                                  <w:marLeft w:val="0"/>
                                                                                                                                  <w:marRight w:val="0"/>
                                                                                                                                  <w:marTop w:val="0"/>
                                                                                                                                  <w:marBottom w:val="0"/>
                                                                                                                                  <w:divBdr>
                                                                                                                                    <w:top w:val="none" w:sz="0" w:space="0" w:color="auto"/>
                                                                                                                                    <w:left w:val="none" w:sz="0" w:space="0" w:color="auto"/>
                                                                                                                                    <w:bottom w:val="none" w:sz="0" w:space="0" w:color="auto"/>
                                                                                                                                    <w:right w:val="none" w:sz="0" w:space="0" w:color="auto"/>
                                                                                                                                  </w:divBdr>
                                                                                                                                </w:div>
                                                                                                                                <w:div w:id="2084600951">
                                                                                                                                  <w:marLeft w:val="0"/>
                                                                                                                                  <w:marRight w:val="0"/>
                                                                                                                                  <w:marTop w:val="0"/>
                                                                                                                                  <w:marBottom w:val="0"/>
                                                                                                                                  <w:divBdr>
                                                                                                                                    <w:top w:val="none" w:sz="0" w:space="0" w:color="auto"/>
                                                                                                                                    <w:left w:val="none" w:sz="0" w:space="0" w:color="auto"/>
                                                                                                                                    <w:bottom w:val="none" w:sz="0" w:space="0" w:color="auto"/>
                                                                                                                                    <w:right w:val="none" w:sz="0" w:space="0" w:color="auto"/>
                                                                                                                                  </w:divBdr>
                                                                                                                                </w:div>
                                                                                                                                <w:div w:id="74673316">
                                                                                                                                  <w:marLeft w:val="0"/>
                                                                                                                                  <w:marRight w:val="0"/>
                                                                                                                                  <w:marTop w:val="0"/>
                                                                                                                                  <w:marBottom w:val="0"/>
                                                                                                                                  <w:divBdr>
                                                                                                                                    <w:top w:val="none" w:sz="0" w:space="0" w:color="auto"/>
                                                                                                                                    <w:left w:val="none" w:sz="0" w:space="0" w:color="auto"/>
                                                                                                                                    <w:bottom w:val="none" w:sz="0" w:space="0" w:color="auto"/>
                                                                                                                                    <w:right w:val="none" w:sz="0" w:space="0" w:color="auto"/>
                                                                                                                                  </w:divBdr>
                                                                                                                                </w:div>
                                                                                                                                <w:div w:id="1811828928">
                                                                                                                                  <w:marLeft w:val="0"/>
                                                                                                                                  <w:marRight w:val="0"/>
                                                                                                                                  <w:marTop w:val="0"/>
                                                                                                                                  <w:marBottom w:val="0"/>
                                                                                                                                  <w:divBdr>
                                                                                                                                    <w:top w:val="none" w:sz="0" w:space="0" w:color="auto"/>
                                                                                                                                    <w:left w:val="none" w:sz="0" w:space="0" w:color="auto"/>
                                                                                                                                    <w:bottom w:val="none" w:sz="0" w:space="0" w:color="auto"/>
                                                                                                                                    <w:right w:val="none" w:sz="0" w:space="0" w:color="auto"/>
                                                                                                                                  </w:divBdr>
                                                                                                                                </w:div>
                                                                                                                                <w:div w:id="178306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33229861">
      <w:bodyDiv w:val="1"/>
      <w:marLeft w:val="0"/>
      <w:marRight w:val="0"/>
      <w:marTop w:val="0"/>
      <w:marBottom w:val="0"/>
      <w:divBdr>
        <w:top w:val="none" w:sz="0" w:space="0" w:color="auto"/>
        <w:left w:val="none" w:sz="0" w:space="0" w:color="auto"/>
        <w:bottom w:val="none" w:sz="0" w:space="0" w:color="auto"/>
        <w:right w:val="none" w:sz="0" w:space="0" w:color="auto"/>
      </w:divBdr>
    </w:div>
    <w:div w:id="541483091">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611744344">
      <w:bodyDiv w:val="1"/>
      <w:marLeft w:val="0"/>
      <w:marRight w:val="0"/>
      <w:marTop w:val="0"/>
      <w:marBottom w:val="0"/>
      <w:divBdr>
        <w:top w:val="none" w:sz="0" w:space="0" w:color="auto"/>
        <w:left w:val="none" w:sz="0" w:space="0" w:color="auto"/>
        <w:bottom w:val="none" w:sz="0" w:space="0" w:color="auto"/>
        <w:right w:val="none" w:sz="0" w:space="0" w:color="auto"/>
      </w:divBdr>
    </w:div>
    <w:div w:id="632756510">
      <w:bodyDiv w:val="1"/>
      <w:marLeft w:val="0"/>
      <w:marRight w:val="0"/>
      <w:marTop w:val="0"/>
      <w:marBottom w:val="0"/>
      <w:divBdr>
        <w:top w:val="none" w:sz="0" w:space="0" w:color="auto"/>
        <w:left w:val="none" w:sz="0" w:space="0" w:color="auto"/>
        <w:bottom w:val="none" w:sz="0" w:space="0" w:color="auto"/>
        <w:right w:val="none" w:sz="0" w:space="0" w:color="auto"/>
      </w:divBdr>
    </w:div>
    <w:div w:id="668145056">
      <w:bodyDiv w:val="1"/>
      <w:marLeft w:val="0"/>
      <w:marRight w:val="0"/>
      <w:marTop w:val="0"/>
      <w:marBottom w:val="0"/>
      <w:divBdr>
        <w:top w:val="none" w:sz="0" w:space="0" w:color="auto"/>
        <w:left w:val="none" w:sz="0" w:space="0" w:color="auto"/>
        <w:bottom w:val="none" w:sz="0" w:space="0" w:color="auto"/>
        <w:right w:val="none" w:sz="0" w:space="0" w:color="auto"/>
      </w:divBdr>
    </w:div>
    <w:div w:id="707099478">
      <w:bodyDiv w:val="1"/>
      <w:marLeft w:val="0"/>
      <w:marRight w:val="0"/>
      <w:marTop w:val="0"/>
      <w:marBottom w:val="0"/>
      <w:divBdr>
        <w:top w:val="none" w:sz="0" w:space="0" w:color="auto"/>
        <w:left w:val="none" w:sz="0" w:space="0" w:color="auto"/>
        <w:bottom w:val="none" w:sz="0" w:space="0" w:color="auto"/>
        <w:right w:val="none" w:sz="0" w:space="0" w:color="auto"/>
      </w:divBdr>
    </w:div>
    <w:div w:id="729425721">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10052568">
      <w:bodyDiv w:val="1"/>
      <w:marLeft w:val="0"/>
      <w:marRight w:val="0"/>
      <w:marTop w:val="0"/>
      <w:marBottom w:val="0"/>
      <w:divBdr>
        <w:top w:val="none" w:sz="0" w:space="0" w:color="auto"/>
        <w:left w:val="none" w:sz="0" w:space="0" w:color="auto"/>
        <w:bottom w:val="none" w:sz="0" w:space="0" w:color="auto"/>
        <w:right w:val="none" w:sz="0" w:space="0" w:color="auto"/>
      </w:divBdr>
    </w:div>
    <w:div w:id="810055464">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6055809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48975678">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982005993">
      <w:bodyDiv w:val="1"/>
      <w:marLeft w:val="0"/>
      <w:marRight w:val="0"/>
      <w:marTop w:val="0"/>
      <w:marBottom w:val="0"/>
      <w:divBdr>
        <w:top w:val="none" w:sz="0" w:space="0" w:color="auto"/>
        <w:left w:val="none" w:sz="0" w:space="0" w:color="auto"/>
        <w:bottom w:val="none" w:sz="0" w:space="0" w:color="auto"/>
        <w:right w:val="none" w:sz="0" w:space="0" w:color="auto"/>
      </w:divBdr>
    </w:div>
    <w:div w:id="1009984347">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029799382">
      <w:bodyDiv w:val="1"/>
      <w:marLeft w:val="0"/>
      <w:marRight w:val="0"/>
      <w:marTop w:val="0"/>
      <w:marBottom w:val="0"/>
      <w:divBdr>
        <w:top w:val="none" w:sz="0" w:space="0" w:color="auto"/>
        <w:left w:val="none" w:sz="0" w:space="0" w:color="auto"/>
        <w:bottom w:val="none" w:sz="0" w:space="0" w:color="auto"/>
        <w:right w:val="none" w:sz="0" w:space="0" w:color="auto"/>
      </w:divBdr>
    </w:div>
    <w:div w:id="1041201648">
      <w:bodyDiv w:val="1"/>
      <w:marLeft w:val="0"/>
      <w:marRight w:val="0"/>
      <w:marTop w:val="0"/>
      <w:marBottom w:val="0"/>
      <w:divBdr>
        <w:top w:val="none" w:sz="0" w:space="0" w:color="auto"/>
        <w:left w:val="none" w:sz="0" w:space="0" w:color="auto"/>
        <w:bottom w:val="none" w:sz="0" w:space="0" w:color="auto"/>
        <w:right w:val="none" w:sz="0" w:space="0" w:color="auto"/>
      </w:divBdr>
    </w:div>
    <w:div w:id="1048992546">
      <w:bodyDiv w:val="1"/>
      <w:marLeft w:val="0"/>
      <w:marRight w:val="0"/>
      <w:marTop w:val="0"/>
      <w:marBottom w:val="0"/>
      <w:divBdr>
        <w:top w:val="none" w:sz="0" w:space="0" w:color="auto"/>
        <w:left w:val="none" w:sz="0" w:space="0" w:color="auto"/>
        <w:bottom w:val="none" w:sz="0" w:space="0" w:color="auto"/>
        <w:right w:val="none" w:sz="0" w:space="0" w:color="auto"/>
      </w:divBdr>
    </w:div>
    <w:div w:id="1078671638">
      <w:bodyDiv w:val="1"/>
      <w:marLeft w:val="0"/>
      <w:marRight w:val="0"/>
      <w:marTop w:val="0"/>
      <w:marBottom w:val="0"/>
      <w:divBdr>
        <w:top w:val="none" w:sz="0" w:space="0" w:color="auto"/>
        <w:left w:val="none" w:sz="0" w:space="0" w:color="auto"/>
        <w:bottom w:val="none" w:sz="0" w:space="0" w:color="auto"/>
        <w:right w:val="none" w:sz="0" w:space="0" w:color="auto"/>
      </w:divBdr>
    </w:div>
    <w:div w:id="1171720538">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90297238">
      <w:bodyDiv w:val="1"/>
      <w:marLeft w:val="0"/>
      <w:marRight w:val="0"/>
      <w:marTop w:val="0"/>
      <w:marBottom w:val="0"/>
      <w:divBdr>
        <w:top w:val="none" w:sz="0" w:space="0" w:color="auto"/>
        <w:left w:val="none" w:sz="0" w:space="0" w:color="auto"/>
        <w:bottom w:val="none" w:sz="0" w:space="0" w:color="auto"/>
        <w:right w:val="none" w:sz="0" w:space="0" w:color="auto"/>
      </w:divBdr>
    </w:div>
    <w:div w:id="1210149564">
      <w:bodyDiv w:val="1"/>
      <w:marLeft w:val="0"/>
      <w:marRight w:val="0"/>
      <w:marTop w:val="0"/>
      <w:marBottom w:val="0"/>
      <w:divBdr>
        <w:top w:val="none" w:sz="0" w:space="0" w:color="auto"/>
        <w:left w:val="none" w:sz="0" w:space="0" w:color="auto"/>
        <w:bottom w:val="none" w:sz="0" w:space="0" w:color="auto"/>
        <w:right w:val="none" w:sz="0" w:space="0" w:color="auto"/>
      </w:divBdr>
    </w:div>
    <w:div w:id="1250120629">
      <w:bodyDiv w:val="1"/>
      <w:marLeft w:val="0"/>
      <w:marRight w:val="0"/>
      <w:marTop w:val="0"/>
      <w:marBottom w:val="0"/>
      <w:divBdr>
        <w:top w:val="none" w:sz="0" w:space="0" w:color="auto"/>
        <w:left w:val="none" w:sz="0" w:space="0" w:color="auto"/>
        <w:bottom w:val="none" w:sz="0" w:space="0" w:color="auto"/>
        <w:right w:val="none" w:sz="0" w:space="0" w:color="auto"/>
      </w:divBdr>
    </w:div>
    <w:div w:id="1252084289">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1992571">
      <w:bodyDiv w:val="1"/>
      <w:marLeft w:val="0"/>
      <w:marRight w:val="0"/>
      <w:marTop w:val="0"/>
      <w:marBottom w:val="0"/>
      <w:divBdr>
        <w:top w:val="none" w:sz="0" w:space="0" w:color="auto"/>
        <w:left w:val="none" w:sz="0" w:space="0" w:color="auto"/>
        <w:bottom w:val="none" w:sz="0" w:space="0" w:color="auto"/>
        <w:right w:val="none" w:sz="0" w:space="0" w:color="auto"/>
      </w:divBdr>
      <w:divsChild>
        <w:div w:id="1877496816">
          <w:marLeft w:val="0"/>
          <w:marRight w:val="0"/>
          <w:marTop w:val="0"/>
          <w:marBottom w:val="0"/>
          <w:divBdr>
            <w:top w:val="none" w:sz="0" w:space="0" w:color="auto"/>
            <w:left w:val="none" w:sz="0" w:space="0" w:color="auto"/>
            <w:bottom w:val="none" w:sz="0" w:space="0" w:color="auto"/>
            <w:right w:val="none" w:sz="0" w:space="0" w:color="auto"/>
          </w:divBdr>
          <w:divsChild>
            <w:div w:id="787044164">
              <w:marLeft w:val="0"/>
              <w:marRight w:val="0"/>
              <w:marTop w:val="0"/>
              <w:marBottom w:val="0"/>
              <w:divBdr>
                <w:top w:val="none" w:sz="0" w:space="0" w:color="auto"/>
                <w:left w:val="none" w:sz="0" w:space="0" w:color="auto"/>
                <w:bottom w:val="none" w:sz="0" w:space="0" w:color="auto"/>
                <w:right w:val="none" w:sz="0" w:space="0" w:color="auto"/>
              </w:divBdr>
              <w:divsChild>
                <w:div w:id="145317886">
                  <w:marLeft w:val="0"/>
                  <w:marRight w:val="0"/>
                  <w:marTop w:val="0"/>
                  <w:marBottom w:val="0"/>
                  <w:divBdr>
                    <w:top w:val="none" w:sz="0" w:space="0" w:color="auto"/>
                    <w:left w:val="none" w:sz="0" w:space="0" w:color="auto"/>
                    <w:bottom w:val="none" w:sz="0" w:space="0" w:color="auto"/>
                    <w:right w:val="none" w:sz="0" w:space="0" w:color="auto"/>
                  </w:divBdr>
                  <w:divsChild>
                    <w:div w:id="544604827">
                      <w:marLeft w:val="0"/>
                      <w:marRight w:val="0"/>
                      <w:marTop w:val="0"/>
                      <w:marBottom w:val="0"/>
                      <w:divBdr>
                        <w:top w:val="none" w:sz="0" w:space="0" w:color="auto"/>
                        <w:left w:val="none" w:sz="0" w:space="0" w:color="auto"/>
                        <w:bottom w:val="none" w:sz="0" w:space="0" w:color="auto"/>
                        <w:right w:val="none" w:sz="0" w:space="0" w:color="auto"/>
                      </w:divBdr>
                      <w:divsChild>
                        <w:div w:id="435248008">
                          <w:marLeft w:val="0"/>
                          <w:marRight w:val="0"/>
                          <w:marTop w:val="0"/>
                          <w:marBottom w:val="0"/>
                          <w:divBdr>
                            <w:top w:val="none" w:sz="0" w:space="0" w:color="auto"/>
                            <w:left w:val="none" w:sz="0" w:space="0" w:color="auto"/>
                            <w:bottom w:val="none" w:sz="0" w:space="0" w:color="auto"/>
                            <w:right w:val="none" w:sz="0" w:space="0" w:color="auto"/>
                          </w:divBdr>
                          <w:divsChild>
                            <w:div w:id="986016389">
                              <w:marLeft w:val="0"/>
                              <w:marRight w:val="0"/>
                              <w:marTop w:val="0"/>
                              <w:marBottom w:val="0"/>
                              <w:divBdr>
                                <w:top w:val="none" w:sz="0" w:space="0" w:color="auto"/>
                                <w:left w:val="none" w:sz="0" w:space="0" w:color="auto"/>
                                <w:bottom w:val="none" w:sz="0" w:space="0" w:color="auto"/>
                                <w:right w:val="none" w:sz="0" w:space="0" w:color="auto"/>
                              </w:divBdr>
                              <w:divsChild>
                                <w:div w:id="2002001160">
                                  <w:marLeft w:val="0"/>
                                  <w:marRight w:val="0"/>
                                  <w:marTop w:val="0"/>
                                  <w:marBottom w:val="0"/>
                                  <w:divBdr>
                                    <w:top w:val="none" w:sz="0" w:space="0" w:color="auto"/>
                                    <w:left w:val="none" w:sz="0" w:space="0" w:color="auto"/>
                                    <w:bottom w:val="none" w:sz="0" w:space="0" w:color="auto"/>
                                    <w:right w:val="none" w:sz="0" w:space="0" w:color="auto"/>
                                  </w:divBdr>
                                  <w:divsChild>
                                    <w:div w:id="1576864515">
                                      <w:marLeft w:val="0"/>
                                      <w:marRight w:val="0"/>
                                      <w:marTop w:val="0"/>
                                      <w:marBottom w:val="0"/>
                                      <w:divBdr>
                                        <w:top w:val="none" w:sz="0" w:space="0" w:color="auto"/>
                                        <w:left w:val="none" w:sz="0" w:space="0" w:color="auto"/>
                                        <w:bottom w:val="none" w:sz="0" w:space="0" w:color="auto"/>
                                        <w:right w:val="none" w:sz="0" w:space="0" w:color="auto"/>
                                      </w:divBdr>
                                      <w:divsChild>
                                        <w:div w:id="1160006390">
                                          <w:marLeft w:val="0"/>
                                          <w:marRight w:val="0"/>
                                          <w:marTop w:val="0"/>
                                          <w:marBottom w:val="0"/>
                                          <w:divBdr>
                                            <w:top w:val="none" w:sz="0" w:space="0" w:color="auto"/>
                                            <w:left w:val="none" w:sz="0" w:space="0" w:color="auto"/>
                                            <w:bottom w:val="none" w:sz="0" w:space="0" w:color="auto"/>
                                            <w:right w:val="none" w:sz="0" w:space="0" w:color="auto"/>
                                          </w:divBdr>
                                          <w:divsChild>
                                            <w:div w:id="1398897935">
                                              <w:marLeft w:val="0"/>
                                              <w:marRight w:val="0"/>
                                              <w:marTop w:val="0"/>
                                              <w:marBottom w:val="0"/>
                                              <w:divBdr>
                                                <w:top w:val="none" w:sz="0" w:space="0" w:color="auto"/>
                                                <w:left w:val="none" w:sz="0" w:space="0" w:color="auto"/>
                                                <w:bottom w:val="none" w:sz="0" w:space="0" w:color="auto"/>
                                                <w:right w:val="none" w:sz="0" w:space="0" w:color="auto"/>
                                              </w:divBdr>
                                              <w:divsChild>
                                                <w:div w:id="844982104">
                                                  <w:marLeft w:val="0"/>
                                                  <w:marRight w:val="0"/>
                                                  <w:marTop w:val="0"/>
                                                  <w:marBottom w:val="0"/>
                                                  <w:divBdr>
                                                    <w:top w:val="none" w:sz="0" w:space="0" w:color="auto"/>
                                                    <w:left w:val="none" w:sz="0" w:space="0" w:color="auto"/>
                                                    <w:bottom w:val="none" w:sz="0" w:space="0" w:color="auto"/>
                                                    <w:right w:val="none" w:sz="0" w:space="0" w:color="auto"/>
                                                  </w:divBdr>
                                                  <w:divsChild>
                                                    <w:div w:id="1611667916">
                                                      <w:marLeft w:val="0"/>
                                                      <w:marRight w:val="0"/>
                                                      <w:marTop w:val="0"/>
                                                      <w:marBottom w:val="0"/>
                                                      <w:divBdr>
                                                        <w:top w:val="none" w:sz="0" w:space="0" w:color="auto"/>
                                                        <w:left w:val="none" w:sz="0" w:space="0" w:color="auto"/>
                                                        <w:bottom w:val="none" w:sz="0" w:space="0" w:color="auto"/>
                                                        <w:right w:val="none" w:sz="0" w:space="0" w:color="auto"/>
                                                      </w:divBdr>
                                                      <w:divsChild>
                                                        <w:div w:id="1002125789">
                                                          <w:marLeft w:val="0"/>
                                                          <w:marRight w:val="0"/>
                                                          <w:marTop w:val="0"/>
                                                          <w:marBottom w:val="0"/>
                                                          <w:divBdr>
                                                            <w:top w:val="none" w:sz="0" w:space="0" w:color="auto"/>
                                                            <w:left w:val="none" w:sz="0" w:space="0" w:color="auto"/>
                                                            <w:bottom w:val="none" w:sz="0" w:space="0" w:color="auto"/>
                                                            <w:right w:val="none" w:sz="0" w:space="0" w:color="auto"/>
                                                          </w:divBdr>
                                                          <w:divsChild>
                                                            <w:div w:id="2087720246">
                                                              <w:marLeft w:val="0"/>
                                                              <w:marRight w:val="0"/>
                                                              <w:marTop w:val="0"/>
                                                              <w:marBottom w:val="0"/>
                                                              <w:divBdr>
                                                                <w:top w:val="none" w:sz="0" w:space="0" w:color="auto"/>
                                                                <w:left w:val="none" w:sz="0" w:space="0" w:color="auto"/>
                                                                <w:bottom w:val="none" w:sz="0" w:space="0" w:color="auto"/>
                                                                <w:right w:val="none" w:sz="0" w:space="0" w:color="auto"/>
                                                              </w:divBdr>
                                                              <w:divsChild>
                                                                <w:div w:id="2082097614">
                                                                  <w:marLeft w:val="0"/>
                                                                  <w:marRight w:val="0"/>
                                                                  <w:marTop w:val="0"/>
                                                                  <w:marBottom w:val="0"/>
                                                                  <w:divBdr>
                                                                    <w:top w:val="none" w:sz="0" w:space="0" w:color="auto"/>
                                                                    <w:left w:val="none" w:sz="0" w:space="0" w:color="auto"/>
                                                                    <w:bottom w:val="none" w:sz="0" w:space="0" w:color="auto"/>
                                                                    <w:right w:val="none" w:sz="0" w:space="0" w:color="auto"/>
                                                                  </w:divBdr>
                                                                  <w:divsChild>
                                                                    <w:div w:id="1166822338">
                                                                      <w:marLeft w:val="0"/>
                                                                      <w:marRight w:val="0"/>
                                                                      <w:marTop w:val="0"/>
                                                                      <w:marBottom w:val="0"/>
                                                                      <w:divBdr>
                                                                        <w:top w:val="none" w:sz="0" w:space="0" w:color="auto"/>
                                                                        <w:left w:val="none" w:sz="0" w:space="0" w:color="auto"/>
                                                                        <w:bottom w:val="none" w:sz="0" w:space="0" w:color="auto"/>
                                                                        <w:right w:val="none" w:sz="0" w:space="0" w:color="auto"/>
                                                                      </w:divBdr>
                                                                      <w:divsChild>
                                                                        <w:div w:id="1046173661">
                                                                          <w:marLeft w:val="0"/>
                                                                          <w:marRight w:val="0"/>
                                                                          <w:marTop w:val="0"/>
                                                                          <w:marBottom w:val="0"/>
                                                                          <w:divBdr>
                                                                            <w:top w:val="none" w:sz="0" w:space="0" w:color="auto"/>
                                                                            <w:left w:val="none" w:sz="0" w:space="0" w:color="auto"/>
                                                                            <w:bottom w:val="none" w:sz="0" w:space="0" w:color="auto"/>
                                                                            <w:right w:val="none" w:sz="0" w:space="0" w:color="auto"/>
                                                                          </w:divBdr>
                                                                          <w:divsChild>
                                                                            <w:div w:id="2089955016">
                                                                              <w:marLeft w:val="0"/>
                                                                              <w:marRight w:val="0"/>
                                                                              <w:marTop w:val="0"/>
                                                                              <w:marBottom w:val="0"/>
                                                                              <w:divBdr>
                                                                                <w:top w:val="none" w:sz="0" w:space="0" w:color="auto"/>
                                                                                <w:left w:val="none" w:sz="0" w:space="0" w:color="auto"/>
                                                                                <w:bottom w:val="none" w:sz="0" w:space="0" w:color="auto"/>
                                                                                <w:right w:val="none" w:sz="0" w:space="0" w:color="auto"/>
                                                                              </w:divBdr>
                                                                              <w:divsChild>
                                                                                <w:div w:id="575357469">
                                                                                  <w:marLeft w:val="0"/>
                                                                                  <w:marRight w:val="0"/>
                                                                                  <w:marTop w:val="0"/>
                                                                                  <w:marBottom w:val="0"/>
                                                                                  <w:divBdr>
                                                                                    <w:top w:val="none" w:sz="0" w:space="0" w:color="auto"/>
                                                                                    <w:left w:val="none" w:sz="0" w:space="0" w:color="auto"/>
                                                                                    <w:bottom w:val="none" w:sz="0" w:space="0" w:color="auto"/>
                                                                                    <w:right w:val="none" w:sz="0" w:space="0" w:color="auto"/>
                                                                                  </w:divBdr>
                                                                                  <w:divsChild>
                                                                                    <w:div w:id="1227640922">
                                                                                      <w:marLeft w:val="0"/>
                                                                                      <w:marRight w:val="0"/>
                                                                                      <w:marTop w:val="0"/>
                                                                                      <w:marBottom w:val="0"/>
                                                                                      <w:divBdr>
                                                                                        <w:top w:val="none" w:sz="0" w:space="0" w:color="auto"/>
                                                                                        <w:left w:val="none" w:sz="0" w:space="0" w:color="auto"/>
                                                                                        <w:bottom w:val="none" w:sz="0" w:space="0" w:color="auto"/>
                                                                                        <w:right w:val="none" w:sz="0" w:space="0" w:color="auto"/>
                                                                                      </w:divBdr>
                                                                                      <w:divsChild>
                                                                                        <w:div w:id="1800876955">
                                                                                          <w:marLeft w:val="0"/>
                                                                                          <w:marRight w:val="0"/>
                                                                                          <w:marTop w:val="0"/>
                                                                                          <w:marBottom w:val="0"/>
                                                                                          <w:divBdr>
                                                                                            <w:top w:val="none" w:sz="0" w:space="0" w:color="auto"/>
                                                                                            <w:left w:val="none" w:sz="0" w:space="0" w:color="auto"/>
                                                                                            <w:bottom w:val="none" w:sz="0" w:space="0" w:color="auto"/>
                                                                                            <w:right w:val="none" w:sz="0" w:space="0" w:color="auto"/>
                                                                                          </w:divBdr>
                                                                                          <w:divsChild>
                                                                                            <w:div w:id="844857322">
                                                                                              <w:marLeft w:val="0"/>
                                                                                              <w:marRight w:val="120"/>
                                                                                              <w:marTop w:val="0"/>
                                                                                              <w:marBottom w:val="150"/>
                                                                                              <w:divBdr>
                                                                                                <w:top w:val="single" w:sz="2" w:space="0" w:color="EFEFEF"/>
                                                                                                <w:left w:val="single" w:sz="6" w:space="0" w:color="EFEFEF"/>
                                                                                                <w:bottom w:val="single" w:sz="6" w:space="0" w:color="E2E2E2"/>
                                                                                                <w:right w:val="single" w:sz="6" w:space="0" w:color="EFEFEF"/>
                                                                                              </w:divBdr>
                                                                                              <w:divsChild>
                                                                                                <w:div w:id="1451974534">
                                                                                                  <w:marLeft w:val="0"/>
                                                                                                  <w:marRight w:val="0"/>
                                                                                                  <w:marTop w:val="0"/>
                                                                                                  <w:marBottom w:val="0"/>
                                                                                                  <w:divBdr>
                                                                                                    <w:top w:val="none" w:sz="0" w:space="0" w:color="auto"/>
                                                                                                    <w:left w:val="none" w:sz="0" w:space="0" w:color="auto"/>
                                                                                                    <w:bottom w:val="none" w:sz="0" w:space="0" w:color="auto"/>
                                                                                                    <w:right w:val="none" w:sz="0" w:space="0" w:color="auto"/>
                                                                                                  </w:divBdr>
                                                                                                  <w:divsChild>
                                                                                                    <w:div w:id="354312668">
                                                                                                      <w:marLeft w:val="0"/>
                                                                                                      <w:marRight w:val="0"/>
                                                                                                      <w:marTop w:val="0"/>
                                                                                                      <w:marBottom w:val="0"/>
                                                                                                      <w:divBdr>
                                                                                                        <w:top w:val="none" w:sz="0" w:space="0" w:color="auto"/>
                                                                                                        <w:left w:val="none" w:sz="0" w:space="0" w:color="auto"/>
                                                                                                        <w:bottom w:val="none" w:sz="0" w:space="0" w:color="auto"/>
                                                                                                        <w:right w:val="none" w:sz="0" w:space="0" w:color="auto"/>
                                                                                                      </w:divBdr>
                                                                                                      <w:divsChild>
                                                                                                        <w:div w:id="755051947">
                                                                                                          <w:marLeft w:val="0"/>
                                                                                                          <w:marRight w:val="0"/>
                                                                                                          <w:marTop w:val="0"/>
                                                                                                          <w:marBottom w:val="0"/>
                                                                                                          <w:divBdr>
                                                                                                            <w:top w:val="none" w:sz="0" w:space="0" w:color="auto"/>
                                                                                                            <w:left w:val="none" w:sz="0" w:space="0" w:color="auto"/>
                                                                                                            <w:bottom w:val="none" w:sz="0" w:space="0" w:color="auto"/>
                                                                                                            <w:right w:val="none" w:sz="0" w:space="0" w:color="auto"/>
                                                                                                          </w:divBdr>
                                                                                                          <w:divsChild>
                                                                                                            <w:div w:id="1017729064">
                                                                                                              <w:marLeft w:val="0"/>
                                                                                                              <w:marRight w:val="0"/>
                                                                                                              <w:marTop w:val="0"/>
                                                                                                              <w:marBottom w:val="0"/>
                                                                                                              <w:divBdr>
                                                                                                                <w:top w:val="none" w:sz="0" w:space="0" w:color="auto"/>
                                                                                                                <w:left w:val="none" w:sz="0" w:space="0" w:color="auto"/>
                                                                                                                <w:bottom w:val="none" w:sz="0" w:space="0" w:color="auto"/>
                                                                                                                <w:right w:val="none" w:sz="0" w:space="0" w:color="auto"/>
                                                                                                              </w:divBdr>
                                                                                                              <w:divsChild>
                                                                                                                <w:div w:id="7087199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6803871">
                                                                                                                      <w:marLeft w:val="225"/>
                                                                                                                      <w:marRight w:val="225"/>
                                                                                                                      <w:marTop w:val="75"/>
                                                                                                                      <w:marBottom w:val="75"/>
                                                                                                                      <w:divBdr>
                                                                                                                        <w:top w:val="none" w:sz="0" w:space="0" w:color="auto"/>
                                                                                                                        <w:left w:val="none" w:sz="0" w:space="0" w:color="auto"/>
                                                                                                                        <w:bottom w:val="none" w:sz="0" w:space="0" w:color="auto"/>
                                                                                                                        <w:right w:val="none" w:sz="0" w:space="0" w:color="auto"/>
                                                                                                                      </w:divBdr>
                                                                                                                      <w:divsChild>
                                                                                                                        <w:div w:id="909929279">
                                                                                                                          <w:marLeft w:val="0"/>
                                                                                                                          <w:marRight w:val="0"/>
                                                                                                                          <w:marTop w:val="0"/>
                                                                                                                          <w:marBottom w:val="0"/>
                                                                                                                          <w:divBdr>
                                                                                                                            <w:top w:val="single" w:sz="6" w:space="0" w:color="auto"/>
                                                                                                                            <w:left w:val="single" w:sz="6" w:space="0" w:color="auto"/>
                                                                                                                            <w:bottom w:val="single" w:sz="6" w:space="0" w:color="auto"/>
                                                                                                                            <w:right w:val="single" w:sz="6" w:space="0" w:color="auto"/>
                                                                                                                          </w:divBdr>
                                                                                                                          <w:divsChild>
                                                                                                                            <w:div w:id="1985624867">
                                                                                                                              <w:marLeft w:val="0"/>
                                                                                                                              <w:marRight w:val="0"/>
                                                                                                                              <w:marTop w:val="0"/>
                                                                                                                              <w:marBottom w:val="0"/>
                                                                                                                              <w:divBdr>
                                                                                                                                <w:top w:val="none" w:sz="0" w:space="0" w:color="auto"/>
                                                                                                                                <w:left w:val="none" w:sz="0" w:space="0" w:color="auto"/>
                                                                                                                                <w:bottom w:val="none" w:sz="0" w:space="0" w:color="auto"/>
                                                                                                                                <w:right w:val="none" w:sz="0" w:space="0" w:color="auto"/>
                                                                                                                              </w:divBdr>
                                                                                                                              <w:divsChild>
                                                                                                                                <w:div w:id="1769421371">
                                                                                                                                  <w:marLeft w:val="0"/>
                                                                                                                                  <w:marRight w:val="0"/>
                                                                                                                                  <w:marTop w:val="0"/>
                                                                                                                                  <w:marBottom w:val="0"/>
                                                                                                                                  <w:divBdr>
                                                                                                                                    <w:top w:val="none" w:sz="0" w:space="0" w:color="auto"/>
                                                                                                                                    <w:left w:val="none" w:sz="0" w:space="0" w:color="auto"/>
                                                                                                                                    <w:bottom w:val="none" w:sz="0" w:space="0" w:color="auto"/>
                                                                                                                                    <w:right w:val="none" w:sz="0" w:space="0" w:color="auto"/>
                                                                                                                                  </w:divBdr>
                                                                                                                                  <w:divsChild>
                                                                                                                                    <w:div w:id="1370912776">
                                                                                                                                      <w:marLeft w:val="0"/>
                                                                                                                                      <w:marRight w:val="0"/>
                                                                                                                                      <w:marTop w:val="0"/>
                                                                                                                                      <w:marBottom w:val="0"/>
                                                                                                                                      <w:divBdr>
                                                                                                                                        <w:top w:val="none" w:sz="0" w:space="0" w:color="auto"/>
                                                                                                                                        <w:left w:val="none" w:sz="0" w:space="0" w:color="auto"/>
                                                                                                                                        <w:bottom w:val="none" w:sz="0" w:space="0" w:color="auto"/>
                                                                                                                                        <w:right w:val="none" w:sz="0" w:space="0" w:color="auto"/>
                                                                                                                                      </w:divBdr>
                                                                                                                                      <w:divsChild>
                                                                                                                                        <w:div w:id="1715614671">
                                                                                                                                          <w:marLeft w:val="0"/>
                                                                                                                                          <w:marRight w:val="0"/>
                                                                                                                                          <w:marTop w:val="0"/>
                                                                                                                                          <w:marBottom w:val="0"/>
                                                                                                                                          <w:divBdr>
                                                                                                                                            <w:top w:val="none" w:sz="0" w:space="0" w:color="auto"/>
                                                                                                                                            <w:left w:val="none" w:sz="0" w:space="0" w:color="auto"/>
                                                                                                                                            <w:bottom w:val="none" w:sz="0" w:space="0" w:color="auto"/>
                                                                                                                                            <w:right w:val="none" w:sz="0" w:space="0" w:color="auto"/>
                                                                                                                                          </w:divBdr>
                                                                                                                                          <w:divsChild>
                                                                                                                                            <w:div w:id="156773325">
                                                                                                                                              <w:marLeft w:val="0"/>
                                                                                                                                              <w:marRight w:val="0"/>
                                                                                                                                              <w:marTop w:val="0"/>
                                                                                                                                              <w:marBottom w:val="0"/>
                                                                                                                                              <w:divBdr>
                                                                                                                                                <w:top w:val="none" w:sz="0" w:space="0" w:color="auto"/>
                                                                                                                                                <w:left w:val="none" w:sz="0" w:space="0" w:color="auto"/>
                                                                                                                                                <w:bottom w:val="none" w:sz="0" w:space="0" w:color="auto"/>
                                                                                                                                                <w:right w:val="none" w:sz="0" w:space="0" w:color="auto"/>
                                                                                                                                              </w:divBdr>
                                                                                                                                              <w:divsChild>
                                                                                                                                                <w:div w:id="1366711958">
                                                                                                                                                  <w:marLeft w:val="0"/>
                                                                                                                                                  <w:marRight w:val="0"/>
                                                                                                                                                  <w:marTop w:val="0"/>
                                                                                                                                                  <w:marBottom w:val="0"/>
                                                                                                                                                  <w:divBdr>
                                                                                                                                                    <w:top w:val="none" w:sz="0" w:space="0" w:color="auto"/>
                                                                                                                                                    <w:left w:val="none" w:sz="0" w:space="0" w:color="auto"/>
                                                                                                                                                    <w:bottom w:val="none" w:sz="0" w:space="0" w:color="auto"/>
                                                                                                                                                    <w:right w:val="none" w:sz="0" w:space="0" w:color="auto"/>
                                                                                                                                                  </w:divBdr>
                                                                                                                                                  <w:divsChild>
                                                                                                                                                    <w:div w:id="1989505831">
                                                                                                                                                      <w:marLeft w:val="0"/>
                                                                                                                                                      <w:marRight w:val="0"/>
                                                                                                                                                      <w:marTop w:val="0"/>
                                                                                                                                                      <w:marBottom w:val="0"/>
                                                                                                                                                      <w:divBdr>
                                                                                                                                                        <w:top w:val="none" w:sz="0" w:space="0" w:color="auto"/>
                                                                                                                                                        <w:left w:val="none" w:sz="0" w:space="0" w:color="auto"/>
                                                                                                                                                        <w:bottom w:val="none" w:sz="0" w:space="0" w:color="auto"/>
                                                                                                                                                        <w:right w:val="none" w:sz="0" w:space="0" w:color="auto"/>
                                                                                                                                                      </w:divBdr>
                                                                                                                                                    </w:div>
                                                                                                                                                  </w:divsChild>
                                                                                                                                                </w:div>
                                                                                                                                                <w:div w:id="13745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58506034">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04134506">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450391569">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57278704">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103585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33555872">
      <w:bodyDiv w:val="1"/>
      <w:marLeft w:val="0"/>
      <w:marRight w:val="0"/>
      <w:marTop w:val="0"/>
      <w:marBottom w:val="0"/>
      <w:divBdr>
        <w:top w:val="none" w:sz="0" w:space="0" w:color="auto"/>
        <w:left w:val="none" w:sz="0" w:space="0" w:color="auto"/>
        <w:bottom w:val="none" w:sz="0" w:space="0" w:color="auto"/>
        <w:right w:val="none" w:sz="0" w:space="0" w:color="auto"/>
      </w:divBdr>
    </w:div>
    <w:div w:id="1649892579">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64109621">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834492625">
      <w:bodyDiv w:val="1"/>
      <w:marLeft w:val="0"/>
      <w:marRight w:val="0"/>
      <w:marTop w:val="0"/>
      <w:marBottom w:val="0"/>
      <w:divBdr>
        <w:top w:val="none" w:sz="0" w:space="0" w:color="auto"/>
        <w:left w:val="none" w:sz="0" w:space="0" w:color="auto"/>
        <w:bottom w:val="none" w:sz="0" w:space="0" w:color="auto"/>
        <w:right w:val="none" w:sz="0" w:space="0" w:color="auto"/>
      </w:divBdr>
    </w:div>
    <w:div w:id="1855343230">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78004071">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50963170">
      <w:bodyDiv w:val="1"/>
      <w:marLeft w:val="0"/>
      <w:marRight w:val="0"/>
      <w:marTop w:val="0"/>
      <w:marBottom w:val="0"/>
      <w:divBdr>
        <w:top w:val="none" w:sz="0" w:space="0" w:color="auto"/>
        <w:left w:val="none" w:sz="0" w:space="0" w:color="auto"/>
        <w:bottom w:val="none" w:sz="0" w:space="0" w:color="auto"/>
        <w:right w:val="none" w:sz="0" w:space="0" w:color="auto"/>
      </w:divBdr>
    </w:div>
    <w:div w:id="1956520468">
      <w:bodyDiv w:val="1"/>
      <w:marLeft w:val="0"/>
      <w:marRight w:val="0"/>
      <w:marTop w:val="0"/>
      <w:marBottom w:val="0"/>
      <w:divBdr>
        <w:top w:val="none" w:sz="0" w:space="0" w:color="auto"/>
        <w:left w:val="none" w:sz="0" w:space="0" w:color="auto"/>
        <w:bottom w:val="none" w:sz="0" w:space="0" w:color="auto"/>
        <w:right w:val="none" w:sz="0" w:space="0" w:color="auto"/>
      </w:divBdr>
    </w:div>
    <w:div w:id="2013339836">
      <w:bodyDiv w:val="1"/>
      <w:marLeft w:val="0"/>
      <w:marRight w:val="0"/>
      <w:marTop w:val="0"/>
      <w:marBottom w:val="0"/>
      <w:divBdr>
        <w:top w:val="none" w:sz="0" w:space="0" w:color="auto"/>
        <w:left w:val="none" w:sz="0" w:space="0" w:color="auto"/>
        <w:bottom w:val="none" w:sz="0" w:space="0" w:color="auto"/>
        <w:right w:val="none" w:sz="0" w:space="0" w:color="auto"/>
      </w:divBdr>
    </w:div>
    <w:div w:id="2037004284">
      <w:bodyDiv w:val="1"/>
      <w:marLeft w:val="0"/>
      <w:marRight w:val="0"/>
      <w:marTop w:val="0"/>
      <w:marBottom w:val="0"/>
      <w:divBdr>
        <w:top w:val="none" w:sz="0" w:space="0" w:color="auto"/>
        <w:left w:val="none" w:sz="0" w:space="0" w:color="auto"/>
        <w:bottom w:val="none" w:sz="0" w:space="0" w:color="auto"/>
        <w:right w:val="none" w:sz="0" w:space="0" w:color="auto"/>
      </w:divBdr>
    </w:div>
    <w:div w:id="2064135398">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 w:id="213701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sabina.letonje@gorenje.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iusinfo.si/Objava/Besedilo.aspx?Sopi=0152%20%20%20%20%20%20%20%20%20%20%20%20%20%202004010900%7CRS-1%7C28%7C11%7CO%7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4.xml"/><Relationship Id="rId32"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evropskasredstva.si/evropska-kohezijska-politika/navodila-in-smernice/" TargetMode="External"/><Relationship Id="rId23" Type="http://schemas.openxmlformats.org/officeDocument/2006/relationships/header" Target="header3.xml"/><Relationship Id="rId10" Type="http://schemas.openxmlformats.org/officeDocument/2006/relationships/hyperlink" Target="https://ejn.gov.si/" TargetMode="External"/><Relationship Id="rId19" Type="http://schemas.openxmlformats.org/officeDocument/2006/relationships/footer" Target="footer2.xml"/><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iusinfo.si/Objava/Besedilo.aspx?Sopi=0152%20%20%20%20%20%20%20%20%20%20%20%20%20%202004010900%7CRS-1%7C28%7C11%7CO%7C" TargetMode="External"/><Relationship Id="rId22" Type="http://schemas.openxmlformats.org/officeDocument/2006/relationships/hyperlink" Target="https://eur-lex.europa.eu/legal-content/SL/TXT/?uri=CELEX%3A32016R0679" TargetMode="Externa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emf"/></Relationships>
</file>

<file path=word/_rels/header4.xml.rels><?xml version="1.0" encoding="UTF-8" standalone="yes"?>
<Relationships xmlns="http://schemas.openxmlformats.org/package/2006/relationships"><Relationship Id="rId1" Type="http://schemas.openxmlformats.org/officeDocument/2006/relationships/image" Target="media/image3.emf"/></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0C5C9-63F6-472E-B585-0513B0138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0</TotalTime>
  <Pages>51</Pages>
  <Words>16469</Words>
  <Characters>103281</Characters>
  <Application>Microsoft Office Word</Application>
  <DocSecurity>4</DocSecurity>
  <Lines>860</Lines>
  <Paragraphs>239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janez</vt:lpstr>
      <vt:lpstr>janez</vt:lpstr>
    </vt:vector>
  </TitlesOfParts>
  <Company>Splošna Bolnišnica Slovenj Gradec</Company>
  <LinksUpToDate>false</LinksUpToDate>
  <CharactersWithSpaces>119511</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Aleš Jančar</dc:creator>
  <cp:lastModifiedBy>Aleš Jančar</cp:lastModifiedBy>
  <cp:revision>2</cp:revision>
  <cp:lastPrinted>2022-05-19T10:27:00Z</cp:lastPrinted>
  <dcterms:created xsi:type="dcterms:W3CDTF">2025-09-04T07:05:00Z</dcterms:created>
  <dcterms:modified xsi:type="dcterms:W3CDTF">2025-09-04T07:05:00Z</dcterms:modified>
</cp:coreProperties>
</file>